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5366" w:rsidRPr="00FE58B8" w:rsidRDefault="00735366" w:rsidP="00005999">
      <w:pPr>
        <w:pStyle w:val="kazalo2"/>
        <w:numPr>
          <w:ilvl w:val="0"/>
          <w:numId w:val="0"/>
        </w:numPr>
        <w:jc w:val="left"/>
      </w:pPr>
      <w:r w:rsidRPr="00FE58B8">
        <w:t>NAROČNIK:</w:t>
      </w:r>
    </w:p>
    <w:p w:rsidR="00735366" w:rsidRPr="00FE58B8" w:rsidRDefault="00735366" w:rsidP="00005999">
      <w:pPr>
        <w:pStyle w:val="kazalo2"/>
        <w:numPr>
          <w:ilvl w:val="0"/>
          <w:numId w:val="0"/>
        </w:numPr>
        <w:jc w:val="left"/>
      </w:pPr>
      <w:r w:rsidRPr="00FE58B8">
        <w:t xml:space="preserve">OBČINA </w:t>
      </w:r>
      <w:r w:rsidR="00005999">
        <w:t>ORMOŽ</w:t>
      </w:r>
    </w:p>
    <w:p w:rsidR="00735366" w:rsidRPr="00FE58B8" w:rsidRDefault="00DD3BAC" w:rsidP="00005999">
      <w:pPr>
        <w:pStyle w:val="kazalo2"/>
        <w:numPr>
          <w:ilvl w:val="0"/>
          <w:numId w:val="0"/>
        </w:numPr>
        <w:jc w:val="left"/>
      </w:pPr>
      <w:r>
        <w:t>Ptujska cesta</w:t>
      </w:r>
      <w:r w:rsidR="00005999">
        <w:t xml:space="preserve"> 6</w:t>
      </w:r>
    </w:p>
    <w:p w:rsidR="00735366" w:rsidRPr="00FE58B8" w:rsidRDefault="00DD3BAC" w:rsidP="00005999">
      <w:pPr>
        <w:pStyle w:val="kazalo2"/>
        <w:numPr>
          <w:ilvl w:val="0"/>
          <w:numId w:val="0"/>
        </w:numPr>
        <w:jc w:val="left"/>
      </w:pPr>
      <w:r>
        <w:t>2</w:t>
      </w:r>
      <w:r w:rsidR="00735366" w:rsidRPr="00FE58B8">
        <w:t>2</w:t>
      </w:r>
      <w:r w:rsidR="00005999">
        <w:t>70 Ormož</w:t>
      </w:r>
    </w:p>
    <w:p w:rsidR="00735366" w:rsidRDefault="00735366" w:rsidP="006975C6">
      <w:pPr>
        <w:pStyle w:val="Paragraf"/>
        <w:rPr>
          <w:rFonts w:ascii="Times New Roman" w:hAnsi="Times New Roman" w:cs="Times New Roman"/>
          <w:sz w:val="24"/>
          <w:szCs w:val="24"/>
        </w:rPr>
      </w:pPr>
    </w:p>
    <w:p w:rsidR="00005999" w:rsidRDefault="00005999" w:rsidP="006975C6">
      <w:pPr>
        <w:pStyle w:val="Paragraf"/>
        <w:rPr>
          <w:rFonts w:ascii="Times New Roman" w:hAnsi="Times New Roman" w:cs="Times New Roman"/>
          <w:sz w:val="24"/>
          <w:szCs w:val="24"/>
        </w:rPr>
      </w:pPr>
    </w:p>
    <w:p w:rsidR="00005999" w:rsidRDefault="00005999" w:rsidP="006975C6">
      <w:pPr>
        <w:pStyle w:val="Paragraf"/>
        <w:rPr>
          <w:rFonts w:ascii="Times New Roman" w:hAnsi="Times New Roman" w:cs="Times New Roman"/>
          <w:sz w:val="24"/>
          <w:szCs w:val="24"/>
        </w:rPr>
      </w:pPr>
    </w:p>
    <w:p w:rsidR="00005999" w:rsidRDefault="00005999" w:rsidP="006975C6">
      <w:pPr>
        <w:pStyle w:val="Paragraf"/>
        <w:rPr>
          <w:rFonts w:ascii="Times New Roman" w:hAnsi="Times New Roman" w:cs="Times New Roman"/>
          <w:sz w:val="24"/>
          <w:szCs w:val="24"/>
        </w:rPr>
      </w:pPr>
    </w:p>
    <w:p w:rsidR="00005999" w:rsidRDefault="00005999" w:rsidP="006975C6">
      <w:pPr>
        <w:pStyle w:val="Paragraf"/>
        <w:rPr>
          <w:rFonts w:ascii="Times New Roman" w:hAnsi="Times New Roman" w:cs="Times New Roman"/>
          <w:sz w:val="24"/>
          <w:szCs w:val="24"/>
        </w:rPr>
      </w:pPr>
    </w:p>
    <w:p w:rsidR="00005999" w:rsidRDefault="00005999" w:rsidP="006975C6">
      <w:pPr>
        <w:pStyle w:val="Paragraf"/>
        <w:rPr>
          <w:rFonts w:ascii="Times New Roman" w:hAnsi="Times New Roman" w:cs="Times New Roman"/>
          <w:sz w:val="24"/>
          <w:szCs w:val="24"/>
        </w:rPr>
      </w:pPr>
    </w:p>
    <w:p w:rsidR="00005999" w:rsidRDefault="00005999" w:rsidP="006975C6">
      <w:pPr>
        <w:pStyle w:val="Paragraf"/>
        <w:rPr>
          <w:rFonts w:ascii="Times New Roman" w:hAnsi="Times New Roman" w:cs="Times New Roman"/>
          <w:sz w:val="24"/>
          <w:szCs w:val="24"/>
        </w:rPr>
      </w:pPr>
    </w:p>
    <w:p w:rsidR="00005999" w:rsidRDefault="00005999" w:rsidP="006975C6">
      <w:pPr>
        <w:pStyle w:val="Paragraf"/>
        <w:rPr>
          <w:rFonts w:ascii="Times New Roman" w:hAnsi="Times New Roman" w:cs="Times New Roman"/>
          <w:sz w:val="24"/>
          <w:szCs w:val="24"/>
        </w:rPr>
      </w:pPr>
    </w:p>
    <w:p w:rsidR="00005999" w:rsidRPr="00005999" w:rsidRDefault="00005999" w:rsidP="00005999">
      <w:pPr>
        <w:pStyle w:val="Naslov2"/>
        <w:jc w:val="center"/>
        <w:rPr>
          <w:rFonts w:ascii="Times New Roman" w:hAnsi="Times New Roman" w:cs="Times New Roman"/>
          <w:sz w:val="28"/>
          <w:szCs w:val="28"/>
        </w:rPr>
      </w:pPr>
      <w:r w:rsidRPr="00005999">
        <w:rPr>
          <w:rFonts w:ascii="Times New Roman" w:hAnsi="Times New Roman" w:cs="Times New Roman"/>
          <w:sz w:val="28"/>
          <w:szCs w:val="28"/>
        </w:rPr>
        <w:t>DOKUMENTACIJA V ZVEZI Z ODDAJO JAVNEGA NAROČILA</w:t>
      </w:r>
    </w:p>
    <w:p w:rsidR="00005999" w:rsidRPr="00005999" w:rsidRDefault="00005999" w:rsidP="00005999">
      <w:pPr>
        <w:jc w:val="center"/>
        <w:rPr>
          <w:rFonts w:ascii="Times New Roman" w:hAnsi="Times New Roman" w:cs="Times New Roman"/>
          <w:sz w:val="28"/>
          <w:szCs w:val="28"/>
        </w:rPr>
      </w:pPr>
      <w:r w:rsidRPr="00005999">
        <w:rPr>
          <w:rFonts w:ascii="Times New Roman" w:hAnsi="Times New Roman" w:cs="Times New Roman"/>
          <w:b/>
          <w:sz w:val="28"/>
          <w:szCs w:val="28"/>
        </w:rPr>
        <w:t xml:space="preserve">PO ODPRTEM POSTOPKU </w:t>
      </w:r>
    </w:p>
    <w:p w:rsidR="00005999" w:rsidRDefault="00005999" w:rsidP="00005999">
      <w:pPr>
        <w:pStyle w:val="Naslov1"/>
        <w:rPr>
          <w:rFonts w:ascii="Times New Roman" w:hAnsi="Times New Roman" w:cs="Times New Roman"/>
          <w:b w:val="0"/>
          <w:sz w:val="24"/>
          <w:szCs w:val="24"/>
        </w:rPr>
      </w:pPr>
    </w:p>
    <w:p w:rsidR="00005999" w:rsidRDefault="00005999" w:rsidP="00005999">
      <w:pPr>
        <w:pStyle w:val="Naslov1"/>
        <w:rPr>
          <w:rFonts w:ascii="Times New Roman" w:hAnsi="Times New Roman" w:cs="Times New Roman"/>
          <w:b w:val="0"/>
          <w:sz w:val="24"/>
          <w:szCs w:val="24"/>
        </w:rPr>
      </w:pPr>
      <w:r w:rsidRPr="00005999">
        <w:rPr>
          <w:rFonts w:ascii="Times New Roman" w:hAnsi="Times New Roman" w:cs="Times New Roman"/>
          <w:b w:val="0"/>
          <w:sz w:val="24"/>
          <w:szCs w:val="24"/>
        </w:rPr>
        <w:t>PRED</w:t>
      </w:r>
      <w:r>
        <w:rPr>
          <w:rFonts w:ascii="Times New Roman" w:hAnsi="Times New Roman" w:cs="Times New Roman"/>
          <w:b w:val="0"/>
          <w:sz w:val="24"/>
          <w:szCs w:val="24"/>
        </w:rPr>
        <w:t>MET JAVNEGA NAROČILA:</w:t>
      </w:r>
    </w:p>
    <w:p w:rsidR="00005999" w:rsidRDefault="00005999" w:rsidP="00005999">
      <w:pPr>
        <w:pStyle w:val="Naslov1"/>
        <w:jc w:val="both"/>
        <w:rPr>
          <w:rFonts w:ascii="Times New Roman" w:hAnsi="Times New Roman" w:cs="Times New Roman"/>
          <w:sz w:val="24"/>
          <w:szCs w:val="24"/>
        </w:rPr>
      </w:pPr>
      <w:r w:rsidRPr="00005999">
        <w:rPr>
          <w:rFonts w:ascii="Times New Roman" w:hAnsi="Times New Roman" w:cs="Times New Roman"/>
          <w:sz w:val="24"/>
          <w:szCs w:val="24"/>
        </w:rPr>
        <w:t xml:space="preserve">IZVAJANJE ŠOLSKIH PREVOZOV NA OBMOČJU OBČINE ORMOŽ </w:t>
      </w:r>
      <w:r>
        <w:rPr>
          <w:rFonts w:ascii="Times New Roman" w:hAnsi="Times New Roman" w:cs="Times New Roman"/>
          <w:sz w:val="24"/>
          <w:szCs w:val="24"/>
        </w:rPr>
        <w:t xml:space="preserve">ZA </w:t>
      </w:r>
      <w:r w:rsidR="00957076">
        <w:rPr>
          <w:rFonts w:ascii="Times New Roman" w:hAnsi="Times New Roman" w:cs="Times New Roman"/>
          <w:sz w:val="24"/>
          <w:szCs w:val="24"/>
        </w:rPr>
        <w:t>ŠOLSKO</w:t>
      </w:r>
      <w:r w:rsidR="00A26FAE">
        <w:rPr>
          <w:rFonts w:ascii="Times New Roman" w:hAnsi="Times New Roman" w:cs="Times New Roman"/>
          <w:sz w:val="24"/>
          <w:szCs w:val="24"/>
        </w:rPr>
        <w:t xml:space="preserve"> </w:t>
      </w:r>
      <w:r w:rsidR="00691D49">
        <w:rPr>
          <w:rFonts w:ascii="Times New Roman" w:hAnsi="Times New Roman" w:cs="Times New Roman"/>
          <w:sz w:val="24"/>
          <w:szCs w:val="24"/>
        </w:rPr>
        <w:t>LET</w:t>
      </w:r>
      <w:r w:rsidR="00957076">
        <w:rPr>
          <w:rFonts w:ascii="Times New Roman" w:hAnsi="Times New Roman" w:cs="Times New Roman"/>
          <w:sz w:val="24"/>
          <w:szCs w:val="24"/>
        </w:rPr>
        <w:t xml:space="preserve">O </w:t>
      </w:r>
      <w:r w:rsidR="00691D49">
        <w:rPr>
          <w:rFonts w:ascii="Times New Roman" w:hAnsi="Times New Roman" w:cs="Times New Roman"/>
          <w:sz w:val="24"/>
          <w:szCs w:val="24"/>
        </w:rPr>
        <w:t>202</w:t>
      </w:r>
      <w:r w:rsidR="00957076">
        <w:rPr>
          <w:rFonts w:ascii="Times New Roman" w:hAnsi="Times New Roman" w:cs="Times New Roman"/>
          <w:sz w:val="24"/>
          <w:szCs w:val="24"/>
        </w:rPr>
        <w:t>6/2027</w:t>
      </w:r>
      <w:r w:rsidR="00A26FAE">
        <w:rPr>
          <w:rFonts w:ascii="Times New Roman" w:hAnsi="Times New Roman" w:cs="Times New Roman"/>
          <w:sz w:val="24"/>
          <w:szCs w:val="24"/>
        </w:rPr>
        <w:t xml:space="preserve"> </w:t>
      </w:r>
    </w:p>
    <w:p w:rsidR="000E4F8F" w:rsidRDefault="000E4F8F" w:rsidP="004801CD">
      <w:pPr>
        <w:spacing w:after="0" w:line="240" w:lineRule="auto"/>
        <w:jc w:val="both"/>
      </w:pPr>
    </w:p>
    <w:p w:rsidR="004801CD" w:rsidRPr="005265D3" w:rsidRDefault="00B649BF" w:rsidP="004801CD">
      <w:pPr>
        <w:tabs>
          <w:tab w:val="left" w:pos="2342"/>
        </w:tabs>
        <w:spacing w:after="0" w:line="240" w:lineRule="auto"/>
        <w:jc w:val="both"/>
        <w:rPr>
          <w:rFonts w:ascii="Times New Roman" w:hAnsi="Times New Roman" w:cs="Times New Roman"/>
          <w:b/>
          <w:sz w:val="24"/>
          <w:szCs w:val="24"/>
        </w:rPr>
      </w:pPr>
      <w:r w:rsidRPr="005265D3">
        <w:rPr>
          <w:rFonts w:ascii="Times New Roman" w:hAnsi="Times New Roman" w:cs="Times New Roman"/>
          <w:b/>
          <w:sz w:val="24"/>
          <w:szCs w:val="24"/>
        </w:rPr>
        <w:t>SKLOP 1</w:t>
      </w:r>
      <w:r w:rsidR="004801CD" w:rsidRPr="005265D3">
        <w:rPr>
          <w:rFonts w:ascii="Times New Roman" w:hAnsi="Times New Roman" w:cs="Times New Roman"/>
          <w:b/>
          <w:sz w:val="24"/>
          <w:szCs w:val="24"/>
        </w:rPr>
        <w:t>: OSNOVNA ŠOLA MIKLAVŽ PRI ORMOŽU</w:t>
      </w:r>
    </w:p>
    <w:p w:rsidR="004801CD" w:rsidRPr="005265D3" w:rsidRDefault="00B649BF" w:rsidP="004801CD">
      <w:pPr>
        <w:spacing w:after="0" w:line="240" w:lineRule="auto"/>
        <w:jc w:val="both"/>
        <w:rPr>
          <w:rFonts w:ascii="Times New Roman" w:hAnsi="Times New Roman" w:cs="Times New Roman"/>
          <w:b/>
          <w:sz w:val="24"/>
          <w:szCs w:val="24"/>
        </w:rPr>
      </w:pPr>
      <w:r w:rsidRPr="005265D3">
        <w:rPr>
          <w:rFonts w:ascii="Times New Roman" w:hAnsi="Times New Roman" w:cs="Times New Roman"/>
          <w:b/>
          <w:sz w:val="24"/>
          <w:szCs w:val="24"/>
        </w:rPr>
        <w:t>SKLOP 2</w:t>
      </w:r>
      <w:r w:rsidR="004801CD" w:rsidRPr="005265D3">
        <w:rPr>
          <w:rFonts w:ascii="Times New Roman" w:hAnsi="Times New Roman" w:cs="Times New Roman"/>
          <w:b/>
          <w:sz w:val="24"/>
          <w:szCs w:val="24"/>
        </w:rPr>
        <w:t>: OSNOVNA ŠOLA IVANJKOVCI</w:t>
      </w:r>
      <w:r w:rsidR="00614514" w:rsidRPr="005265D3">
        <w:rPr>
          <w:rFonts w:ascii="Times New Roman" w:hAnsi="Times New Roman" w:cs="Times New Roman"/>
          <w:b/>
          <w:sz w:val="24"/>
          <w:szCs w:val="24"/>
        </w:rPr>
        <w:t xml:space="preserve"> IN OSNOVNA ŠOLA ORMOŽ</w:t>
      </w:r>
    </w:p>
    <w:p w:rsidR="004801CD" w:rsidRPr="005265D3" w:rsidRDefault="00B649BF" w:rsidP="004801CD">
      <w:pPr>
        <w:spacing w:after="0" w:line="240" w:lineRule="auto"/>
        <w:jc w:val="both"/>
        <w:rPr>
          <w:rFonts w:ascii="Times New Roman" w:hAnsi="Times New Roman" w:cs="Times New Roman"/>
          <w:b/>
          <w:sz w:val="24"/>
          <w:szCs w:val="24"/>
        </w:rPr>
      </w:pPr>
      <w:r w:rsidRPr="005265D3">
        <w:rPr>
          <w:rFonts w:ascii="Times New Roman" w:hAnsi="Times New Roman" w:cs="Times New Roman"/>
          <w:b/>
          <w:sz w:val="24"/>
          <w:szCs w:val="24"/>
        </w:rPr>
        <w:t>SKLOP 3</w:t>
      </w:r>
      <w:r w:rsidR="00446D31" w:rsidRPr="005265D3">
        <w:rPr>
          <w:rFonts w:ascii="Times New Roman" w:hAnsi="Times New Roman" w:cs="Times New Roman"/>
          <w:b/>
          <w:sz w:val="24"/>
          <w:szCs w:val="24"/>
        </w:rPr>
        <w:t xml:space="preserve">: </w:t>
      </w:r>
      <w:r w:rsidR="004801CD" w:rsidRPr="005265D3">
        <w:rPr>
          <w:rFonts w:ascii="Times New Roman" w:hAnsi="Times New Roman" w:cs="Times New Roman"/>
          <w:b/>
          <w:sz w:val="24"/>
          <w:szCs w:val="24"/>
        </w:rPr>
        <w:t>OSNOVNA ŠOLA IVANJKOVCI</w:t>
      </w:r>
    </w:p>
    <w:p w:rsidR="004801CD" w:rsidRPr="005265D3" w:rsidRDefault="00B649BF" w:rsidP="002E3F9B">
      <w:pPr>
        <w:spacing w:after="0"/>
        <w:rPr>
          <w:rFonts w:ascii="Times New Roman" w:hAnsi="Times New Roman" w:cs="Times New Roman"/>
          <w:bCs/>
          <w:sz w:val="24"/>
          <w:szCs w:val="24"/>
        </w:rPr>
      </w:pPr>
      <w:r w:rsidRPr="005265D3">
        <w:rPr>
          <w:rFonts w:ascii="Times New Roman" w:hAnsi="Times New Roman" w:cs="Times New Roman"/>
          <w:b/>
          <w:sz w:val="24"/>
          <w:szCs w:val="24"/>
        </w:rPr>
        <w:t>SKLOP 4</w:t>
      </w:r>
      <w:r w:rsidR="004801CD" w:rsidRPr="005265D3">
        <w:rPr>
          <w:rFonts w:ascii="Times New Roman" w:hAnsi="Times New Roman" w:cs="Times New Roman"/>
          <w:b/>
          <w:sz w:val="24"/>
          <w:szCs w:val="24"/>
        </w:rPr>
        <w:t>: OSNOVNA ŠOLA VELIKA NEDELJA</w:t>
      </w:r>
      <w:r w:rsidR="00A84427" w:rsidRPr="005265D3">
        <w:rPr>
          <w:rFonts w:ascii="Times New Roman" w:hAnsi="Times New Roman" w:cs="Times New Roman"/>
          <w:b/>
          <w:sz w:val="24"/>
          <w:szCs w:val="24"/>
        </w:rPr>
        <w:t xml:space="preserve"> </w:t>
      </w:r>
      <w:r w:rsidR="00A84427" w:rsidRPr="005265D3">
        <w:rPr>
          <w:rFonts w:ascii="Times New Roman" w:hAnsi="Times New Roman" w:cs="Times New Roman"/>
          <w:bCs/>
          <w:sz w:val="24"/>
          <w:szCs w:val="24"/>
        </w:rPr>
        <w:t xml:space="preserve">- </w:t>
      </w:r>
      <w:proofErr w:type="spellStart"/>
      <w:r w:rsidR="00A84427" w:rsidRPr="005265D3">
        <w:rPr>
          <w:rFonts w:ascii="Times New Roman" w:hAnsi="Times New Roman" w:cs="Times New Roman"/>
          <w:bCs/>
          <w:sz w:val="24"/>
          <w:szCs w:val="24"/>
        </w:rPr>
        <w:t>podr</w:t>
      </w:r>
      <w:proofErr w:type="spellEnd"/>
      <w:r w:rsidR="00A84427" w:rsidRPr="005265D3">
        <w:rPr>
          <w:rFonts w:ascii="Times New Roman" w:hAnsi="Times New Roman" w:cs="Times New Roman"/>
          <w:bCs/>
          <w:sz w:val="24"/>
          <w:szCs w:val="24"/>
        </w:rPr>
        <w:t>. Podgorci in cent. šola Vel. Ned.</w:t>
      </w:r>
    </w:p>
    <w:p w:rsidR="00614514" w:rsidRPr="005265D3" w:rsidRDefault="00B649BF" w:rsidP="004801CD">
      <w:pPr>
        <w:tabs>
          <w:tab w:val="left" w:pos="4132"/>
        </w:tabs>
        <w:spacing w:after="0" w:line="240" w:lineRule="auto"/>
        <w:jc w:val="both"/>
        <w:rPr>
          <w:rFonts w:ascii="Times New Roman" w:hAnsi="Times New Roman" w:cs="Times New Roman"/>
          <w:b/>
          <w:sz w:val="24"/>
          <w:szCs w:val="24"/>
        </w:rPr>
      </w:pPr>
      <w:r w:rsidRPr="005265D3">
        <w:rPr>
          <w:rFonts w:ascii="Times New Roman" w:hAnsi="Times New Roman" w:cs="Times New Roman"/>
          <w:b/>
          <w:sz w:val="24"/>
          <w:szCs w:val="24"/>
        </w:rPr>
        <w:t>SKLOP 5</w:t>
      </w:r>
      <w:r w:rsidR="00614514" w:rsidRPr="005265D3">
        <w:rPr>
          <w:rFonts w:ascii="Times New Roman" w:hAnsi="Times New Roman" w:cs="Times New Roman"/>
          <w:b/>
          <w:sz w:val="24"/>
          <w:szCs w:val="24"/>
        </w:rPr>
        <w:t xml:space="preserve">: OSNOVNA ŠOLA VELIKA NEDELJA </w:t>
      </w:r>
      <w:r w:rsidR="00614514" w:rsidRPr="005265D3">
        <w:rPr>
          <w:rFonts w:ascii="Times New Roman" w:hAnsi="Times New Roman" w:cs="Times New Roman"/>
          <w:bCs/>
          <w:sz w:val="24"/>
          <w:szCs w:val="24"/>
        </w:rPr>
        <w:t>- centralna šola Velika Nedelja</w:t>
      </w:r>
      <w:r w:rsidR="005265D3" w:rsidRPr="005265D3">
        <w:rPr>
          <w:rFonts w:ascii="Times New Roman" w:hAnsi="Times New Roman" w:cs="Times New Roman"/>
          <w:b/>
          <w:sz w:val="24"/>
          <w:szCs w:val="24"/>
        </w:rPr>
        <w:t xml:space="preserve"> IN OŠ ORMOŽ</w:t>
      </w:r>
    </w:p>
    <w:p w:rsidR="004801CD" w:rsidRPr="00A26FAE" w:rsidRDefault="004801CD" w:rsidP="004801CD">
      <w:pPr>
        <w:spacing w:after="0" w:line="240" w:lineRule="auto"/>
        <w:jc w:val="both"/>
        <w:rPr>
          <w:rFonts w:ascii="Times New Roman" w:hAnsi="Times New Roman" w:cs="Times New Roman"/>
          <w:b/>
          <w:color w:val="FF0000"/>
          <w:sz w:val="24"/>
          <w:szCs w:val="24"/>
        </w:rPr>
      </w:pPr>
    </w:p>
    <w:p w:rsidR="00353D8D" w:rsidRPr="009673C1" w:rsidRDefault="00353D8D" w:rsidP="004801CD">
      <w:pPr>
        <w:spacing w:after="0" w:line="240" w:lineRule="auto"/>
        <w:jc w:val="both"/>
        <w:rPr>
          <w:rFonts w:ascii="Times New Roman" w:hAnsi="Times New Roman" w:cs="Times New Roman"/>
          <w:b/>
          <w:color w:val="FF0000"/>
          <w:sz w:val="24"/>
          <w:szCs w:val="24"/>
        </w:rPr>
      </w:pPr>
    </w:p>
    <w:p w:rsidR="00005999" w:rsidRDefault="00005999" w:rsidP="006975C6">
      <w:pPr>
        <w:pStyle w:val="Paragraf"/>
        <w:rPr>
          <w:rFonts w:ascii="Times New Roman" w:hAnsi="Times New Roman" w:cs="Times New Roman"/>
          <w:sz w:val="24"/>
          <w:szCs w:val="24"/>
        </w:rPr>
      </w:pPr>
    </w:p>
    <w:p w:rsidR="00005999" w:rsidRDefault="00005999" w:rsidP="006975C6">
      <w:pPr>
        <w:pStyle w:val="Paragraf"/>
        <w:rPr>
          <w:rFonts w:ascii="Times New Roman" w:hAnsi="Times New Roman" w:cs="Times New Roman"/>
          <w:sz w:val="24"/>
          <w:szCs w:val="24"/>
        </w:rPr>
      </w:pPr>
    </w:p>
    <w:p w:rsidR="00B649BF" w:rsidRPr="00005999" w:rsidRDefault="00B649BF" w:rsidP="006975C6">
      <w:pPr>
        <w:pStyle w:val="Paragraf"/>
        <w:rPr>
          <w:rFonts w:ascii="Times New Roman" w:hAnsi="Times New Roman" w:cs="Times New Roman"/>
          <w:sz w:val="24"/>
          <w:szCs w:val="24"/>
        </w:rPr>
      </w:pPr>
    </w:p>
    <w:p w:rsidR="00FE58B8" w:rsidRPr="00005999" w:rsidRDefault="00FE58B8" w:rsidP="006975C6">
      <w:pPr>
        <w:pStyle w:val="Paragraf"/>
        <w:rPr>
          <w:rFonts w:ascii="Times New Roman" w:hAnsi="Times New Roman" w:cs="Times New Roman"/>
          <w:sz w:val="24"/>
          <w:szCs w:val="24"/>
        </w:rPr>
      </w:pPr>
    </w:p>
    <w:p w:rsidR="00005999" w:rsidRPr="00F1594B" w:rsidRDefault="00005999" w:rsidP="00005999">
      <w:pPr>
        <w:pStyle w:val="Naslov1"/>
        <w:spacing w:before="0" w:line="240" w:lineRule="auto"/>
        <w:rPr>
          <w:rFonts w:ascii="Times New Roman" w:hAnsi="Times New Roman" w:cs="Times New Roman"/>
          <w:b w:val="0"/>
          <w:sz w:val="24"/>
          <w:szCs w:val="24"/>
        </w:rPr>
      </w:pPr>
      <w:r w:rsidRPr="00F1594B">
        <w:rPr>
          <w:rFonts w:ascii="Times New Roman" w:hAnsi="Times New Roman" w:cs="Times New Roman"/>
          <w:b w:val="0"/>
          <w:sz w:val="24"/>
          <w:szCs w:val="24"/>
        </w:rPr>
        <w:t>Številka: 430-</w:t>
      </w:r>
      <w:r w:rsidR="00A80465" w:rsidRPr="00F1594B">
        <w:rPr>
          <w:rFonts w:ascii="Times New Roman" w:hAnsi="Times New Roman" w:cs="Times New Roman"/>
          <w:b w:val="0"/>
          <w:sz w:val="24"/>
          <w:szCs w:val="24"/>
        </w:rPr>
        <w:t>0022</w:t>
      </w:r>
      <w:r w:rsidR="00957076" w:rsidRPr="00F1594B">
        <w:rPr>
          <w:rFonts w:ascii="Times New Roman" w:hAnsi="Times New Roman" w:cs="Times New Roman"/>
          <w:b w:val="0"/>
          <w:sz w:val="24"/>
          <w:szCs w:val="24"/>
        </w:rPr>
        <w:t>/2026</w:t>
      </w:r>
      <w:r w:rsidRPr="00F1594B">
        <w:rPr>
          <w:rFonts w:ascii="Times New Roman" w:hAnsi="Times New Roman" w:cs="Times New Roman"/>
          <w:b w:val="0"/>
          <w:sz w:val="24"/>
          <w:szCs w:val="24"/>
        </w:rPr>
        <w:t xml:space="preserve"> </w:t>
      </w:r>
    </w:p>
    <w:p w:rsidR="00005999" w:rsidRPr="00F1594B" w:rsidRDefault="00005999" w:rsidP="00005999">
      <w:pPr>
        <w:pStyle w:val="Naslov1"/>
        <w:spacing w:before="0" w:line="240" w:lineRule="auto"/>
        <w:rPr>
          <w:rFonts w:ascii="Times New Roman" w:hAnsi="Times New Roman" w:cs="Times New Roman"/>
          <w:b w:val="0"/>
          <w:sz w:val="24"/>
          <w:szCs w:val="24"/>
        </w:rPr>
      </w:pPr>
      <w:r w:rsidRPr="00F1594B">
        <w:rPr>
          <w:rFonts w:ascii="Times New Roman" w:hAnsi="Times New Roman" w:cs="Times New Roman"/>
          <w:b w:val="0"/>
          <w:sz w:val="24"/>
          <w:szCs w:val="24"/>
        </w:rPr>
        <w:t xml:space="preserve">Ormož, dne </w:t>
      </w:r>
      <w:r w:rsidR="00B649BF" w:rsidRPr="00F1594B">
        <w:rPr>
          <w:rFonts w:ascii="Times New Roman" w:hAnsi="Times New Roman" w:cs="Times New Roman"/>
          <w:b w:val="0"/>
          <w:sz w:val="24"/>
          <w:szCs w:val="24"/>
        </w:rPr>
        <w:t>18</w:t>
      </w:r>
      <w:r w:rsidR="00791308" w:rsidRPr="00F1594B">
        <w:rPr>
          <w:rFonts w:ascii="Times New Roman" w:hAnsi="Times New Roman" w:cs="Times New Roman"/>
          <w:b w:val="0"/>
          <w:sz w:val="24"/>
          <w:szCs w:val="24"/>
        </w:rPr>
        <w:t>.</w:t>
      </w:r>
      <w:r w:rsidR="00B649BF" w:rsidRPr="00F1594B">
        <w:rPr>
          <w:rFonts w:ascii="Times New Roman" w:hAnsi="Times New Roman" w:cs="Times New Roman"/>
          <w:b w:val="0"/>
          <w:sz w:val="24"/>
          <w:szCs w:val="24"/>
        </w:rPr>
        <w:t xml:space="preserve"> 5</w:t>
      </w:r>
      <w:r w:rsidRPr="00F1594B">
        <w:rPr>
          <w:rFonts w:ascii="Times New Roman" w:hAnsi="Times New Roman" w:cs="Times New Roman"/>
          <w:b w:val="0"/>
          <w:sz w:val="24"/>
          <w:szCs w:val="24"/>
        </w:rPr>
        <w:t>.</w:t>
      </w:r>
      <w:r w:rsidR="00957076" w:rsidRPr="00F1594B">
        <w:rPr>
          <w:rFonts w:ascii="Times New Roman" w:hAnsi="Times New Roman" w:cs="Times New Roman"/>
          <w:b w:val="0"/>
          <w:sz w:val="24"/>
          <w:szCs w:val="24"/>
        </w:rPr>
        <w:t xml:space="preserve"> 2026</w:t>
      </w:r>
    </w:p>
    <w:p w:rsidR="00337E4D" w:rsidRDefault="00337E4D" w:rsidP="00005999">
      <w:pPr>
        <w:spacing w:line="240" w:lineRule="auto"/>
        <w:rPr>
          <w:rFonts w:ascii="Times New Roman" w:hAnsi="Times New Roman" w:cs="Times New Roman"/>
          <w:sz w:val="24"/>
          <w:szCs w:val="24"/>
        </w:rPr>
      </w:pPr>
    </w:p>
    <w:p w:rsidR="00A0386F" w:rsidRPr="00005999" w:rsidRDefault="00A0386F" w:rsidP="00005999">
      <w:pPr>
        <w:spacing w:line="240" w:lineRule="auto"/>
        <w:rPr>
          <w:rFonts w:ascii="Times New Roman" w:hAnsi="Times New Roman" w:cs="Times New Roman"/>
          <w:sz w:val="24"/>
          <w:szCs w:val="24"/>
        </w:rPr>
      </w:pPr>
    </w:p>
    <w:p w:rsidR="00820B19" w:rsidRDefault="00BC69B9" w:rsidP="00900485">
      <w:pPr>
        <w:pStyle w:val="Naslov1"/>
        <w:pBdr>
          <w:top w:val="single" w:sz="24" w:space="1" w:color="548DD4" w:themeColor="text2" w:themeTint="99"/>
          <w:left w:val="single" w:sz="24" w:space="0"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line="240" w:lineRule="auto"/>
        <w:ind w:left="1985"/>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lastRenderedPageBreak/>
        <w:t xml:space="preserve">Povabilo k oddaji ponudbe </w:t>
      </w:r>
    </w:p>
    <w:p w:rsidR="003C0F95" w:rsidRDefault="003C0F95" w:rsidP="00900485"/>
    <w:p w:rsidR="00DD75CD" w:rsidRDefault="00DD75CD" w:rsidP="00900485"/>
    <w:p w:rsidR="00957076" w:rsidRDefault="00957076" w:rsidP="00900485"/>
    <w:p w:rsidR="00820B19" w:rsidRPr="00FE58B8" w:rsidRDefault="00BC69B9" w:rsidP="00900485">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before="0" w:line="240" w:lineRule="auto"/>
        <w:ind w:right="4250"/>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t>OSNOVNI PODATKI O NAROČILU</w:t>
      </w:r>
    </w:p>
    <w:p w:rsidR="00900485" w:rsidRDefault="00900485" w:rsidP="00900485">
      <w:pPr>
        <w:spacing w:after="0" w:line="240" w:lineRule="auto"/>
        <w:jc w:val="both"/>
        <w:rPr>
          <w:rFonts w:ascii="Times New Roman" w:hAnsi="Times New Roman" w:cs="Times New Roman"/>
          <w:color w:val="000000"/>
          <w:sz w:val="24"/>
          <w:szCs w:val="24"/>
        </w:rPr>
      </w:pPr>
    </w:p>
    <w:p w:rsidR="00435FDC" w:rsidRPr="00DD3BAC" w:rsidRDefault="00BA40F5" w:rsidP="009673C1">
      <w:pPr>
        <w:pStyle w:val="Naslov1"/>
        <w:jc w:val="both"/>
        <w:rPr>
          <w:rFonts w:ascii="Times New Roman" w:hAnsi="Times New Roman" w:cs="Times New Roman"/>
          <w:sz w:val="24"/>
          <w:szCs w:val="24"/>
        </w:rPr>
      </w:pPr>
      <w:r w:rsidRPr="00435FDC">
        <w:rPr>
          <w:rFonts w:ascii="Times New Roman" w:hAnsi="Times New Roman" w:cs="Times New Roman"/>
          <w:color w:val="000000"/>
          <w:sz w:val="24"/>
          <w:szCs w:val="24"/>
        </w:rPr>
        <w:t>Predmet javnega naročila</w:t>
      </w:r>
      <w:r w:rsidR="000273B6" w:rsidRPr="00435FDC">
        <w:rPr>
          <w:rFonts w:ascii="Times New Roman" w:hAnsi="Times New Roman" w:cs="Times New Roman"/>
          <w:color w:val="000000"/>
          <w:sz w:val="24"/>
          <w:szCs w:val="24"/>
        </w:rPr>
        <w:t>:</w:t>
      </w:r>
      <w:r w:rsidR="001C5D97" w:rsidRPr="00435FDC">
        <w:rPr>
          <w:rFonts w:ascii="Times New Roman" w:hAnsi="Times New Roman" w:cs="Times New Roman"/>
          <w:color w:val="000000"/>
          <w:sz w:val="24"/>
          <w:szCs w:val="24"/>
        </w:rPr>
        <w:t xml:space="preserve"> </w:t>
      </w:r>
      <w:r w:rsidR="009673C1" w:rsidRPr="00005999">
        <w:rPr>
          <w:rFonts w:ascii="Times New Roman" w:hAnsi="Times New Roman" w:cs="Times New Roman"/>
          <w:sz w:val="24"/>
          <w:szCs w:val="24"/>
        </w:rPr>
        <w:t xml:space="preserve">IZVAJANJE ŠOLSKIH PREVOZOV NA OBMOČJU OBČINE ORMOŽ </w:t>
      </w:r>
      <w:r w:rsidR="00957076">
        <w:rPr>
          <w:rFonts w:ascii="Times New Roman" w:hAnsi="Times New Roman" w:cs="Times New Roman"/>
          <w:sz w:val="24"/>
          <w:szCs w:val="24"/>
        </w:rPr>
        <w:t>ZA ŠOLSKO LETO 2026/2027</w:t>
      </w:r>
      <w:r w:rsidR="00DD3BAC">
        <w:rPr>
          <w:rFonts w:ascii="Times New Roman" w:hAnsi="Times New Roman" w:cs="Times New Roman"/>
          <w:sz w:val="24"/>
          <w:szCs w:val="24"/>
        </w:rPr>
        <w:t xml:space="preserve">, </w:t>
      </w:r>
      <w:r w:rsidR="00435FDC" w:rsidRPr="00435FDC">
        <w:rPr>
          <w:rFonts w:ascii="Times New Roman" w:hAnsi="Times New Roman" w:cs="Times New Roman"/>
          <w:sz w:val="24"/>
          <w:szCs w:val="24"/>
        </w:rPr>
        <w:t xml:space="preserve">ki je razdeljen </w:t>
      </w:r>
      <w:r w:rsidR="00435FDC" w:rsidRPr="00F1594B">
        <w:rPr>
          <w:rFonts w:ascii="Times New Roman" w:hAnsi="Times New Roman" w:cs="Times New Roman"/>
          <w:sz w:val="24"/>
          <w:szCs w:val="24"/>
        </w:rPr>
        <w:t xml:space="preserve">na </w:t>
      </w:r>
      <w:r w:rsidR="00B649BF" w:rsidRPr="00F1594B">
        <w:rPr>
          <w:rFonts w:ascii="Times New Roman" w:hAnsi="Times New Roman" w:cs="Times New Roman"/>
          <w:sz w:val="24"/>
          <w:szCs w:val="24"/>
        </w:rPr>
        <w:t>5</w:t>
      </w:r>
      <w:r w:rsidR="00435FDC" w:rsidRPr="00F1594B">
        <w:rPr>
          <w:rFonts w:ascii="Times New Roman" w:hAnsi="Times New Roman" w:cs="Times New Roman"/>
          <w:sz w:val="24"/>
          <w:szCs w:val="24"/>
        </w:rPr>
        <w:t xml:space="preserve"> sklopov:</w:t>
      </w:r>
    </w:p>
    <w:p w:rsidR="00F1594B" w:rsidRDefault="00F1594B" w:rsidP="00F1594B">
      <w:pPr>
        <w:spacing w:after="0" w:line="240" w:lineRule="auto"/>
        <w:jc w:val="both"/>
      </w:pPr>
    </w:p>
    <w:p w:rsidR="00F1594B" w:rsidRPr="005265D3" w:rsidRDefault="00F1594B" w:rsidP="00F1594B">
      <w:pPr>
        <w:tabs>
          <w:tab w:val="left" w:pos="2342"/>
        </w:tabs>
        <w:spacing w:after="0" w:line="240" w:lineRule="auto"/>
        <w:jc w:val="both"/>
        <w:rPr>
          <w:rFonts w:ascii="Times New Roman" w:hAnsi="Times New Roman" w:cs="Times New Roman"/>
          <w:b/>
          <w:sz w:val="24"/>
          <w:szCs w:val="24"/>
        </w:rPr>
      </w:pPr>
      <w:r w:rsidRPr="005265D3">
        <w:rPr>
          <w:rFonts w:ascii="Times New Roman" w:hAnsi="Times New Roman" w:cs="Times New Roman"/>
          <w:b/>
          <w:sz w:val="24"/>
          <w:szCs w:val="24"/>
        </w:rPr>
        <w:t>SKLOP 1: OSNOVNA ŠOLA MIKLAVŽ PRI ORMOŽU</w:t>
      </w:r>
    </w:p>
    <w:p w:rsidR="00F1594B" w:rsidRPr="005265D3" w:rsidRDefault="00F1594B" w:rsidP="00F1594B">
      <w:pPr>
        <w:spacing w:after="0" w:line="240" w:lineRule="auto"/>
        <w:jc w:val="both"/>
        <w:rPr>
          <w:rFonts w:ascii="Times New Roman" w:hAnsi="Times New Roman" w:cs="Times New Roman"/>
          <w:b/>
          <w:sz w:val="24"/>
          <w:szCs w:val="24"/>
        </w:rPr>
      </w:pPr>
      <w:r w:rsidRPr="005265D3">
        <w:rPr>
          <w:rFonts w:ascii="Times New Roman" w:hAnsi="Times New Roman" w:cs="Times New Roman"/>
          <w:b/>
          <w:sz w:val="24"/>
          <w:szCs w:val="24"/>
        </w:rPr>
        <w:t>SKLOP 2: OSNOVNA ŠOLA IVANJKOVCI IN OSNOVNA ŠOLA ORMOŽ</w:t>
      </w:r>
    </w:p>
    <w:p w:rsidR="00F1594B" w:rsidRPr="005265D3" w:rsidRDefault="00F1594B" w:rsidP="00F1594B">
      <w:pPr>
        <w:spacing w:after="0" w:line="240" w:lineRule="auto"/>
        <w:jc w:val="both"/>
        <w:rPr>
          <w:rFonts w:ascii="Times New Roman" w:hAnsi="Times New Roman" w:cs="Times New Roman"/>
          <w:b/>
          <w:sz w:val="24"/>
          <w:szCs w:val="24"/>
        </w:rPr>
      </w:pPr>
      <w:r w:rsidRPr="005265D3">
        <w:rPr>
          <w:rFonts w:ascii="Times New Roman" w:hAnsi="Times New Roman" w:cs="Times New Roman"/>
          <w:b/>
          <w:sz w:val="24"/>
          <w:szCs w:val="24"/>
        </w:rPr>
        <w:t>SKLOP 3: OSNOVNA ŠOLA IVANJKOVCI</w:t>
      </w:r>
    </w:p>
    <w:p w:rsidR="00F1594B" w:rsidRPr="005265D3" w:rsidRDefault="00F1594B" w:rsidP="00F1594B">
      <w:pPr>
        <w:spacing w:after="0"/>
        <w:rPr>
          <w:rFonts w:ascii="Times New Roman" w:hAnsi="Times New Roman" w:cs="Times New Roman"/>
          <w:bCs/>
          <w:sz w:val="24"/>
          <w:szCs w:val="24"/>
        </w:rPr>
      </w:pPr>
      <w:r w:rsidRPr="005265D3">
        <w:rPr>
          <w:rFonts w:ascii="Times New Roman" w:hAnsi="Times New Roman" w:cs="Times New Roman"/>
          <w:b/>
          <w:sz w:val="24"/>
          <w:szCs w:val="24"/>
        </w:rPr>
        <w:t xml:space="preserve">SKLOP 4: OSNOVNA ŠOLA VELIKA NEDELJA </w:t>
      </w:r>
      <w:r w:rsidRPr="005265D3">
        <w:rPr>
          <w:rFonts w:ascii="Times New Roman" w:hAnsi="Times New Roman" w:cs="Times New Roman"/>
          <w:bCs/>
          <w:sz w:val="24"/>
          <w:szCs w:val="24"/>
        </w:rPr>
        <w:t xml:space="preserve">- </w:t>
      </w:r>
      <w:proofErr w:type="spellStart"/>
      <w:r w:rsidRPr="005265D3">
        <w:rPr>
          <w:rFonts w:ascii="Times New Roman" w:hAnsi="Times New Roman" w:cs="Times New Roman"/>
          <w:bCs/>
          <w:sz w:val="24"/>
          <w:szCs w:val="24"/>
        </w:rPr>
        <w:t>podr</w:t>
      </w:r>
      <w:proofErr w:type="spellEnd"/>
      <w:r w:rsidRPr="005265D3">
        <w:rPr>
          <w:rFonts w:ascii="Times New Roman" w:hAnsi="Times New Roman" w:cs="Times New Roman"/>
          <w:bCs/>
          <w:sz w:val="24"/>
          <w:szCs w:val="24"/>
        </w:rPr>
        <w:t>. Podgorci in cent. šola Vel. Ned.</w:t>
      </w:r>
    </w:p>
    <w:p w:rsidR="00F1594B" w:rsidRPr="005265D3" w:rsidRDefault="00F1594B" w:rsidP="00F1594B">
      <w:pPr>
        <w:tabs>
          <w:tab w:val="left" w:pos="4132"/>
        </w:tabs>
        <w:spacing w:after="0" w:line="240" w:lineRule="auto"/>
        <w:jc w:val="both"/>
        <w:rPr>
          <w:rFonts w:ascii="Times New Roman" w:hAnsi="Times New Roman" w:cs="Times New Roman"/>
          <w:b/>
          <w:sz w:val="24"/>
          <w:szCs w:val="24"/>
        </w:rPr>
      </w:pPr>
      <w:r w:rsidRPr="005265D3">
        <w:rPr>
          <w:rFonts w:ascii="Times New Roman" w:hAnsi="Times New Roman" w:cs="Times New Roman"/>
          <w:b/>
          <w:sz w:val="24"/>
          <w:szCs w:val="24"/>
        </w:rPr>
        <w:t xml:space="preserve">SKLOP 5: OSNOVNA ŠOLA VELIKA NEDELJA </w:t>
      </w:r>
      <w:r w:rsidRPr="005265D3">
        <w:rPr>
          <w:rFonts w:ascii="Times New Roman" w:hAnsi="Times New Roman" w:cs="Times New Roman"/>
          <w:bCs/>
          <w:sz w:val="24"/>
          <w:szCs w:val="24"/>
        </w:rPr>
        <w:t>- centralna šola Velika Nedelja</w:t>
      </w:r>
      <w:r w:rsidRPr="005265D3">
        <w:rPr>
          <w:rFonts w:ascii="Times New Roman" w:hAnsi="Times New Roman" w:cs="Times New Roman"/>
          <w:b/>
          <w:sz w:val="24"/>
          <w:szCs w:val="24"/>
        </w:rPr>
        <w:t xml:space="preserve"> IN OŠ ORMOŽ</w:t>
      </w:r>
    </w:p>
    <w:p w:rsidR="00353D8D" w:rsidRPr="00957076" w:rsidRDefault="00353D8D" w:rsidP="00435FDC">
      <w:pPr>
        <w:autoSpaceDE w:val="0"/>
        <w:autoSpaceDN w:val="0"/>
        <w:adjustRightInd w:val="0"/>
        <w:spacing w:after="0" w:line="240" w:lineRule="auto"/>
        <w:jc w:val="both"/>
        <w:rPr>
          <w:rFonts w:ascii="Times New Roman" w:hAnsi="Times New Roman" w:cs="Times New Roman"/>
          <w:color w:val="FF0000"/>
          <w:sz w:val="24"/>
          <w:szCs w:val="24"/>
          <w:u w:val="single"/>
        </w:rPr>
      </w:pPr>
    </w:p>
    <w:p w:rsidR="00DD75CD" w:rsidRDefault="00DD75CD" w:rsidP="00435FDC">
      <w:pPr>
        <w:autoSpaceDE w:val="0"/>
        <w:autoSpaceDN w:val="0"/>
        <w:adjustRightInd w:val="0"/>
        <w:spacing w:after="0" w:line="240" w:lineRule="auto"/>
        <w:jc w:val="both"/>
        <w:rPr>
          <w:rFonts w:ascii="Times New Roman" w:hAnsi="Times New Roman" w:cs="Times New Roman"/>
          <w:color w:val="FF0000"/>
          <w:sz w:val="24"/>
          <w:szCs w:val="24"/>
          <w:u w:val="single"/>
        </w:rPr>
      </w:pPr>
    </w:p>
    <w:p w:rsidR="00353D8D" w:rsidRPr="00353D8D" w:rsidRDefault="00353D8D" w:rsidP="00353D8D">
      <w:pPr>
        <w:outlineLvl w:val="0"/>
        <w:rPr>
          <w:rFonts w:ascii="Times New Roman" w:hAnsi="Times New Roman" w:cs="Times New Roman"/>
          <w:sz w:val="24"/>
          <w:szCs w:val="24"/>
          <w:u w:val="single"/>
        </w:rPr>
      </w:pPr>
      <w:r w:rsidRPr="00353D8D">
        <w:rPr>
          <w:rFonts w:ascii="Times New Roman" w:hAnsi="Times New Roman" w:cs="Times New Roman"/>
          <w:sz w:val="24"/>
          <w:szCs w:val="24"/>
          <w:u w:val="single"/>
        </w:rPr>
        <w:t>OPIS STORITVE, ČAS IN OBSEG</w:t>
      </w:r>
    </w:p>
    <w:p w:rsidR="00353D8D" w:rsidRDefault="00353D8D" w:rsidP="00353D8D">
      <w:pPr>
        <w:jc w:val="both"/>
        <w:rPr>
          <w:rFonts w:ascii="Times New Roman" w:hAnsi="Times New Roman" w:cs="Times New Roman"/>
          <w:b/>
          <w:sz w:val="24"/>
          <w:szCs w:val="24"/>
        </w:rPr>
      </w:pPr>
      <w:r w:rsidRPr="00353D8D">
        <w:rPr>
          <w:rFonts w:ascii="Times New Roman" w:hAnsi="Times New Roman" w:cs="Times New Roman"/>
          <w:sz w:val="24"/>
          <w:szCs w:val="24"/>
        </w:rPr>
        <w:t xml:space="preserve">Predmet javnega naročila je </w:t>
      </w:r>
      <w:r w:rsidRPr="00353D8D">
        <w:rPr>
          <w:rFonts w:ascii="Times New Roman" w:hAnsi="Times New Roman" w:cs="Times New Roman"/>
          <w:b/>
          <w:bCs/>
          <w:sz w:val="24"/>
          <w:szCs w:val="24"/>
        </w:rPr>
        <w:t xml:space="preserve">Izvajanje šolskih prevozov na območju občine Ormož </w:t>
      </w:r>
      <w:r w:rsidRPr="00353D8D">
        <w:rPr>
          <w:rFonts w:ascii="Times New Roman" w:hAnsi="Times New Roman" w:cs="Times New Roman"/>
          <w:b/>
          <w:sz w:val="24"/>
          <w:szCs w:val="24"/>
        </w:rPr>
        <w:t xml:space="preserve">s sklenitvijo </w:t>
      </w:r>
      <w:r>
        <w:rPr>
          <w:rFonts w:ascii="Times New Roman" w:hAnsi="Times New Roman" w:cs="Times New Roman"/>
          <w:b/>
          <w:sz w:val="24"/>
          <w:szCs w:val="24"/>
        </w:rPr>
        <w:t>pogodbe</w:t>
      </w:r>
      <w:r w:rsidR="00957076">
        <w:rPr>
          <w:rFonts w:ascii="Times New Roman" w:hAnsi="Times New Roman" w:cs="Times New Roman"/>
          <w:b/>
          <w:sz w:val="24"/>
          <w:szCs w:val="24"/>
        </w:rPr>
        <w:t xml:space="preserve"> za obdobje enega šolskega</w:t>
      </w:r>
      <w:r w:rsidRPr="00353D8D">
        <w:rPr>
          <w:rFonts w:ascii="Times New Roman" w:hAnsi="Times New Roman" w:cs="Times New Roman"/>
          <w:b/>
          <w:sz w:val="24"/>
          <w:szCs w:val="24"/>
        </w:rPr>
        <w:t xml:space="preserve"> let</w:t>
      </w:r>
      <w:r w:rsidR="00957076">
        <w:rPr>
          <w:rFonts w:ascii="Times New Roman" w:hAnsi="Times New Roman" w:cs="Times New Roman"/>
          <w:b/>
          <w:sz w:val="24"/>
          <w:szCs w:val="24"/>
        </w:rPr>
        <w:t>a</w:t>
      </w:r>
      <w:r w:rsidRPr="00353D8D">
        <w:rPr>
          <w:rFonts w:ascii="Times New Roman" w:hAnsi="Times New Roman" w:cs="Times New Roman"/>
          <w:b/>
          <w:sz w:val="24"/>
          <w:szCs w:val="24"/>
        </w:rPr>
        <w:t>.</w:t>
      </w:r>
    </w:p>
    <w:p w:rsidR="004E2B7F" w:rsidRPr="00353D8D" w:rsidRDefault="004E2B7F" w:rsidP="00353D8D">
      <w:pPr>
        <w:jc w:val="both"/>
        <w:rPr>
          <w:rFonts w:ascii="Times New Roman" w:hAnsi="Times New Roman" w:cs="Times New Roman"/>
          <w:sz w:val="24"/>
          <w:szCs w:val="24"/>
        </w:rPr>
      </w:pPr>
    </w:p>
    <w:p w:rsidR="00353D8D" w:rsidRDefault="00353D8D" w:rsidP="00353D8D">
      <w:pPr>
        <w:jc w:val="both"/>
        <w:rPr>
          <w:rFonts w:ascii="Times New Roman" w:hAnsi="Times New Roman" w:cs="Times New Roman"/>
          <w:sz w:val="24"/>
          <w:szCs w:val="24"/>
        </w:rPr>
      </w:pPr>
      <w:r w:rsidRPr="00353D8D">
        <w:rPr>
          <w:rFonts w:ascii="Times New Roman" w:hAnsi="Times New Roman" w:cs="Times New Roman"/>
          <w:sz w:val="24"/>
          <w:szCs w:val="24"/>
        </w:rPr>
        <w:t xml:space="preserve">Ponudnik mora ponuditi takšen vozni red, da bo zagotovil ustavljanje vozila na vseh vstopnih-izstopnih postajah na določeni relaciji za šolarje in da bo zagotovil prihod v šolo ob zahtevanem času ter odhod iz šole ob zahtevanem času. </w:t>
      </w:r>
    </w:p>
    <w:p w:rsidR="00302027" w:rsidRPr="00435FDC" w:rsidRDefault="00302027" w:rsidP="00302027">
      <w:pPr>
        <w:spacing w:after="0" w:line="240" w:lineRule="auto"/>
        <w:jc w:val="both"/>
        <w:rPr>
          <w:rFonts w:ascii="Times New Roman" w:hAnsi="Times New Roman" w:cs="Times New Roman"/>
          <w:sz w:val="24"/>
          <w:szCs w:val="24"/>
        </w:rPr>
      </w:pPr>
      <w:r w:rsidRPr="00435FDC">
        <w:rPr>
          <w:rFonts w:ascii="Times New Roman" w:hAnsi="Times New Roman" w:cs="Times New Roman"/>
          <w:sz w:val="24"/>
          <w:szCs w:val="24"/>
        </w:rPr>
        <w:t>Prevoznik mora v izvajanje prevozov vključiti vozila velikosti, ki jih zahteva navedeno število učencev na posameznih relacijah z ozirom na specifičnost dostopa do vseh postajališč.</w:t>
      </w:r>
    </w:p>
    <w:p w:rsidR="00302027" w:rsidRDefault="00302027" w:rsidP="00302027">
      <w:pPr>
        <w:spacing w:after="0" w:line="240" w:lineRule="auto"/>
        <w:jc w:val="both"/>
        <w:rPr>
          <w:rFonts w:ascii="Times New Roman" w:hAnsi="Times New Roman" w:cs="Times New Roman"/>
          <w:sz w:val="24"/>
          <w:szCs w:val="24"/>
        </w:rPr>
      </w:pPr>
      <w:r w:rsidRPr="00435FDC">
        <w:rPr>
          <w:rFonts w:ascii="Times New Roman" w:hAnsi="Times New Roman" w:cs="Times New Roman"/>
          <w:sz w:val="24"/>
          <w:szCs w:val="24"/>
        </w:rPr>
        <w:t>Prevoznik mora upoštevati dejstvo, da so nekatera območja</w:t>
      </w:r>
      <w:r>
        <w:rPr>
          <w:rFonts w:ascii="Times New Roman" w:hAnsi="Times New Roman" w:cs="Times New Roman"/>
          <w:sz w:val="24"/>
          <w:szCs w:val="24"/>
        </w:rPr>
        <w:t xml:space="preserve"> dostopna le z manjšimi vozili.</w:t>
      </w:r>
    </w:p>
    <w:p w:rsidR="00302027" w:rsidRPr="00353D8D" w:rsidRDefault="00302027" w:rsidP="00302027">
      <w:pPr>
        <w:spacing w:after="0" w:line="240" w:lineRule="auto"/>
        <w:jc w:val="both"/>
        <w:rPr>
          <w:rFonts w:ascii="Times New Roman" w:hAnsi="Times New Roman" w:cs="Times New Roman"/>
          <w:sz w:val="24"/>
          <w:szCs w:val="24"/>
        </w:rPr>
      </w:pPr>
    </w:p>
    <w:p w:rsidR="00353D8D" w:rsidRDefault="00353D8D" w:rsidP="00353D8D">
      <w:pPr>
        <w:jc w:val="both"/>
        <w:rPr>
          <w:rFonts w:ascii="Times New Roman" w:hAnsi="Times New Roman" w:cs="Times New Roman"/>
          <w:sz w:val="24"/>
          <w:szCs w:val="24"/>
        </w:rPr>
      </w:pPr>
      <w:r w:rsidRPr="00353D8D">
        <w:rPr>
          <w:rFonts w:ascii="Times New Roman" w:hAnsi="Times New Roman" w:cs="Times New Roman"/>
          <w:sz w:val="24"/>
          <w:szCs w:val="24"/>
        </w:rPr>
        <w:t>Ponudniki lahko konkurirajo na posamezno relacijo z avtobusi, mini busi ali kombiniranimi vozili glede na število otrok, ki je navedeno za posamezn</w:t>
      </w:r>
      <w:r>
        <w:rPr>
          <w:rFonts w:ascii="Times New Roman" w:hAnsi="Times New Roman" w:cs="Times New Roman"/>
          <w:sz w:val="24"/>
          <w:szCs w:val="24"/>
        </w:rPr>
        <w:t>o relacijo ter njihove potrebe.</w:t>
      </w:r>
    </w:p>
    <w:p w:rsidR="004E2B7F" w:rsidRDefault="004E2B7F" w:rsidP="00BD3C18">
      <w:pPr>
        <w:jc w:val="both"/>
        <w:rPr>
          <w:rFonts w:ascii="Times New Roman" w:hAnsi="Times New Roman"/>
          <w:sz w:val="24"/>
          <w:szCs w:val="24"/>
          <w:lang w:eastAsia="sl-SI"/>
        </w:rPr>
      </w:pPr>
    </w:p>
    <w:p w:rsidR="00957076" w:rsidRDefault="00957076" w:rsidP="00BD3C18">
      <w:pPr>
        <w:jc w:val="both"/>
        <w:rPr>
          <w:rFonts w:ascii="Times New Roman" w:hAnsi="Times New Roman"/>
          <w:sz w:val="24"/>
          <w:szCs w:val="24"/>
          <w:lang w:eastAsia="sl-SI"/>
        </w:rPr>
      </w:pPr>
    </w:p>
    <w:p w:rsidR="00957076" w:rsidRPr="000E4F8F" w:rsidRDefault="00957076" w:rsidP="00BD3C18">
      <w:pPr>
        <w:jc w:val="both"/>
        <w:rPr>
          <w:rFonts w:ascii="Times New Roman" w:hAnsi="Times New Roman"/>
          <w:sz w:val="24"/>
          <w:szCs w:val="24"/>
          <w:lang w:eastAsia="sl-SI"/>
        </w:rPr>
      </w:pPr>
    </w:p>
    <w:p w:rsidR="004E2B7F" w:rsidRDefault="004E2B7F" w:rsidP="00353D8D">
      <w:pPr>
        <w:jc w:val="both"/>
        <w:rPr>
          <w:rFonts w:ascii="Times New Roman" w:hAnsi="Times New Roman" w:cs="Times New Roman"/>
          <w:sz w:val="24"/>
          <w:szCs w:val="24"/>
        </w:rPr>
      </w:pPr>
    </w:p>
    <w:p w:rsidR="00B649BF" w:rsidRDefault="00B649BF" w:rsidP="00353D8D">
      <w:pPr>
        <w:jc w:val="both"/>
        <w:rPr>
          <w:rFonts w:ascii="Times New Roman" w:hAnsi="Times New Roman" w:cs="Times New Roman"/>
          <w:sz w:val="24"/>
          <w:szCs w:val="24"/>
        </w:rPr>
      </w:pPr>
    </w:p>
    <w:p w:rsidR="00B649BF" w:rsidRDefault="00B649BF" w:rsidP="00353D8D">
      <w:pPr>
        <w:jc w:val="both"/>
        <w:rPr>
          <w:rFonts w:ascii="Times New Roman" w:hAnsi="Times New Roman" w:cs="Times New Roman"/>
          <w:sz w:val="24"/>
          <w:szCs w:val="24"/>
        </w:rPr>
      </w:pPr>
    </w:p>
    <w:tbl>
      <w:tblPr>
        <w:tblW w:w="8438"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CellMar>
          <w:left w:w="70" w:type="dxa"/>
          <w:right w:w="70" w:type="dxa"/>
        </w:tblCellMar>
        <w:tblLook w:val="04A0" w:firstRow="1" w:lastRow="0" w:firstColumn="1" w:lastColumn="0" w:noHBand="0" w:noVBand="1"/>
      </w:tblPr>
      <w:tblGrid>
        <w:gridCol w:w="3201"/>
        <w:gridCol w:w="977"/>
        <w:gridCol w:w="977"/>
        <w:gridCol w:w="907"/>
        <w:gridCol w:w="1373"/>
        <w:gridCol w:w="1003"/>
      </w:tblGrid>
      <w:tr w:rsidR="005265D3" w:rsidRPr="001343E3" w:rsidTr="00CF22C4">
        <w:trPr>
          <w:trHeight w:val="780"/>
        </w:trPr>
        <w:tc>
          <w:tcPr>
            <w:tcW w:w="8438" w:type="dxa"/>
            <w:gridSpan w:val="6"/>
            <w:tcBorders>
              <w:top w:val="single" w:sz="4" w:space="0" w:color="auto"/>
              <w:left w:val="single" w:sz="4" w:space="0" w:color="auto"/>
              <w:bottom w:val="single" w:sz="4" w:space="0" w:color="auto"/>
              <w:right w:val="single" w:sz="4" w:space="0" w:color="auto"/>
            </w:tcBorders>
            <w:shd w:val="clear" w:color="auto" w:fill="FFC000"/>
            <w:noWrap/>
            <w:vAlign w:val="bottom"/>
          </w:tcPr>
          <w:p w:rsidR="005265D3" w:rsidRPr="001343E3" w:rsidRDefault="005265D3" w:rsidP="00CF22C4">
            <w:pPr>
              <w:jc w:val="center"/>
              <w:rPr>
                <w:rFonts w:ascii="Times New Roman" w:hAnsi="Times New Roman" w:cs="Times New Roman"/>
                <w:b/>
                <w:bCs/>
                <w:sz w:val="24"/>
                <w:szCs w:val="24"/>
              </w:rPr>
            </w:pPr>
            <w:r>
              <w:rPr>
                <w:rFonts w:ascii="Times New Roman" w:hAnsi="Times New Roman" w:cs="Times New Roman"/>
                <w:b/>
                <w:bCs/>
                <w:sz w:val="24"/>
                <w:szCs w:val="24"/>
              </w:rPr>
              <w:lastRenderedPageBreak/>
              <w:t>SKLOP 1</w:t>
            </w:r>
          </w:p>
        </w:tc>
      </w:tr>
      <w:tr w:rsidR="005265D3" w:rsidRPr="001343E3" w:rsidTr="00CF22C4">
        <w:trPr>
          <w:trHeight w:val="780"/>
        </w:trPr>
        <w:tc>
          <w:tcPr>
            <w:tcW w:w="8438" w:type="dxa"/>
            <w:gridSpan w:val="6"/>
            <w:tcBorders>
              <w:top w:val="single" w:sz="4" w:space="0" w:color="auto"/>
              <w:left w:val="single" w:sz="4" w:space="0" w:color="auto"/>
              <w:bottom w:val="single" w:sz="4" w:space="0" w:color="auto"/>
              <w:right w:val="single" w:sz="4" w:space="0" w:color="auto"/>
            </w:tcBorders>
            <w:shd w:val="clear" w:color="auto" w:fill="FFC000"/>
            <w:noWrap/>
            <w:vAlign w:val="bottom"/>
          </w:tcPr>
          <w:p w:rsidR="005265D3" w:rsidRPr="001343E3" w:rsidRDefault="005265D3" w:rsidP="00CF22C4">
            <w:pPr>
              <w:jc w:val="center"/>
              <w:rPr>
                <w:rFonts w:ascii="Times New Roman" w:hAnsi="Times New Roman" w:cs="Times New Roman"/>
                <w:b/>
                <w:bCs/>
                <w:sz w:val="24"/>
                <w:szCs w:val="24"/>
              </w:rPr>
            </w:pPr>
            <w:r w:rsidRPr="001343E3">
              <w:rPr>
                <w:rFonts w:ascii="Times New Roman" w:hAnsi="Times New Roman" w:cs="Times New Roman"/>
                <w:b/>
                <w:bCs/>
                <w:sz w:val="24"/>
                <w:szCs w:val="24"/>
              </w:rPr>
              <w:t xml:space="preserve">OSNOVNA ŠOLA </w:t>
            </w:r>
            <w:r>
              <w:rPr>
                <w:rFonts w:ascii="Times New Roman" w:hAnsi="Times New Roman" w:cs="Times New Roman"/>
                <w:b/>
                <w:bCs/>
                <w:sz w:val="24"/>
                <w:szCs w:val="24"/>
              </w:rPr>
              <w:t xml:space="preserve">MIKLAVŽ PRI </w:t>
            </w:r>
            <w:r w:rsidRPr="001343E3">
              <w:rPr>
                <w:rFonts w:ascii="Times New Roman" w:hAnsi="Times New Roman" w:cs="Times New Roman"/>
                <w:b/>
                <w:bCs/>
                <w:sz w:val="24"/>
                <w:szCs w:val="24"/>
              </w:rPr>
              <w:t>ORMOŽ</w:t>
            </w:r>
            <w:r>
              <w:rPr>
                <w:rFonts w:ascii="Times New Roman" w:hAnsi="Times New Roman" w:cs="Times New Roman"/>
                <w:b/>
                <w:bCs/>
                <w:sz w:val="24"/>
                <w:szCs w:val="24"/>
              </w:rPr>
              <w:t>U</w:t>
            </w:r>
          </w:p>
        </w:tc>
      </w:tr>
      <w:tr w:rsidR="005265D3" w:rsidRPr="001343E3" w:rsidTr="00CF22C4">
        <w:trPr>
          <w:trHeight w:val="780"/>
        </w:trPr>
        <w:tc>
          <w:tcPr>
            <w:tcW w:w="3201" w:type="dxa"/>
            <w:shd w:val="clear" w:color="auto" w:fill="FFC000"/>
            <w:noWrap/>
            <w:vAlign w:val="bottom"/>
            <w:hideMark/>
          </w:tcPr>
          <w:p w:rsidR="005265D3" w:rsidRPr="001343E3" w:rsidRDefault="005265D3" w:rsidP="00CF22C4">
            <w:pPr>
              <w:rPr>
                <w:rFonts w:ascii="Times New Roman" w:hAnsi="Times New Roman" w:cs="Times New Roman"/>
                <w:b/>
                <w:bCs/>
                <w:sz w:val="24"/>
                <w:szCs w:val="24"/>
              </w:rPr>
            </w:pPr>
            <w:r w:rsidRPr="001343E3">
              <w:rPr>
                <w:rFonts w:ascii="Times New Roman" w:hAnsi="Times New Roman" w:cs="Times New Roman"/>
                <w:b/>
                <w:bCs/>
                <w:sz w:val="24"/>
                <w:szCs w:val="24"/>
              </w:rPr>
              <w:t>RELACIJA</w:t>
            </w:r>
          </w:p>
        </w:tc>
        <w:tc>
          <w:tcPr>
            <w:tcW w:w="977" w:type="dxa"/>
            <w:shd w:val="clear" w:color="auto" w:fill="FFC000"/>
            <w:noWrap/>
            <w:vAlign w:val="bottom"/>
            <w:hideMark/>
          </w:tcPr>
          <w:p w:rsidR="005265D3" w:rsidRPr="001343E3" w:rsidRDefault="005265D3" w:rsidP="00CF22C4">
            <w:pPr>
              <w:rPr>
                <w:rFonts w:ascii="Times New Roman" w:hAnsi="Times New Roman" w:cs="Times New Roman"/>
                <w:b/>
                <w:bCs/>
                <w:sz w:val="24"/>
                <w:szCs w:val="24"/>
              </w:rPr>
            </w:pPr>
            <w:r w:rsidRPr="001343E3">
              <w:rPr>
                <w:rFonts w:ascii="Times New Roman" w:hAnsi="Times New Roman" w:cs="Times New Roman"/>
                <w:b/>
                <w:bCs/>
                <w:sz w:val="24"/>
                <w:szCs w:val="24"/>
              </w:rPr>
              <w:t>Prihod</w:t>
            </w:r>
          </w:p>
          <w:p w:rsidR="005265D3" w:rsidRPr="001343E3" w:rsidRDefault="005265D3" w:rsidP="00CF22C4">
            <w:pPr>
              <w:rPr>
                <w:rFonts w:ascii="Times New Roman" w:hAnsi="Times New Roman" w:cs="Times New Roman"/>
                <w:b/>
                <w:bCs/>
                <w:sz w:val="24"/>
                <w:szCs w:val="24"/>
              </w:rPr>
            </w:pPr>
            <w:r w:rsidRPr="001343E3">
              <w:rPr>
                <w:rFonts w:ascii="Times New Roman" w:hAnsi="Times New Roman" w:cs="Times New Roman"/>
                <w:b/>
                <w:bCs/>
                <w:sz w:val="24"/>
                <w:szCs w:val="24"/>
              </w:rPr>
              <w:t>v šolo</w:t>
            </w:r>
          </w:p>
        </w:tc>
        <w:tc>
          <w:tcPr>
            <w:tcW w:w="977" w:type="dxa"/>
            <w:shd w:val="clear" w:color="auto" w:fill="FFC000"/>
            <w:noWrap/>
            <w:vAlign w:val="bottom"/>
            <w:hideMark/>
          </w:tcPr>
          <w:p w:rsidR="005265D3" w:rsidRPr="001343E3" w:rsidRDefault="005265D3" w:rsidP="00CF22C4">
            <w:pPr>
              <w:rPr>
                <w:rFonts w:ascii="Times New Roman" w:hAnsi="Times New Roman" w:cs="Times New Roman"/>
                <w:b/>
                <w:bCs/>
                <w:sz w:val="24"/>
                <w:szCs w:val="24"/>
              </w:rPr>
            </w:pPr>
            <w:r w:rsidRPr="001343E3">
              <w:rPr>
                <w:rFonts w:ascii="Times New Roman" w:hAnsi="Times New Roman" w:cs="Times New Roman"/>
                <w:b/>
                <w:bCs/>
                <w:sz w:val="24"/>
                <w:szCs w:val="24"/>
              </w:rPr>
              <w:t>Odhod</w:t>
            </w:r>
          </w:p>
          <w:p w:rsidR="005265D3" w:rsidRPr="001343E3" w:rsidRDefault="005265D3" w:rsidP="00CF22C4">
            <w:pPr>
              <w:rPr>
                <w:rFonts w:ascii="Times New Roman" w:hAnsi="Times New Roman" w:cs="Times New Roman"/>
                <w:b/>
                <w:bCs/>
                <w:sz w:val="24"/>
                <w:szCs w:val="24"/>
              </w:rPr>
            </w:pPr>
            <w:r w:rsidRPr="001343E3">
              <w:rPr>
                <w:rFonts w:ascii="Times New Roman" w:hAnsi="Times New Roman" w:cs="Times New Roman"/>
                <w:b/>
                <w:bCs/>
                <w:sz w:val="24"/>
                <w:szCs w:val="24"/>
              </w:rPr>
              <w:t>iz šole</w:t>
            </w:r>
          </w:p>
        </w:tc>
        <w:tc>
          <w:tcPr>
            <w:tcW w:w="907" w:type="dxa"/>
            <w:shd w:val="clear" w:color="auto" w:fill="FFC000"/>
            <w:vAlign w:val="bottom"/>
            <w:hideMark/>
          </w:tcPr>
          <w:p w:rsidR="005265D3" w:rsidRPr="001343E3" w:rsidRDefault="005265D3" w:rsidP="00CF22C4">
            <w:pPr>
              <w:rPr>
                <w:rFonts w:ascii="Times New Roman" w:hAnsi="Times New Roman" w:cs="Times New Roman"/>
                <w:b/>
                <w:bCs/>
                <w:sz w:val="24"/>
                <w:szCs w:val="24"/>
              </w:rPr>
            </w:pPr>
            <w:r w:rsidRPr="001343E3">
              <w:rPr>
                <w:rFonts w:ascii="Times New Roman" w:hAnsi="Times New Roman" w:cs="Times New Roman"/>
                <w:b/>
                <w:bCs/>
                <w:sz w:val="24"/>
                <w:szCs w:val="24"/>
              </w:rPr>
              <w:t xml:space="preserve">Št. km </w:t>
            </w:r>
          </w:p>
        </w:tc>
        <w:tc>
          <w:tcPr>
            <w:tcW w:w="1373" w:type="dxa"/>
            <w:shd w:val="clear" w:color="auto" w:fill="FFC000"/>
            <w:noWrap/>
            <w:vAlign w:val="bottom"/>
            <w:hideMark/>
          </w:tcPr>
          <w:p w:rsidR="005265D3" w:rsidRPr="001343E3" w:rsidRDefault="005265D3" w:rsidP="00CF22C4">
            <w:pPr>
              <w:rPr>
                <w:rFonts w:ascii="Times New Roman" w:hAnsi="Times New Roman" w:cs="Times New Roman"/>
                <w:b/>
                <w:bCs/>
                <w:sz w:val="24"/>
                <w:szCs w:val="24"/>
              </w:rPr>
            </w:pPr>
            <w:r w:rsidRPr="001343E3">
              <w:rPr>
                <w:rFonts w:ascii="Times New Roman" w:hAnsi="Times New Roman" w:cs="Times New Roman"/>
                <w:b/>
                <w:bCs/>
                <w:sz w:val="24"/>
                <w:szCs w:val="24"/>
              </w:rPr>
              <w:t>Skupaj</w:t>
            </w:r>
          </w:p>
          <w:p w:rsidR="005265D3" w:rsidRPr="001343E3" w:rsidRDefault="005265D3" w:rsidP="00CF22C4">
            <w:pPr>
              <w:rPr>
                <w:rFonts w:ascii="Times New Roman" w:hAnsi="Times New Roman" w:cs="Times New Roman"/>
                <w:b/>
                <w:bCs/>
                <w:sz w:val="24"/>
                <w:szCs w:val="24"/>
              </w:rPr>
            </w:pPr>
            <w:r w:rsidRPr="001343E3">
              <w:rPr>
                <w:rFonts w:ascii="Times New Roman" w:hAnsi="Times New Roman" w:cs="Times New Roman"/>
                <w:b/>
                <w:bCs/>
                <w:sz w:val="24"/>
                <w:szCs w:val="24"/>
              </w:rPr>
              <w:t>št. učencev</w:t>
            </w:r>
          </w:p>
        </w:tc>
        <w:tc>
          <w:tcPr>
            <w:tcW w:w="1003" w:type="dxa"/>
            <w:shd w:val="clear" w:color="auto" w:fill="FFC000"/>
            <w:vAlign w:val="bottom"/>
            <w:hideMark/>
          </w:tcPr>
          <w:p w:rsidR="005265D3" w:rsidRPr="001343E3" w:rsidRDefault="005265D3" w:rsidP="00CF22C4">
            <w:pPr>
              <w:jc w:val="center"/>
              <w:rPr>
                <w:rFonts w:ascii="Times New Roman" w:hAnsi="Times New Roman" w:cs="Times New Roman"/>
                <w:b/>
                <w:bCs/>
                <w:sz w:val="24"/>
                <w:szCs w:val="24"/>
              </w:rPr>
            </w:pPr>
            <w:r w:rsidRPr="001343E3">
              <w:rPr>
                <w:rFonts w:ascii="Times New Roman" w:hAnsi="Times New Roman" w:cs="Times New Roman"/>
                <w:b/>
                <w:bCs/>
                <w:sz w:val="24"/>
                <w:szCs w:val="24"/>
              </w:rPr>
              <w:t>Štev. šol.</w:t>
            </w:r>
            <w:r w:rsidRPr="001343E3">
              <w:rPr>
                <w:rFonts w:ascii="Times New Roman" w:hAnsi="Times New Roman" w:cs="Times New Roman"/>
                <w:b/>
                <w:bCs/>
                <w:sz w:val="24"/>
                <w:szCs w:val="24"/>
              </w:rPr>
              <w:br/>
              <w:t>dni</w:t>
            </w:r>
          </w:p>
        </w:tc>
      </w:tr>
      <w:tr w:rsidR="005265D3" w:rsidRPr="001343E3" w:rsidTr="00CF22C4">
        <w:trPr>
          <w:trHeight w:val="780"/>
        </w:trPr>
        <w:tc>
          <w:tcPr>
            <w:tcW w:w="3201" w:type="dxa"/>
            <w:shd w:val="clear" w:color="auto" w:fill="FFC000"/>
            <w:noWrap/>
            <w:vAlign w:val="bottom"/>
          </w:tcPr>
          <w:p w:rsidR="005265D3" w:rsidRPr="001343E3" w:rsidRDefault="005265D3" w:rsidP="00CF22C4">
            <w:pPr>
              <w:rPr>
                <w:rFonts w:ascii="Times New Roman" w:hAnsi="Times New Roman" w:cs="Times New Roman"/>
                <w:b/>
                <w:bCs/>
                <w:sz w:val="24"/>
                <w:szCs w:val="24"/>
              </w:rPr>
            </w:pPr>
            <w:r w:rsidRPr="001343E3">
              <w:rPr>
                <w:rFonts w:ascii="Times New Roman" w:hAnsi="Times New Roman" w:cs="Times New Roman"/>
                <w:sz w:val="24"/>
                <w:szCs w:val="24"/>
              </w:rPr>
              <w:t xml:space="preserve">OŠ Miklavž pri Ormožu – Zasavci (križišče za Zasavci 1 in 2) – Zasavci (pri TK Puklavec) - </w:t>
            </w:r>
            <w:proofErr w:type="spellStart"/>
            <w:r w:rsidRPr="001343E3">
              <w:rPr>
                <w:rFonts w:ascii="Times New Roman" w:hAnsi="Times New Roman" w:cs="Times New Roman"/>
                <w:sz w:val="24"/>
                <w:szCs w:val="24"/>
              </w:rPr>
              <w:t>avt.postaja</w:t>
            </w:r>
            <w:proofErr w:type="spellEnd"/>
            <w:r w:rsidRPr="001343E3">
              <w:rPr>
                <w:rFonts w:ascii="Times New Roman" w:hAnsi="Times New Roman" w:cs="Times New Roman"/>
                <w:sz w:val="24"/>
                <w:szCs w:val="24"/>
              </w:rPr>
              <w:t xml:space="preserve"> Vitan Gasilski dom – avtobusna postaja pri Jastrebci 7  – šola Kog – Hermanci (križišče z regionalno cesto) - Hermanci (Gasilski dom) – Miklavž pri Ormožu 61 obrne – OŠ Miklavž pri Ormožu</w:t>
            </w:r>
          </w:p>
        </w:tc>
        <w:tc>
          <w:tcPr>
            <w:tcW w:w="977" w:type="dxa"/>
            <w:shd w:val="clear" w:color="auto" w:fill="FFC000"/>
            <w:noWrap/>
            <w:vAlign w:val="center"/>
          </w:tcPr>
          <w:p w:rsidR="005265D3" w:rsidRPr="001343E3" w:rsidRDefault="005265D3" w:rsidP="00CF22C4">
            <w:pPr>
              <w:jc w:val="center"/>
              <w:rPr>
                <w:rFonts w:ascii="Times New Roman" w:hAnsi="Times New Roman" w:cs="Times New Roman"/>
                <w:sz w:val="24"/>
                <w:szCs w:val="24"/>
              </w:rPr>
            </w:pPr>
            <w:r w:rsidRPr="001343E3">
              <w:rPr>
                <w:rFonts w:ascii="Times New Roman" w:hAnsi="Times New Roman" w:cs="Times New Roman"/>
                <w:sz w:val="24"/>
                <w:szCs w:val="24"/>
              </w:rPr>
              <w:t>7</w:t>
            </w:r>
            <w:r w:rsidRPr="001343E3">
              <w:rPr>
                <w:rFonts w:ascii="Times New Roman" w:hAnsi="Times New Roman" w:cs="Times New Roman"/>
                <w:sz w:val="24"/>
                <w:szCs w:val="24"/>
                <w:vertAlign w:val="superscript"/>
              </w:rPr>
              <w:t>20</w:t>
            </w:r>
          </w:p>
        </w:tc>
        <w:tc>
          <w:tcPr>
            <w:tcW w:w="977" w:type="dxa"/>
            <w:shd w:val="clear" w:color="auto" w:fill="FFC000"/>
            <w:noWrap/>
            <w:vAlign w:val="center"/>
          </w:tcPr>
          <w:p w:rsidR="005265D3" w:rsidRPr="001343E3" w:rsidRDefault="005265D3" w:rsidP="00CF22C4">
            <w:pPr>
              <w:jc w:val="center"/>
              <w:rPr>
                <w:rFonts w:ascii="Times New Roman" w:hAnsi="Times New Roman" w:cs="Times New Roman"/>
                <w:sz w:val="24"/>
                <w:szCs w:val="24"/>
              </w:rPr>
            </w:pPr>
            <w:r w:rsidRPr="001343E3">
              <w:rPr>
                <w:rFonts w:ascii="Times New Roman" w:hAnsi="Times New Roman" w:cs="Times New Roman"/>
                <w:sz w:val="24"/>
                <w:szCs w:val="24"/>
              </w:rPr>
              <w:t>13</w:t>
            </w:r>
            <w:r w:rsidRPr="001343E3">
              <w:rPr>
                <w:rFonts w:ascii="Times New Roman" w:hAnsi="Times New Roman" w:cs="Times New Roman"/>
                <w:sz w:val="24"/>
                <w:szCs w:val="24"/>
                <w:vertAlign w:val="superscript"/>
              </w:rPr>
              <w:t>30</w:t>
            </w:r>
            <w:r w:rsidRPr="001343E3">
              <w:rPr>
                <w:rFonts w:ascii="Times New Roman" w:hAnsi="Times New Roman" w:cs="Times New Roman"/>
                <w:sz w:val="24"/>
                <w:szCs w:val="24"/>
              </w:rPr>
              <w:br/>
              <w:t>15</w:t>
            </w:r>
            <w:r w:rsidRPr="001343E3">
              <w:rPr>
                <w:rFonts w:ascii="Times New Roman" w:hAnsi="Times New Roman" w:cs="Times New Roman"/>
                <w:sz w:val="24"/>
                <w:szCs w:val="24"/>
                <w:vertAlign w:val="superscript"/>
              </w:rPr>
              <w:t>15</w:t>
            </w:r>
          </w:p>
        </w:tc>
        <w:tc>
          <w:tcPr>
            <w:tcW w:w="907" w:type="dxa"/>
            <w:shd w:val="clear" w:color="auto" w:fill="FFC000"/>
            <w:vAlign w:val="center"/>
          </w:tcPr>
          <w:p w:rsidR="005265D3" w:rsidRPr="001343E3" w:rsidRDefault="005265D3" w:rsidP="00CF22C4">
            <w:pPr>
              <w:jc w:val="right"/>
              <w:rPr>
                <w:rFonts w:ascii="Times New Roman" w:hAnsi="Times New Roman" w:cs="Times New Roman"/>
                <w:sz w:val="24"/>
                <w:szCs w:val="24"/>
              </w:rPr>
            </w:pPr>
            <w:r w:rsidRPr="001343E3">
              <w:rPr>
                <w:rFonts w:ascii="Times New Roman" w:hAnsi="Times New Roman" w:cs="Times New Roman"/>
                <w:sz w:val="24"/>
                <w:szCs w:val="24"/>
              </w:rPr>
              <w:t xml:space="preserve">21,56 </w:t>
            </w:r>
          </w:p>
        </w:tc>
        <w:tc>
          <w:tcPr>
            <w:tcW w:w="1373" w:type="dxa"/>
            <w:shd w:val="clear" w:color="auto" w:fill="FFC000"/>
            <w:noWrap/>
            <w:vAlign w:val="center"/>
          </w:tcPr>
          <w:p w:rsidR="005265D3" w:rsidRPr="001343E3" w:rsidRDefault="005265D3" w:rsidP="00CF22C4">
            <w:pPr>
              <w:jc w:val="right"/>
              <w:rPr>
                <w:rFonts w:ascii="Times New Roman" w:hAnsi="Times New Roman" w:cs="Times New Roman"/>
                <w:b/>
                <w:bCs/>
                <w:sz w:val="24"/>
                <w:szCs w:val="24"/>
              </w:rPr>
            </w:pPr>
            <w:r>
              <w:rPr>
                <w:rFonts w:ascii="Times New Roman" w:hAnsi="Times New Roman" w:cs="Times New Roman"/>
                <w:b/>
                <w:bCs/>
                <w:sz w:val="24"/>
                <w:szCs w:val="24"/>
              </w:rPr>
              <w:t>22</w:t>
            </w:r>
          </w:p>
        </w:tc>
        <w:tc>
          <w:tcPr>
            <w:tcW w:w="1003" w:type="dxa"/>
            <w:shd w:val="clear" w:color="auto" w:fill="FFC000"/>
            <w:vAlign w:val="center"/>
          </w:tcPr>
          <w:p w:rsidR="005265D3" w:rsidRPr="001343E3" w:rsidRDefault="005265D3" w:rsidP="00CF22C4">
            <w:pPr>
              <w:jc w:val="right"/>
              <w:rPr>
                <w:rFonts w:ascii="Times New Roman" w:hAnsi="Times New Roman" w:cs="Times New Roman"/>
                <w:sz w:val="24"/>
                <w:szCs w:val="24"/>
              </w:rPr>
            </w:pPr>
            <w:r>
              <w:rPr>
                <w:rFonts w:ascii="Times New Roman" w:hAnsi="Times New Roman" w:cs="Times New Roman"/>
                <w:sz w:val="24"/>
                <w:szCs w:val="24"/>
              </w:rPr>
              <w:t>190</w:t>
            </w:r>
          </w:p>
        </w:tc>
      </w:tr>
      <w:tr w:rsidR="005265D3" w:rsidRPr="001343E3" w:rsidTr="00CF22C4">
        <w:trPr>
          <w:trHeight w:val="780"/>
        </w:trPr>
        <w:tc>
          <w:tcPr>
            <w:tcW w:w="3201" w:type="dxa"/>
            <w:shd w:val="clear" w:color="auto" w:fill="FFC000"/>
            <w:noWrap/>
            <w:vAlign w:val="bottom"/>
          </w:tcPr>
          <w:p w:rsidR="005265D3" w:rsidRPr="001343E3" w:rsidRDefault="005265D3" w:rsidP="00CF22C4">
            <w:pPr>
              <w:rPr>
                <w:rFonts w:ascii="Times New Roman" w:hAnsi="Times New Roman" w:cs="Times New Roman"/>
                <w:sz w:val="24"/>
                <w:szCs w:val="24"/>
              </w:rPr>
            </w:pPr>
            <w:r w:rsidRPr="001343E3">
              <w:rPr>
                <w:rFonts w:ascii="Times New Roman" w:hAnsi="Times New Roman" w:cs="Times New Roman"/>
                <w:sz w:val="24"/>
                <w:szCs w:val="24"/>
              </w:rPr>
              <w:t>OŠ Miklavž pri Ormožu – Veliki Brebrovnik (kapela) – Veliki Brebrovnik 62 (Aleksič) – Veliki Brebrovnik 113 (Štrucl) obrne – Vinski vrh 82 (Viher) – Vinski vrh (vodohran) – Vinski vrh 8 (križ) – Vinski vrh 3 (K na regionalni cesti Ormož-Miklavž pri Ormožu) – OŠ Miklavž pri Ormožu</w:t>
            </w:r>
          </w:p>
        </w:tc>
        <w:tc>
          <w:tcPr>
            <w:tcW w:w="977" w:type="dxa"/>
            <w:shd w:val="clear" w:color="auto" w:fill="FFC000"/>
            <w:noWrap/>
            <w:vAlign w:val="center"/>
          </w:tcPr>
          <w:p w:rsidR="005265D3" w:rsidRPr="001343E3" w:rsidRDefault="005265D3" w:rsidP="00CF22C4">
            <w:pPr>
              <w:jc w:val="center"/>
              <w:rPr>
                <w:rFonts w:ascii="Times New Roman" w:hAnsi="Times New Roman" w:cs="Times New Roman"/>
                <w:sz w:val="24"/>
                <w:szCs w:val="24"/>
              </w:rPr>
            </w:pPr>
            <w:r w:rsidRPr="001343E3">
              <w:rPr>
                <w:rFonts w:ascii="Times New Roman" w:hAnsi="Times New Roman" w:cs="Times New Roman"/>
                <w:sz w:val="24"/>
                <w:szCs w:val="24"/>
              </w:rPr>
              <w:t>6</w:t>
            </w:r>
            <w:r w:rsidRPr="001343E3">
              <w:rPr>
                <w:rFonts w:ascii="Times New Roman" w:hAnsi="Times New Roman" w:cs="Times New Roman"/>
                <w:sz w:val="24"/>
                <w:szCs w:val="24"/>
                <w:vertAlign w:val="superscript"/>
              </w:rPr>
              <w:t>35</w:t>
            </w:r>
            <w:r w:rsidRPr="001343E3">
              <w:rPr>
                <w:rFonts w:ascii="Times New Roman" w:hAnsi="Times New Roman" w:cs="Times New Roman"/>
                <w:sz w:val="24"/>
                <w:szCs w:val="24"/>
                <w:vertAlign w:val="superscript"/>
              </w:rPr>
              <w:br/>
            </w:r>
          </w:p>
        </w:tc>
        <w:tc>
          <w:tcPr>
            <w:tcW w:w="977" w:type="dxa"/>
            <w:shd w:val="clear" w:color="auto" w:fill="FFC000"/>
            <w:noWrap/>
            <w:vAlign w:val="center"/>
          </w:tcPr>
          <w:p w:rsidR="005265D3" w:rsidRPr="001343E3" w:rsidRDefault="005265D3" w:rsidP="00CF22C4">
            <w:pPr>
              <w:jc w:val="center"/>
              <w:rPr>
                <w:rFonts w:ascii="Times New Roman" w:hAnsi="Times New Roman" w:cs="Times New Roman"/>
                <w:sz w:val="24"/>
                <w:szCs w:val="24"/>
              </w:rPr>
            </w:pPr>
            <w:r w:rsidRPr="001343E3">
              <w:rPr>
                <w:rFonts w:ascii="Times New Roman" w:hAnsi="Times New Roman" w:cs="Times New Roman"/>
                <w:sz w:val="24"/>
                <w:szCs w:val="24"/>
              </w:rPr>
              <w:t>12</w:t>
            </w:r>
            <w:r w:rsidRPr="001343E3">
              <w:rPr>
                <w:rFonts w:ascii="Times New Roman" w:hAnsi="Times New Roman" w:cs="Times New Roman"/>
                <w:sz w:val="24"/>
                <w:szCs w:val="24"/>
                <w:vertAlign w:val="superscript"/>
              </w:rPr>
              <w:t>54</w:t>
            </w:r>
            <w:r w:rsidRPr="001343E3">
              <w:rPr>
                <w:rFonts w:ascii="Times New Roman" w:hAnsi="Times New Roman" w:cs="Times New Roman"/>
                <w:sz w:val="24"/>
                <w:szCs w:val="24"/>
              </w:rPr>
              <w:br/>
              <w:t>14</w:t>
            </w:r>
            <w:r w:rsidRPr="001343E3">
              <w:rPr>
                <w:rFonts w:ascii="Times New Roman" w:hAnsi="Times New Roman" w:cs="Times New Roman"/>
                <w:sz w:val="24"/>
                <w:szCs w:val="24"/>
                <w:vertAlign w:val="superscript"/>
              </w:rPr>
              <w:t>45</w:t>
            </w:r>
          </w:p>
        </w:tc>
        <w:tc>
          <w:tcPr>
            <w:tcW w:w="907" w:type="dxa"/>
            <w:shd w:val="clear" w:color="auto" w:fill="FFC000"/>
            <w:vAlign w:val="center"/>
          </w:tcPr>
          <w:p w:rsidR="005265D3" w:rsidRPr="001343E3" w:rsidRDefault="005265D3" w:rsidP="00CF22C4">
            <w:pPr>
              <w:jc w:val="right"/>
              <w:rPr>
                <w:rFonts w:ascii="Times New Roman" w:hAnsi="Times New Roman" w:cs="Times New Roman"/>
                <w:sz w:val="24"/>
                <w:szCs w:val="24"/>
              </w:rPr>
            </w:pPr>
            <w:r w:rsidRPr="001343E3">
              <w:rPr>
                <w:rFonts w:ascii="Times New Roman" w:hAnsi="Times New Roman" w:cs="Times New Roman"/>
                <w:sz w:val="24"/>
                <w:szCs w:val="24"/>
              </w:rPr>
              <w:t>12,93</w:t>
            </w:r>
          </w:p>
        </w:tc>
        <w:tc>
          <w:tcPr>
            <w:tcW w:w="1373" w:type="dxa"/>
            <w:shd w:val="clear" w:color="auto" w:fill="FFC000"/>
            <w:noWrap/>
            <w:vAlign w:val="center"/>
          </w:tcPr>
          <w:p w:rsidR="005265D3" w:rsidRPr="001343E3" w:rsidRDefault="005265D3" w:rsidP="00CF22C4">
            <w:pPr>
              <w:jc w:val="right"/>
              <w:rPr>
                <w:rFonts w:ascii="Times New Roman" w:hAnsi="Times New Roman" w:cs="Times New Roman"/>
                <w:b/>
                <w:bCs/>
                <w:sz w:val="24"/>
                <w:szCs w:val="24"/>
              </w:rPr>
            </w:pPr>
            <w:r>
              <w:rPr>
                <w:rFonts w:ascii="Times New Roman" w:hAnsi="Times New Roman" w:cs="Times New Roman"/>
                <w:b/>
                <w:bCs/>
                <w:sz w:val="24"/>
                <w:szCs w:val="24"/>
              </w:rPr>
              <w:t>22</w:t>
            </w:r>
          </w:p>
        </w:tc>
        <w:tc>
          <w:tcPr>
            <w:tcW w:w="1003" w:type="dxa"/>
            <w:shd w:val="clear" w:color="auto" w:fill="FFC000"/>
            <w:vAlign w:val="center"/>
          </w:tcPr>
          <w:p w:rsidR="005265D3" w:rsidRPr="001343E3" w:rsidRDefault="005265D3" w:rsidP="00CF22C4">
            <w:pPr>
              <w:jc w:val="right"/>
              <w:rPr>
                <w:rFonts w:ascii="Times New Roman" w:hAnsi="Times New Roman" w:cs="Times New Roman"/>
                <w:sz w:val="24"/>
                <w:szCs w:val="24"/>
              </w:rPr>
            </w:pPr>
            <w:r>
              <w:rPr>
                <w:rFonts w:ascii="Times New Roman" w:hAnsi="Times New Roman" w:cs="Times New Roman"/>
                <w:sz w:val="24"/>
                <w:szCs w:val="24"/>
              </w:rPr>
              <w:t>190</w:t>
            </w:r>
          </w:p>
        </w:tc>
      </w:tr>
    </w:tbl>
    <w:p w:rsidR="005265D3" w:rsidRDefault="005265D3" w:rsidP="005265D3"/>
    <w:p w:rsidR="005265D3" w:rsidRDefault="005265D3" w:rsidP="005265D3"/>
    <w:p w:rsidR="005265D3" w:rsidRDefault="005265D3" w:rsidP="005265D3"/>
    <w:p w:rsidR="005265D3" w:rsidRDefault="005265D3" w:rsidP="005265D3"/>
    <w:p w:rsidR="005265D3" w:rsidRDefault="005265D3" w:rsidP="005265D3"/>
    <w:p w:rsidR="005265D3" w:rsidRDefault="005265D3" w:rsidP="005265D3"/>
    <w:p w:rsidR="005265D3" w:rsidRDefault="005265D3" w:rsidP="005265D3"/>
    <w:tbl>
      <w:tblPr>
        <w:tblW w:w="8438"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1"/>
        <w:gridCol w:w="977"/>
        <w:gridCol w:w="977"/>
        <w:gridCol w:w="907"/>
        <w:gridCol w:w="1373"/>
        <w:gridCol w:w="1003"/>
      </w:tblGrid>
      <w:tr w:rsidR="005265D3" w:rsidRPr="001343E3" w:rsidTr="00CF22C4">
        <w:trPr>
          <w:trHeight w:val="780"/>
        </w:trPr>
        <w:tc>
          <w:tcPr>
            <w:tcW w:w="8438" w:type="dxa"/>
            <w:gridSpan w:val="6"/>
            <w:shd w:val="clear" w:color="auto" w:fill="FFC000"/>
            <w:noWrap/>
            <w:vAlign w:val="bottom"/>
          </w:tcPr>
          <w:p w:rsidR="005265D3" w:rsidRPr="001343E3" w:rsidRDefault="005265D3" w:rsidP="00CF22C4">
            <w:pPr>
              <w:jc w:val="center"/>
              <w:rPr>
                <w:rFonts w:ascii="Times New Roman" w:hAnsi="Times New Roman" w:cs="Times New Roman"/>
                <w:b/>
                <w:bCs/>
                <w:sz w:val="24"/>
                <w:szCs w:val="24"/>
              </w:rPr>
            </w:pPr>
            <w:r>
              <w:rPr>
                <w:rFonts w:ascii="Times New Roman" w:hAnsi="Times New Roman" w:cs="Times New Roman"/>
                <w:b/>
                <w:bCs/>
                <w:sz w:val="24"/>
                <w:szCs w:val="24"/>
              </w:rPr>
              <w:lastRenderedPageBreak/>
              <w:t>SKLOP 2</w:t>
            </w:r>
          </w:p>
        </w:tc>
      </w:tr>
      <w:tr w:rsidR="005265D3" w:rsidRPr="001343E3" w:rsidTr="00CF22C4">
        <w:trPr>
          <w:trHeight w:val="780"/>
        </w:trPr>
        <w:tc>
          <w:tcPr>
            <w:tcW w:w="8438" w:type="dxa"/>
            <w:gridSpan w:val="6"/>
            <w:shd w:val="clear" w:color="auto" w:fill="FFC000"/>
            <w:noWrap/>
            <w:vAlign w:val="bottom"/>
          </w:tcPr>
          <w:p w:rsidR="005265D3" w:rsidRPr="001343E3" w:rsidRDefault="005265D3" w:rsidP="00CF22C4">
            <w:pPr>
              <w:rPr>
                <w:rFonts w:ascii="Times New Roman" w:hAnsi="Times New Roman" w:cs="Times New Roman"/>
                <w:b/>
                <w:bCs/>
                <w:sz w:val="24"/>
                <w:szCs w:val="24"/>
              </w:rPr>
            </w:pPr>
            <w:r>
              <w:rPr>
                <w:rFonts w:ascii="Times New Roman" w:hAnsi="Times New Roman" w:cs="Times New Roman"/>
                <w:b/>
                <w:bCs/>
                <w:sz w:val="24"/>
                <w:szCs w:val="24"/>
              </w:rPr>
              <w:t xml:space="preserve">OSNOVNA ŠOLA IVANJKOVCI IN </w:t>
            </w:r>
            <w:r w:rsidRPr="001343E3">
              <w:rPr>
                <w:rFonts w:ascii="Times New Roman" w:hAnsi="Times New Roman" w:cs="Times New Roman"/>
                <w:b/>
                <w:bCs/>
                <w:sz w:val="24"/>
                <w:szCs w:val="24"/>
              </w:rPr>
              <w:t>OSNOVNA ŠOLA ORMOŽ</w:t>
            </w:r>
          </w:p>
        </w:tc>
      </w:tr>
      <w:tr w:rsidR="005265D3" w:rsidRPr="001343E3" w:rsidTr="00CF22C4">
        <w:trPr>
          <w:trHeight w:val="780"/>
        </w:trPr>
        <w:tc>
          <w:tcPr>
            <w:tcW w:w="3201" w:type="dxa"/>
            <w:shd w:val="clear" w:color="auto" w:fill="FFC000"/>
            <w:noWrap/>
            <w:vAlign w:val="bottom"/>
            <w:hideMark/>
          </w:tcPr>
          <w:p w:rsidR="005265D3" w:rsidRPr="001343E3" w:rsidRDefault="005265D3" w:rsidP="00CF22C4">
            <w:pPr>
              <w:rPr>
                <w:rFonts w:ascii="Times New Roman" w:hAnsi="Times New Roman" w:cs="Times New Roman"/>
                <w:b/>
                <w:bCs/>
                <w:sz w:val="24"/>
                <w:szCs w:val="24"/>
              </w:rPr>
            </w:pPr>
            <w:r w:rsidRPr="001343E3">
              <w:rPr>
                <w:rFonts w:ascii="Times New Roman" w:hAnsi="Times New Roman" w:cs="Times New Roman"/>
                <w:b/>
                <w:bCs/>
                <w:sz w:val="24"/>
                <w:szCs w:val="24"/>
              </w:rPr>
              <w:t>RELACIJA</w:t>
            </w:r>
          </w:p>
        </w:tc>
        <w:tc>
          <w:tcPr>
            <w:tcW w:w="977" w:type="dxa"/>
            <w:shd w:val="clear" w:color="auto" w:fill="FFC000"/>
            <w:noWrap/>
            <w:vAlign w:val="bottom"/>
            <w:hideMark/>
          </w:tcPr>
          <w:p w:rsidR="005265D3" w:rsidRPr="001343E3" w:rsidRDefault="005265D3" w:rsidP="00CF22C4">
            <w:pPr>
              <w:rPr>
                <w:rFonts w:ascii="Times New Roman" w:hAnsi="Times New Roman" w:cs="Times New Roman"/>
                <w:b/>
                <w:bCs/>
                <w:sz w:val="24"/>
                <w:szCs w:val="24"/>
              </w:rPr>
            </w:pPr>
            <w:r w:rsidRPr="001343E3">
              <w:rPr>
                <w:rFonts w:ascii="Times New Roman" w:hAnsi="Times New Roman" w:cs="Times New Roman"/>
                <w:b/>
                <w:bCs/>
                <w:sz w:val="24"/>
                <w:szCs w:val="24"/>
              </w:rPr>
              <w:t>Prihod</w:t>
            </w:r>
          </w:p>
          <w:p w:rsidR="005265D3" w:rsidRPr="001343E3" w:rsidRDefault="005265D3" w:rsidP="00CF22C4">
            <w:pPr>
              <w:rPr>
                <w:rFonts w:ascii="Times New Roman" w:hAnsi="Times New Roman" w:cs="Times New Roman"/>
                <w:b/>
                <w:bCs/>
                <w:sz w:val="24"/>
                <w:szCs w:val="24"/>
              </w:rPr>
            </w:pPr>
            <w:r w:rsidRPr="001343E3">
              <w:rPr>
                <w:rFonts w:ascii="Times New Roman" w:hAnsi="Times New Roman" w:cs="Times New Roman"/>
                <w:b/>
                <w:bCs/>
                <w:sz w:val="24"/>
                <w:szCs w:val="24"/>
              </w:rPr>
              <w:t>v šolo</w:t>
            </w:r>
          </w:p>
        </w:tc>
        <w:tc>
          <w:tcPr>
            <w:tcW w:w="977" w:type="dxa"/>
            <w:shd w:val="clear" w:color="auto" w:fill="FFC000"/>
            <w:noWrap/>
            <w:vAlign w:val="bottom"/>
            <w:hideMark/>
          </w:tcPr>
          <w:p w:rsidR="005265D3" w:rsidRPr="001343E3" w:rsidRDefault="005265D3" w:rsidP="00CF22C4">
            <w:pPr>
              <w:rPr>
                <w:rFonts w:ascii="Times New Roman" w:hAnsi="Times New Roman" w:cs="Times New Roman"/>
                <w:b/>
                <w:bCs/>
                <w:sz w:val="24"/>
                <w:szCs w:val="24"/>
              </w:rPr>
            </w:pPr>
            <w:r w:rsidRPr="001343E3">
              <w:rPr>
                <w:rFonts w:ascii="Times New Roman" w:hAnsi="Times New Roman" w:cs="Times New Roman"/>
                <w:b/>
                <w:bCs/>
                <w:sz w:val="24"/>
                <w:szCs w:val="24"/>
              </w:rPr>
              <w:t>Odhod</w:t>
            </w:r>
          </w:p>
          <w:p w:rsidR="005265D3" w:rsidRPr="001343E3" w:rsidRDefault="005265D3" w:rsidP="00CF22C4">
            <w:pPr>
              <w:rPr>
                <w:rFonts w:ascii="Times New Roman" w:hAnsi="Times New Roman" w:cs="Times New Roman"/>
                <w:b/>
                <w:bCs/>
                <w:sz w:val="24"/>
                <w:szCs w:val="24"/>
              </w:rPr>
            </w:pPr>
            <w:r w:rsidRPr="001343E3">
              <w:rPr>
                <w:rFonts w:ascii="Times New Roman" w:hAnsi="Times New Roman" w:cs="Times New Roman"/>
                <w:b/>
                <w:bCs/>
                <w:sz w:val="24"/>
                <w:szCs w:val="24"/>
              </w:rPr>
              <w:t>iz šole</w:t>
            </w:r>
          </w:p>
        </w:tc>
        <w:tc>
          <w:tcPr>
            <w:tcW w:w="907" w:type="dxa"/>
            <w:shd w:val="clear" w:color="auto" w:fill="FFC000"/>
            <w:vAlign w:val="bottom"/>
            <w:hideMark/>
          </w:tcPr>
          <w:p w:rsidR="005265D3" w:rsidRPr="001343E3" w:rsidRDefault="005265D3" w:rsidP="00CF22C4">
            <w:pPr>
              <w:rPr>
                <w:rFonts w:ascii="Times New Roman" w:hAnsi="Times New Roman" w:cs="Times New Roman"/>
                <w:b/>
                <w:bCs/>
                <w:sz w:val="24"/>
                <w:szCs w:val="24"/>
              </w:rPr>
            </w:pPr>
            <w:r w:rsidRPr="001343E3">
              <w:rPr>
                <w:rFonts w:ascii="Times New Roman" w:hAnsi="Times New Roman" w:cs="Times New Roman"/>
                <w:b/>
                <w:bCs/>
                <w:sz w:val="24"/>
                <w:szCs w:val="24"/>
              </w:rPr>
              <w:t xml:space="preserve">Št. km </w:t>
            </w:r>
          </w:p>
        </w:tc>
        <w:tc>
          <w:tcPr>
            <w:tcW w:w="1373" w:type="dxa"/>
            <w:shd w:val="clear" w:color="auto" w:fill="FFC000"/>
            <w:noWrap/>
            <w:vAlign w:val="bottom"/>
            <w:hideMark/>
          </w:tcPr>
          <w:p w:rsidR="005265D3" w:rsidRPr="001343E3" w:rsidRDefault="005265D3" w:rsidP="00CF22C4">
            <w:pPr>
              <w:rPr>
                <w:rFonts w:ascii="Times New Roman" w:hAnsi="Times New Roman" w:cs="Times New Roman"/>
                <w:b/>
                <w:bCs/>
                <w:sz w:val="24"/>
                <w:szCs w:val="24"/>
              </w:rPr>
            </w:pPr>
            <w:r w:rsidRPr="001343E3">
              <w:rPr>
                <w:rFonts w:ascii="Times New Roman" w:hAnsi="Times New Roman" w:cs="Times New Roman"/>
                <w:b/>
                <w:bCs/>
                <w:sz w:val="24"/>
                <w:szCs w:val="24"/>
              </w:rPr>
              <w:t>Skupaj</w:t>
            </w:r>
          </w:p>
          <w:p w:rsidR="005265D3" w:rsidRPr="001343E3" w:rsidRDefault="005265D3" w:rsidP="00CF22C4">
            <w:pPr>
              <w:rPr>
                <w:rFonts w:ascii="Times New Roman" w:hAnsi="Times New Roman" w:cs="Times New Roman"/>
                <w:b/>
                <w:bCs/>
                <w:sz w:val="24"/>
                <w:szCs w:val="24"/>
              </w:rPr>
            </w:pPr>
            <w:r w:rsidRPr="001343E3">
              <w:rPr>
                <w:rFonts w:ascii="Times New Roman" w:hAnsi="Times New Roman" w:cs="Times New Roman"/>
                <w:b/>
                <w:bCs/>
                <w:sz w:val="24"/>
                <w:szCs w:val="24"/>
              </w:rPr>
              <w:t>št. učencev</w:t>
            </w:r>
          </w:p>
        </w:tc>
        <w:tc>
          <w:tcPr>
            <w:tcW w:w="1003" w:type="dxa"/>
            <w:shd w:val="clear" w:color="auto" w:fill="FFC000"/>
            <w:vAlign w:val="bottom"/>
            <w:hideMark/>
          </w:tcPr>
          <w:p w:rsidR="005265D3" w:rsidRPr="001343E3" w:rsidRDefault="005265D3" w:rsidP="00CF22C4">
            <w:pPr>
              <w:jc w:val="center"/>
              <w:rPr>
                <w:rFonts w:ascii="Times New Roman" w:hAnsi="Times New Roman" w:cs="Times New Roman"/>
                <w:b/>
                <w:bCs/>
                <w:sz w:val="24"/>
                <w:szCs w:val="24"/>
              </w:rPr>
            </w:pPr>
            <w:r w:rsidRPr="001343E3">
              <w:rPr>
                <w:rFonts w:ascii="Times New Roman" w:hAnsi="Times New Roman" w:cs="Times New Roman"/>
                <w:b/>
                <w:bCs/>
                <w:sz w:val="24"/>
                <w:szCs w:val="24"/>
              </w:rPr>
              <w:t>Štev. šol.</w:t>
            </w:r>
            <w:r w:rsidRPr="001343E3">
              <w:rPr>
                <w:rFonts w:ascii="Times New Roman" w:hAnsi="Times New Roman" w:cs="Times New Roman"/>
                <w:b/>
                <w:bCs/>
                <w:sz w:val="24"/>
                <w:szCs w:val="24"/>
              </w:rPr>
              <w:br/>
              <w:t>dni</w:t>
            </w:r>
          </w:p>
        </w:tc>
      </w:tr>
      <w:tr w:rsidR="005265D3" w:rsidRPr="001343E3" w:rsidTr="00CF22C4">
        <w:trPr>
          <w:trHeight w:val="780"/>
        </w:trPr>
        <w:tc>
          <w:tcPr>
            <w:tcW w:w="3201" w:type="dxa"/>
            <w:shd w:val="clear" w:color="auto" w:fill="FFC000"/>
            <w:noWrap/>
            <w:vAlign w:val="bottom"/>
          </w:tcPr>
          <w:p w:rsidR="005265D3" w:rsidRPr="001343E3" w:rsidRDefault="005265D3" w:rsidP="00CF22C4">
            <w:pPr>
              <w:rPr>
                <w:rFonts w:ascii="Times New Roman" w:hAnsi="Times New Roman" w:cs="Times New Roman"/>
                <w:b/>
                <w:bCs/>
                <w:sz w:val="24"/>
                <w:szCs w:val="24"/>
              </w:rPr>
            </w:pPr>
            <w:r w:rsidRPr="001343E3">
              <w:rPr>
                <w:rFonts w:ascii="Times New Roman" w:hAnsi="Times New Roman" w:cs="Times New Roman"/>
                <w:sz w:val="24"/>
                <w:szCs w:val="24"/>
              </w:rPr>
              <w:t>OŠ Ivanjkovci – Strezetina (znamenje) obrne – Stanovno 49 (Gorjak-</w:t>
            </w:r>
            <w:proofErr w:type="spellStart"/>
            <w:r w:rsidRPr="001343E3">
              <w:rPr>
                <w:rFonts w:ascii="Times New Roman" w:hAnsi="Times New Roman" w:cs="Times New Roman"/>
                <w:sz w:val="24"/>
                <w:szCs w:val="24"/>
              </w:rPr>
              <w:t>Srnec</w:t>
            </w:r>
            <w:proofErr w:type="spellEnd"/>
            <w:r w:rsidRPr="001343E3">
              <w:rPr>
                <w:rFonts w:ascii="Times New Roman" w:hAnsi="Times New Roman" w:cs="Times New Roman"/>
                <w:sz w:val="24"/>
                <w:szCs w:val="24"/>
              </w:rPr>
              <w:t>) –Stanovno (</w:t>
            </w:r>
            <w:proofErr w:type="spellStart"/>
            <w:r w:rsidRPr="001343E3">
              <w:rPr>
                <w:rFonts w:ascii="Times New Roman" w:hAnsi="Times New Roman" w:cs="Times New Roman"/>
                <w:sz w:val="24"/>
                <w:szCs w:val="24"/>
              </w:rPr>
              <w:t>Grabovac</w:t>
            </w:r>
            <w:proofErr w:type="spellEnd"/>
            <w:r w:rsidRPr="001343E3">
              <w:rPr>
                <w:rFonts w:ascii="Times New Roman" w:hAnsi="Times New Roman" w:cs="Times New Roman"/>
                <w:sz w:val="24"/>
                <w:szCs w:val="24"/>
              </w:rPr>
              <w:t>) –   Žvab (Meško-Mar križišče) – Lahonci kapela – Lahonci avt. postaja – Lahonci 112 (kužno zn</w:t>
            </w:r>
            <w:r>
              <w:rPr>
                <w:rFonts w:ascii="Times New Roman" w:hAnsi="Times New Roman" w:cs="Times New Roman"/>
                <w:sz w:val="24"/>
                <w:szCs w:val="24"/>
              </w:rPr>
              <w:t>amenje) – gasilski  dom Desnjak</w:t>
            </w:r>
            <w:r w:rsidRPr="001343E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1343E3">
              <w:rPr>
                <w:rFonts w:ascii="Times New Roman" w:hAnsi="Times New Roman" w:cs="Times New Roman"/>
                <w:sz w:val="24"/>
                <w:szCs w:val="24"/>
              </w:rPr>
              <w:t xml:space="preserve">Lahonci 10 (Zavec) </w:t>
            </w:r>
            <w:r>
              <w:rPr>
                <w:rFonts w:ascii="Times New Roman" w:hAnsi="Times New Roman" w:cs="Times New Roman"/>
                <w:sz w:val="24"/>
                <w:szCs w:val="24"/>
              </w:rPr>
              <w:t xml:space="preserve">obrne </w:t>
            </w:r>
            <w:r w:rsidRPr="001343E3">
              <w:rPr>
                <w:rFonts w:ascii="Times New Roman" w:hAnsi="Times New Roman" w:cs="Times New Roman"/>
                <w:sz w:val="24"/>
                <w:szCs w:val="24"/>
              </w:rPr>
              <w:t>– Lahonci (pred sadovnjakom za Desnjak/</w:t>
            </w:r>
            <w:proofErr w:type="spellStart"/>
            <w:r w:rsidRPr="001343E3">
              <w:rPr>
                <w:rFonts w:ascii="Times New Roman" w:hAnsi="Times New Roman" w:cs="Times New Roman"/>
                <w:sz w:val="24"/>
                <w:szCs w:val="24"/>
              </w:rPr>
              <w:t>Lisičkec</w:t>
            </w:r>
            <w:proofErr w:type="spellEnd"/>
            <w:r w:rsidRPr="001343E3">
              <w:rPr>
                <w:rFonts w:ascii="Times New Roman" w:hAnsi="Times New Roman" w:cs="Times New Roman"/>
                <w:sz w:val="24"/>
                <w:szCs w:val="24"/>
              </w:rPr>
              <w:t>) -  OŠ Ivanjkovci</w:t>
            </w:r>
          </w:p>
        </w:tc>
        <w:tc>
          <w:tcPr>
            <w:tcW w:w="977" w:type="dxa"/>
            <w:shd w:val="clear" w:color="auto" w:fill="FFC000"/>
            <w:noWrap/>
            <w:vAlign w:val="center"/>
          </w:tcPr>
          <w:p w:rsidR="005265D3" w:rsidRPr="00B253C5" w:rsidRDefault="005265D3" w:rsidP="00CF22C4">
            <w:pPr>
              <w:jc w:val="center"/>
              <w:rPr>
                <w:rFonts w:ascii="Times New Roman" w:hAnsi="Times New Roman" w:cs="Times New Roman"/>
                <w:sz w:val="24"/>
                <w:szCs w:val="24"/>
              </w:rPr>
            </w:pPr>
            <w:r w:rsidRPr="00B253C5">
              <w:rPr>
                <w:rFonts w:ascii="Times New Roman" w:hAnsi="Times New Roman" w:cs="Times New Roman"/>
                <w:sz w:val="24"/>
                <w:szCs w:val="24"/>
              </w:rPr>
              <w:t>6</w:t>
            </w:r>
            <w:r w:rsidRPr="00B253C5">
              <w:rPr>
                <w:rFonts w:ascii="Times New Roman" w:hAnsi="Times New Roman" w:cs="Times New Roman"/>
                <w:sz w:val="24"/>
                <w:szCs w:val="24"/>
                <w:vertAlign w:val="superscript"/>
              </w:rPr>
              <w:t>5</w:t>
            </w:r>
            <w:r w:rsidR="0052623E">
              <w:rPr>
                <w:rFonts w:ascii="Times New Roman" w:hAnsi="Times New Roman" w:cs="Times New Roman"/>
                <w:sz w:val="24"/>
                <w:szCs w:val="24"/>
                <w:vertAlign w:val="superscript"/>
              </w:rPr>
              <w:t>5</w:t>
            </w:r>
          </w:p>
          <w:p w:rsidR="005265D3" w:rsidRPr="0056337C" w:rsidRDefault="005265D3" w:rsidP="00CF22C4">
            <w:pPr>
              <w:jc w:val="center"/>
              <w:rPr>
                <w:rFonts w:ascii="Times New Roman" w:hAnsi="Times New Roman" w:cs="Times New Roman"/>
                <w:color w:val="FF0000"/>
                <w:sz w:val="24"/>
                <w:szCs w:val="24"/>
              </w:rPr>
            </w:pPr>
          </w:p>
        </w:tc>
        <w:tc>
          <w:tcPr>
            <w:tcW w:w="977" w:type="dxa"/>
            <w:shd w:val="clear" w:color="auto" w:fill="FFC000"/>
            <w:noWrap/>
            <w:vAlign w:val="center"/>
          </w:tcPr>
          <w:p w:rsidR="005265D3" w:rsidRPr="00361F2F" w:rsidRDefault="005265D3" w:rsidP="00CF22C4">
            <w:pPr>
              <w:jc w:val="center"/>
              <w:rPr>
                <w:rFonts w:ascii="Times New Roman" w:hAnsi="Times New Roman" w:cs="Times New Roman"/>
                <w:color w:val="FF0000"/>
                <w:sz w:val="24"/>
                <w:szCs w:val="24"/>
              </w:rPr>
            </w:pPr>
            <w:r w:rsidRPr="00361F2F">
              <w:rPr>
                <w:rFonts w:ascii="Times New Roman" w:hAnsi="Times New Roman" w:cs="Times New Roman"/>
                <w:sz w:val="24"/>
                <w:szCs w:val="24"/>
              </w:rPr>
              <w:t>13</w:t>
            </w:r>
            <w:r w:rsidRPr="00361F2F">
              <w:rPr>
                <w:rFonts w:ascii="Times New Roman" w:hAnsi="Times New Roman" w:cs="Times New Roman"/>
                <w:sz w:val="24"/>
                <w:szCs w:val="24"/>
                <w:vertAlign w:val="superscript"/>
              </w:rPr>
              <w:t>00</w:t>
            </w:r>
            <w:r w:rsidRPr="0056337C">
              <w:rPr>
                <w:rFonts w:ascii="Times New Roman" w:hAnsi="Times New Roman" w:cs="Times New Roman"/>
                <w:color w:val="FF0000"/>
                <w:sz w:val="24"/>
                <w:szCs w:val="24"/>
              </w:rPr>
              <w:br/>
            </w:r>
            <w:r w:rsidRPr="00B253C5">
              <w:rPr>
                <w:rFonts w:ascii="Times New Roman" w:hAnsi="Times New Roman" w:cs="Times New Roman"/>
                <w:sz w:val="24"/>
                <w:szCs w:val="24"/>
              </w:rPr>
              <w:t>14</w:t>
            </w:r>
            <w:r w:rsidRPr="00B253C5">
              <w:rPr>
                <w:rFonts w:ascii="Times New Roman" w:hAnsi="Times New Roman" w:cs="Times New Roman"/>
                <w:sz w:val="24"/>
                <w:szCs w:val="24"/>
                <w:vertAlign w:val="superscript"/>
              </w:rPr>
              <w:t>40</w:t>
            </w:r>
          </w:p>
        </w:tc>
        <w:tc>
          <w:tcPr>
            <w:tcW w:w="907" w:type="dxa"/>
            <w:shd w:val="clear" w:color="auto" w:fill="FFC000"/>
            <w:vAlign w:val="center"/>
          </w:tcPr>
          <w:p w:rsidR="005265D3" w:rsidRPr="001343E3" w:rsidRDefault="005265D3" w:rsidP="00CF22C4">
            <w:pPr>
              <w:jc w:val="right"/>
              <w:rPr>
                <w:rFonts w:ascii="Times New Roman" w:hAnsi="Times New Roman" w:cs="Times New Roman"/>
                <w:sz w:val="24"/>
                <w:szCs w:val="24"/>
              </w:rPr>
            </w:pPr>
            <w:r>
              <w:rPr>
                <w:rFonts w:ascii="Times New Roman" w:hAnsi="Times New Roman" w:cs="Times New Roman"/>
                <w:sz w:val="24"/>
                <w:szCs w:val="24"/>
              </w:rPr>
              <w:t>15,5</w:t>
            </w:r>
          </w:p>
        </w:tc>
        <w:tc>
          <w:tcPr>
            <w:tcW w:w="1373" w:type="dxa"/>
            <w:shd w:val="clear" w:color="auto" w:fill="FFC000"/>
            <w:noWrap/>
            <w:vAlign w:val="center"/>
          </w:tcPr>
          <w:p w:rsidR="005265D3" w:rsidRPr="001343E3" w:rsidRDefault="005265D3" w:rsidP="00CF22C4">
            <w:pPr>
              <w:jc w:val="right"/>
              <w:rPr>
                <w:rFonts w:ascii="Times New Roman" w:hAnsi="Times New Roman" w:cs="Times New Roman"/>
                <w:b/>
                <w:bCs/>
                <w:sz w:val="24"/>
                <w:szCs w:val="24"/>
              </w:rPr>
            </w:pPr>
            <w:r>
              <w:rPr>
                <w:rFonts w:ascii="Times New Roman" w:hAnsi="Times New Roman" w:cs="Times New Roman"/>
                <w:b/>
                <w:bCs/>
                <w:sz w:val="24"/>
                <w:szCs w:val="24"/>
              </w:rPr>
              <w:t>3</w:t>
            </w:r>
            <w:r w:rsidRPr="001343E3">
              <w:rPr>
                <w:rFonts w:ascii="Times New Roman" w:hAnsi="Times New Roman" w:cs="Times New Roman"/>
                <w:b/>
                <w:bCs/>
                <w:sz w:val="24"/>
                <w:szCs w:val="24"/>
              </w:rPr>
              <w:t>2</w:t>
            </w:r>
          </w:p>
        </w:tc>
        <w:tc>
          <w:tcPr>
            <w:tcW w:w="1003" w:type="dxa"/>
            <w:shd w:val="clear" w:color="auto" w:fill="FFC000"/>
            <w:vAlign w:val="center"/>
          </w:tcPr>
          <w:p w:rsidR="005265D3" w:rsidRPr="001343E3" w:rsidRDefault="005265D3" w:rsidP="00CF22C4">
            <w:pPr>
              <w:jc w:val="right"/>
              <w:rPr>
                <w:rFonts w:ascii="Times New Roman" w:hAnsi="Times New Roman" w:cs="Times New Roman"/>
                <w:sz w:val="24"/>
                <w:szCs w:val="24"/>
              </w:rPr>
            </w:pPr>
            <w:r>
              <w:rPr>
                <w:rFonts w:ascii="Times New Roman" w:hAnsi="Times New Roman" w:cs="Times New Roman"/>
                <w:sz w:val="24"/>
                <w:szCs w:val="24"/>
              </w:rPr>
              <w:t>190</w:t>
            </w:r>
          </w:p>
        </w:tc>
      </w:tr>
      <w:tr w:rsidR="005265D3" w:rsidRPr="00815541" w:rsidTr="00CF22C4">
        <w:trPr>
          <w:trHeight w:val="780"/>
        </w:trPr>
        <w:tc>
          <w:tcPr>
            <w:tcW w:w="3201" w:type="dxa"/>
            <w:shd w:val="clear" w:color="auto" w:fill="FFC000"/>
            <w:noWrap/>
            <w:vAlign w:val="center"/>
          </w:tcPr>
          <w:p w:rsidR="005265D3" w:rsidRPr="00552607" w:rsidRDefault="005265D3" w:rsidP="00CF22C4">
            <w:pPr>
              <w:rPr>
                <w:rFonts w:ascii="Times New Roman" w:hAnsi="Times New Roman" w:cs="Times New Roman"/>
                <w:sz w:val="24"/>
                <w:szCs w:val="24"/>
              </w:rPr>
            </w:pPr>
            <w:r w:rsidRPr="00552607">
              <w:rPr>
                <w:rFonts w:ascii="Times New Roman" w:hAnsi="Times New Roman" w:cs="Times New Roman"/>
                <w:sz w:val="24"/>
                <w:szCs w:val="24"/>
              </w:rPr>
              <w:t xml:space="preserve">OŠ </w:t>
            </w:r>
            <w:r>
              <w:rPr>
                <w:rFonts w:ascii="Times New Roman" w:hAnsi="Times New Roman" w:cs="Times New Roman"/>
                <w:sz w:val="24"/>
                <w:szCs w:val="24"/>
              </w:rPr>
              <w:t>Ivanjkovci</w:t>
            </w:r>
            <w:r w:rsidRPr="00552607">
              <w:rPr>
                <w:rFonts w:ascii="Times New Roman" w:hAnsi="Times New Roman" w:cs="Times New Roman"/>
                <w:sz w:val="24"/>
                <w:szCs w:val="24"/>
              </w:rPr>
              <w:t xml:space="preserve"> - Pavlovski vrh (sadovnjak Žličar) – Hum pri Ormožu 24 – Frankovci (vaški dom) – Loperšice (gasilski dom) – Hum pri Ormožu (AP) - Pušenci K - OŠ Ormož</w:t>
            </w:r>
          </w:p>
        </w:tc>
        <w:tc>
          <w:tcPr>
            <w:tcW w:w="977" w:type="dxa"/>
            <w:shd w:val="clear" w:color="auto" w:fill="FFC000"/>
            <w:noWrap/>
            <w:vAlign w:val="center"/>
          </w:tcPr>
          <w:p w:rsidR="005265D3" w:rsidRPr="00552607" w:rsidRDefault="005265D3" w:rsidP="00CF22C4">
            <w:pPr>
              <w:jc w:val="center"/>
              <w:rPr>
                <w:rFonts w:ascii="Times New Roman" w:hAnsi="Times New Roman" w:cs="Times New Roman"/>
                <w:sz w:val="24"/>
                <w:szCs w:val="24"/>
              </w:rPr>
            </w:pPr>
            <w:r w:rsidRPr="00552607">
              <w:rPr>
                <w:rFonts w:ascii="Times New Roman" w:hAnsi="Times New Roman" w:cs="Times New Roman"/>
                <w:sz w:val="24"/>
                <w:szCs w:val="24"/>
              </w:rPr>
              <w:t>7</w:t>
            </w:r>
            <w:r w:rsidR="0052623E">
              <w:rPr>
                <w:rFonts w:ascii="Times New Roman" w:hAnsi="Times New Roman" w:cs="Times New Roman"/>
                <w:sz w:val="24"/>
                <w:szCs w:val="24"/>
                <w:vertAlign w:val="superscript"/>
              </w:rPr>
              <w:t>20</w:t>
            </w:r>
          </w:p>
        </w:tc>
        <w:tc>
          <w:tcPr>
            <w:tcW w:w="977" w:type="dxa"/>
            <w:shd w:val="clear" w:color="auto" w:fill="FFC000"/>
            <w:noWrap/>
            <w:vAlign w:val="center"/>
          </w:tcPr>
          <w:p w:rsidR="005265D3" w:rsidRPr="00552607" w:rsidRDefault="005265D3" w:rsidP="00CF22C4">
            <w:pPr>
              <w:jc w:val="center"/>
              <w:rPr>
                <w:rFonts w:ascii="Times New Roman" w:hAnsi="Times New Roman" w:cs="Times New Roman"/>
                <w:sz w:val="24"/>
                <w:szCs w:val="24"/>
              </w:rPr>
            </w:pPr>
          </w:p>
        </w:tc>
        <w:tc>
          <w:tcPr>
            <w:tcW w:w="907" w:type="dxa"/>
            <w:shd w:val="clear" w:color="auto" w:fill="FFC000"/>
            <w:vAlign w:val="center"/>
          </w:tcPr>
          <w:p w:rsidR="005265D3" w:rsidRPr="00552607" w:rsidRDefault="005265D3" w:rsidP="00CF22C4">
            <w:pPr>
              <w:jc w:val="right"/>
              <w:rPr>
                <w:rFonts w:ascii="Times New Roman" w:hAnsi="Times New Roman" w:cs="Times New Roman"/>
                <w:sz w:val="24"/>
                <w:szCs w:val="24"/>
              </w:rPr>
            </w:pPr>
            <w:r>
              <w:rPr>
                <w:rFonts w:ascii="Times New Roman" w:hAnsi="Times New Roman" w:cs="Times New Roman"/>
                <w:sz w:val="24"/>
                <w:szCs w:val="24"/>
              </w:rPr>
              <w:t>17,96</w:t>
            </w:r>
          </w:p>
        </w:tc>
        <w:tc>
          <w:tcPr>
            <w:tcW w:w="1373" w:type="dxa"/>
            <w:shd w:val="clear" w:color="auto" w:fill="FFC000"/>
            <w:noWrap/>
            <w:vAlign w:val="center"/>
          </w:tcPr>
          <w:p w:rsidR="005265D3" w:rsidRPr="00552607" w:rsidRDefault="005265D3" w:rsidP="00CF22C4">
            <w:pPr>
              <w:jc w:val="right"/>
              <w:rPr>
                <w:rFonts w:ascii="Times New Roman" w:hAnsi="Times New Roman" w:cs="Times New Roman"/>
                <w:b/>
                <w:bCs/>
                <w:sz w:val="24"/>
                <w:szCs w:val="24"/>
              </w:rPr>
            </w:pPr>
            <w:r>
              <w:rPr>
                <w:rFonts w:ascii="Times New Roman" w:hAnsi="Times New Roman" w:cs="Times New Roman"/>
                <w:b/>
                <w:bCs/>
                <w:sz w:val="24"/>
                <w:szCs w:val="24"/>
              </w:rPr>
              <w:t>37</w:t>
            </w:r>
          </w:p>
        </w:tc>
        <w:tc>
          <w:tcPr>
            <w:tcW w:w="1003" w:type="dxa"/>
            <w:shd w:val="clear" w:color="auto" w:fill="FFC000"/>
            <w:vAlign w:val="center"/>
          </w:tcPr>
          <w:p w:rsidR="005265D3" w:rsidRPr="00552607" w:rsidRDefault="005265D3" w:rsidP="00CF22C4">
            <w:pPr>
              <w:jc w:val="right"/>
              <w:rPr>
                <w:rFonts w:ascii="Times New Roman" w:hAnsi="Times New Roman" w:cs="Times New Roman"/>
                <w:sz w:val="24"/>
                <w:szCs w:val="24"/>
              </w:rPr>
            </w:pPr>
            <w:r>
              <w:rPr>
                <w:rFonts w:ascii="Times New Roman" w:hAnsi="Times New Roman" w:cs="Times New Roman"/>
                <w:sz w:val="24"/>
                <w:szCs w:val="24"/>
              </w:rPr>
              <w:t>190</w:t>
            </w:r>
          </w:p>
        </w:tc>
      </w:tr>
      <w:tr w:rsidR="005265D3" w:rsidRPr="00815541" w:rsidTr="00CF22C4">
        <w:trPr>
          <w:trHeight w:val="780"/>
        </w:trPr>
        <w:tc>
          <w:tcPr>
            <w:tcW w:w="3201" w:type="dxa"/>
            <w:shd w:val="clear" w:color="auto" w:fill="FFC000"/>
            <w:noWrap/>
            <w:vAlign w:val="center"/>
          </w:tcPr>
          <w:p w:rsidR="005265D3" w:rsidRPr="00552607" w:rsidRDefault="005265D3" w:rsidP="00CF22C4">
            <w:pPr>
              <w:rPr>
                <w:rFonts w:ascii="Times New Roman" w:hAnsi="Times New Roman" w:cs="Times New Roman"/>
                <w:sz w:val="24"/>
                <w:szCs w:val="24"/>
              </w:rPr>
            </w:pPr>
            <w:r w:rsidRPr="00552607">
              <w:rPr>
                <w:rFonts w:ascii="Times New Roman" w:hAnsi="Times New Roman" w:cs="Times New Roman"/>
                <w:sz w:val="24"/>
                <w:szCs w:val="24"/>
              </w:rPr>
              <w:t>OŠ Ormož – Pavlovski vrh (sadovnjak Žličar) – Hum pri Ormožu 24 – Frankovci (vaški dom) – Loperšice (gasilski dom) – Hum pri Ormožu (AP) - Pušenci K - OŠ Ormož</w:t>
            </w:r>
          </w:p>
        </w:tc>
        <w:tc>
          <w:tcPr>
            <w:tcW w:w="977" w:type="dxa"/>
            <w:shd w:val="clear" w:color="auto" w:fill="FFC000"/>
            <w:noWrap/>
            <w:vAlign w:val="center"/>
          </w:tcPr>
          <w:p w:rsidR="005265D3" w:rsidRPr="00815541" w:rsidRDefault="005265D3" w:rsidP="00CF22C4">
            <w:pPr>
              <w:jc w:val="center"/>
              <w:rPr>
                <w:rFonts w:ascii="Times New Roman" w:hAnsi="Times New Roman" w:cs="Times New Roman"/>
                <w:strike/>
                <w:sz w:val="24"/>
                <w:szCs w:val="24"/>
              </w:rPr>
            </w:pPr>
          </w:p>
        </w:tc>
        <w:tc>
          <w:tcPr>
            <w:tcW w:w="977" w:type="dxa"/>
            <w:shd w:val="clear" w:color="auto" w:fill="FFC000"/>
            <w:noWrap/>
            <w:vAlign w:val="center"/>
          </w:tcPr>
          <w:p w:rsidR="005265D3" w:rsidRPr="00552607" w:rsidRDefault="005265D3" w:rsidP="00CF22C4">
            <w:pPr>
              <w:jc w:val="center"/>
              <w:rPr>
                <w:rFonts w:ascii="Times New Roman" w:hAnsi="Times New Roman" w:cs="Times New Roman"/>
                <w:sz w:val="24"/>
                <w:szCs w:val="24"/>
              </w:rPr>
            </w:pPr>
            <w:r w:rsidRPr="00552607">
              <w:rPr>
                <w:rFonts w:ascii="Times New Roman" w:hAnsi="Times New Roman" w:cs="Times New Roman"/>
                <w:sz w:val="24"/>
                <w:szCs w:val="24"/>
              </w:rPr>
              <w:t>14</w:t>
            </w:r>
            <w:r w:rsidRPr="00552607">
              <w:rPr>
                <w:rFonts w:ascii="Times New Roman" w:hAnsi="Times New Roman" w:cs="Times New Roman"/>
                <w:sz w:val="24"/>
                <w:szCs w:val="24"/>
                <w:vertAlign w:val="superscript"/>
              </w:rPr>
              <w:t>00</w:t>
            </w:r>
            <w:r w:rsidRPr="00552607">
              <w:rPr>
                <w:rFonts w:ascii="Times New Roman" w:hAnsi="Times New Roman" w:cs="Times New Roman"/>
                <w:sz w:val="24"/>
                <w:szCs w:val="24"/>
              </w:rPr>
              <w:br/>
            </w:r>
            <w:r w:rsidRPr="00B253C5">
              <w:rPr>
                <w:rFonts w:ascii="Times New Roman" w:hAnsi="Times New Roman" w:cs="Times New Roman"/>
                <w:sz w:val="24"/>
                <w:szCs w:val="24"/>
              </w:rPr>
              <w:t>15</w:t>
            </w:r>
            <w:r w:rsidRPr="00B253C5">
              <w:rPr>
                <w:rFonts w:ascii="Times New Roman" w:hAnsi="Times New Roman" w:cs="Times New Roman"/>
                <w:sz w:val="24"/>
                <w:szCs w:val="24"/>
                <w:vertAlign w:val="superscript"/>
              </w:rPr>
              <w:t>30</w:t>
            </w:r>
          </w:p>
        </w:tc>
        <w:tc>
          <w:tcPr>
            <w:tcW w:w="907" w:type="dxa"/>
            <w:shd w:val="clear" w:color="auto" w:fill="FFC000"/>
            <w:vAlign w:val="center"/>
          </w:tcPr>
          <w:p w:rsidR="005265D3" w:rsidRPr="00552607" w:rsidRDefault="005265D3" w:rsidP="00CF22C4">
            <w:pPr>
              <w:jc w:val="right"/>
              <w:rPr>
                <w:rFonts w:ascii="Times New Roman" w:hAnsi="Times New Roman" w:cs="Times New Roman"/>
                <w:sz w:val="24"/>
                <w:szCs w:val="24"/>
              </w:rPr>
            </w:pPr>
            <w:r w:rsidRPr="00552607">
              <w:rPr>
                <w:rFonts w:ascii="Times New Roman" w:hAnsi="Times New Roman" w:cs="Times New Roman"/>
                <w:sz w:val="24"/>
                <w:szCs w:val="24"/>
              </w:rPr>
              <w:t>17,04</w:t>
            </w:r>
          </w:p>
        </w:tc>
        <w:tc>
          <w:tcPr>
            <w:tcW w:w="1373" w:type="dxa"/>
            <w:shd w:val="clear" w:color="auto" w:fill="FFC000"/>
            <w:noWrap/>
            <w:vAlign w:val="center"/>
          </w:tcPr>
          <w:p w:rsidR="005265D3" w:rsidRPr="00552607" w:rsidRDefault="005265D3" w:rsidP="00CF22C4">
            <w:pPr>
              <w:jc w:val="right"/>
              <w:rPr>
                <w:rFonts w:ascii="Times New Roman" w:hAnsi="Times New Roman" w:cs="Times New Roman"/>
                <w:b/>
                <w:bCs/>
                <w:sz w:val="24"/>
                <w:szCs w:val="24"/>
              </w:rPr>
            </w:pPr>
            <w:r>
              <w:rPr>
                <w:rFonts w:ascii="Times New Roman" w:hAnsi="Times New Roman" w:cs="Times New Roman"/>
                <w:b/>
                <w:bCs/>
                <w:sz w:val="24"/>
                <w:szCs w:val="24"/>
              </w:rPr>
              <w:t>37</w:t>
            </w:r>
          </w:p>
        </w:tc>
        <w:tc>
          <w:tcPr>
            <w:tcW w:w="1003" w:type="dxa"/>
            <w:shd w:val="clear" w:color="auto" w:fill="FFC000"/>
            <w:vAlign w:val="center"/>
          </w:tcPr>
          <w:p w:rsidR="005265D3" w:rsidRPr="00552607" w:rsidRDefault="005265D3" w:rsidP="00CF22C4">
            <w:pPr>
              <w:jc w:val="right"/>
              <w:rPr>
                <w:rFonts w:ascii="Times New Roman" w:hAnsi="Times New Roman" w:cs="Times New Roman"/>
                <w:sz w:val="24"/>
                <w:szCs w:val="24"/>
              </w:rPr>
            </w:pPr>
            <w:r>
              <w:rPr>
                <w:rFonts w:ascii="Times New Roman" w:hAnsi="Times New Roman" w:cs="Times New Roman"/>
                <w:sz w:val="24"/>
                <w:szCs w:val="24"/>
              </w:rPr>
              <w:t>190</w:t>
            </w:r>
          </w:p>
        </w:tc>
      </w:tr>
    </w:tbl>
    <w:p w:rsidR="005265D3" w:rsidRDefault="005265D3" w:rsidP="005265D3"/>
    <w:p w:rsidR="005265D3" w:rsidRDefault="005265D3" w:rsidP="005265D3"/>
    <w:p w:rsidR="005265D3" w:rsidRDefault="005265D3" w:rsidP="005265D3"/>
    <w:p w:rsidR="005265D3" w:rsidRDefault="005265D3" w:rsidP="005265D3"/>
    <w:p w:rsidR="005265D3" w:rsidRDefault="005265D3" w:rsidP="005265D3"/>
    <w:tbl>
      <w:tblPr>
        <w:tblW w:w="8438"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1"/>
        <w:gridCol w:w="977"/>
        <w:gridCol w:w="977"/>
        <w:gridCol w:w="907"/>
        <w:gridCol w:w="1373"/>
        <w:gridCol w:w="1003"/>
      </w:tblGrid>
      <w:tr w:rsidR="005265D3" w:rsidRPr="001343E3" w:rsidTr="00CF22C4">
        <w:trPr>
          <w:trHeight w:val="780"/>
        </w:trPr>
        <w:tc>
          <w:tcPr>
            <w:tcW w:w="8438" w:type="dxa"/>
            <w:gridSpan w:val="6"/>
            <w:shd w:val="clear" w:color="auto" w:fill="FFC000"/>
            <w:noWrap/>
            <w:vAlign w:val="bottom"/>
          </w:tcPr>
          <w:p w:rsidR="005265D3" w:rsidRPr="001343E3" w:rsidRDefault="005265D3" w:rsidP="00CF22C4">
            <w:pPr>
              <w:jc w:val="center"/>
              <w:rPr>
                <w:rFonts w:ascii="Times New Roman" w:hAnsi="Times New Roman" w:cs="Times New Roman"/>
                <w:b/>
                <w:bCs/>
                <w:sz w:val="24"/>
                <w:szCs w:val="24"/>
              </w:rPr>
            </w:pPr>
            <w:r>
              <w:rPr>
                <w:rFonts w:ascii="Times New Roman" w:hAnsi="Times New Roman" w:cs="Times New Roman"/>
                <w:b/>
                <w:bCs/>
                <w:sz w:val="24"/>
                <w:szCs w:val="24"/>
              </w:rPr>
              <w:lastRenderedPageBreak/>
              <w:t>SKLOP 3</w:t>
            </w:r>
          </w:p>
        </w:tc>
      </w:tr>
      <w:tr w:rsidR="005265D3" w:rsidRPr="001343E3" w:rsidTr="00CF22C4">
        <w:trPr>
          <w:trHeight w:val="780"/>
        </w:trPr>
        <w:tc>
          <w:tcPr>
            <w:tcW w:w="8438" w:type="dxa"/>
            <w:gridSpan w:val="6"/>
            <w:shd w:val="clear" w:color="auto" w:fill="FFC000"/>
            <w:noWrap/>
            <w:vAlign w:val="bottom"/>
          </w:tcPr>
          <w:p w:rsidR="005265D3" w:rsidRPr="001343E3" w:rsidRDefault="005265D3" w:rsidP="00CF22C4">
            <w:pPr>
              <w:rPr>
                <w:rFonts w:ascii="Times New Roman" w:hAnsi="Times New Roman" w:cs="Times New Roman"/>
                <w:b/>
                <w:bCs/>
                <w:sz w:val="24"/>
                <w:szCs w:val="24"/>
              </w:rPr>
            </w:pPr>
            <w:r>
              <w:rPr>
                <w:rFonts w:ascii="Times New Roman" w:hAnsi="Times New Roman" w:cs="Times New Roman"/>
                <w:b/>
                <w:bCs/>
                <w:sz w:val="24"/>
                <w:szCs w:val="24"/>
              </w:rPr>
              <w:t xml:space="preserve">OSNOVNA ŠOLA IVANJKOVCI </w:t>
            </w:r>
          </w:p>
        </w:tc>
      </w:tr>
      <w:tr w:rsidR="005265D3" w:rsidRPr="001343E3" w:rsidTr="00CF22C4">
        <w:trPr>
          <w:trHeight w:val="780"/>
        </w:trPr>
        <w:tc>
          <w:tcPr>
            <w:tcW w:w="3201" w:type="dxa"/>
            <w:shd w:val="clear" w:color="auto" w:fill="FFC000"/>
            <w:noWrap/>
            <w:vAlign w:val="bottom"/>
            <w:hideMark/>
          </w:tcPr>
          <w:p w:rsidR="005265D3" w:rsidRPr="001343E3" w:rsidRDefault="005265D3" w:rsidP="00CF22C4">
            <w:pPr>
              <w:rPr>
                <w:rFonts w:ascii="Times New Roman" w:hAnsi="Times New Roman" w:cs="Times New Roman"/>
                <w:b/>
                <w:bCs/>
                <w:sz w:val="24"/>
                <w:szCs w:val="24"/>
              </w:rPr>
            </w:pPr>
            <w:r w:rsidRPr="001343E3">
              <w:rPr>
                <w:rFonts w:ascii="Times New Roman" w:hAnsi="Times New Roman" w:cs="Times New Roman"/>
                <w:b/>
                <w:bCs/>
                <w:sz w:val="24"/>
                <w:szCs w:val="24"/>
              </w:rPr>
              <w:t>RELACIJA</w:t>
            </w:r>
          </w:p>
        </w:tc>
        <w:tc>
          <w:tcPr>
            <w:tcW w:w="977" w:type="dxa"/>
            <w:shd w:val="clear" w:color="auto" w:fill="FFC000"/>
            <w:noWrap/>
            <w:vAlign w:val="bottom"/>
            <w:hideMark/>
          </w:tcPr>
          <w:p w:rsidR="005265D3" w:rsidRPr="001343E3" w:rsidRDefault="005265D3" w:rsidP="00CF22C4">
            <w:pPr>
              <w:rPr>
                <w:rFonts w:ascii="Times New Roman" w:hAnsi="Times New Roman" w:cs="Times New Roman"/>
                <w:b/>
                <w:bCs/>
                <w:sz w:val="24"/>
                <w:szCs w:val="24"/>
              </w:rPr>
            </w:pPr>
            <w:r w:rsidRPr="001343E3">
              <w:rPr>
                <w:rFonts w:ascii="Times New Roman" w:hAnsi="Times New Roman" w:cs="Times New Roman"/>
                <w:b/>
                <w:bCs/>
                <w:sz w:val="24"/>
                <w:szCs w:val="24"/>
              </w:rPr>
              <w:t>Prihod</w:t>
            </w:r>
          </w:p>
          <w:p w:rsidR="005265D3" w:rsidRPr="001343E3" w:rsidRDefault="005265D3" w:rsidP="00CF22C4">
            <w:pPr>
              <w:rPr>
                <w:rFonts w:ascii="Times New Roman" w:hAnsi="Times New Roman" w:cs="Times New Roman"/>
                <w:b/>
                <w:bCs/>
                <w:sz w:val="24"/>
                <w:szCs w:val="24"/>
              </w:rPr>
            </w:pPr>
            <w:r w:rsidRPr="001343E3">
              <w:rPr>
                <w:rFonts w:ascii="Times New Roman" w:hAnsi="Times New Roman" w:cs="Times New Roman"/>
                <w:b/>
                <w:bCs/>
                <w:sz w:val="24"/>
                <w:szCs w:val="24"/>
              </w:rPr>
              <w:t>v šolo</w:t>
            </w:r>
          </w:p>
        </w:tc>
        <w:tc>
          <w:tcPr>
            <w:tcW w:w="977" w:type="dxa"/>
            <w:shd w:val="clear" w:color="auto" w:fill="FFC000"/>
            <w:noWrap/>
            <w:vAlign w:val="bottom"/>
            <w:hideMark/>
          </w:tcPr>
          <w:p w:rsidR="005265D3" w:rsidRPr="001343E3" w:rsidRDefault="005265D3" w:rsidP="00CF22C4">
            <w:pPr>
              <w:rPr>
                <w:rFonts w:ascii="Times New Roman" w:hAnsi="Times New Roman" w:cs="Times New Roman"/>
                <w:b/>
                <w:bCs/>
                <w:sz w:val="24"/>
                <w:szCs w:val="24"/>
              </w:rPr>
            </w:pPr>
            <w:r w:rsidRPr="001343E3">
              <w:rPr>
                <w:rFonts w:ascii="Times New Roman" w:hAnsi="Times New Roman" w:cs="Times New Roman"/>
                <w:b/>
                <w:bCs/>
                <w:sz w:val="24"/>
                <w:szCs w:val="24"/>
              </w:rPr>
              <w:t>Odhod</w:t>
            </w:r>
          </w:p>
          <w:p w:rsidR="005265D3" w:rsidRPr="001343E3" w:rsidRDefault="005265D3" w:rsidP="00CF22C4">
            <w:pPr>
              <w:rPr>
                <w:rFonts w:ascii="Times New Roman" w:hAnsi="Times New Roman" w:cs="Times New Roman"/>
                <w:b/>
                <w:bCs/>
                <w:sz w:val="24"/>
                <w:szCs w:val="24"/>
              </w:rPr>
            </w:pPr>
            <w:r w:rsidRPr="001343E3">
              <w:rPr>
                <w:rFonts w:ascii="Times New Roman" w:hAnsi="Times New Roman" w:cs="Times New Roman"/>
                <w:b/>
                <w:bCs/>
                <w:sz w:val="24"/>
                <w:szCs w:val="24"/>
              </w:rPr>
              <w:t>iz šole</w:t>
            </w:r>
          </w:p>
        </w:tc>
        <w:tc>
          <w:tcPr>
            <w:tcW w:w="907" w:type="dxa"/>
            <w:shd w:val="clear" w:color="auto" w:fill="FFC000"/>
            <w:vAlign w:val="bottom"/>
            <w:hideMark/>
          </w:tcPr>
          <w:p w:rsidR="005265D3" w:rsidRPr="001343E3" w:rsidRDefault="005265D3" w:rsidP="00CF22C4">
            <w:pPr>
              <w:rPr>
                <w:rFonts w:ascii="Times New Roman" w:hAnsi="Times New Roman" w:cs="Times New Roman"/>
                <w:b/>
                <w:bCs/>
                <w:sz w:val="24"/>
                <w:szCs w:val="24"/>
              </w:rPr>
            </w:pPr>
            <w:r w:rsidRPr="001343E3">
              <w:rPr>
                <w:rFonts w:ascii="Times New Roman" w:hAnsi="Times New Roman" w:cs="Times New Roman"/>
                <w:b/>
                <w:bCs/>
                <w:sz w:val="24"/>
                <w:szCs w:val="24"/>
              </w:rPr>
              <w:t xml:space="preserve">Št. km </w:t>
            </w:r>
          </w:p>
        </w:tc>
        <w:tc>
          <w:tcPr>
            <w:tcW w:w="1373" w:type="dxa"/>
            <w:shd w:val="clear" w:color="auto" w:fill="FFC000"/>
            <w:noWrap/>
            <w:vAlign w:val="bottom"/>
            <w:hideMark/>
          </w:tcPr>
          <w:p w:rsidR="005265D3" w:rsidRPr="001343E3" w:rsidRDefault="005265D3" w:rsidP="00CF22C4">
            <w:pPr>
              <w:rPr>
                <w:rFonts w:ascii="Times New Roman" w:hAnsi="Times New Roman" w:cs="Times New Roman"/>
                <w:b/>
                <w:bCs/>
                <w:sz w:val="24"/>
                <w:szCs w:val="24"/>
              </w:rPr>
            </w:pPr>
            <w:r w:rsidRPr="001343E3">
              <w:rPr>
                <w:rFonts w:ascii="Times New Roman" w:hAnsi="Times New Roman" w:cs="Times New Roman"/>
                <w:b/>
                <w:bCs/>
                <w:sz w:val="24"/>
                <w:szCs w:val="24"/>
              </w:rPr>
              <w:t>Skupaj</w:t>
            </w:r>
          </w:p>
          <w:p w:rsidR="005265D3" w:rsidRPr="001343E3" w:rsidRDefault="005265D3" w:rsidP="00CF22C4">
            <w:pPr>
              <w:rPr>
                <w:rFonts w:ascii="Times New Roman" w:hAnsi="Times New Roman" w:cs="Times New Roman"/>
                <w:b/>
                <w:bCs/>
                <w:sz w:val="24"/>
                <w:szCs w:val="24"/>
              </w:rPr>
            </w:pPr>
            <w:r w:rsidRPr="001343E3">
              <w:rPr>
                <w:rFonts w:ascii="Times New Roman" w:hAnsi="Times New Roman" w:cs="Times New Roman"/>
                <w:b/>
                <w:bCs/>
                <w:sz w:val="24"/>
                <w:szCs w:val="24"/>
              </w:rPr>
              <w:t>št. učencev</w:t>
            </w:r>
          </w:p>
        </w:tc>
        <w:tc>
          <w:tcPr>
            <w:tcW w:w="1003" w:type="dxa"/>
            <w:shd w:val="clear" w:color="auto" w:fill="FFC000"/>
            <w:vAlign w:val="bottom"/>
            <w:hideMark/>
          </w:tcPr>
          <w:p w:rsidR="005265D3" w:rsidRPr="001343E3" w:rsidRDefault="005265D3" w:rsidP="00CF22C4">
            <w:pPr>
              <w:jc w:val="center"/>
              <w:rPr>
                <w:rFonts w:ascii="Times New Roman" w:hAnsi="Times New Roman" w:cs="Times New Roman"/>
                <w:b/>
                <w:bCs/>
                <w:sz w:val="24"/>
                <w:szCs w:val="24"/>
              </w:rPr>
            </w:pPr>
            <w:r w:rsidRPr="001343E3">
              <w:rPr>
                <w:rFonts w:ascii="Times New Roman" w:hAnsi="Times New Roman" w:cs="Times New Roman"/>
                <w:b/>
                <w:bCs/>
                <w:sz w:val="24"/>
                <w:szCs w:val="24"/>
              </w:rPr>
              <w:t>Štev. šol.</w:t>
            </w:r>
            <w:r w:rsidRPr="001343E3">
              <w:rPr>
                <w:rFonts w:ascii="Times New Roman" w:hAnsi="Times New Roman" w:cs="Times New Roman"/>
                <w:b/>
                <w:bCs/>
                <w:sz w:val="24"/>
                <w:szCs w:val="24"/>
              </w:rPr>
              <w:br/>
              <w:t>dni</w:t>
            </w:r>
          </w:p>
        </w:tc>
      </w:tr>
      <w:tr w:rsidR="005265D3" w:rsidRPr="00353628" w:rsidTr="00CF22C4">
        <w:trPr>
          <w:trHeight w:val="780"/>
        </w:trPr>
        <w:tc>
          <w:tcPr>
            <w:tcW w:w="3201" w:type="dxa"/>
            <w:shd w:val="clear" w:color="auto" w:fill="FFC000"/>
            <w:noWrap/>
            <w:vAlign w:val="bottom"/>
          </w:tcPr>
          <w:p w:rsidR="005265D3" w:rsidRPr="00353628" w:rsidRDefault="005265D3" w:rsidP="00CF22C4">
            <w:pPr>
              <w:rPr>
                <w:rFonts w:ascii="Times New Roman" w:hAnsi="Times New Roman" w:cs="Times New Roman"/>
                <w:b/>
                <w:bCs/>
                <w:sz w:val="24"/>
                <w:szCs w:val="24"/>
              </w:rPr>
            </w:pPr>
            <w:r w:rsidRPr="00353628">
              <w:rPr>
                <w:rFonts w:ascii="Times New Roman" w:hAnsi="Times New Roman" w:cs="Times New Roman"/>
                <w:sz w:val="24"/>
                <w:szCs w:val="24"/>
              </w:rPr>
              <w:t>OŠ Ivanjkovci – Veličane (</w:t>
            </w:r>
            <w:proofErr w:type="spellStart"/>
            <w:r w:rsidRPr="00353628">
              <w:rPr>
                <w:rFonts w:ascii="Times New Roman" w:hAnsi="Times New Roman" w:cs="Times New Roman"/>
                <w:sz w:val="24"/>
                <w:szCs w:val="24"/>
              </w:rPr>
              <w:t>Trkulja</w:t>
            </w:r>
            <w:proofErr w:type="spellEnd"/>
            <w:r w:rsidRPr="00353628">
              <w:rPr>
                <w:rFonts w:ascii="Times New Roman" w:hAnsi="Times New Roman" w:cs="Times New Roman"/>
                <w:sz w:val="24"/>
                <w:szCs w:val="24"/>
              </w:rPr>
              <w:t>) – Cerovec Stanka Vraza (</w:t>
            </w:r>
            <w:proofErr w:type="spellStart"/>
            <w:r w:rsidRPr="00353628">
              <w:rPr>
                <w:rFonts w:ascii="Times New Roman" w:hAnsi="Times New Roman" w:cs="Times New Roman"/>
                <w:sz w:val="24"/>
                <w:szCs w:val="24"/>
              </w:rPr>
              <w:t>Hergula</w:t>
            </w:r>
            <w:proofErr w:type="spellEnd"/>
            <w:r w:rsidRPr="00353628">
              <w:rPr>
                <w:rFonts w:ascii="Times New Roman" w:hAnsi="Times New Roman" w:cs="Times New Roman"/>
                <w:sz w:val="24"/>
                <w:szCs w:val="24"/>
              </w:rPr>
              <w:t xml:space="preserve">) – Cerovec Stanka Vraza (križišče topol) - Cerovec Stanka Vraza (vinotoč Viher, križ) - Žerovinci 52 (Rubin) – </w:t>
            </w:r>
            <w:r>
              <w:rPr>
                <w:rFonts w:ascii="Times New Roman" w:hAnsi="Times New Roman" w:cs="Times New Roman"/>
                <w:sz w:val="24"/>
                <w:szCs w:val="24"/>
              </w:rPr>
              <w:t xml:space="preserve">Tramšek ob </w:t>
            </w:r>
            <w:proofErr w:type="spellStart"/>
            <w:r>
              <w:rPr>
                <w:rFonts w:ascii="Times New Roman" w:hAnsi="Times New Roman" w:cs="Times New Roman"/>
                <w:sz w:val="24"/>
                <w:szCs w:val="24"/>
              </w:rPr>
              <w:t>region</w:t>
            </w:r>
            <w:proofErr w:type="spellEnd"/>
            <w:r>
              <w:rPr>
                <w:rFonts w:ascii="Times New Roman" w:hAnsi="Times New Roman" w:cs="Times New Roman"/>
                <w:sz w:val="24"/>
                <w:szCs w:val="24"/>
              </w:rPr>
              <w:t xml:space="preserve">. Cesti - </w:t>
            </w:r>
            <w:r w:rsidRPr="00353628">
              <w:rPr>
                <w:rFonts w:ascii="Times New Roman" w:hAnsi="Times New Roman" w:cs="Times New Roman"/>
                <w:sz w:val="24"/>
                <w:szCs w:val="24"/>
              </w:rPr>
              <w:t xml:space="preserve">Žerovinci (domačija </w:t>
            </w:r>
            <w:proofErr w:type="spellStart"/>
            <w:r w:rsidRPr="00353628">
              <w:rPr>
                <w:rFonts w:ascii="Times New Roman" w:hAnsi="Times New Roman" w:cs="Times New Roman"/>
                <w:sz w:val="24"/>
                <w:szCs w:val="24"/>
              </w:rPr>
              <w:t>Piberčnik</w:t>
            </w:r>
            <w:proofErr w:type="spellEnd"/>
            <w:r w:rsidRPr="00353628">
              <w:rPr>
                <w:rFonts w:ascii="Times New Roman" w:hAnsi="Times New Roman" w:cs="Times New Roman"/>
                <w:sz w:val="24"/>
                <w:szCs w:val="24"/>
              </w:rPr>
              <w:t>, na regionalni cesti) – Gasilski dom Žerovinci</w:t>
            </w:r>
            <w:r>
              <w:rPr>
                <w:rFonts w:ascii="Times New Roman" w:hAnsi="Times New Roman" w:cs="Times New Roman"/>
                <w:sz w:val="24"/>
                <w:szCs w:val="24"/>
              </w:rPr>
              <w:t xml:space="preserve"> – Hujbar 1</w:t>
            </w:r>
            <w:r w:rsidRPr="00353628">
              <w:rPr>
                <w:rFonts w:ascii="Times New Roman" w:hAnsi="Times New Roman" w:cs="Times New Roman"/>
                <w:sz w:val="24"/>
                <w:szCs w:val="24"/>
              </w:rPr>
              <w:t xml:space="preserve"> – OŠ Ivanjkovci</w:t>
            </w:r>
          </w:p>
        </w:tc>
        <w:tc>
          <w:tcPr>
            <w:tcW w:w="977" w:type="dxa"/>
            <w:shd w:val="clear" w:color="auto" w:fill="FFC000"/>
            <w:noWrap/>
            <w:vAlign w:val="center"/>
          </w:tcPr>
          <w:p w:rsidR="005265D3" w:rsidRPr="00353628" w:rsidRDefault="005265D3" w:rsidP="00CF22C4">
            <w:pPr>
              <w:jc w:val="center"/>
              <w:rPr>
                <w:rFonts w:ascii="Times New Roman" w:hAnsi="Times New Roman" w:cs="Times New Roman"/>
                <w:sz w:val="24"/>
                <w:szCs w:val="24"/>
              </w:rPr>
            </w:pPr>
            <w:r w:rsidRPr="00353628">
              <w:rPr>
                <w:rFonts w:ascii="Times New Roman" w:hAnsi="Times New Roman" w:cs="Times New Roman"/>
                <w:sz w:val="24"/>
                <w:szCs w:val="24"/>
              </w:rPr>
              <w:t>7</w:t>
            </w:r>
            <w:r w:rsidRPr="00353628">
              <w:rPr>
                <w:rFonts w:ascii="Times New Roman" w:hAnsi="Times New Roman" w:cs="Times New Roman"/>
                <w:sz w:val="24"/>
                <w:szCs w:val="24"/>
                <w:vertAlign w:val="superscript"/>
              </w:rPr>
              <w:t>20</w:t>
            </w:r>
          </w:p>
        </w:tc>
        <w:tc>
          <w:tcPr>
            <w:tcW w:w="977" w:type="dxa"/>
            <w:shd w:val="clear" w:color="auto" w:fill="FFC000"/>
            <w:noWrap/>
            <w:vAlign w:val="center"/>
          </w:tcPr>
          <w:p w:rsidR="005265D3" w:rsidRPr="00353628" w:rsidRDefault="005265D3" w:rsidP="00CF22C4">
            <w:pPr>
              <w:jc w:val="center"/>
              <w:rPr>
                <w:rFonts w:ascii="Times New Roman" w:hAnsi="Times New Roman" w:cs="Times New Roman"/>
                <w:sz w:val="24"/>
                <w:szCs w:val="24"/>
              </w:rPr>
            </w:pPr>
            <w:r w:rsidRPr="00353628">
              <w:rPr>
                <w:rFonts w:ascii="Times New Roman" w:hAnsi="Times New Roman" w:cs="Times New Roman"/>
                <w:sz w:val="24"/>
                <w:szCs w:val="24"/>
              </w:rPr>
              <w:t xml:space="preserve"> 12</w:t>
            </w:r>
            <w:r w:rsidRPr="00353628">
              <w:rPr>
                <w:rFonts w:ascii="Times New Roman" w:hAnsi="Times New Roman" w:cs="Times New Roman"/>
                <w:sz w:val="24"/>
                <w:szCs w:val="24"/>
                <w:vertAlign w:val="superscript"/>
              </w:rPr>
              <w:t>40</w:t>
            </w:r>
            <w:r w:rsidRPr="00353628">
              <w:rPr>
                <w:rFonts w:ascii="Times New Roman" w:hAnsi="Times New Roman" w:cs="Times New Roman"/>
                <w:sz w:val="24"/>
                <w:szCs w:val="24"/>
              </w:rPr>
              <w:br/>
              <w:t>14</w:t>
            </w:r>
            <w:r w:rsidRPr="00353628">
              <w:rPr>
                <w:rFonts w:ascii="Times New Roman" w:hAnsi="Times New Roman" w:cs="Times New Roman"/>
                <w:sz w:val="24"/>
                <w:szCs w:val="24"/>
                <w:vertAlign w:val="superscript"/>
              </w:rPr>
              <w:t>40</w:t>
            </w:r>
          </w:p>
        </w:tc>
        <w:tc>
          <w:tcPr>
            <w:tcW w:w="907" w:type="dxa"/>
            <w:shd w:val="clear" w:color="auto" w:fill="FFC000"/>
            <w:vAlign w:val="center"/>
          </w:tcPr>
          <w:p w:rsidR="005265D3" w:rsidRPr="00353628" w:rsidRDefault="005265D3" w:rsidP="00CF22C4">
            <w:pPr>
              <w:jc w:val="right"/>
              <w:rPr>
                <w:rFonts w:ascii="Times New Roman" w:hAnsi="Times New Roman" w:cs="Times New Roman"/>
                <w:sz w:val="24"/>
                <w:szCs w:val="24"/>
              </w:rPr>
            </w:pPr>
            <w:r>
              <w:rPr>
                <w:rFonts w:ascii="Times New Roman" w:hAnsi="Times New Roman" w:cs="Times New Roman"/>
                <w:sz w:val="24"/>
                <w:szCs w:val="24"/>
              </w:rPr>
              <w:t>12,1</w:t>
            </w:r>
          </w:p>
        </w:tc>
        <w:tc>
          <w:tcPr>
            <w:tcW w:w="1373" w:type="dxa"/>
            <w:shd w:val="clear" w:color="auto" w:fill="FFC000"/>
            <w:noWrap/>
            <w:vAlign w:val="center"/>
          </w:tcPr>
          <w:p w:rsidR="005265D3" w:rsidRPr="00353628" w:rsidRDefault="005265D3" w:rsidP="00CF22C4">
            <w:pPr>
              <w:jc w:val="right"/>
              <w:rPr>
                <w:rFonts w:ascii="Times New Roman" w:hAnsi="Times New Roman" w:cs="Times New Roman"/>
                <w:b/>
                <w:bCs/>
                <w:sz w:val="24"/>
                <w:szCs w:val="24"/>
              </w:rPr>
            </w:pPr>
            <w:r w:rsidRPr="00353628">
              <w:rPr>
                <w:rFonts w:ascii="Times New Roman" w:hAnsi="Times New Roman" w:cs="Times New Roman"/>
                <w:b/>
                <w:bCs/>
                <w:sz w:val="24"/>
                <w:szCs w:val="24"/>
              </w:rPr>
              <w:t>1</w:t>
            </w:r>
            <w:r>
              <w:rPr>
                <w:rFonts w:ascii="Times New Roman" w:hAnsi="Times New Roman" w:cs="Times New Roman"/>
                <w:b/>
                <w:bCs/>
                <w:sz w:val="24"/>
                <w:szCs w:val="24"/>
              </w:rPr>
              <w:t>7</w:t>
            </w:r>
          </w:p>
        </w:tc>
        <w:tc>
          <w:tcPr>
            <w:tcW w:w="1003" w:type="dxa"/>
            <w:shd w:val="clear" w:color="auto" w:fill="FFC000"/>
            <w:vAlign w:val="center"/>
          </w:tcPr>
          <w:p w:rsidR="005265D3" w:rsidRPr="00353628" w:rsidRDefault="005265D3" w:rsidP="00CF22C4">
            <w:pPr>
              <w:jc w:val="right"/>
              <w:rPr>
                <w:rFonts w:ascii="Times New Roman" w:hAnsi="Times New Roman" w:cs="Times New Roman"/>
                <w:sz w:val="24"/>
                <w:szCs w:val="24"/>
              </w:rPr>
            </w:pPr>
            <w:r>
              <w:rPr>
                <w:rFonts w:ascii="Times New Roman" w:hAnsi="Times New Roman" w:cs="Times New Roman"/>
                <w:sz w:val="24"/>
                <w:szCs w:val="24"/>
              </w:rPr>
              <w:t>190</w:t>
            </w:r>
          </w:p>
        </w:tc>
      </w:tr>
      <w:tr w:rsidR="005265D3" w:rsidRPr="00353628" w:rsidTr="00CF22C4">
        <w:trPr>
          <w:trHeight w:val="780"/>
        </w:trPr>
        <w:tc>
          <w:tcPr>
            <w:tcW w:w="3201" w:type="dxa"/>
            <w:shd w:val="clear" w:color="auto" w:fill="FFC000"/>
            <w:noWrap/>
            <w:vAlign w:val="center"/>
          </w:tcPr>
          <w:p w:rsidR="005265D3" w:rsidRPr="00353628" w:rsidRDefault="005265D3" w:rsidP="00CF22C4">
            <w:pPr>
              <w:rPr>
                <w:rFonts w:ascii="Times New Roman" w:hAnsi="Times New Roman" w:cs="Times New Roman"/>
                <w:sz w:val="24"/>
                <w:szCs w:val="24"/>
              </w:rPr>
            </w:pPr>
            <w:r w:rsidRPr="00353628">
              <w:rPr>
                <w:rFonts w:ascii="Times New Roman" w:hAnsi="Times New Roman" w:cs="Times New Roman"/>
                <w:sz w:val="24"/>
                <w:szCs w:val="24"/>
              </w:rPr>
              <w:t xml:space="preserve">OŠ Ivanjkovci – Mihalovci (križišče na regionalni cesti na Jeruzalem; leseni sod) obrne – Veličane (križišče za Taverno) </w:t>
            </w:r>
            <w:r>
              <w:rPr>
                <w:rFonts w:ascii="Times New Roman" w:hAnsi="Times New Roman" w:cs="Times New Roman"/>
                <w:sz w:val="24"/>
                <w:szCs w:val="24"/>
              </w:rPr>
              <w:t xml:space="preserve">– K kozolec pri teti Marti </w:t>
            </w:r>
            <w:r w:rsidRPr="00353628">
              <w:rPr>
                <w:rFonts w:ascii="Times New Roman" w:hAnsi="Times New Roman" w:cs="Times New Roman"/>
                <w:sz w:val="24"/>
                <w:szCs w:val="24"/>
              </w:rPr>
              <w:t>– Križišče za Plešivica 31, 32 a, 34 –</w:t>
            </w:r>
            <w:r>
              <w:rPr>
                <w:rFonts w:ascii="Times New Roman" w:hAnsi="Times New Roman" w:cs="Times New Roman"/>
                <w:sz w:val="24"/>
                <w:szCs w:val="24"/>
              </w:rPr>
              <w:t xml:space="preserve"> parkirišče pod cerkvijo Trstenik - </w:t>
            </w:r>
            <w:r w:rsidRPr="00353628">
              <w:rPr>
                <w:rFonts w:ascii="Times New Roman" w:hAnsi="Times New Roman" w:cs="Times New Roman"/>
                <w:sz w:val="24"/>
                <w:szCs w:val="24"/>
              </w:rPr>
              <w:t>Svetinje (Munda) – Pavlovski vrh (Puklavec) – Pavlovski vrh (</w:t>
            </w:r>
            <w:proofErr w:type="spellStart"/>
            <w:r w:rsidRPr="00353628">
              <w:rPr>
                <w:rFonts w:ascii="Times New Roman" w:hAnsi="Times New Roman" w:cs="Times New Roman"/>
                <w:sz w:val="24"/>
                <w:szCs w:val="24"/>
              </w:rPr>
              <w:t>Vamberger</w:t>
            </w:r>
            <w:proofErr w:type="spellEnd"/>
            <w:r w:rsidRPr="00353628">
              <w:rPr>
                <w:rFonts w:ascii="Times New Roman" w:hAnsi="Times New Roman" w:cs="Times New Roman"/>
                <w:sz w:val="24"/>
                <w:szCs w:val="24"/>
              </w:rPr>
              <w:t>-Kosec) – Pavlovski vrh (</w:t>
            </w:r>
            <w:proofErr w:type="spellStart"/>
            <w:r w:rsidRPr="00353628">
              <w:rPr>
                <w:rFonts w:ascii="Times New Roman" w:hAnsi="Times New Roman" w:cs="Times New Roman"/>
                <w:sz w:val="24"/>
                <w:szCs w:val="24"/>
              </w:rPr>
              <w:t>Žinko</w:t>
            </w:r>
            <w:proofErr w:type="spellEnd"/>
            <w:r w:rsidRPr="00353628">
              <w:rPr>
                <w:rFonts w:ascii="Times New Roman" w:hAnsi="Times New Roman" w:cs="Times New Roman"/>
                <w:sz w:val="24"/>
                <w:szCs w:val="24"/>
              </w:rPr>
              <w:t xml:space="preserve"> pri križu) – Pavlovski vrh sadovnjak (Žličar) –  </w:t>
            </w:r>
            <w:r>
              <w:rPr>
                <w:rFonts w:ascii="Times New Roman" w:hAnsi="Times New Roman" w:cs="Times New Roman"/>
                <w:sz w:val="24"/>
                <w:szCs w:val="24"/>
              </w:rPr>
              <w:t xml:space="preserve">Mihalovci AP - </w:t>
            </w:r>
            <w:r w:rsidRPr="00353628">
              <w:rPr>
                <w:rFonts w:ascii="Times New Roman" w:hAnsi="Times New Roman" w:cs="Times New Roman"/>
                <w:sz w:val="24"/>
                <w:szCs w:val="24"/>
              </w:rPr>
              <w:t xml:space="preserve">Mihalovci </w:t>
            </w:r>
            <w:proofErr w:type="spellStart"/>
            <w:r w:rsidRPr="00353628">
              <w:rPr>
                <w:rFonts w:ascii="Times New Roman" w:hAnsi="Times New Roman" w:cs="Times New Roman"/>
                <w:sz w:val="24"/>
                <w:szCs w:val="24"/>
              </w:rPr>
              <w:t>Bogša</w:t>
            </w:r>
            <w:proofErr w:type="spellEnd"/>
            <w:r w:rsidRPr="00353628">
              <w:rPr>
                <w:rFonts w:ascii="Times New Roman" w:hAnsi="Times New Roman" w:cs="Times New Roman"/>
                <w:sz w:val="24"/>
                <w:szCs w:val="24"/>
              </w:rPr>
              <w:t xml:space="preserve"> - OŠ Ivanjkovci</w:t>
            </w:r>
          </w:p>
        </w:tc>
        <w:tc>
          <w:tcPr>
            <w:tcW w:w="977" w:type="dxa"/>
            <w:shd w:val="clear" w:color="auto" w:fill="FFC000"/>
            <w:noWrap/>
            <w:vAlign w:val="center"/>
          </w:tcPr>
          <w:p w:rsidR="005265D3" w:rsidRPr="00353628" w:rsidRDefault="005265D3" w:rsidP="00CF22C4">
            <w:pPr>
              <w:jc w:val="center"/>
              <w:rPr>
                <w:rFonts w:ascii="Times New Roman" w:hAnsi="Times New Roman" w:cs="Times New Roman"/>
                <w:sz w:val="24"/>
                <w:szCs w:val="24"/>
              </w:rPr>
            </w:pPr>
            <w:r w:rsidRPr="00353628">
              <w:rPr>
                <w:rFonts w:ascii="Times New Roman" w:hAnsi="Times New Roman" w:cs="Times New Roman"/>
                <w:sz w:val="24"/>
                <w:szCs w:val="24"/>
              </w:rPr>
              <w:t>6</w:t>
            </w:r>
            <w:r w:rsidRPr="00353628">
              <w:rPr>
                <w:rFonts w:ascii="Times New Roman" w:hAnsi="Times New Roman" w:cs="Times New Roman"/>
                <w:sz w:val="24"/>
                <w:szCs w:val="24"/>
                <w:vertAlign w:val="superscript"/>
              </w:rPr>
              <w:t>50</w:t>
            </w:r>
          </w:p>
        </w:tc>
        <w:tc>
          <w:tcPr>
            <w:tcW w:w="977" w:type="dxa"/>
            <w:shd w:val="clear" w:color="auto" w:fill="FFC000"/>
            <w:noWrap/>
            <w:vAlign w:val="center"/>
          </w:tcPr>
          <w:p w:rsidR="005265D3" w:rsidRPr="00353628" w:rsidRDefault="005265D3" w:rsidP="00CF22C4">
            <w:pPr>
              <w:jc w:val="center"/>
              <w:rPr>
                <w:rFonts w:ascii="Times New Roman" w:hAnsi="Times New Roman" w:cs="Times New Roman"/>
                <w:sz w:val="24"/>
                <w:szCs w:val="24"/>
              </w:rPr>
            </w:pPr>
            <w:r w:rsidRPr="00353628">
              <w:rPr>
                <w:rFonts w:ascii="Times New Roman" w:hAnsi="Times New Roman" w:cs="Times New Roman"/>
                <w:sz w:val="24"/>
                <w:szCs w:val="24"/>
              </w:rPr>
              <w:t>13</w:t>
            </w:r>
            <w:r w:rsidRPr="00353628">
              <w:rPr>
                <w:rFonts w:ascii="Times New Roman" w:hAnsi="Times New Roman" w:cs="Times New Roman"/>
                <w:sz w:val="24"/>
                <w:szCs w:val="24"/>
                <w:vertAlign w:val="superscript"/>
              </w:rPr>
              <w:t>25</w:t>
            </w:r>
            <w:r w:rsidRPr="00353628">
              <w:rPr>
                <w:rFonts w:ascii="Times New Roman" w:hAnsi="Times New Roman" w:cs="Times New Roman"/>
                <w:sz w:val="24"/>
                <w:szCs w:val="24"/>
              </w:rPr>
              <w:br/>
              <w:t>15</w:t>
            </w:r>
            <w:r w:rsidRPr="00353628">
              <w:rPr>
                <w:rFonts w:ascii="Times New Roman" w:hAnsi="Times New Roman" w:cs="Times New Roman"/>
                <w:sz w:val="24"/>
                <w:szCs w:val="24"/>
                <w:vertAlign w:val="superscript"/>
              </w:rPr>
              <w:t>00</w:t>
            </w:r>
          </w:p>
        </w:tc>
        <w:tc>
          <w:tcPr>
            <w:tcW w:w="907" w:type="dxa"/>
            <w:shd w:val="clear" w:color="auto" w:fill="FFC000"/>
            <w:vAlign w:val="center"/>
          </w:tcPr>
          <w:p w:rsidR="005265D3" w:rsidRPr="00353628" w:rsidRDefault="005265D3" w:rsidP="00CF22C4">
            <w:pPr>
              <w:jc w:val="right"/>
              <w:rPr>
                <w:rFonts w:ascii="Times New Roman" w:hAnsi="Times New Roman" w:cs="Times New Roman"/>
                <w:sz w:val="24"/>
                <w:szCs w:val="24"/>
              </w:rPr>
            </w:pPr>
            <w:r w:rsidRPr="00353628">
              <w:rPr>
                <w:rFonts w:ascii="Times New Roman" w:hAnsi="Times New Roman" w:cs="Times New Roman"/>
                <w:sz w:val="24"/>
                <w:szCs w:val="24"/>
              </w:rPr>
              <w:t>19,15</w:t>
            </w:r>
          </w:p>
        </w:tc>
        <w:tc>
          <w:tcPr>
            <w:tcW w:w="1373" w:type="dxa"/>
            <w:shd w:val="clear" w:color="auto" w:fill="FFC000"/>
            <w:noWrap/>
            <w:vAlign w:val="center"/>
          </w:tcPr>
          <w:p w:rsidR="005265D3" w:rsidRPr="00353628" w:rsidRDefault="005265D3" w:rsidP="00CF22C4">
            <w:pPr>
              <w:jc w:val="right"/>
              <w:rPr>
                <w:rFonts w:ascii="Times New Roman" w:hAnsi="Times New Roman" w:cs="Times New Roman"/>
                <w:b/>
                <w:bCs/>
                <w:sz w:val="24"/>
                <w:szCs w:val="24"/>
              </w:rPr>
            </w:pPr>
            <w:r>
              <w:rPr>
                <w:rFonts w:ascii="Times New Roman" w:hAnsi="Times New Roman" w:cs="Times New Roman"/>
                <w:b/>
                <w:bCs/>
                <w:sz w:val="24"/>
                <w:szCs w:val="24"/>
              </w:rPr>
              <w:t>26</w:t>
            </w:r>
          </w:p>
        </w:tc>
        <w:tc>
          <w:tcPr>
            <w:tcW w:w="1003" w:type="dxa"/>
            <w:shd w:val="clear" w:color="auto" w:fill="FFC000"/>
            <w:vAlign w:val="center"/>
          </w:tcPr>
          <w:p w:rsidR="005265D3" w:rsidRPr="00353628" w:rsidRDefault="005265D3" w:rsidP="00CF22C4">
            <w:pPr>
              <w:jc w:val="right"/>
              <w:rPr>
                <w:rFonts w:ascii="Times New Roman" w:hAnsi="Times New Roman" w:cs="Times New Roman"/>
                <w:sz w:val="24"/>
                <w:szCs w:val="24"/>
              </w:rPr>
            </w:pPr>
            <w:r>
              <w:rPr>
                <w:rFonts w:ascii="Times New Roman" w:hAnsi="Times New Roman" w:cs="Times New Roman"/>
                <w:sz w:val="24"/>
                <w:szCs w:val="24"/>
              </w:rPr>
              <w:t>190</w:t>
            </w:r>
          </w:p>
        </w:tc>
      </w:tr>
    </w:tbl>
    <w:p w:rsidR="005265D3" w:rsidRDefault="005265D3" w:rsidP="005265D3"/>
    <w:p w:rsidR="005265D3" w:rsidRDefault="005265D3" w:rsidP="005265D3"/>
    <w:p w:rsidR="005265D3" w:rsidRDefault="005265D3" w:rsidP="005265D3"/>
    <w:p w:rsidR="005265D3" w:rsidRDefault="005265D3" w:rsidP="005265D3"/>
    <w:tbl>
      <w:tblPr>
        <w:tblW w:w="8438"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CellMar>
          <w:left w:w="70" w:type="dxa"/>
          <w:right w:w="70" w:type="dxa"/>
        </w:tblCellMar>
        <w:tblLook w:val="04A0" w:firstRow="1" w:lastRow="0" w:firstColumn="1" w:lastColumn="0" w:noHBand="0" w:noVBand="1"/>
      </w:tblPr>
      <w:tblGrid>
        <w:gridCol w:w="3201"/>
        <w:gridCol w:w="977"/>
        <w:gridCol w:w="977"/>
        <w:gridCol w:w="907"/>
        <w:gridCol w:w="1373"/>
        <w:gridCol w:w="1003"/>
      </w:tblGrid>
      <w:tr w:rsidR="005265D3" w:rsidRPr="001343E3" w:rsidTr="00CF22C4">
        <w:trPr>
          <w:trHeight w:val="780"/>
        </w:trPr>
        <w:tc>
          <w:tcPr>
            <w:tcW w:w="8438" w:type="dxa"/>
            <w:gridSpan w:val="6"/>
            <w:shd w:val="clear" w:color="auto" w:fill="FFC000"/>
            <w:noWrap/>
            <w:vAlign w:val="bottom"/>
          </w:tcPr>
          <w:p w:rsidR="005265D3" w:rsidRPr="001343E3" w:rsidRDefault="005265D3" w:rsidP="00CF22C4">
            <w:pPr>
              <w:jc w:val="center"/>
              <w:rPr>
                <w:rFonts w:ascii="Times New Roman" w:hAnsi="Times New Roman" w:cs="Times New Roman"/>
                <w:b/>
                <w:bCs/>
                <w:sz w:val="24"/>
                <w:szCs w:val="24"/>
              </w:rPr>
            </w:pPr>
            <w:r>
              <w:rPr>
                <w:rFonts w:ascii="Times New Roman" w:hAnsi="Times New Roman" w:cs="Times New Roman"/>
                <w:b/>
                <w:bCs/>
                <w:sz w:val="24"/>
                <w:szCs w:val="24"/>
              </w:rPr>
              <w:lastRenderedPageBreak/>
              <w:t>SKLOP 4</w:t>
            </w:r>
          </w:p>
        </w:tc>
      </w:tr>
      <w:tr w:rsidR="005265D3" w:rsidRPr="001343E3" w:rsidTr="00CF22C4">
        <w:trPr>
          <w:trHeight w:val="780"/>
        </w:trPr>
        <w:tc>
          <w:tcPr>
            <w:tcW w:w="8438" w:type="dxa"/>
            <w:gridSpan w:val="6"/>
            <w:shd w:val="clear" w:color="auto" w:fill="FFC000"/>
            <w:noWrap/>
            <w:vAlign w:val="bottom"/>
          </w:tcPr>
          <w:p w:rsidR="005265D3" w:rsidRPr="001343E3" w:rsidRDefault="005265D3" w:rsidP="00CF22C4">
            <w:pPr>
              <w:rPr>
                <w:rFonts w:ascii="Times New Roman" w:hAnsi="Times New Roman" w:cs="Times New Roman"/>
                <w:b/>
                <w:bCs/>
                <w:sz w:val="24"/>
                <w:szCs w:val="24"/>
              </w:rPr>
            </w:pPr>
            <w:r w:rsidRPr="00353628">
              <w:rPr>
                <w:rFonts w:ascii="Times New Roman" w:hAnsi="Times New Roman" w:cs="Times New Roman"/>
                <w:b/>
                <w:bCs/>
                <w:sz w:val="24"/>
                <w:szCs w:val="24"/>
              </w:rPr>
              <w:t>OSNOVNA ŠOLA VELIKA NEDELJA – podružnica Podgorci in centralna šola Velika Nedelja</w:t>
            </w:r>
          </w:p>
        </w:tc>
      </w:tr>
      <w:tr w:rsidR="005265D3" w:rsidRPr="001343E3" w:rsidTr="00CF22C4">
        <w:trPr>
          <w:trHeight w:val="780"/>
        </w:trPr>
        <w:tc>
          <w:tcPr>
            <w:tcW w:w="3201" w:type="dxa"/>
            <w:shd w:val="clear" w:color="auto" w:fill="FFC000"/>
            <w:noWrap/>
            <w:vAlign w:val="bottom"/>
            <w:hideMark/>
          </w:tcPr>
          <w:p w:rsidR="005265D3" w:rsidRPr="001343E3" w:rsidRDefault="005265D3" w:rsidP="00CF22C4">
            <w:pPr>
              <w:rPr>
                <w:rFonts w:ascii="Times New Roman" w:hAnsi="Times New Roman" w:cs="Times New Roman"/>
                <w:b/>
                <w:bCs/>
                <w:sz w:val="24"/>
                <w:szCs w:val="24"/>
              </w:rPr>
            </w:pPr>
            <w:r w:rsidRPr="001343E3">
              <w:rPr>
                <w:rFonts w:ascii="Times New Roman" w:hAnsi="Times New Roman" w:cs="Times New Roman"/>
                <w:b/>
                <w:bCs/>
                <w:sz w:val="24"/>
                <w:szCs w:val="24"/>
              </w:rPr>
              <w:t>RELACIJA</w:t>
            </w:r>
          </w:p>
        </w:tc>
        <w:tc>
          <w:tcPr>
            <w:tcW w:w="977" w:type="dxa"/>
            <w:shd w:val="clear" w:color="auto" w:fill="FFC000"/>
            <w:noWrap/>
            <w:vAlign w:val="bottom"/>
            <w:hideMark/>
          </w:tcPr>
          <w:p w:rsidR="005265D3" w:rsidRPr="001343E3" w:rsidRDefault="005265D3" w:rsidP="00CF22C4">
            <w:pPr>
              <w:rPr>
                <w:rFonts w:ascii="Times New Roman" w:hAnsi="Times New Roman" w:cs="Times New Roman"/>
                <w:b/>
                <w:bCs/>
                <w:sz w:val="24"/>
                <w:szCs w:val="24"/>
              </w:rPr>
            </w:pPr>
            <w:r w:rsidRPr="001343E3">
              <w:rPr>
                <w:rFonts w:ascii="Times New Roman" w:hAnsi="Times New Roman" w:cs="Times New Roman"/>
                <w:b/>
                <w:bCs/>
                <w:sz w:val="24"/>
                <w:szCs w:val="24"/>
              </w:rPr>
              <w:t>Prihod</w:t>
            </w:r>
          </w:p>
          <w:p w:rsidR="005265D3" w:rsidRPr="001343E3" w:rsidRDefault="005265D3" w:rsidP="00CF22C4">
            <w:pPr>
              <w:rPr>
                <w:rFonts w:ascii="Times New Roman" w:hAnsi="Times New Roman" w:cs="Times New Roman"/>
                <w:b/>
                <w:bCs/>
                <w:sz w:val="24"/>
                <w:szCs w:val="24"/>
              </w:rPr>
            </w:pPr>
            <w:r w:rsidRPr="001343E3">
              <w:rPr>
                <w:rFonts w:ascii="Times New Roman" w:hAnsi="Times New Roman" w:cs="Times New Roman"/>
                <w:b/>
                <w:bCs/>
                <w:sz w:val="24"/>
                <w:szCs w:val="24"/>
              </w:rPr>
              <w:t>v šolo</w:t>
            </w:r>
          </w:p>
        </w:tc>
        <w:tc>
          <w:tcPr>
            <w:tcW w:w="977" w:type="dxa"/>
            <w:shd w:val="clear" w:color="auto" w:fill="FFC000"/>
            <w:noWrap/>
            <w:vAlign w:val="bottom"/>
            <w:hideMark/>
          </w:tcPr>
          <w:p w:rsidR="005265D3" w:rsidRPr="001343E3" w:rsidRDefault="005265D3" w:rsidP="00CF22C4">
            <w:pPr>
              <w:rPr>
                <w:rFonts w:ascii="Times New Roman" w:hAnsi="Times New Roman" w:cs="Times New Roman"/>
                <w:b/>
                <w:bCs/>
                <w:sz w:val="24"/>
                <w:szCs w:val="24"/>
              </w:rPr>
            </w:pPr>
            <w:r w:rsidRPr="001343E3">
              <w:rPr>
                <w:rFonts w:ascii="Times New Roman" w:hAnsi="Times New Roman" w:cs="Times New Roman"/>
                <w:b/>
                <w:bCs/>
                <w:sz w:val="24"/>
                <w:szCs w:val="24"/>
              </w:rPr>
              <w:t>Odhod</w:t>
            </w:r>
          </w:p>
          <w:p w:rsidR="005265D3" w:rsidRPr="001343E3" w:rsidRDefault="005265D3" w:rsidP="00CF22C4">
            <w:pPr>
              <w:rPr>
                <w:rFonts w:ascii="Times New Roman" w:hAnsi="Times New Roman" w:cs="Times New Roman"/>
                <w:b/>
                <w:bCs/>
                <w:sz w:val="24"/>
                <w:szCs w:val="24"/>
              </w:rPr>
            </w:pPr>
            <w:r w:rsidRPr="001343E3">
              <w:rPr>
                <w:rFonts w:ascii="Times New Roman" w:hAnsi="Times New Roman" w:cs="Times New Roman"/>
                <w:b/>
                <w:bCs/>
                <w:sz w:val="24"/>
                <w:szCs w:val="24"/>
              </w:rPr>
              <w:t>iz šole</w:t>
            </w:r>
          </w:p>
        </w:tc>
        <w:tc>
          <w:tcPr>
            <w:tcW w:w="907" w:type="dxa"/>
            <w:shd w:val="clear" w:color="auto" w:fill="FFC000"/>
            <w:vAlign w:val="bottom"/>
            <w:hideMark/>
          </w:tcPr>
          <w:p w:rsidR="005265D3" w:rsidRPr="001343E3" w:rsidRDefault="005265D3" w:rsidP="00CF22C4">
            <w:pPr>
              <w:rPr>
                <w:rFonts w:ascii="Times New Roman" w:hAnsi="Times New Roman" w:cs="Times New Roman"/>
                <w:b/>
                <w:bCs/>
                <w:sz w:val="24"/>
                <w:szCs w:val="24"/>
              </w:rPr>
            </w:pPr>
            <w:r w:rsidRPr="001343E3">
              <w:rPr>
                <w:rFonts w:ascii="Times New Roman" w:hAnsi="Times New Roman" w:cs="Times New Roman"/>
                <w:b/>
                <w:bCs/>
                <w:sz w:val="24"/>
                <w:szCs w:val="24"/>
              </w:rPr>
              <w:t xml:space="preserve">Št. km </w:t>
            </w:r>
          </w:p>
        </w:tc>
        <w:tc>
          <w:tcPr>
            <w:tcW w:w="1373" w:type="dxa"/>
            <w:shd w:val="clear" w:color="auto" w:fill="FFC000"/>
            <w:noWrap/>
            <w:vAlign w:val="bottom"/>
            <w:hideMark/>
          </w:tcPr>
          <w:p w:rsidR="005265D3" w:rsidRPr="001343E3" w:rsidRDefault="005265D3" w:rsidP="00CF22C4">
            <w:pPr>
              <w:rPr>
                <w:rFonts w:ascii="Times New Roman" w:hAnsi="Times New Roman" w:cs="Times New Roman"/>
                <w:b/>
                <w:bCs/>
                <w:sz w:val="24"/>
                <w:szCs w:val="24"/>
              </w:rPr>
            </w:pPr>
            <w:r w:rsidRPr="001343E3">
              <w:rPr>
                <w:rFonts w:ascii="Times New Roman" w:hAnsi="Times New Roman" w:cs="Times New Roman"/>
                <w:b/>
                <w:bCs/>
                <w:sz w:val="24"/>
                <w:szCs w:val="24"/>
              </w:rPr>
              <w:t>Skupaj</w:t>
            </w:r>
          </w:p>
          <w:p w:rsidR="005265D3" w:rsidRPr="001343E3" w:rsidRDefault="005265D3" w:rsidP="00CF22C4">
            <w:pPr>
              <w:rPr>
                <w:rFonts w:ascii="Times New Roman" w:hAnsi="Times New Roman" w:cs="Times New Roman"/>
                <w:b/>
                <w:bCs/>
                <w:sz w:val="24"/>
                <w:szCs w:val="24"/>
              </w:rPr>
            </w:pPr>
            <w:r w:rsidRPr="001343E3">
              <w:rPr>
                <w:rFonts w:ascii="Times New Roman" w:hAnsi="Times New Roman" w:cs="Times New Roman"/>
                <w:b/>
                <w:bCs/>
                <w:sz w:val="24"/>
                <w:szCs w:val="24"/>
              </w:rPr>
              <w:t>št. učencev</w:t>
            </w:r>
          </w:p>
        </w:tc>
        <w:tc>
          <w:tcPr>
            <w:tcW w:w="1003" w:type="dxa"/>
            <w:shd w:val="clear" w:color="auto" w:fill="FFC000"/>
            <w:vAlign w:val="bottom"/>
            <w:hideMark/>
          </w:tcPr>
          <w:p w:rsidR="005265D3" w:rsidRPr="001343E3" w:rsidRDefault="005265D3" w:rsidP="00CF22C4">
            <w:pPr>
              <w:jc w:val="center"/>
              <w:rPr>
                <w:rFonts w:ascii="Times New Roman" w:hAnsi="Times New Roman" w:cs="Times New Roman"/>
                <w:b/>
                <w:bCs/>
                <w:sz w:val="24"/>
                <w:szCs w:val="24"/>
              </w:rPr>
            </w:pPr>
            <w:r w:rsidRPr="001343E3">
              <w:rPr>
                <w:rFonts w:ascii="Times New Roman" w:hAnsi="Times New Roman" w:cs="Times New Roman"/>
                <w:b/>
                <w:bCs/>
                <w:sz w:val="24"/>
                <w:szCs w:val="24"/>
              </w:rPr>
              <w:t>Štev. šol.</w:t>
            </w:r>
            <w:r w:rsidRPr="001343E3">
              <w:rPr>
                <w:rFonts w:ascii="Times New Roman" w:hAnsi="Times New Roman" w:cs="Times New Roman"/>
                <w:b/>
                <w:bCs/>
                <w:sz w:val="24"/>
                <w:szCs w:val="24"/>
              </w:rPr>
              <w:br/>
              <w:t>dni</w:t>
            </w:r>
          </w:p>
        </w:tc>
      </w:tr>
      <w:tr w:rsidR="005265D3" w:rsidRPr="00353628" w:rsidTr="00CF22C4">
        <w:trPr>
          <w:trHeight w:val="780"/>
        </w:trPr>
        <w:tc>
          <w:tcPr>
            <w:tcW w:w="3201" w:type="dxa"/>
            <w:shd w:val="clear" w:color="auto" w:fill="FFC000"/>
            <w:noWrap/>
            <w:vAlign w:val="bottom"/>
          </w:tcPr>
          <w:p w:rsidR="005265D3" w:rsidRPr="00353628" w:rsidRDefault="005265D3" w:rsidP="00CF22C4">
            <w:pPr>
              <w:rPr>
                <w:rFonts w:ascii="Times New Roman" w:hAnsi="Times New Roman" w:cs="Times New Roman"/>
                <w:b/>
                <w:bCs/>
                <w:sz w:val="24"/>
                <w:szCs w:val="24"/>
              </w:rPr>
            </w:pPr>
            <w:r w:rsidRPr="00353628">
              <w:rPr>
                <w:rFonts w:ascii="Times New Roman" w:hAnsi="Times New Roman" w:cs="Times New Roman"/>
                <w:sz w:val="24"/>
                <w:szCs w:val="24"/>
              </w:rPr>
              <w:t>OŠ Velika Nedelja - Osluševci 20 – Križišče Kukec – Križišče Cvetko (Cvetkovci) - Cvetkovci 116 – Cvetkovci (AP glavna cesta) - Podgorci 47 - Osluševci 51 – Križišče za Strjance – Bresnica –  Bresnica Žiher – križišče Ritmerk - Podgorci (AP) – Podgorci Sodinci Munda-Vičanci (</w:t>
            </w:r>
            <w:proofErr w:type="spellStart"/>
            <w:r w:rsidRPr="00353628">
              <w:rPr>
                <w:rFonts w:ascii="Times New Roman" w:hAnsi="Times New Roman" w:cs="Times New Roman"/>
                <w:sz w:val="24"/>
                <w:szCs w:val="24"/>
              </w:rPr>
              <w:t>avt.postaja</w:t>
            </w:r>
            <w:proofErr w:type="spellEnd"/>
            <w:r w:rsidRPr="00353628">
              <w:rPr>
                <w:rFonts w:ascii="Times New Roman" w:hAnsi="Times New Roman" w:cs="Times New Roman"/>
                <w:sz w:val="24"/>
                <w:szCs w:val="24"/>
              </w:rPr>
              <w:t>) - Sodinci (</w:t>
            </w:r>
            <w:proofErr w:type="spellStart"/>
            <w:r w:rsidRPr="00353628">
              <w:rPr>
                <w:rFonts w:ascii="Times New Roman" w:hAnsi="Times New Roman" w:cs="Times New Roman"/>
                <w:sz w:val="24"/>
                <w:szCs w:val="24"/>
              </w:rPr>
              <w:t>avt.postaja</w:t>
            </w:r>
            <w:proofErr w:type="spellEnd"/>
            <w:r w:rsidRPr="00353628">
              <w:rPr>
                <w:rFonts w:ascii="Times New Roman" w:hAnsi="Times New Roman" w:cs="Times New Roman"/>
                <w:sz w:val="24"/>
                <w:szCs w:val="24"/>
              </w:rPr>
              <w:t>)– Senešci (gasilski dom) – OŠ Velika Nedelja</w:t>
            </w:r>
          </w:p>
        </w:tc>
        <w:tc>
          <w:tcPr>
            <w:tcW w:w="977" w:type="dxa"/>
            <w:shd w:val="clear" w:color="auto" w:fill="FFC000"/>
            <w:noWrap/>
            <w:vAlign w:val="center"/>
          </w:tcPr>
          <w:p w:rsidR="005265D3" w:rsidRPr="00353628" w:rsidRDefault="005265D3" w:rsidP="00CF22C4">
            <w:pPr>
              <w:jc w:val="center"/>
              <w:rPr>
                <w:rFonts w:ascii="Times New Roman" w:hAnsi="Times New Roman" w:cs="Times New Roman"/>
                <w:sz w:val="24"/>
                <w:szCs w:val="24"/>
                <w:vertAlign w:val="superscript"/>
              </w:rPr>
            </w:pPr>
            <w:r w:rsidRPr="00353628">
              <w:rPr>
                <w:rFonts w:ascii="Times New Roman" w:hAnsi="Times New Roman" w:cs="Times New Roman"/>
                <w:sz w:val="24"/>
                <w:szCs w:val="24"/>
              </w:rPr>
              <w:t>7</w:t>
            </w:r>
            <w:r w:rsidRPr="00353628">
              <w:rPr>
                <w:rFonts w:ascii="Times New Roman" w:hAnsi="Times New Roman" w:cs="Times New Roman"/>
                <w:sz w:val="24"/>
                <w:szCs w:val="24"/>
                <w:vertAlign w:val="superscript"/>
              </w:rPr>
              <w:t>15</w:t>
            </w:r>
          </w:p>
          <w:p w:rsidR="005265D3" w:rsidRPr="00353628" w:rsidRDefault="005265D3" w:rsidP="00CF22C4">
            <w:pPr>
              <w:jc w:val="center"/>
              <w:rPr>
                <w:rFonts w:ascii="Times New Roman" w:hAnsi="Times New Roman" w:cs="Times New Roman"/>
                <w:sz w:val="24"/>
                <w:szCs w:val="24"/>
              </w:rPr>
            </w:pPr>
            <w:r w:rsidRPr="00353628">
              <w:rPr>
                <w:rFonts w:ascii="Times New Roman" w:hAnsi="Times New Roman" w:cs="Times New Roman"/>
                <w:sz w:val="24"/>
                <w:szCs w:val="24"/>
              </w:rPr>
              <w:t>8</w:t>
            </w:r>
            <w:r w:rsidRPr="00353628">
              <w:rPr>
                <w:rFonts w:ascii="Times New Roman" w:hAnsi="Times New Roman" w:cs="Times New Roman"/>
                <w:sz w:val="24"/>
                <w:szCs w:val="24"/>
                <w:vertAlign w:val="superscript"/>
              </w:rPr>
              <w:t>15</w:t>
            </w:r>
          </w:p>
        </w:tc>
        <w:tc>
          <w:tcPr>
            <w:tcW w:w="977" w:type="dxa"/>
            <w:shd w:val="clear" w:color="auto" w:fill="FFC000"/>
            <w:noWrap/>
            <w:vAlign w:val="center"/>
          </w:tcPr>
          <w:p w:rsidR="005265D3" w:rsidRPr="00353628" w:rsidRDefault="005265D3" w:rsidP="00CF22C4">
            <w:pPr>
              <w:rPr>
                <w:rFonts w:ascii="Times New Roman" w:hAnsi="Times New Roman" w:cs="Times New Roman"/>
                <w:sz w:val="24"/>
                <w:szCs w:val="24"/>
                <w:vertAlign w:val="superscript"/>
              </w:rPr>
            </w:pPr>
            <w:r w:rsidRPr="00353628">
              <w:rPr>
                <w:rFonts w:ascii="Times New Roman" w:hAnsi="Times New Roman" w:cs="Times New Roman"/>
                <w:sz w:val="24"/>
                <w:szCs w:val="24"/>
              </w:rPr>
              <w:t>13</w:t>
            </w:r>
            <w:r w:rsidRPr="00353628">
              <w:rPr>
                <w:rFonts w:ascii="Times New Roman" w:hAnsi="Times New Roman" w:cs="Times New Roman"/>
                <w:sz w:val="24"/>
                <w:szCs w:val="24"/>
                <w:vertAlign w:val="superscript"/>
              </w:rPr>
              <w:t>50</w:t>
            </w:r>
          </w:p>
          <w:p w:rsidR="005265D3" w:rsidRPr="00353628" w:rsidRDefault="005265D3" w:rsidP="00CF22C4">
            <w:pPr>
              <w:rPr>
                <w:rFonts w:ascii="Times New Roman" w:hAnsi="Times New Roman" w:cs="Times New Roman"/>
                <w:sz w:val="24"/>
                <w:szCs w:val="24"/>
              </w:rPr>
            </w:pPr>
            <w:r w:rsidRPr="00353628">
              <w:rPr>
                <w:rFonts w:ascii="Times New Roman" w:hAnsi="Times New Roman" w:cs="Times New Roman"/>
                <w:sz w:val="24"/>
                <w:szCs w:val="24"/>
              </w:rPr>
              <w:t>14</w:t>
            </w:r>
            <w:r w:rsidRPr="00353628">
              <w:rPr>
                <w:rFonts w:ascii="Times New Roman" w:hAnsi="Times New Roman" w:cs="Times New Roman"/>
                <w:sz w:val="24"/>
                <w:szCs w:val="24"/>
                <w:vertAlign w:val="superscript"/>
              </w:rPr>
              <w:t>40</w:t>
            </w:r>
          </w:p>
        </w:tc>
        <w:tc>
          <w:tcPr>
            <w:tcW w:w="907" w:type="dxa"/>
            <w:shd w:val="clear" w:color="auto" w:fill="FFC000"/>
            <w:vAlign w:val="center"/>
          </w:tcPr>
          <w:p w:rsidR="005265D3" w:rsidRPr="00353628" w:rsidRDefault="005265D3" w:rsidP="00CF22C4">
            <w:pPr>
              <w:jc w:val="right"/>
              <w:rPr>
                <w:rFonts w:ascii="Times New Roman" w:hAnsi="Times New Roman" w:cs="Times New Roman"/>
                <w:sz w:val="24"/>
                <w:szCs w:val="24"/>
              </w:rPr>
            </w:pPr>
            <w:r w:rsidRPr="00353628">
              <w:rPr>
                <w:rFonts w:ascii="Times New Roman" w:hAnsi="Times New Roman" w:cs="Times New Roman"/>
                <w:sz w:val="24"/>
                <w:szCs w:val="24"/>
              </w:rPr>
              <w:t>31,55</w:t>
            </w:r>
          </w:p>
        </w:tc>
        <w:tc>
          <w:tcPr>
            <w:tcW w:w="1373" w:type="dxa"/>
            <w:shd w:val="clear" w:color="auto" w:fill="FFC000"/>
            <w:noWrap/>
            <w:vAlign w:val="center"/>
          </w:tcPr>
          <w:p w:rsidR="005265D3" w:rsidRPr="00353628" w:rsidRDefault="005265D3" w:rsidP="00CF22C4">
            <w:pPr>
              <w:jc w:val="right"/>
              <w:rPr>
                <w:rFonts w:ascii="Times New Roman" w:hAnsi="Times New Roman" w:cs="Times New Roman"/>
                <w:b/>
                <w:bCs/>
                <w:sz w:val="24"/>
                <w:szCs w:val="24"/>
              </w:rPr>
            </w:pPr>
            <w:r>
              <w:rPr>
                <w:rFonts w:ascii="Times New Roman" w:hAnsi="Times New Roman" w:cs="Times New Roman"/>
                <w:b/>
                <w:bCs/>
                <w:sz w:val="24"/>
                <w:szCs w:val="24"/>
              </w:rPr>
              <w:t>96</w:t>
            </w:r>
          </w:p>
        </w:tc>
        <w:tc>
          <w:tcPr>
            <w:tcW w:w="1003" w:type="dxa"/>
            <w:shd w:val="clear" w:color="auto" w:fill="FFC000"/>
            <w:vAlign w:val="center"/>
          </w:tcPr>
          <w:p w:rsidR="005265D3" w:rsidRPr="00353628" w:rsidRDefault="005265D3" w:rsidP="00CF22C4">
            <w:pPr>
              <w:jc w:val="right"/>
              <w:rPr>
                <w:rFonts w:ascii="Times New Roman" w:hAnsi="Times New Roman" w:cs="Times New Roman"/>
                <w:sz w:val="24"/>
                <w:szCs w:val="24"/>
              </w:rPr>
            </w:pPr>
            <w:r>
              <w:rPr>
                <w:rFonts w:ascii="Times New Roman" w:hAnsi="Times New Roman" w:cs="Times New Roman"/>
                <w:sz w:val="24"/>
                <w:szCs w:val="24"/>
              </w:rPr>
              <w:t>190</w:t>
            </w:r>
          </w:p>
        </w:tc>
      </w:tr>
    </w:tbl>
    <w:p w:rsidR="005265D3" w:rsidRDefault="005265D3" w:rsidP="005265D3"/>
    <w:p w:rsidR="00D25783" w:rsidRDefault="00D25783" w:rsidP="005265D3"/>
    <w:p w:rsidR="00D25783" w:rsidRDefault="00D25783" w:rsidP="005265D3"/>
    <w:p w:rsidR="00D25783" w:rsidRDefault="00D25783" w:rsidP="005265D3"/>
    <w:p w:rsidR="00D25783" w:rsidRDefault="00D25783" w:rsidP="005265D3"/>
    <w:p w:rsidR="00D25783" w:rsidRDefault="00D25783" w:rsidP="005265D3"/>
    <w:p w:rsidR="00D25783" w:rsidRDefault="00D25783" w:rsidP="005265D3"/>
    <w:p w:rsidR="00D25783" w:rsidRDefault="00D25783" w:rsidP="005265D3"/>
    <w:p w:rsidR="00D25783" w:rsidRDefault="00D25783" w:rsidP="005265D3"/>
    <w:p w:rsidR="00D25783" w:rsidRDefault="00D25783" w:rsidP="005265D3"/>
    <w:p w:rsidR="00D25783" w:rsidRDefault="00D25783" w:rsidP="005265D3"/>
    <w:p w:rsidR="00D25783" w:rsidRDefault="00D25783" w:rsidP="005265D3"/>
    <w:p w:rsidR="00D25783" w:rsidRDefault="00D25783" w:rsidP="005265D3"/>
    <w:p w:rsidR="005265D3" w:rsidRDefault="005265D3" w:rsidP="005265D3"/>
    <w:tbl>
      <w:tblPr>
        <w:tblW w:w="8438"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1"/>
        <w:gridCol w:w="977"/>
        <w:gridCol w:w="977"/>
        <w:gridCol w:w="907"/>
        <w:gridCol w:w="1373"/>
        <w:gridCol w:w="1003"/>
      </w:tblGrid>
      <w:tr w:rsidR="00D25783" w:rsidRPr="001343E3" w:rsidTr="00000C04">
        <w:trPr>
          <w:trHeight w:val="780"/>
        </w:trPr>
        <w:tc>
          <w:tcPr>
            <w:tcW w:w="8438" w:type="dxa"/>
            <w:gridSpan w:val="6"/>
            <w:shd w:val="clear" w:color="auto" w:fill="FFC000"/>
            <w:noWrap/>
            <w:vAlign w:val="bottom"/>
          </w:tcPr>
          <w:p w:rsidR="00D25783" w:rsidRPr="001343E3" w:rsidRDefault="00D25783" w:rsidP="00000C04">
            <w:pPr>
              <w:jc w:val="center"/>
              <w:rPr>
                <w:rFonts w:ascii="Times New Roman" w:hAnsi="Times New Roman" w:cs="Times New Roman"/>
                <w:b/>
                <w:bCs/>
                <w:sz w:val="24"/>
                <w:szCs w:val="24"/>
              </w:rPr>
            </w:pPr>
            <w:r>
              <w:rPr>
                <w:rFonts w:ascii="Times New Roman" w:hAnsi="Times New Roman" w:cs="Times New Roman"/>
                <w:b/>
                <w:bCs/>
                <w:sz w:val="24"/>
                <w:szCs w:val="24"/>
              </w:rPr>
              <w:lastRenderedPageBreak/>
              <w:t>SKLOP 5</w:t>
            </w:r>
          </w:p>
        </w:tc>
      </w:tr>
      <w:tr w:rsidR="00D25783" w:rsidRPr="00353628" w:rsidTr="00000C04">
        <w:trPr>
          <w:trHeight w:val="780"/>
        </w:trPr>
        <w:tc>
          <w:tcPr>
            <w:tcW w:w="8438" w:type="dxa"/>
            <w:gridSpan w:val="6"/>
            <w:shd w:val="clear" w:color="auto" w:fill="FFC000"/>
            <w:noWrap/>
            <w:vAlign w:val="bottom"/>
          </w:tcPr>
          <w:p w:rsidR="00D25783" w:rsidRPr="00353628" w:rsidRDefault="00D25783" w:rsidP="00000C04">
            <w:pPr>
              <w:rPr>
                <w:rFonts w:ascii="Times New Roman" w:hAnsi="Times New Roman" w:cs="Times New Roman"/>
                <w:b/>
                <w:bCs/>
                <w:sz w:val="24"/>
                <w:szCs w:val="24"/>
              </w:rPr>
            </w:pPr>
            <w:r w:rsidRPr="00353628">
              <w:rPr>
                <w:rFonts w:ascii="Times New Roman" w:hAnsi="Times New Roman" w:cs="Times New Roman"/>
                <w:b/>
                <w:bCs/>
                <w:sz w:val="24"/>
                <w:szCs w:val="24"/>
              </w:rPr>
              <w:t xml:space="preserve">OSNOVNA ŠOLA VELIKA NEDELJA </w:t>
            </w:r>
            <w:r>
              <w:rPr>
                <w:rFonts w:ascii="Times New Roman" w:hAnsi="Times New Roman" w:cs="Times New Roman"/>
                <w:b/>
                <w:bCs/>
                <w:sz w:val="24"/>
                <w:szCs w:val="24"/>
              </w:rPr>
              <w:t>(</w:t>
            </w:r>
            <w:r w:rsidRPr="00353628">
              <w:rPr>
                <w:rFonts w:ascii="Times New Roman" w:hAnsi="Times New Roman" w:cs="Times New Roman"/>
                <w:b/>
                <w:bCs/>
                <w:sz w:val="24"/>
                <w:szCs w:val="24"/>
              </w:rPr>
              <w:t>centralna šola Velika Nedelja</w:t>
            </w:r>
            <w:r>
              <w:rPr>
                <w:rFonts w:ascii="Times New Roman" w:hAnsi="Times New Roman" w:cs="Times New Roman"/>
                <w:b/>
                <w:bCs/>
                <w:sz w:val="24"/>
                <w:szCs w:val="24"/>
              </w:rPr>
              <w:t>) in OŠ ORMOŽ</w:t>
            </w:r>
          </w:p>
        </w:tc>
      </w:tr>
      <w:tr w:rsidR="00D25783" w:rsidRPr="001343E3" w:rsidTr="00000C04">
        <w:trPr>
          <w:trHeight w:val="780"/>
        </w:trPr>
        <w:tc>
          <w:tcPr>
            <w:tcW w:w="3201" w:type="dxa"/>
            <w:shd w:val="clear" w:color="auto" w:fill="FFC000"/>
            <w:noWrap/>
            <w:vAlign w:val="bottom"/>
            <w:hideMark/>
          </w:tcPr>
          <w:p w:rsidR="00D25783" w:rsidRPr="001343E3" w:rsidRDefault="00D25783" w:rsidP="00000C04">
            <w:pPr>
              <w:rPr>
                <w:rFonts w:ascii="Times New Roman" w:hAnsi="Times New Roman" w:cs="Times New Roman"/>
                <w:b/>
                <w:bCs/>
                <w:sz w:val="24"/>
                <w:szCs w:val="24"/>
              </w:rPr>
            </w:pPr>
            <w:r w:rsidRPr="001343E3">
              <w:rPr>
                <w:rFonts w:ascii="Times New Roman" w:hAnsi="Times New Roman" w:cs="Times New Roman"/>
                <w:b/>
                <w:bCs/>
                <w:sz w:val="24"/>
                <w:szCs w:val="24"/>
              </w:rPr>
              <w:t>RELACIJA</w:t>
            </w:r>
          </w:p>
        </w:tc>
        <w:tc>
          <w:tcPr>
            <w:tcW w:w="977" w:type="dxa"/>
            <w:shd w:val="clear" w:color="auto" w:fill="FFC000"/>
            <w:noWrap/>
            <w:vAlign w:val="bottom"/>
            <w:hideMark/>
          </w:tcPr>
          <w:p w:rsidR="00D25783" w:rsidRPr="001343E3" w:rsidRDefault="00D25783" w:rsidP="00000C04">
            <w:pPr>
              <w:rPr>
                <w:rFonts w:ascii="Times New Roman" w:hAnsi="Times New Roman" w:cs="Times New Roman"/>
                <w:b/>
                <w:bCs/>
                <w:sz w:val="24"/>
                <w:szCs w:val="24"/>
              </w:rPr>
            </w:pPr>
            <w:r w:rsidRPr="001343E3">
              <w:rPr>
                <w:rFonts w:ascii="Times New Roman" w:hAnsi="Times New Roman" w:cs="Times New Roman"/>
                <w:b/>
                <w:bCs/>
                <w:sz w:val="24"/>
                <w:szCs w:val="24"/>
              </w:rPr>
              <w:t>Prihod</w:t>
            </w:r>
          </w:p>
          <w:p w:rsidR="00D25783" w:rsidRPr="001343E3" w:rsidRDefault="00D25783" w:rsidP="00000C04">
            <w:pPr>
              <w:rPr>
                <w:rFonts w:ascii="Times New Roman" w:hAnsi="Times New Roman" w:cs="Times New Roman"/>
                <w:b/>
                <w:bCs/>
                <w:sz w:val="24"/>
                <w:szCs w:val="24"/>
              </w:rPr>
            </w:pPr>
            <w:r w:rsidRPr="001343E3">
              <w:rPr>
                <w:rFonts w:ascii="Times New Roman" w:hAnsi="Times New Roman" w:cs="Times New Roman"/>
                <w:b/>
                <w:bCs/>
                <w:sz w:val="24"/>
                <w:szCs w:val="24"/>
              </w:rPr>
              <w:t>v šolo</w:t>
            </w:r>
          </w:p>
        </w:tc>
        <w:tc>
          <w:tcPr>
            <w:tcW w:w="977" w:type="dxa"/>
            <w:shd w:val="clear" w:color="auto" w:fill="FFC000"/>
            <w:noWrap/>
            <w:vAlign w:val="bottom"/>
            <w:hideMark/>
          </w:tcPr>
          <w:p w:rsidR="00D25783" w:rsidRPr="001343E3" w:rsidRDefault="00D25783" w:rsidP="00000C04">
            <w:pPr>
              <w:rPr>
                <w:rFonts w:ascii="Times New Roman" w:hAnsi="Times New Roman" w:cs="Times New Roman"/>
                <w:b/>
                <w:bCs/>
                <w:sz w:val="24"/>
                <w:szCs w:val="24"/>
              </w:rPr>
            </w:pPr>
            <w:r w:rsidRPr="001343E3">
              <w:rPr>
                <w:rFonts w:ascii="Times New Roman" w:hAnsi="Times New Roman" w:cs="Times New Roman"/>
                <w:b/>
                <w:bCs/>
                <w:sz w:val="24"/>
                <w:szCs w:val="24"/>
              </w:rPr>
              <w:t>Odhod</w:t>
            </w:r>
          </w:p>
          <w:p w:rsidR="00D25783" w:rsidRPr="001343E3" w:rsidRDefault="00D25783" w:rsidP="00000C04">
            <w:pPr>
              <w:rPr>
                <w:rFonts w:ascii="Times New Roman" w:hAnsi="Times New Roman" w:cs="Times New Roman"/>
                <w:b/>
                <w:bCs/>
                <w:sz w:val="24"/>
                <w:szCs w:val="24"/>
              </w:rPr>
            </w:pPr>
            <w:r w:rsidRPr="001343E3">
              <w:rPr>
                <w:rFonts w:ascii="Times New Roman" w:hAnsi="Times New Roman" w:cs="Times New Roman"/>
                <w:b/>
                <w:bCs/>
                <w:sz w:val="24"/>
                <w:szCs w:val="24"/>
              </w:rPr>
              <w:t>iz šole</w:t>
            </w:r>
          </w:p>
        </w:tc>
        <w:tc>
          <w:tcPr>
            <w:tcW w:w="907" w:type="dxa"/>
            <w:shd w:val="clear" w:color="auto" w:fill="FFC000"/>
            <w:vAlign w:val="bottom"/>
            <w:hideMark/>
          </w:tcPr>
          <w:p w:rsidR="00D25783" w:rsidRPr="001343E3" w:rsidRDefault="00D25783" w:rsidP="00000C04">
            <w:pPr>
              <w:rPr>
                <w:rFonts w:ascii="Times New Roman" w:hAnsi="Times New Roman" w:cs="Times New Roman"/>
                <w:b/>
                <w:bCs/>
                <w:sz w:val="24"/>
                <w:szCs w:val="24"/>
              </w:rPr>
            </w:pPr>
            <w:r w:rsidRPr="001343E3">
              <w:rPr>
                <w:rFonts w:ascii="Times New Roman" w:hAnsi="Times New Roman" w:cs="Times New Roman"/>
                <w:b/>
                <w:bCs/>
                <w:sz w:val="24"/>
                <w:szCs w:val="24"/>
              </w:rPr>
              <w:t xml:space="preserve">Št. km </w:t>
            </w:r>
          </w:p>
        </w:tc>
        <w:tc>
          <w:tcPr>
            <w:tcW w:w="1373" w:type="dxa"/>
            <w:shd w:val="clear" w:color="auto" w:fill="FFC000"/>
            <w:noWrap/>
            <w:vAlign w:val="bottom"/>
            <w:hideMark/>
          </w:tcPr>
          <w:p w:rsidR="00D25783" w:rsidRPr="001343E3" w:rsidRDefault="00D25783" w:rsidP="00000C04">
            <w:pPr>
              <w:rPr>
                <w:rFonts w:ascii="Times New Roman" w:hAnsi="Times New Roman" w:cs="Times New Roman"/>
                <w:b/>
                <w:bCs/>
                <w:sz w:val="24"/>
                <w:szCs w:val="24"/>
              </w:rPr>
            </w:pPr>
            <w:r w:rsidRPr="001343E3">
              <w:rPr>
                <w:rFonts w:ascii="Times New Roman" w:hAnsi="Times New Roman" w:cs="Times New Roman"/>
                <w:b/>
                <w:bCs/>
                <w:sz w:val="24"/>
                <w:szCs w:val="24"/>
              </w:rPr>
              <w:t>Skupaj</w:t>
            </w:r>
          </w:p>
          <w:p w:rsidR="00D25783" w:rsidRPr="001343E3" w:rsidRDefault="00D25783" w:rsidP="00000C04">
            <w:pPr>
              <w:rPr>
                <w:rFonts w:ascii="Times New Roman" w:hAnsi="Times New Roman" w:cs="Times New Roman"/>
                <w:b/>
                <w:bCs/>
                <w:sz w:val="24"/>
                <w:szCs w:val="24"/>
              </w:rPr>
            </w:pPr>
            <w:r w:rsidRPr="001343E3">
              <w:rPr>
                <w:rFonts w:ascii="Times New Roman" w:hAnsi="Times New Roman" w:cs="Times New Roman"/>
                <w:b/>
                <w:bCs/>
                <w:sz w:val="24"/>
                <w:szCs w:val="24"/>
              </w:rPr>
              <w:t>št. učencev</w:t>
            </w:r>
          </w:p>
        </w:tc>
        <w:tc>
          <w:tcPr>
            <w:tcW w:w="1003" w:type="dxa"/>
            <w:shd w:val="clear" w:color="auto" w:fill="FFC000"/>
            <w:vAlign w:val="bottom"/>
            <w:hideMark/>
          </w:tcPr>
          <w:p w:rsidR="00D25783" w:rsidRPr="001343E3" w:rsidRDefault="00D25783" w:rsidP="00000C04">
            <w:pPr>
              <w:jc w:val="center"/>
              <w:rPr>
                <w:rFonts w:ascii="Times New Roman" w:hAnsi="Times New Roman" w:cs="Times New Roman"/>
                <w:b/>
                <w:bCs/>
                <w:sz w:val="24"/>
                <w:szCs w:val="24"/>
              </w:rPr>
            </w:pPr>
            <w:r w:rsidRPr="001343E3">
              <w:rPr>
                <w:rFonts w:ascii="Times New Roman" w:hAnsi="Times New Roman" w:cs="Times New Roman"/>
                <w:b/>
                <w:bCs/>
                <w:sz w:val="24"/>
                <w:szCs w:val="24"/>
              </w:rPr>
              <w:t>Štev. šol.</w:t>
            </w:r>
            <w:r w:rsidRPr="001343E3">
              <w:rPr>
                <w:rFonts w:ascii="Times New Roman" w:hAnsi="Times New Roman" w:cs="Times New Roman"/>
                <w:b/>
                <w:bCs/>
                <w:sz w:val="24"/>
                <w:szCs w:val="24"/>
              </w:rPr>
              <w:br/>
              <w:t>dni</w:t>
            </w:r>
          </w:p>
        </w:tc>
      </w:tr>
      <w:tr w:rsidR="00D25783" w:rsidRPr="00353628" w:rsidTr="00000C04">
        <w:trPr>
          <w:trHeight w:val="780"/>
        </w:trPr>
        <w:tc>
          <w:tcPr>
            <w:tcW w:w="3201" w:type="dxa"/>
            <w:shd w:val="clear" w:color="auto" w:fill="FFC000"/>
            <w:noWrap/>
            <w:vAlign w:val="bottom"/>
          </w:tcPr>
          <w:p w:rsidR="00D25783" w:rsidRPr="00103167" w:rsidRDefault="00D25783" w:rsidP="00000C04">
            <w:pPr>
              <w:rPr>
                <w:rStyle w:val="Hiperpovezava"/>
                <w:rFonts w:ascii="Times New Roman" w:hAnsi="Times New Roman" w:cs="Times New Roman"/>
                <w:color w:val="auto"/>
                <w:sz w:val="24"/>
                <w:szCs w:val="24"/>
                <w:u w:val="none"/>
              </w:rPr>
            </w:pPr>
            <w:r w:rsidRPr="00103167">
              <w:rPr>
                <w:rStyle w:val="Hiperpovezava"/>
                <w:rFonts w:ascii="Times New Roman" w:hAnsi="Times New Roman" w:cs="Times New Roman"/>
                <w:color w:val="auto"/>
                <w:sz w:val="24"/>
                <w:szCs w:val="24"/>
                <w:u w:val="none"/>
              </w:rPr>
              <w:t xml:space="preserve">OŠ Velika Nedelja – Drakšl 14 - Kmečki turizem Ozmec – Križišče </w:t>
            </w:r>
            <w:proofErr w:type="spellStart"/>
            <w:r w:rsidRPr="00103167">
              <w:rPr>
                <w:rStyle w:val="Hiperpovezava"/>
                <w:rFonts w:ascii="Times New Roman" w:hAnsi="Times New Roman" w:cs="Times New Roman"/>
                <w:color w:val="auto"/>
                <w:sz w:val="24"/>
                <w:szCs w:val="24"/>
                <w:u w:val="none"/>
              </w:rPr>
              <w:t>Hržič</w:t>
            </w:r>
            <w:proofErr w:type="spellEnd"/>
            <w:r w:rsidRPr="00103167">
              <w:rPr>
                <w:rStyle w:val="Hiperpovezava"/>
                <w:rFonts w:ascii="Times New Roman" w:hAnsi="Times New Roman" w:cs="Times New Roman"/>
                <w:color w:val="auto"/>
                <w:sz w:val="24"/>
                <w:szCs w:val="24"/>
                <w:u w:val="none"/>
              </w:rPr>
              <w:t xml:space="preserve"> Vuk – Križišče Klemenčič – Vičanci 51 - Vičanci 32 (farma Meško) obrne - Vičanci 87 a – Križišče za Sodinci 86 – Gasilski dom Senešci - OŠ Velika Nedelja</w:t>
            </w:r>
          </w:p>
        </w:tc>
        <w:tc>
          <w:tcPr>
            <w:tcW w:w="977" w:type="dxa"/>
            <w:shd w:val="clear" w:color="auto" w:fill="FFC000"/>
            <w:noWrap/>
            <w:vAlign w:val="center"/>
          </w:tcPr>
          <w:p w:rsidR="00D25783" w:rsidRDefault="00D25783" w:rsidP="00000C04">
            <w:pPr>
              <w:spacing w:after="0"/>
              <w:rPr>
                <w:rFonts w:ascii="Times New Roman" w:hAnsi="Times New Roman" w:cs="Times New Roman"/>
                <w:sz w:val="24"/>
                <w:szCs w:val="24"/>
                <w:vertAlign w:val="superscript"/>
              </w:rPr>
            </w:pPr>
            <w:r w:rsidRPr="00815541">
              <w:rPr>
                <w:rFonts w:ascii="Times New Roman" w:hAnsi="Times New Roman" w:cs="Times New Roman"/>
                <w:sz w:val="24"/>
                <w:szCs w:val="24"/>
              </w:rPr>
              <w:t>6</w:t>
            </w:r>
            <w:r>
              <w:rPr>
                <w:rFonts w:ascii="Times New Roman" w:hAnsi="Times New Roman" w:cs="Times New Roman"/>
                <w:sz w:val="24"/>
                <w:szCs w:val="24"/>
                <w:vertAlign w:val="superscript"/>
              </w:rPr>
              <w:t>5</w:t>
            </w:r>
            <w:r w:rsidRPr="00815541">
              <w:rPr>
                <w:rFonts w:ascii="Times New Roman" w:hAnsi="Times New Roman" w:cs="Times New Roman"/>
                <w:sz w:val="24"/>
                <w:szCs w:val="24"/>
                <w:vertAlign w:val="superscript"/>
              </w:rPr>
              <w:t>5</w:t>
            </w:r>
          </w:p>
          <w:p w:rsidR="00D25783" w:rsidRPr="00815541" w:rsidRDefault="00D25783" w:rsidP="00000C04">
            <w:pPr>
              <w:spacing w:after="0"/>
              <w:rPr>
                <w:rFonts w:ascii="Times New Roman" w:hAnsi="Times New Roman" w:cs="Times New Roman"/>
                <w:sz w:val="24"/>
                <w:szCs w:val="24"/>
              </w:rPr>
            </w:pPr>
            <w:r w:rsidRPr="00846FFF">
              <w:rPr>
                <w:rFonts w:ascii="Times New Roman" w:hAnsi="Times New Roman" w:cs="Times New Roman"/>
                <w:sz w:val="24"/>
                <w:szCs w:val="24"/>
              </w:rPr>
              <w:t>7</w:t>
            </w:r>
            <w:r>
              <w:rPr>
                <w:rFonts w:ascii="Times New Roman" w:hAnsi="Times New Roman" w:cs="Times New Roman"/>
                <w:sz w:val="24"/>
                <w:szCs w:val="24"/>
                <w:vertAlign w:val="superscript"/>
              </w:rPr>
              <w:t>55</w:t>
            </w:r>
          </w:p>
        </w:tc>
        <w:tc>
          <w:tcPr>
            <w:tcW w:w="977" w:type="dxa"/>
            <w:shd w:val="clear" w:color="auto" w:fill="FFC000"/>
            <w:noWrap/>
            <w:vAlign w:val="center"/>
          </w:tcPr>
          <w:p w:rsidR="00D25783" w:rsidRDefault="00D25783" w:rsidP="00000C04">
            <w:pPr>
              <w:spacing w:after="0"/>
              <w:rPr>
                <w:rFonts w:ascii="Times New Roman" w:hAnsi="Times New Roman" w:cs="Times New Roman"/>
                <w:sz w:val="24"/>
                <w:szCs w:val="24"/>
                <w:vertAlign w:val="superscript"/>
              </w:rPr>
            </w:pPr>
            <w:r w:rsidRPr="00FA1767">
              <w:rPr>
                <w:rFonts w:ascii="Times New Roman" w:hAnsi="Times New Roman" w:cs="Times New Roman"/>
                <w:sz w:val="24"/>
                <w:szCs w:val="24"/>
              </w:rPr>
              <w:t>1</w:t>
            </w:r>
            <w:r>
              <w:rPr>
                <w:rFonts w:ascii="Times New Roman" w:hAnsi="Times New Roman" w:cs="Times New Roman"/>
                <w:sz w:val="24"/>
                <w:szCs w:val="24"/>
              </w:rPr>
              <w:t>3</w:t>
            </w:r>
            <w:r>
              <w:rPr>
                <w:rFonts w:ascii="Times New Roman" w:hAnsi="Times New Roman" w:cs="Times New Roman"/>
                <w:sz w:val="24"/>
                <w:szCs w:val="24"/>
                <w:vertAlign w:val="superscript"/>
              </w:rPr>
              <w:t>30</w:t>
            </w:r>
          </w:p>
          <w:p w:rsidR="00D25783" w:rsidRPr="007833C8" w:rsidRDefault="00D25783" w:rsidP="00000C04">
            <w:pPr>
              <w:spacing w:after="0"/>
              <w:rPr>
                <w:rFonts w:ascii="Times New Roman" w:hAnsi="Times New Roman" w:cs="Times New Roman"/>
                <w:strike/>
                <w:sz w:val="24"/>
                <w:szCs w:val="24"/>
              </w:rPr>
            </w:pPr>
            <w:r w:rsidRPr="00FA1767">
              <w:rPr>
                <w:rFonts w:ascii="Times New Roman" w:hAnsi="Times New Roman" w:cs="Times New Roman"/>
                <w:sz w:val="24"/>
                <w:szCs w:val="24"/>
              </w:rPr>
              <w:t>14</w:t>
            </w:r>
            <w:r w:rsidRPr="00FA1767">
              <w:rPr>
                <w:rFonts w:ascii="Times New Roman" w:hAnsi="Times New Roman" w:cs="Times New Roman"/>
                <w:sz w:val="24"/>
                <w:szCs w:val="24"/>
                <w:vertAlign w:val="superscript"/>
              </w:rPr>
              <w:t>35</w:t>
            </w:r>
          </w:p>
        </w:tc>
        <w:tc>
          <w:tcPr>
            <w:tcW w:w="907" w:type="dxa"/>
            <w:shd w:val="clear" w:color="auto" w:fill="FFC000"/>
            <w:vAlign w:val="center"/>
          </w:tcPr>
          <w:p w:rsidR="00D25783" w:rsidRPr="00353628" w:rsidRDefault="00D25783" w:rsidP="00000C04">
            <w:pPr>
              <w:jc w:val="right"/>
              <w:rPr>
                <w:rFonts w:ascii="Times New Roman" w:hAnsi="Times New Roman" w:cs="Times New Roman"/>
                <w:sz w:val="24"/>
                <w:szCs w:val="24"/>
              </w:rPr>
            </w:pPr>
            <w:r>
              <w:rPr>
                <w:rFonts w:ascii="Times New Roman" w:hAnsi="Times New Roman" w:cs="Times New Roman"/>
                <w:sz w:val="24"/>
                <w:szCs w:val="24"/>
              </w:rPr>
              <w:t>13,7</w:t>
            </w:r>
          </w:p>
        </w:tc>
        <w:tc>
          <w:tcPr>
            <w:tcW w:w="1373" w:type="dxa"/>
            <w:shd w:val="clear" w:color="auto" w:fill="FFC000"/>
            <w:noWrap/>
            <w:vAlign w:val="center"/>
          </w:tcPr>
          <w:p w:rsidR="00D25783" w:rsidRPr="00353628" w:rsidRDefault="00502AE1" w:rsidP="00000C04">
            <w:pPr>
              <w:jc w:val="right"/>
              <w:rPr>
                <w:rFonts w:ascii="Times New Roman" w:hAnsi="Times New Roman" w:cs="Times New Roman"/>
                <w:b/>
                <w:bCs/>
                <w:sz w:val="24"/>
                <w:szCs w:val="24"/>
              </w:rPr>
            </w:pPr>
            <w:r>
              <w:rPr>
                <w:rFonts w:ascii="Times New Roman" w:hAnsi="Times New Roman" w:cs="Times New Roman"/>
                <w:b/>
                <w:bCs/>
                <w:sz w:val="24"/>
                <w:szCs w:val="24"/>
              </w:rPr>
              <w:t>29</w:t>
            </w:r>
          </w:p>
        </w:tc>
        <w:tc>
          <w:tcPr>
            <w:tcW w:w="1003" w:type="dxa"/>
            <w:shd w:val="clear" w:color="auto" w:fill="FFC000"/>
            <w:vAlign w:val="center"/>
          </w:tcPr>
          <w:p w:rsidR="00D25783" w:rsidRPr="00353628" w:rsidRDefault="00D25783" w:rsidP="00000C04">
            <w:pPr>
              <w:jc w:val="right"/>
              <w:rPr>
                <w:rFonts w:ascii="Times New Roman" w:hAnsi="Times New Roman" w:cs="Times New Roman"/>
                <w:sz w:val="24"/>
                <w:szCs w:val="24"/>
              </w:rPr>
            </w:pPr>
            <w:r>
              <w:rPr>
                <w:rFonts w:ascii="Times New Roman" w:hAnsi="Times New Roman" w:cs="Times New Roman"/>
                <w:sz w:val="24"/>
                <w:szCs w:val="24"/>
              </w:rPr>
              <w:t>190</w:t>
            </w:r>
          </w:p>
        </w:tc>
      </w:tr>
      <w:tr w:rsidR="00D25783" w:rsidRPr="009601DC" w:rsidTr="00000C04">
        <w:trPr>
          <w:trHeight w:val="780"/>
        </w:trPr>
        <w:tc>
          <w:tcPr>
            <w:tcW w:w="3201" w:type="dxa"/>
            <w:shd w:val="clear" w:color="auto" w:fill="FFC000"/>
            <w:noWrap/>
            <w:vAlign w:val="bottom"/>
          </w:tcPr>
          <w:p w:rsidR="00D25783" w:rsidRPr="00103167" w:rsidRDefault="00D25783" w:rsidP="00000C04">
            <w:pPr>
              <w:rPr>
                <w:rStyle w:val="Hiperpovezava"/>
                <w:rFonts w:ascii="Times New Roman" w:hAnsi="Times New Roman" w:cs="Times New Roman"/>
                <w:color w:val="auto"/>
                <w:sz w:val="24"/>
                <w:szCs w:val="24"/>
                <w:u w:val="none"/>
              </w:rPr>
            </w:pPr>
            <w:r w:rsidRPr="00103167">
              <w:rPr>
                <w:rFonts w:ascii="Times New Roman" w:hAnsi="Times New Roman" w:cs="Times New Roman"/>
                <w:sz w:val="24"/>
                <w:szCs w:val="24"/>
              </w:rPr>
              <w:t xml:space="preserve">OŠ Ormož – </w:t>
            </w:r>
            <w:r w:rsidRPr="00103167">
              <w:rPr>
                <w:rFonts w:ascii="Times New Roman" w:hAnsi="Times New Roman" w:cs="Times New Roman"/>
                <w:bCs/>
                <w:sz w:val="24"/>
                <w:szCs w:val="24"/>
              </w:rPr>
              <w:t xml:space="preserve">Dobrava kovačija  – Litmerk (pri kapeli) – Strezetina 7 </w:t>
            </w:r>
            <w:r w:rsidRPr="00103167">
              <w:rPr>
                <w:rFonts w:ascii="Times New Roman" w:hAnsi="Times New Roman" w:cs="Times New Roman"/>
                <w:sz w:val="24"/>
                <w:szCs w:val="24"/>
              </w:rPr>
              <w:t>- OŠ Ormož</w:t>
            </w:r>
          </w:p>
        </w:tc>
        <w:tc>
          <w:tcPr>
            <w:tcW w:w="977" w:type="dxa"/>
            <w:shd w:val="clear" w:color="auto" w:fill="FFC000"/>
            <w:noWrap/>
            <w:vAlign w:val="center"/>
          </w:tcPr>
          <w:p w:rsidR="00D25783" w:rsidRPr="009601DC" w:rsidRDefault="00D25783" w:rsidP="00000C04">
            <w:pPr>
              <w:spacing w:after="0"/>
              <w:rPr>
                <w:rFonts w:ascii="Times New Roman" w:hAnsi="Times New Roman" w:cs="Times New Roman"/>
                <w:sz w:val="24"/>
                <w:szCs w:val="24"/>
              </w:rPr>
            </w:pPr>
            <w:r w:rsidRPr="009601DC">
              <w:rPr>
                <w:rFonts w:ascii="Times New Roman" w:hAnsi="Times New Roman" w:cs="Times New Roman"/>
                <w:sz w:val="24"/>
                <w:szCs w:val="24"/>
              </w:rPr>
              <w:t>7</w:t>
            </w:r>
            <w:r>
              <w:rPr>
                <w:rFonts w:ascii="Times New Roman" w:hAnsi="Times New Roman" w:cs="Times New Roman"/>
                <w:sz w:val="24"/>
                <w:szCs w:val="24"/>
                <w:vertAlign w:val="superscript"/>
              </w:rPr>
              <w:t>15</w:t>
            </w:r>
          </w:p>
        </w:tc>
        <w:tc>
          <w:tcPr>
            <w:tcW w:w="977" w:type="dxa"/>
            <w:shd w:val="clear" w:color="auto" w:fill="FFC000"/>
            <w:noWrap/>
            <w:vAlign w:val="center"/>
          </w:tcPr>
          <w:p w:rsidR="00D25783" w:rsidRPr="009601DC" w:rsidRDefault="00D25783" w:rsidP="00000C04">
            <w:pPr>
              <w:spacing w:after="0"/>
              <w:rPr>
                <w:rFonts w:ascii="Times New Roman" w:hAnsi="Times New Roman" w:cs="Times New Roman"/>
                <w:sz w:val="24"/>
                <w:szCs w:val="24"/>
                <w:vertAlign w:val="superscript"/>
              </w:rPr>
            </w:pPr>
            <w:r w:rsidRPr="009601DC">
              <w:rPr>
                <w:rFonts w:ascii="Times New Roman" w:hAnsi="Times New Roman" w:cs="Times New Roman"/>
                <w:sz w:val="24"/>
                <w:szCs w:val="24"/>
              </w:rPr>
              <w:t>14</w:t>
            </w:r>
            <w:r w:rsidRPr="009601DC">
              <w:rPr>
                <w:rFonts w:ascii="Times New Roman" w:hAnsi="Times New Roman" w:cs="Times New Roman"/>
                <w:sz w:val="24"/>
                <w:szCs w:val="24"/>
                <w:vertAlign w:val="superscript"/>
              </w:rPr>
              <w:t>00</w:t>
            </w:r>
          </w:p>
          <w:p w:rsidR="00D25783" w:rsidRPr="009601DC" w:rsidRDefault="00D25783" w:rsidP="00000C04">
            <w:pPr>
              <w:spacing w:after="0"/>
              <w:rPr>
                <w:rFonts w:ascii="Times New Roman" w:hAnsi="Times New Roman" w:cs="Times New Roman"/>
                <w:sz w:val="24"/>
                <w:szCs w:val="24"/>
              </w:rPr>
            </w:pPr>
            <w:r w:rsidRPr="009601DC">
              <w:rPr>
                <w:rFonts w:ascii="Times New Roman" w:hAnsi="Times New Roman" w:cs="Times New Roman"/>
                <w:sz w:val="24"/>
                <w:szCs w:val="24"/>
              </w:rPr>
              <w:t>15</w:t>
            </w:r>
            <w:r w:rsidRPr="009601DC">
              <w:rPr>
                <w:rFonts w:ascii="Times New Roman" w:hAnsi="Times New Roman" w:cs="Times New Roman"/>
                <w:sz w:val="24"/>
                <w:szCs w:val="24"/>
                <w:vertAlign w:val="superscript"/>
              </w:rPr>
              <w:t>22</w:t>
            </w:r>
          </w:p>
        </w:tc>
        <w:tc>
          <w:tcPr>
            <w:tcW w:w="907" w:type="dxa"/>
            <w:shd w:val="clear" w:color="auto" w:fill="FFC000"/>
            <w:vAlign w:val="center"/>
          </w:tcPr>
          <w:p w:rsidR="00D25783" w:rsidRPr="009601DC" w:rsidRDefault="00D25783" w:rsidP="00000C04">
            <w:pPr>
              <w:jc w:val="right"/>
              <w:rPr>
                <w:rFonts w:ascii="Times New Roman" w:hAnsi="Times New Roman" w:cs="Times New Roman"/>
                <w:sz w:val="24"/>
                <w:szCs w:val="24"/>
              </w:rPr>
            </w:pPr>
            <w:r w:rsidRPr="009601DC">
              <w:rPr>
                <w:rFonts w:ascii="Times New Roman" w:hAnsi="Times New Roman" w:cs="Times New Roman"/>
                <w:sz w:val="24"/>
                <w:szCs w:val="24"/>
              </w:rPr>
              <w:t>10,74</w:t>
            </w:r>
          </w:p>
        </w:tc>
        <w:tc>
          <w:tcPr>
            <w:tcW w:w="1373" w:type="dxa"/>
            <w:shd w:val="clear" w:color="auto" w:fill="FFC000"/>
            <w:noWrap/>
            <w:vAlign w:val="center"/>
          </w:tcPr>
          <w:p w:rsidR="00D25783" w:rsidRPr="009601DC" w:rsidRDefault="00D25783" w:rsidP="00000C04">
            <w:pPr>
              <w:jc w:val="right"/>
              <w:rPr>
                <w:rFonts w:ascii="Times New Roman" w:hAnsi="Times New Roman" w:cs="Times New Roman"/>
                <w:b/>
                <w:bCs/>
                <w:sz w:val="24"/>
                <w:szCs w:val="24"/>
              </w:rPr>
            </w:pPr>
          </w:p>
          <w:p w:rsidR="00D25783" w:rsidRPr="009601DC" w:rsidRDefault="00D25783" w:rsidP="00000C04">
            <w:pPr>
              <w:jc w:val="right"/>
              <w:rPr>
                <w:rFonts w:ascii="Times New Roman" w:hAnsi="Times New Roman" w:cs="Times New Roman"/>
                <w:b/>
                <w:bCs/>
                <w:sz w:val="24"/>
                <w:szCs w:val="24"/>
              </w:rPr>
            </w:pPr>
            <w:r w:rsidRPr="009601DC">
              <w:rPr>
                <w:rFonts w:ascii="Times New Roman" w:hAnsi="Times New Roman" w:cs="Times New Roman"/>
                <w:b/>
                <w:bCs/>
                <w:sz w:val="24"/>
                <w:szCs w:val="24"/>
              </w:rPr>
              <w:t>12</w:t>
            </w:r>
          </w:p>
          <w:p w:rsidR="00D25783" w:rsidRPr="009601DC" w:rsidRDefault="00D25783" w:rsidP="00000C04">
            <w:pPr>
              <w:jc w:val="right"/>
              <w:rPr>
                <w:rFonts w:ascii="Times New Roman" w:hAnsi="Times New Roman" w:cs="Times New Roman"/>
                <w:b/>
                <w:bCs/>
                <w:sz w:val="24"/>
                <w:szCs w:val="24"/>
              </w:rPr>
            </w:pPr>
          </w:p>
        </w:tc>
        <w:tc>
          <w:tcPr>
            <w:tcW w:w="1003" w:type="dxa"/>
            <w:shd w:val="clear" w:color="auto" w:fill="FFC000"/>
            <w:vAlign w:val="center"/>
          </w:tcPr>
          <w:p w:rsidR="00D25783" w:rsidRPr="009601DC" w:rsidRDefault="00D25783" w:rsidP="00000C04">
            <w:pPr>
              <w:jc w:val="right"/>
              <w:rPr>
                <w:rFonts w:ascii="Times New Roman" w:hAnsi="Times New Roman" w:cs="Times New Roman"/>
                <w:sz w:val="24"/>
                <w:szCs w:val="24"/>
              </w:rPr>
            </w:pPr>
            <w:r w:rsidRPr="009601DC">
              <w:rPr>
                <w:rFonts w:ascii="Times New Roman" w:hAnsi="Times New Roman" w:cs="Times New Roman"/>
                <w:sz w:val="24"/>
                <w:szCs w:val="24"/>
              </w:rPr>
              <w:t>190</w:t>
            </w:r>
          </w:p>
        </w:tc>
      </w:tr>
      <w:tr w:rsidR="00D25783" w:rsidRPr="00353628" w:rsidTr="00000C04">
        <w:trPr>
          <w:trHeight w:val="780"/>
        </w:trPr>
        <w:tc>
          <w:tcPr>
            <w:tcW w:w="3201" w:type="dxa"/>
            <w:shd w:val="clear" w:color="auto" w:fill="FFC000"/>
            <w:noWrap/>
            <w:vAlign w:val="center"/>
          </w:tcPr>
          <w:p w:rsidR="00D25783" w:rsidRPr="00103167" w:rsidRDefault="00D25783" w:rsidP="00000C04">
            <w:pPr>
              <w:rPr>
                <w:rFonts w:ascii="Times New Roman" w:hAnsi="Times New Roman" w:cs="Times New Roman"/>
                <w:sz w:val="24"/>
                <w:szCs w:val="24"/>
              </w:rPr>
            </w:pPr>
            <w:r w:rsidRPr="00103167">
              <w:rPr>
                <w:rStyle w:val="Hiperpovezava"/>
                <w:rFonts w:ascii="Times New Roman" w:hAnsi="Times New Roman" w:cs="Times New Roman"/>
                <w:color w:val="auto"/>
                <w:sz w:val="24"/>
                <w:szCs w:val="24"/>
                <w:u w:val="none"/>
              </w:rPr>
              <w:t>OŠ Velika Nedelja – Šardinje 8 – Šardinje 16 b – Šardinje 26 a - Krožišče Šardinje – Križišče Rajh Munda –Strmec 8 – Strmec 3 – OŠ Velika Nedelja</w:t>
            </w:r>
          </w:p>
        </w:tc>
        <w:tc>
          <w:tcPr>
            <w:tcW w:w="977" w:type="dxa"/>
            <w:shd w:val="clear" w:color="auto" w:fill="FFC000"/>
            <w:noWrap/>
            <w:vAlign w:val="center"/>
          </w:tcPr>
          <w:p w:rsidR="00D25783" w:rsidRPr="007833C8" w:rsidRDefault="00D25783" w:rsidP="00000C04">
            <w:pPr>
              <w:spacing w:after="0"/>
              <w:rPr>
                <w:rFonts w:ascii="Times New Roman" w:hAnsi="Times New Roman" w:cs="Times New Roman"/>
                <w:color w:val="FF0000"/>
                <w:sz w:val="24"/>
                <w:szCs w:val="24"/>
              </w:rPr>
            </w:pPr>
            <w:r w:rsidRPr="00FA1767">
              <w:rPr>
                <w:rFonts w:ascii="Times New Roman" w:hAnsi="Times New Roman" w:cs="Times New Roman"/>
                <w:sz w:val="24"/>
                <w:szCs w:val="24"/>
              </w:rPr>
              <w:t>8</w:t>
            </w:r>
            <w:r w:rsidRPr="00FA1767">
              <w:rPr>
                <w:rFonts w:ascii="Times New Roman" w:hAnsi="Times New Roman" w:cs="Times New Roman"/>
                <w:sz w:val="24"/>
                <w:szCs w:val="24"/>
                <w:vertAlign w:val="superscript"/>
              </w:rPr>
              <w:t>13</w:t>
            </w:r>
          </w:p>
        </w:tc>
        <w:tc>
          <w:tcPr>
            <w:tcW w:w="977" w:type="dxa"/>
            <w:shd w:val="clear" w:color="auto" w:fill="FFC000"/>
            <w:noWrap/>
            <w:vAlign w:val="center"/>
          </w:tcPr>
          <w:p w:rsidR="00D25783" w:rsidRPr="007833C8" w:rsidRDefault="00D25783" w:rsidP="00000C04">
            <w:pPr>
              <w:spacing w:after="0"/>
              <w:rPr>
                <w:rFonts w:ascii="Times New Roman" w:hAnsi="Times New Roman" w:cs="Times New Roman"/>
                <w:sz w:val="24"/>
                <w:szCs w:val="24"/>
              </w:rPr>
            </w:pPr>
            <w:r w:rsidRPr="00FA1767">
              <w:rPr>
                <w:rFonts w:ascii="Times New Roman" w:hAnsi="Times New Roman" w:cs="Times New Roman"/>
                <w:sz w:val="24"/>
                <w:szCs w:val="24"/>
              </w:rPr>
              <w:t>15</w:t>
            </w:r>
            <w:r w:rsidRPr="00FA1767">
              <w:rPr>
                <w:rFonts w:ascii="Times New Roman" w:hAnsi="Times New Roman" w:cs="Times New Roman"/>
                <w:sz w:val="24"/>
                <w:szCs w:val="24"/>
                <w:vertAlign w:val="superscript"/>
              </w:rPr>
              <w:t>00</w:t>
            </w:r>
          </w:p>
        </w:tc>
        <w:tc>
          <w:tcPr>
            <w:tcW w:w="907" w:type="dxa"/>
            <w:shd w:val="clear" w:color="auto" w:fill="FFC000"/>
            <w:vAlign w:val="center"/>
          </w:tcPr>
          <w:p w:rsidR="00D25783" w:rsidRPr="00353628" w:rsidRDefault="00D25783" w:rsidP="00000C04">
            <w:pPr>
              <w:jc w:val="right"/>
              <w:rPr>
                <w:rFonts w:ascii="Times New Roman" w:hAnsi="Times New Roman" w:cs="Times New Roman"/>
                <w:sz w:val="24"/>
                <w:szCs w:val="24"/>
              </w:rPr>
            </w:pPr>
            <w:r w:rsidRPr="00353628">
              <w:rPr>
                <w:rFonts w:ascii="Times New Roman" w:hAnsi="Times New Roman" w:cs="Times New Roman"/>
                <w:sz w:val="24"/>
                <w:szCs w:val="24"/>
              </w:rPr>
              <w:t>8,37</w:t>
            </w:r>
          </w:p>
        </w:tc>
        <w:tc>
          <w:tcPr>
            <w:tcW w:w="1373" w:type="dxa"/>
            <w:shd w:val="clear" w:color="auto" w:fill="FFC000"/>
            <w:noWrap/>
            <w:vAlign w:val="center"/>
          </w:tcPr>
          <w:p w:rsidR="00D25783" w:rsidRPr="00353628" w:rsidRDefault="00D25783" w:rsidP="00000C04">
            <w:pPr>
              <w:jc w:val="right"/>
              <w:rPr>
                <w:rFonts w:ascii="Times New Roman" w:hAnsi="Times New Roman" w:cs="Times New Roman"/>
                <w:b/>
                <w:bCs/>
                <w:sz w:val="24"/>
                <w:szCs w:val="24"/>
              </w:rPr>
            </w:pPr>
            <w:r w:rsidRPr="00353628">
              <w:rPr>
                <w:rFonts w:ascii="Times New Roman" w:hAnsi="Times New Roman" w:cs="Times New Roman"/>
                <w:b/>
                <w:bCs/>
                <w:sz w:val="24"/>
                <w:szCs w:val="24"/>
              </w:rPr>
              <w:t>16</w:t>
            </w:r>
          </w:p>
        </w:tc>
        <w:tc>
          <w:tcPr>
            <w:tcW w:w="1003" w:type="dxa"/>
            <w:shd w:val="clear" w:color="auto" w:fill="FFC000"/>
            <w:vAlign w:val="center"/>
          </w:tcPr>
          <w:p w:rsidR="00D25783" w:rsidRPr="00353628" w:rsidRDefault="00D25783" w:rsidP="00000C04">
            <w:pPr>
              <w:jc w:val="right"/>
              <w:rPr>
                <w:rFonts w:ascii="Times New Roman" w:hAnsi="Times New Roman" w:cs="Times New Roman"/>
                <w:sz w:val="24"/>
                <w:szCs w:val="24"/>
              </w:rPr>
            </w:pPr>
            <w:r>
              <w:rPr>
                <w:rFonts w:ascii="Times New Roman" w:hAnsi="Times New Roman" w:cs="Times New Roman"/>
                <w:sz w:val="24"/>
                <w:szCs w:val="24"/>
              </w:rPr>
              <w:t>190</w:t>
            </w:r>
          </w:p>
        </w:tc>
      </w:tr>
    </w:tbl>
    <w:p w:rsidR="00D25783" w:rsidRDefault="00D25783" w:rsidP="005265D3"/>
    <w:p w:rsidR="00435FDC" w:rsidRPr="00435FDC" w:rsidRDefault="00435FDC" w:rsidP="00435FDC">
      <w:pPr>
        <w:spacing w:after="0" w:line="240" w:lineRule="auto"/>
        <w:jc w:val="both"/>
        <w:rPr>
          <w:rFonts w:ascii="Times New Roman" w:hAnsi="Times New Roman" w:cs="Times New Roman"/>
          <w:sz w:val="24"/>
          <w:szCs w:val="24"/>
        </w:rPr>
      </w:pPr>
      <w:r w:rsidRPr="00435FDC">
        <w:rPr>
          <w:rFonts w:ascii="Times New Roman" w:hAnsi="Times New Roman" w:cs="Times New Roman"/>
          <w:sz w:val="24"/>
          <w:szCs w:val="24"/>
        </w:rPr>
        <w:t>Naročnik si pridržuje pravico, da se število kilometrov zmanjša zaradi spremembe relacije prevoza, izpisa vozačev ali drugih razlogov, oziroma poveča zaradi vključitve novih vozačev.</w:t>
      </w:r>
    </w:p>
    <w:p w:rsidR="00435FDC" w:rsidRPr="00435FDC" w:rsidRDefault="00435FDC" w:rsidP="00435FDC">
      <w:pPr>
        <w:spacing w:after="0" w:line="240" w:lineRule="auto"/>
        <w:jc w:val="both"/>
        <w:rPr>
          <w:rFonts w:ascii="Times New Roman" w:hAnsi="Times New Roman" w:cs="Times New Roman"/>
          <w:sz w:val="24"/>
          <w:szCs w:val="24"/>
        </w:rPr>
      </w:pPr>
      <w:r w:rsidRPr="00435FDC">
        <w:rPr>
          <w:rFonts w:ascii="Times New Roman" w:hAnsi="Times New Roman" w:cs="Times New Roman"/>
          <w:sz w:val="24"/>
          <w:szCs w:val="24"/>
        </w:rPr>
        <w:t>Morebitni dodatni kilometri se obračunajo po ceni prevoženega kilometra iz te ponudbe.</w:t>
      </w:r>
    </w:p>
    <w:p w:rsidR="00E755D4" w:rsidRPr="004652E2" w:rsidRDefault="00E755D4" w:rsidP="00E755D4">
      <w:pPr>
        <w:tabs>
          <w:tab w:val="center" w:pos="4513"/>
        </w:tabs>
        <w:suppressAutoHyphens/>
        <w:spacing w:after="0" w:line="240" w:lineRule="auto"/>
        <w:jc w:val="both"/>
        <w:rPr>
          <w:rFonts w:ascii="Times New Roman" w:hAnsi="Times New Roman" w:cs="Times New Roman"/>
          <w:spacing w:val="-2"/>
          <w:sz w:val="24"/>
          <w:szCs w:val="24"/>
        </w:rPr>
      </w:pPr>
      <w:r>
        <w:rPr>
          <w:rFonts w:ascii="Times New Roman" w:hAnsi="Times New Roman" w:cs="Times New Roman"/>
          <w:bCs/>
          <w:iCs/>
          <w:sz w:val="24"/>
          <w:szCs w:val="24"/>
        </w:rPr>
        <w:t>Od ponudnika se zahteva, da</w:t>
      </w:r>
      <w:r w:rsidRPr="004652E2">
        <w:rPr>
          <w:rFonts w:ascii="Times New Roman" w:hAnsi="Times New Roman" w:cs="Times New Roman"/>
          <w:bCs/>
          <w:iCs/>
          <w:sz w:val="24"/>
          <w:szCs w:val="24"/>
        </w:rPr>
        <w:t xml:space="preserve"> na linijah šolskih pogodbenih</w:t>
      </w:r>
      <w:r>
        <w:rPr>
          <w:rFonts w:ascii="Times New Roman" w:hAnsi="Times New Roman" w:cs="Times New Roman"/>
          <w:bCs/>
          <w:iCs/>
          <w:sz w:val="24"/>
          <w:szCs w:val="24"/>
        </w:rPr>
        <w:t xml:space="preserve"> prevozov, kjer ne poteka javni </w:t>
      </w:r>
      <w:r w:rsidRPr="004652E2">
        <w:rPr>
          <w:rFonts w:ascii="Times New Roman" w:hAnsi="Times New Roman" w:cs="Times New Roman"/>
          <w:bCs/>
          <w:iCs/>
          <w:sz w:val="24"/>
          <w:szCs w:val="24"/>
        </w:rPr>
        <w:t>linijski prevoz in so na avtobusu proste kapacitete, dovoli uporabo tega prevoza poleg osnovnošolcev tudi drugim občanom.</w:t>
      </w:r>
    </w:p>
    <w:p w:rsidR="00E755D4" w:rsidRDefault="00E755D4" w:rsidP="00435FDC">
      <w:pPr>
        <w:spacing w:after="0" w:line="240" w:lineRule="auto"/>
        <w:jc w:val="both"/>
        <w:rPr>
          <w:rFonts w:ascii="Times New Roman" w:hAnsi="Times New Roman" w:cs="Times New Roman"/>
          <w:sz w:val="24"/>
          <w:szCs w:val="24"/>
        </w:rPr>
      </w:pPr>
    </w:p>
    <w:p w:rsidR="00435FDC" w:rsidRPr="00435FDC" w:rsidRDefault="00435FDC" w:rsidP="00435FDC">
      <w:pPr>
        <w:spacing w:after="0" w:line="240" w:lineRule="auto"/>
        <w:jc w:val="both"/>
        <w:rPr>
          <w:rFonts w:ascii="Times New Roman" w:hAnsi="Times New Roman" w:cs="Times New Roman"/>
          <w:sz w:val="24"/>
          <w:szCs w:val="24"/>
        </w:rPr>
      </w:pPr>
      <w:r w:rsidRPr="00435FDC">
        <w:rPr>
          <w:rFonts w:ascii="Times New Roman" w:hAnsi="Times New Roman" w:cs="Times New Roman"/>
          <w:sz w:val="24"/>
          <w:szCs w:val="24"/>
        </w:rPr>
        <w:t xml:space="preserve">Praznih kilometrov naročnik prevozniku ne bo plačeval. </w:t>
      </w:r>
    </w:p>
    <w:p w:rsidR="00DA362C" w:rsidRPr="00A84427" w:rsidRDefault="00DA362C" w:rsidP="00F90F52">
      <w:pPr>
        <w:spacing w:after="0" w:line="240" w:lineRule="auto"/>
        <w:jc w:val="both"/>
        <w:rPr>
          <w:rFonts w:ascii="Times New Roman" w:hAnsi="Times New Roman" w:cs="Times New Roman"/>
          <w:sz w:val="16"/>
          <w:szCs w:val="16"/>
        </w:rPr>
      </w:pPr>
    </w:p>
    <w:p w:rsidR="00435FDC" w:rsidRDefault="00435FDC" w:rsidP="00F90F5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Naročilo se oddaja po sklopih.</w:t>
      </w:r>
    </w:p>
    <w:p w:rsidR="005265D3" w:rsidRDefault="005265D3" w:rsidP="00F90F52">
      <w:pPr>
        <w:spacing w:after="0" w:line="240" w:lineRule="auto"/>
        <w:jc w:val="both"/>
        <w:rPr>
          <w:rFonts w:ascii="Times New Roman" w:hAnsi="Times New Roman" w:cs="Times New Roman"/>
          <w:sz w:val="24"/>
          <w:szCs w:val="24"/>
        </w:rPr>
      </w:pPr>
    </w:p>
    <w:p w:rsidR="00D25783" w:rsidRDefault="00D25783" w:rsidP="00F90F52">
      <w:pPr>
        <w:spacing w:after="0" w:line="240" w:lineRule="auto"/>
        <w:jc w:val="both"/>
        <w:rPr>
          <w:rFonts w:ascii="Times New Roman" w:hAnsi="Times New Roman" w:cs="Times New Roman"/>
          <w:sz w:val="24"/>
          <w:szCs w:val="24"/>
        </w:rPr>
      </w:pPr>
    </w:p>
    <w:p w:rsidR="00D25783" w:rsidRDefault="00D25783" w:rsidP="00F90F52">
      <w:pPr>
        <w:spacing w:after="0" w:line="240" w:lineRule="auto"/>
        <w:jc w:val="both"/>
        <w:rPr>
          <w:rFonts w:ascii="Times New Roman" w:hAnsi="Times New Roman" w:cs="Times New Roman"/>
          <w:sz w:val="24"/>
          <w:szCs w:val="24"/>
        </w:rPr>
      </w:pPr>
    </w:p>
    <w:p w:rsidR="00D25783" w:rsidRDefault="00D25783" w:rsidP="00F90F52">
      <w:pPr>
        <w:spacing w:after="0" w:line="240" w:lineRule="auto"/>
        <w:jc w:val="both"/>
        <w:rPr>
          <w:rFonts w:ascii="Times New Roman" w:hAnsi="Times New Roman" w:cs="Times New Roman"/>
          <w:sz w:val="24"/>
          <w:szCs w:val="24"/>
        </w:rPr>
      </w:pPr>
    </w:p>
    <w:p w:rsidR="00D25783" w:rsidRDefault="00D25783" w:rsidP="00F90F52">
      <w:pPr>
        <w:spacing w:after="0" w:line="240" w:lineRule="auto"/>
        <w:jc w:val="both"/>
        <w:rPr>
          <w:rFonts w:ascii="Times New Roman" w:hAnsi="Times New Roman" w:cs="Times New Roman"/>
          <w:sz w:val="24"/>
          <w:szCs w:val="24"/>
        </w:rPr>
      </w:pPr>
    </w:p>
    <w:p w:rsidR="005265D3" w:rsidRDefault="005265D3" w:rsidP="00F90F52">
      <w:pPr>
        <w:spacing w:after="0" w:line="240" w:lineRule="auto"/>
        <w:jc w:val="both"/>
        <w:rPr>
          <w:rFonts w:ascii="Times New Roman" w:hAnsi="Times New Roman" w:cs="Times New Roman"/>
          <w:sz w:val="24"/>
          <w:szCs w:val="24"/>
        </w:rPr>
      </w:pPr>
    </w:p>
    <w:p w:rsidR="00435FDC" w:rsidRPr="00A84427" w:rsidRDefault="00435FDC" w:rsidP="00F90F52">
      <w:pPr>
        <w:spacing w:after="0" w:line="240" w:lineRule="auto"/>
        <w:jc w:val="both"/>
        <w:rPr>
          <w:rFonts w:ascii="Times New Roman" w:hAnsi="Times New Roman" w:cs="Times New Roman"/>
          <w:sz w:val="16"/>
          <w:szCs w:val="16"/>
        </w:rPr>
      </w:pPr>
    </w:p>
    <w:p w:rsidR="00FF1AA8" w:rsidRDefault="00BC69B9" w:rsidP="00F90F52">
      <w:pPr>
        <w:pStyle w:val="Paragraf"/>
        <w:spacing w:before="0" w:after="0" w:line="240" w:lineRule="auto"/>
        <w:rPr>
          <w:rFonts w:ascii="Times New Roman" w:hAnsi="Times New Roman" w:cs="Times New Roman"/>
          <w:sz w:val="24"/>
          <w:szCs w:val="24"/>
        </w:rPr>
      </w:pPr>
      <w:r w:rsidRPr="00F90F52">
        <w:rPr>
          <w:rFonts w:ascii="Times New Roman" w:hAnsi="Times New Roman" w:cs="Times New Roman"/>
          <w:sz w:val="24"/>
          <w:szCs w:val="24"/>
        </w:rPr>
        <w:lastRenderedPageBreak/>
        <w:t xml:space="preserve">Naročnik je predvidel, da se bo javno naročilo izvedlo skladno </w:t>
      </w:r>
      <w:r w:rsidR="0068133F" w:rsidRPr="00F90F52">
        <w:rPr>
          <w:rFonts w:ascii="Times New Roman" w:hAnsi="Times New Roman" w:cs="Times New Roman"/>
          <w:sz w:val="24"/>
          <w:szCs w:val="24"/>
        </w:rPr>
        <w:t xml:space="preserve">s </w:t>
      </w:r>
      <w:r w:rsidRPr="00F90F52">
        <w:rPr>
          <w:rFonts w:ascii="Times New Roman" w:hAnsi="Times New Roman" w:cs="Times New Roman"/>
          <w:sz w:val="24"/>
          <w:szCs w:val="24"/>
        </w:rPr>
        <w:t>terminskim načrtom:</w:t>
      </w:r>
    </w:p>
    <w:tbl>
      <w:tblPr>
        <w:tblStyle w:val="NormalTablePHPDOCX"/>
        <w:tblW w:w="5000" w:type="pct"/>
        <w:tblInd w:w="108" w:type="dxa"/>
        <w:tblLook w:val="04A0" w:firstRow="1" w:lastRow="0" w:firstColumn="1" w:lastColumn="0" w:noHBand="0" w:noVBand="1"/>
      </w:tblPr>
      <w:tblGrid>
        <w:gridCol w:w="4599"/>
        <w:gridCol w:w="4687"/>
      </w:tblGrid>
      <w:tr w:rsidR="007F7E36" w:rsidRPr="00FE58B8">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7F7E36" w:rsidRPr="00FE58B8" w:rsidRDefault="00BC69B9">
            <w:pPr>
              <w:rPr>
                <w:rFonts w:ascii="Times New Roman" w:hAnsi="Times New Roman" w:cs="Times New Roman"/>
                <w:sz w:val="24"/>
                <w:szCs w:val="24"/>
              </w:rPr>
            </w:pPr>
            <w:r w:rsidRPr="00FE58B8">
              <w:rPr>
                <w:rFonts w:ascii="Times New Roman" w:hAnsi="Times New Roman" w:cs="Times New Roman"/>
                <w:b/>
                <w:bCs/>
                <w:color w:val="000000"/>
                <w:position w:val="-2"/>
                <w:sz w:val="24"/>
                <w:szCs w:val="24"/>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7F7E36" w:rsidRPr="00FE58B8" w:rsidRDefault="00BC69B9">
            <w:pPr>
              <w:jc w:val="right"/>
              <w:rPr>
                <w:rFonts w:ascii="Times New Roman" w:hAnsi="Times New Roman" w:cs="Times New Roman"/>
                <w:sz w:val="24"/>
                <w:szCs w:val="24"/>
              </w:rPr>
            </w:pPr>
            <w:r w:rsidRPr="00FE58B8">
              <w:rPr>
                <w:rFonts w:ascii="Times New Roman" w:hAnsi="Times New Roman" w:cs="Times New Roman"/>
                <w:b/>
                <w:bCs/>
                <w:color w:val="000000"/>
                <w:position w:val="-2"/>
                <w:sz w:val="24"/>
                <w:szCs w:val="24"/>
                <w:shd w:val="clear" w:color="auto" w:fill="D1D1D1"/>
              </w:rPr>
              <w:t>Datumi</w:t>
            </w:r>
          </w:p>
        </w:tc>
      </w:tr>
      <w:tr w:rsidR="007F7E36" w:rsidRPr="00FE58B8" w:rsidTr="00C77A3B">
        <w:trPr>
          <w:trHeight w:val="113"/>
        </w:trPr>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F7E36" w:rsidRPr="00FE58B8" w:rsidRDefault="00BC69B9">
            <w:pPr>
              <w:rPr>
                <w:rFonts w:ascii="Times New Roman" w:hAnsi="Times New Roman" w:cs="Times New Roman"/>
                <w:sz w:val="24"/>
                <w:szCs w:val="24"/>
              </w:rPr>
            </w:pPr>
            <w:r w:rsidRPr="00FE58B8">
              <w:rPr>
                <w:rFonts w:ascii="Times New Roman" w:hAnsi="Times New Roman" w:cs="Times New Roman"/>
                <w:color w:val="000000"/>
                <w:position w:val="-2"/>
                <w:sz w:val="24"/>
                <w:szCs w:val="24"/>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F7E36" w:rsidRPr="00F1594B" w:rsidRDefault="00BC69B9" w:rsidP="00732144">
            <w:pPr>
              <w:jc w:val="right"/>
              <w:rPr>
                <w:rFonts w:ascii="Times New Roman" w:hAnsi="Times New Roman" w:cs="Times New Roman"/>
                <w:sz w:val="24"/>
                <w:szCs w:val="24"/>
              </w:rPr>
            </w:pPr>
            <w:r w:rsidRPr="00F1594B">
              <w:rPr>
                <w:rFonts w:ascii="Times New Roman" w:hAnsi="Times New Roman" w:cs="Times New Roman"/>
                <w:position w:val="-2"/>
                <w:sz w:val="24"/>
                <w:szCs w:val="24"/>
              </w:rPr>
              <w:t xml:space="preserve">do </w:t>
            </w:r>
            <w:r w:rsidR="00B649BF" w:rsidRPr="00F1594B">
              <w:rPr>
                <w:rFonts w:ascii="Times New Roman" w:hAnsi="Times New Roman" w:cs="Times New Roman"/>
                <w:position w:val="-2"/>
                <w:sz w:val="24"/>
                <w:szCs w:val="24"/>
              </w:rPr>
              <w:t>11</w:t>
            </w:r>
            <w:r w:rsidR="00A84427" w:rsidRPr="00F1594B">
              <w:rPr>
                <w:rFonts w:ascii="Times New Roman" w:hAnsi="Times New Roman" w:cs="Times New Roman"/>
                <w:position w:val="-2"/>
                <w:sz w:val="24"/>
                <w:szCs w:val="24"/>
              </w:rPr>
              <w:t>.</w:t>
            </w:r>
            <w:r w:rsidR="00BA40F5" w:rsidRPr="00F1594B">
              <w:rPr>
                <w:rFonts w:ascii="Times New Roman" w:hAnsi="Times New Roman" w:cs="Times New Roman"/>
                <w:position w:val="-2"/>
                <w:sz w:val="24"/>
                <w:szCs w:val="24"/>
              </w:rPr>
              <w:t xml:space="preserve"> </w:t>
            </w:r>
            <w:r w:rsidR="00B649BF" w:rsidRPr="00F1594B">
              <w:rPr>
                <w:rFonts w:ascii="Times New Roman" w:hAnsi="Times New Roman" w:cs="Times New Roman"/>
                <w:position w:val="-2"/>
                <w:sz w:val="24"/>
                <w:szCs w:val="24"/>
              </w:rPr>
              <w:t>6.</w:t>
            </w:r>
            <w:r w:rsidR="00BA40F5" w:rsidRPr="00F1594B">
              <w:rPr>
                <w:rFonts w:ascii="Times New Roman" w:hAnsi="Times New Roman" w:cs="Times New Roman"/>
                <w:position w:val="-2"/>
                <w:sz w:val="24"/>
                <w:szCs w:val="24"/>
              </w:rPr>
              <w:t xml:space="preserve"> </w:t>
            </w:r>
            <w:r w:rsidR="00957076" w:rsidRPr="00F1594B">
              <w:rPr>
                <w:rFonts w:ascii="Times New Roman" w:hAnsi="Times New Roman" w:cs="Times New Roman"/>
                <w:position w:val="-2"/>
                <w:sz w:val="24"/>
                <w:szCs w:val="24"/>
              </w:rPr>
              <w:t>2026</w:t>
            </w:r>
            <w:r w:rsidRPr="00F1594B">
              <w:rPr>
                <w:rFonts w:ascii="Times New Roman" w:hAnsi="Times New Roman" w:cs="Times New Roman"/>
                <w:position w:val="-2"/>
                <w:sz w:val="24"/>
                <w:szCs w:val="24"/>
              </w:rPr>
              <w:t xml:space="preserve"> do </w:t>
            </w:r>
            <w:r w:rsidR="00F50192" w:rsidRPr="00F1594B">
              <w:rPr>
                <w:rFonts w:ascii="Times New Roman" w:hAnsi="Times New Roman" w:cs="Times New Roman"/>
                <w:position w:val="-2"/>
                <w:sz w:val="24"/>
                <w:szCs w:val="24"/>
              </w:rPr>
              <w:t>10</w:t>
            </w:r>
            <w:r w:rsidR="0068133F" w:rsidRPr="00F1594B">
              <w:rPr>
                <w:rFonts w:ascii="Times New Roman" w:hAnsi="Times New Roman" w:cs="Times New Roman"/>
                <w:position w:val="-2"/>
                <w:sz w:val="24"/>
                <w:szCs w:val="24"/>
              </w:rPr>
              <w:t>.</w:t>
            </w:r>
            <w:r w:rsidRPr="00F1594B">
              <w:rPr>
                <w:rFonts w:ascii="Times New Roman" w:hAnsi="Times New Roman" w:cs="Times New Roman"/>
                <w:position w:val="-2"/>
                <w:sz w:val="24"/>
                <w:szCs w:val="24"/>
              </w:rPr>
              <w:t>00</w:t>
            </w:r>
            <w:r w:rsidR="00FE58B8" w:rsidRPr="00F1594B">
              <w:rPr>
                <w:rFonts w:ascii="Times New Roman" w:hAnsi="Times New Roman" w:cs="Times New Roman"/>
                <w:position w:val="-2"/>
                <w:sz w:val="24"/>
                <w:szCs w:val="24"/>
              </w:rPr>
              <w:t xml:space="preserve"> ure</w:t>
            </w:r>
          </w:p>
        </w:tc>
      </w:tr>
      <w:tr w:rsidR="007F7E36" w:rsidRPr="00FE58B8" w:rsidTr="00900485">
        <w:trPr>
          <w:trHeight w:val="276"/>
        </w:trPr>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F7E36" w:rsidRPr="00FE58B8" w:rsidRDefault="00BC69B9">
            <w:pPr>
              <w:rPr>
                <w:rFonts w:ascii="Times New Roman" w:hAnsi="Times New Roman" w:cs="Times New Roman"/>
                <w:sz w:val="24"/>
                <w:szCs w:val="24"/>
              </w:rPr>
            </w:pPr>
            <w:r w:rsidRPr="00FE58B8">
              <w:rPr>
                <w:rFonts w:ascii="Times New Roman" w:hAnsi="Times New Roman" w:cs="Times New Roman"/>
                <w:color w:val="000000"/>
                <w:position w:val="-2"/>
                <w:sz w:val="24"/>
                <w:szCs w:val="24"/>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F7E36" w:rsidRPr="00F1594B" w:rsidRDefault="00BC69B9" w:rsidP="00D57972">
            <w:pPr>
              <w:jc w:val="right"/>
              <w:rPr>
                <w:rFonts w:ascii="Times New Roman" w:hAnsi="Times New Roman" w:cs="Times New Roman"/>
                <w:sz w:val="24"/>
                <w:szCs w:val="24"/>
              </w:rPr>
            </w:pPr>
            <w:r w:rsidRPr="00F1594B">
              <w:rPr>
                <w:rFonts w:ascii="Times New Roman" w:hAnsi="Times New Roman" w:cs="Times New Roman"/>
                <w:position w:val="-2"/>
                <w:sz w:val="24"/>
                <w:szCs w:val="24"/>
              </w:rPr>
              <w:t xml:space="preserve">do </w:t>
            </w:r>
            <w:r w:rsidR="00B649BF" w:rsidRPr="00F1594B">
              <w:rPr>
                <w:rFonts w:ascii="Times New Roman" w:hAnsi="Times New Roman" w:cs="Times New Roman"/>
                <w:position w:val="-2"/>
                <w:sz w:val="24"/>
                <w:szCs w:val="24"/>
              </w:rPr>
              <w:t>19</w:t>
            </w:r>
            <w:r w:rsidRPr="00F1594B">
              <w:rPr>
                <w:rFonts w:ascii="Times New Roman" w:hAnsi="Times New Roman" w:cs="Times New Roman"/>
                <w:position w:val="-2"/>
                <w:sz w:val="24"/>
                <w:szCs w:val="24"/>
              </w:rPr>
              <w:t>.</w:t>
            </w:r>
            <w:r w:rsidR="00452D0F" w:rsidRPr="00F1594B">
              <w:rPr>
                <w:rFonts w:ascii="Times New Roman" w:hAnsi="Times New Roman" w:cs="Times New Roman"/>
                <w:position w:val="-2"/>
                <w:sz w:val="24"/>
                <w:szCs w:val="24"/>
              </w:rPr>
              <w:t xml:space="preserve"> </w:t>
            </w:r>
            <w:r w:rsidR="00B649BF" w:rsidRPr="00F1594B">
              <w:rPr>
                <w:rFonts w:ascii="Times New Roman" w:hAnsi="Times New Roman" w:cs="Times New Roman"/>
                <w:position w:val="-2"/>
                <w:sz w:val="24"/>
                <w:szCs w:val="24"/>
              </w:rPr>
              <w:t>6</w:t>
            </w:r>
            <w:r w:rsidRPr="00F1594B">
              <w:rPr>
                <w:rFonts w:ascii="Times New Roman" w:hAnsi="Times New Roman" w:cs="Times New Roman"/>
                <w:position w:val="-2"/>
                <w:sz w:val="24"/>
                <w:szCs w:val="24"/>
              </w:rPr>
              <w:t>.</w:t>
            </w:r>
            <w:r w:rsidR="00452D0F" w:rsidRPr="00F1594B">
              <w:rPr>
                <w:rFonts w:ascii="Times New Roman" w:hAnsi="Times New Roman" w:cs="Times New Roman"/>
                <w:position w:val="-2"/>
                <w:sz w:val="24"/>
                <w:szCs w:val="24"/>
              </w:rPr>
              <w:t xml:space="preserve"> </w:t>
            </w:r>
            <w:r w:rsidR="00957076" w:rsidRPr="00F1594B">
              <w:rPr>
                <w:rFonts w:ascii="Times New Roman" w:hAnsi="Times New Roman" w:cs="Times New Roman"/>
                <w:position w:val="-2"/>
                <w:sz w:val="24"/>
                <w:szCs w:val="24"/>
              </w:rPr>
              <w:t>2026</w:t>
            </w:r>
            <w:r w:rsidRPr="00F1594B">
              <w:rPr>
                <w:rFonts w:ascii="Times New Roman" w:hAnsi="Times New Roman" w:cs="Times New Roman"/>
                <w:position w:val="-2"/>
                <w:sz w:val="24"/>
                <w:szCs w:val="24"/>
              </w:rPr>
              <w:t xml:space="preserve"> do </w:t>
            </w:r>
            <w:r w:rsidR="00F50192" w:rsidRPr="00F1594B">
              <w:rPr>
                <w:rFonts w:ascii="Times New Roman" w:hAnsi="Times New Roman" w:cs="Times New Roman"/>
                <w:position w:val="-2"/>
                <w:sz w:val="24"/>
                <w:szCs w:val="24"/>
              </w:rPr>
              <w:t>9</w:t>
            </w:r>
            <w:r w:rsidR="0068133F" w:rsidRPr="00F1594B">
              <w:rPr>
                <w:rFonts w:ascii="Times New Roman" w:hAnsi="Times New Roman" w:cs="Times New Roman"/>
                <w:position w:val="-2"/>
                <w:sz w:val="24"/>
                <w:szCs w:val="24"/>
              </w:rPr>
              <w:t>.</w:t>
            </w:r>
            <w:r w:rsidRPr="00F1594B">
              <w:rPr>
                <w:rFonts w:ascii="Times New Roman" w:hAnsi="Times New Roman" w:cs="Times New Roman"/>
                <w:position w:val="-2"/>
                <w:sz w:val="24"/>
                <w:szCs w:val="24"/>
              </w:rPr>
              <w:t>00</w:t>
            </w:r>
            <w:r w:rsidR="00FE58B8" w:rsidRPr="00F1594B">
              <w:rPr>
                <w:rFonts w:ascii="Times New Roman" w:hAnsi="Times New Roman" w:cs="Times New Roman"/>
                <w:position w:val="-2"/>
                <w:sz w:val="24"/>
                <w:szCs w:val="24"/>
              </w:rPr>
              <w:t xml:space="preserve"> ure</w:t>
            </w:r>
          </w:p>
        </w:tc>
      </w:tr>
      <w:tr w:rsidR="007F7E36" w:rsidRPr="00FE58B8" w:rsidTr="00900485">
        <w:trPr>
          <w:trHeight w:val="276"/>
        </w:trPr>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F7E36" w:rsidRPr="00FE58B8" w:rsidRDefault="00BC69B9">
            <w:pPr>
              <w:rPr>
                <w:rFonts w:ascii="Times New Roman" w:hAnsi="Times New Roman" w:cs="Times New Roman"/>
                <w:sz w:val="24"/>
                <w:szCs w:val="24"/>
              </w:rPr>
            </w:pPr>
            <w:r w:rsidRPr="00FE58B8">
              <w:rPr>
                <w:rFonts w:ascii="Times New Roman" w:hAnsi="Times New Roman" w:cs="Times New Roman"/>
                <w:color w:val="000000"/>
                <w:position w:val="-2"/>
                <w:sz w:val="24"/>
                <w:szCs w:val="24"/>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F7E36" w:rsidRPr="00F1594B" w:rsidRDefault="00FE58B8" w:rsidP="00D57972">
            <w:pPr>
              <w:jc w:val="right"/>
              <w:rPr>
                <w:rFonts w:ascii="Times New Roman" w:hAnsi="Times New Roman" w:cs="Times New Roman"/>
                <w:sz w:val="24"/>
                <w:szCs w:val="24"/>
              </w:rPr>
            </w:pPr>
            <w:r w:rsidRPr="00F1594B">
              <w:rPr>
                <w:rFonts w:ascii="Times New Roman" w:hAnsi="Times New Roman" w:cs="Times New Roman"/>
                <w:position w:val="-2"/>
                <w:sz w:val="24"/>
                <w:szCs w:val="24"/>
              </w:rPr>
              <w:t xml:space="preserve"> </w:t>
            </w:r>
            <w:r w:rsidR="00B649BF" w:rsidRPr="00F1594B">
              <w:rPr>
                <w:rFonts w:ascii="Times New Roman" w:hAnsi="Times New Roman" w:cs="Times New Roman"/>
                <w:position w:val="-2"/>
                <w:sz w:val="24"/>
                <w:szCs w:val="24"/>
              </w:rPr>
              <w:t>19</w:t>
            </w:r>
            <w:r w:rsidR="00BC69B9" w:rsidRPr="00F1594B">
              <w:rPr>
                <w:rFonts w:ascii="Times New Roman" w:hAnsi="Times New Roman" w:cs="Times New Roman"/>
                <w:position w:val="-2"/>
                <w:sz w:val="24"/>
                <w:szCs w:val="24"/>
              </w:rPr>
              <w:t>.</w:t>
            </w:r>
            <w:r w:rsidR="00452D0F" w:rsidRPr="00F1594B">
              <w:rPr>
                <w:rFonts w:ascii="Times New Roman" w:hAnsi="Times New Roman" w:cs="Times New Roman"/>
                <w:position w:val="-2"/>
                <w:sz w:val="24"/>
                <w:szCs w:val="24"/>
              </w:rPr>
              <w:t xml:space="preserve"> </w:t>
            </w:r>
            <w:r w:rsidR="00B649BF" w:rsidRPr="00F1594B">
              <w:rPr>
                <w:rFonts w:ascii="Times New Roman" w:hAnsi="Times New Roman" w:cs="Times New Roman"/>
                <w:position w:val="-2"/>
                <w:sz w:val="24"/>
                <w:szCs w:val="24"/>
              </w:rPr>
              <w:t>6</w:t>
            </w:r>
            <w:r w:rsidR="00BC69B9" w:rsidRPr="00F1594B">
              <w:rPr>
                <w:rFonts w:ascii="Times New Roman" w:hAnsi="Times New Roman" w:cs="Times New Roman"/>
                <w:position w:val="-2"/>
                <w:sz w:val="24"/>
                <w:szCs w:val="24"/>
              </w:rPr>
              <w:t>.</w:t>
            </w:r>
            <w:r w:rsidR="00452D0F" w:rsidRPr="00F1594B">
              <w:rPr>
                <w:rFonts w:ascii="Times New Roman" w:hAnsi="Times New Roman" w:cs="Times New Roman"/>
                <w:position w:val="-2"/>
                <w:sz w:val="24"/>
                <w:szCs w:val="24"/>
              </w:rPr>
              <w:t xml:space="preserve"> </w:t>
            </w:r>
            <w:r w:rsidR="00957076" w:rsidRPr="00F1594B">
              <w:rPr>
                <w:rFonts w:ascii="Times New Roman" w:hAnsi="Times New Roman" w:cs="Times New Roman"/>
                <w:position w:val="-2"/>
                <w:sz w:val="24"/>
                <w:szCs w:val="24"/>
              </w:rPr>
              <w:t>2026</w:t>
            </w:r>
            <w:r w:rsidR="00DD3BAC" w:rsidRPr="00F1594B">
              <w:rPr>
                <w:rFonts w:ascii="Times New Roman" w:hAnsi="Times New Roman" w:cs="Times New Roman"/>
                <w:position w:val="-2"/>
                <w:sz w:val="24"/>
                <w:szCs w:val="24"/>
              </w:rPr>
              <w:t xml:space="preserve"> ob 10</w:t>
            </w:r>
            <w:r w:rsidR="0068133F" w:rsidRPr="00F1594B">
              <w:rPr>
                <w:rFonts w:ascii="Times New Roman" w:hAnsi="Times New Roman" w:cs="Times New Roman"/>
                <w:position w:val="-2"/>
                <w:sz w:val="24"/>
                <w:szCs w:val="24"/>
              </w:rPr>
              <w:t>.</w:t>
            </w:r>
            <w:r w:rsidR="00D57972" w:rsidRPr="00F1594B">
              <w:rPr>
                <w:rFonts w:ascii="Times New Roman" w:hAnsi="Times New Roman" w:cs="Times New Roman"/>
                <w:position w:val="-2"/>
                <w:sz w:val="24"/>
                <w:szCs w:val="24"/>
              </w:rPr>
              <w:t>0</w:t>
            </w:r>
            <w:r w:rsidR="00DD3BAC" w:rsidRPr="00F1594B">
              <w:rPr>
                <w:rFonts w:ascii="Times New Roman" w:hAnsi="Times New Roman" w:cs="Times New Roman"/>
                <w:position w:val="-2"/>
                <w:sz w:val="24"/>
                <w:szCs w:val="24"/>
              </w:rPr>
              <w:t>0</w:t>
            </w:r>
            <w:r w:rsidRPr="00F1594B">
              <w:rPr>
                <w:rFonts w:ascii="Times New Roman" w:hAnsi="Times New Roman" w:cs="Times New Roman"/>
                <w:position w:val="-2"/>
                <w:sz w:val="24"/>
                <w:szCs w:val="24"/>
              </w:rPr>
              <w:t xml:space="preserve"> uri</w:t>
            </w:r>
          </w:p>
        </w:tc>
      </w:tr>
    </w:tbl>
    <w:p w:rsidR="00820B19" w:rsidRPr="00FE58B8" w:rsidRDefault="00BC69B9" w:rsidP="00820B19">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t>KONTAKTNA OSEBA</w:t>
      </w:r>
    </w:p>
    <w:p w:rsidR="0068133F" w:rsidRDefault="0068133F" w:rsidP="0068133F">
      <w:pPr>
        <w:pStyle w:val="Paragraf"/>
        <w:spacing w:before="0" w:after="0" w:line="240" w:lineRule="auto"/>
        <w:rPr>
          <w:rFonts w:ascii="Times New Roman" w:hAnsi="Times New Roman" w:cs="Times New Roman"/>
          <w:sz w:val="24"/>
          <w:szCs w:val="24"/>
        </w:rPr>
      </w:pPr>
    </w:p>
    <w:p w:rsidR="00900485" w:rsidRDefault="00BC69B9" w:rsidP="0068133F">
      <w:pPr>
        <w:pStyle w:val="Paragraf"/>
        <w:spacing w:before="0" w:after="0" w:line="240" w:lineRule="auto"/>
        <w:rPr>
          <w:rFonts w:ascii="Times New Roman" w:hAnsi="Times New Roman" w:cs="Times New Roman"/>
          <w:sz w:val="24"/>
          <w:szCs w:val="24"/>
        </w:rPr>
      </w:pPr>
      <w:r w:rsidRPr="00FE58B8">
        <w:rPr>
          <w:rFonts w:ascii="Times New Roman" w:hAnsi="Times New Roman" w:cs="Times New Roman"/>
          <w:sz w:val="24"/>
          <w:szCs w:val="24"/>
        </w:rPr>
        <w:t xml:space="preserve">Kontaktna oseba: </w:t>
      </w:r>
      <w:r w:rsidR="009673C1">
        <w:rPr>
          <w:rFonts w:ascii="Times New Roman" w:hAnsi="Times New Roman" w:cs="Times New Roman"/>
          <w:sz w:val="24"/>
          <w:szCs w:val="24"/>
        </w:rPr>
        <w:t>Klavdija Bac</w:t>
      </w:r>
      <w:r w:rsidR="00900485">
        <w:rPr>
          <w:rFonts w:ascii="Times New Roman" w:hAnsi="Times New Roman" w:cs="Times New Roman"/>
          <w:sz w:val="24"/>
          <w:szCs w:val="24"/>
        </w:rPr>
        <w:t>, e</w:t>
      </w:r>
      <w:r w:rsidRPr="00FE58B8">
        <w:rPr>
          <w:rFonts w:ascii="Times New Roman" w:hAnsi="Times New Roman" w:cs="Times New Roman"/>
          <w:sz w:val="24"/>
          <w:szCs w:val="24"/>
        </w:rPr>
        <w:t xml:space="preserve">-poštni naslov: </w:t>
      </w:r>
      <w:hyperlink r:id="rId8" w:history="1">
        <w:r w:rsidR="009673C1" w:rsidRPr="002E7DDB">
          <w:rPr>
            <w:rStyle w:val="Hiperpovezava"/>
            <w:rFonts w:ascii="Times New Roman" w:hAnsi="Times New Roman" w:cs="Times New Roman"/>
            <w:sz w:val="24"/>
            <w:szCs w:val="24"/>
          </w:rPr>
          <w:t>klavdija.bac@ormoz.si,</w:t>
        </w:r>
      </w:hyperlink>
      <w:r w:rsidR="00900485">
        <w:rPr>
          <w:rFonts w:ascii="Times New Roman" w:hAnsi="Times New Roman" w:cs="Times New Roman"/>
          <w:sz w:val="24"/>
          <w:szCs w:val="24"/>
        </w:rPr>
        <w:t xml:space="preserve"> </w:t>
      </w:r>
    </w:p>
    <w:p w:rsidR="00820B19" w:rsidRPr="00FE58B8" w:rsidRDefault="00C970EE" w:rsidP="00900485">
      <w:pPr>
        <w:pStyle w:val="Paragraf"/>
        <w:spacing w:before="0" w:after="0" w:line="240" w:lineRule="auto"/>
        <w:rPr>
          <w:rFonts w:ascii="Times New Roman" w:hAnsi="Times New Roman" w:cs="Times New Roman"/>
          <w:sz w:val="24"/>
          <w:szCs w:val="24"/>
        </w:rPr>
      </w:pPr>
      <w:r>
        <w:rPr>
          <w:rFonts w:ascii="Times New Roman" w:hAnsi="Times New Roman" w:cs="Times New Roman"/>
          <w:sz w:val="24"/>
          <w:szCs w:val="24"/>
        </w:rPr>
        <w:t>t</w:t>
      </w:r>
      <w:r w:rsidR="00BC69B9" w:rsidRPr="00FE58B8">
        <w:rPr>
          <w:rFonts w:ascii="Times New Roman" w:hAnsi="Times New Roman" w:cs="Times New Roman"/>
          <w:sz w:val="24"/>
          <w:szCs w:val="24"/>
        </w:rPr>
        <w:t xml:space="preserve">elefonska št: 02 </w:t>
      </w:r>
      <w:r w:rsidR="009673C1">
        <w:rPr>
          <w:rFonts w:ascii="Times New Roman" w:hAnsi="Times New Roman" w:cs="Times New Roman"/>
          <w:sz w:val="24"/>
          <w:szCs w:val="24"/>
        </w:rPr>
        <w:t>7415-347.</w:t>
      </w:r>
    </w:p>
    <w:p w:rsidR="00791308" w:rsidRPr="00A84427" w:rsidRDefault="00791308" w:rsidP="00900485">
      <w:pPr>
        <w:spacing w:after="0" w:line="240" w:lineRule="auto"/>
        <w:jc w:val="both"/>
        <w:rPr>
          <w:rFonts w:ascii="Times New Roman" w:hAnsi="Times New Roman" w:cs="Times New Roman"/>
          <w:color w:val="000000"/>
          <w:sz w:val="16"/>
          <w:szCs w:val="16"/>
        </w:rPr>
      </w:pPr>
    </w:p>
    <w:p w:rsidR="007F7E36" w:rsidRPr="00FE58B8" w:rsidRDefault="00BC69B9" w:rsidP="00900485">
      <w:pPr>
        <w:spacing w:after="0"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rsidR="00820B19" w:rsidRPr="00FE58B8" w:rsidRDefault="00F21EDD" w:rsidP="0068133F">
      <w:pPr>
        <w:pStyle w:val="Naslov1"/>
        <w:pBdr>
          <w:top w:val="single" w:sz="18" w:space="1" w:color="000000" w:themeColor="text1"/>
          <w:left w:val="single" w:sz="18" w:space="4" w:color="000000" w:themeColor="text1"/>
          <w:bottom w:val="single" w:sz="18" w:space="1" w:color="000000" w:themeColor="text1"/>
          <w:right w:val="single" w:sz="18" w:space="0" w:color="000000" w:themeColor="text1"/>
        </w:pBdr>
        <w:shd w:val="clear" w:color="auto" w:fill="000000" w:themeFill="text1"/>
        <w:ind w:right="4250"/>
        <w:rPr>
          <w:rFonts w:ascii="Times New Roman" w:hAnsi="Times New Roman" w:cs="Times New Roman"/>
          <w:color w:val="FFFFFF" w:themeColor="background1"/>
          <w:sz w:val="24"/>
          <w:szCs w:val="24"/>
        </w:rPr>
      </w:pPr>
      <w:r>
        <w:rPr>
          <w:rFonts w:ascii="Times New Roman" w:hAnsi="Times New Roman" w:cs="Times New Roman"/>
          <w:color w:val="FFFFFF" w:themeColor="background1"/>
          <w:sz w:val="24"/>
          <w:szCs w:val="24"/>
        </w:rPr>
        <w:t>ROK IN</w:t>
      </w:r>
      <w:r w:rsidR="00EA4094">
        <w:rPr>
          <w:rFonts w:ascii="Times New Roman" w:hAnsi="Times New Roman" w:cs="Times New Roman"/>
          <w:color w:val="FFFFFF" w:themeColor="background1"/>
          <w:sz w:val="24"/>
          <w:szCs w:val="24"/>
        </w:rPr>
        <w:t xml:space="preserve"> </w:t>
      </w:r>
      <w:r>
        <w:rPr>
          <w:rFonts w:ascii="Times New Roman" w:hAnsi="Times New Roman" w:cs="Times New Roman"/>
          <w:color w:val="FFFFFF" w:themeColor="background1"/>
          <w:sz w:val="24"/>
          <w:szCs w:val="24"/>
        </w:rPr>
        <w:t xml:space="preserve">NAČIN </w:t>
      </w:r>
      <w:r w:rsidR="00BC69B9" w:rsidRPr="00FE58B8">
        <w:rPr>
          <w:rFonts w:ascii="Times New Roman" w:hAnsi="Times New Roman" w:cs="Times New Roman"/>
          <w:color w:val="FFFFFF" w:themeColor="background1"/>
          <w:sz w:val="24"/>
          <w:szCs w:val="24"/>
        </w:rPr>
        <w:t>PREDLOŽITV</w:t>
      </w:r>
      <w:r>
        <w:rPr>
          <w:rFonts w:ascii="Times New Roman" w:hAnsi="Times New Roman" w:cs="Times New Roman"/>
          <w:color w:val="FFFFFF" w:themeColor="background1"/>
          <w:sz w:val="24"/>
          <w:szCs w:val="24"/>
        </w:rPr>
        <w:t>E</w:t>
      </w:r>
      <w:r w:rsidR="00BC69B9" w:rsidRPr="00FE58B8">
        <w:rPr>
          <w:rFonts w:ascii="Times New Roman" w:hAnsi="Times New Roman" w:cs="Times New Roman"/>
          <w:color w:val="FFFFFF" w:themeColor="background1"/>
          <w:sz w:val="24"/>
          <w:szCs w:val="24"/>
        </w:rPr>
        <w:t xml:space="preserve"> PONUDB</w:t>
      </w:r>
    </w:p>
    <w:p w:rsidR="0068133F" w:rsidRDefault="0068133F" w:rsidP="0068133F">
      <w:pPr>
        <w:spacing w:after="0" w:line="240" w:lineRule="auto"/>
        <w:jc w:val="both"/>
        <w:rPr>
          <w:rFonts w:ascii="Times New Roman" w:hAnsi="Times New Roman" w:cs="Times New Roman"/>
          <w:sz w:val="24"/>
          <w:szCs w:val="24"/>
        </w:rPr>
      </w:pPr>
    </w:p>
    <w:p w:rsidR="009673C1" w:rsidRPr="009673C1" w:rsidRDefault="009673C1" w:rsidP="009673C1">
      <w:pPr>
        <w:jc w:val="both"/>
        <w:rPr>
          <w:rFonts w:ascii="Times New Roman" w:hAnsi="Times New Roman" w:cs="Times New Roman"/>
          <w:b/>
          <w:sz w:val="24"/>
          <w:szCs w:val="24"/>
          <w:u w:val="single"/>
        </w:rPr>
      </w:pPr>
      <w:r w:rsidRPr="009673C1">
        <w:rPr>
          <w:rFonts w:ascii="Times New Roman" w:hAnsi="Times New Roman" w:cs="Times New Roman"/>
          <w:b/>
          <w:sz w:val="24"/>
          <w:szCs w:val="24"/>
          <w:u w:val="single"/>
        </w:rPr>
        <w:t>Ponudba se odda izključno v elektronski obliki preko aplikacije e-JN.</w:t>
      </w:r>
    </w:p>
    <w:p w:rsidR="009673C1" w:rsidRPr="009673C1" w:rsidRDefault="009673C1" w:rsidP="009673C1">
      <w:pPr>
        <w:spacing w:line="260" w:lineRule="atLeast"/>
        <w:jc w:val="both"/>
        <w:rPr>
          <w:rFonts w:ascii="Times New Roman" w:eastAsia="Calibri" w:hAnsi="Times New Roman" w:cs="Times New Roman"/>
          <w:sz w:val="24"/>
          <w:szCs w:val="24"/>
        </w:rPr>
      </w:pPr>
      <w:bookmarkStart w:id="0" w:name="_Toc336851733"/>
      <w:bookmarkStart w:id="1" w:name="_Toc336851781"/>
      <w:r w:rsidRPr="009673C1">
        <w:rPr>
          <w:rFonts w:ascii="Times New Roman" w:eastAsia="Calibri" w:hAnsi="Times New Roman" w:cs="Times New Roman"/>
          <w:sz w:val="24"/>
          <w:szCs w:val="24"/>
        </w:rPr>
        <w:t xml:space="preserve">Ponudniki morajo ponudbe predložiti v informacijski sistem e-JN na spletnem naslovu </w:t>
      </w:r>
      <w:hyperlink r:id="rId9" w:history="1">
        <w:r w:rsidRPr="009673C1">
          <w:rPr>
            <w:rFonts w:ascii="Times New Roman" w:eastAsia="Calibri" w:hAnsi="Times New Roman" w:cs="Times New Roman"/>
            <w:color w:val="0000FF"/>
            <w:sz w:val="24"/>
            <w:szCs w:val="24"/>
            <w:u w:val="single"/>
          </w:rPr>
          <w:t>https://ejn.gov.si/eJN2</w:t>
        </w:r>
      </w:hyperlink>
      <w:r w:rsidRPr="009673C1">
        <w:rPr>
          <w:rFonts w:ascii="Times New Roman" w:eastAsia="Calibri" w:hAnsi="Times New Roman" w:cs="Times New Roman"/>
          <w:sz w:val="24"/>
          <w:szCs w:val="24"/>
        </w:rPr>
        <w:t>.</w:t>
      </w:r>
    </w:p>
    <w:p w:rsidR="009673C1" w:rsidRPr="009673C1" w:rsidRDefault="009673C1" w:rsidP="009673C1">
      <w:pPr>
        <w:spacing w:line="260" w:lineRule="atLeast"/>
        <w:jc w:val="both"/>
        <w:rPr>
          <w:rFonts w:ascii="Times New Roman" w:eastAsia="Calibri" w:hAnsi="Times New Roman" w:cs="Times New Roman"/>
          <w:sz w:val="24"/>
          <w:szCs w:val="24"/>
        </w:rPr>
      </w:pPr>
      <w:r w:rsidRPr="009673C1">
        <w:rPr>
          <w:rFonts w:ascii="Times New Roman" w:eastAsia="Calibri" w:hAnsi="Times New Roman" w:cs="Times New Roman"/>
          <w:sz w:val="24"/>
          <w:szCs w:val="24"/>
        </w:rPr>
        <w:t xml:space="preserve">Ponudnik se mora pred oddajo ponudbe registrirati na spletnem naslovu </w:t>
      </w:r>
      <w:hyperlink r:id="rId10" w:history="1">
        <w:r w:rsidRPr="009673C1">
          <w:rPr>
            <w:rFonts w:ascii="Times New Roman" w:eastAsia="Calibri" w:hAnsi="Times New Roman" w:cs="Times New Roman"/>
            <w:color w:val="0000FF"/>
            <w:sz w:val="24"/>
            <w:szCs w:val="24"/>
            <w:u w:val="single"/>
          </w:rPr>
          <w:t>https://ejn.gov.si/eJN2</w:t>
        </w:r>
      </w:hyperlink>
      <w:r w:rsidRPr="009673C1">
        <w:rPr>
          <w:rFonts w:ascii="Times New Roman" w:eastAsia="Calibri" w:hAnsi="Times New Roman" w:cs="Times New Roman"/>
          <w:sz w:val="24"/>
          <w:szCs w:val="24"/>
        </w:rPr>
        <w:t>. Če je ponudnik že registriran v informacijski sistem e-JN, se v aplikacijo prijavi na istem naslovu.</w:t>
      </w:r>
    </w:p>
    <w:p w:rsidR="009673C1" w:rsidRPr="009673C1" w:rsidRDefault="009673C1" w:rsidP="009673C1">
      <w:pPr>
        <w:spacing w:line="260" w:lineRule="atLeast"/>
        <w:jc w:val="both"/>
        <w:rPr>
          <w:rFonts w:ascii="Times New Roman" w:eastAsia="Calibri" w:hAnsi="Times New Roman" w:cs="Times New Roman"/>
          <w:sz w:val="24"/>
          <w:szCs w:val="24"/>
        </w:rPr>
      </w:pPr>
      <w:r w:rsidRPr="009673C1">
        <w:rPr>
          <w:rFonts w:ascii="Times New Roman" w:eastAsia="Calibri" w:hAnsi="Times New Roman" w:cs="Times New Roman"/>
          <w:sz w:val="24"/>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9673C1">
        <w:rPr>
          <w:rFonts w:ascii="Times New Roman" w:eastAsia="Calibri" w:hAnsi="Times New Roman" w:cs="Times New Roman"/>
          <w:i/>
          <w:sz w:val="24"/>
          <w:szCs w:val="24"/>
          <w:vertAlign w:val="superscript"/>
        </w:rPr>
        <w:footnoteReference w:id="1"/>
      </w:r>
      <w:r w:rsidRPr="009673C1">
        <w:rPr>
          <w:rFonts w:ascii="Times New Roman" w:eastAsia="Calibri" w:hAnsi="Times New Roman" w:cs="Times New Roman"/>
          <w:sz w:val="24"/>
          <w:szCs w:val="24"/>
        </w:rPr>
        <w:t>). Z oddajo ponudbe je le-ta zavezujoča za čas, naveden v ponudbi, razen če jo uporabnik ponudnika umakne ali spremeni pred potekom roka za oddajo ponudb.</w:t>
      </w:r>
    </w:p>
    <w:p w:rsidR="009673C1" w:rsidRDefault="009673C1" w:rsidP="009673C1">
      <w:pPr>
        <w:spacing w:line="260" w:lineRule="atLeast"/>
        <w:jc w:val="both"/>
        <w:rPr>
          <w:rFonts w:ascii="Times New Roman" w:eastAsia="Calibri" w:hAnsi="Times New Roman" w:cs="Times New Roman"/>
          <w:sz w:val="24"/>
          <w:szCs w:val="24"/>
        </w:rPr>
      </w:pPr>
      <w:r w:rsidRPr="009673C1">
        <w:rPr>
          <w:rFonts w:ascii="Times New Roman" w:eastAsia="Calibri" w:hAnsi="Times New Roman" w:cs="Times New Roman"/>
          <w:sz w:val="24"/>
          <w:szCs w:val="24"/>
        </w:rPr>
        <w:t xml:space="preserve">Ponudba se šteje za pravočasno oddano, če jo naročnik prejme preko sistema e-JN </w:t>
      </w:r>
      <w:hyperlink r:id="rId11" w:history="1">
        <w:r w:rsidRPr="009673C1">
          <w:rPr>
            <w:rFonts w:ascii="Times New Roman" w:eastAsia="Calibri" w:hAnsi="Times New Roman" w:cs="Times New Roman"/>
            <w:color w:val="0000FF"/>
            <w:sz w:val="24"/>
            <w:szCs w:val="24"/>
            <w:u w:val="single"/>
          </w:rPr>
          <w:t>https://ejn.gov.si/eJN2</w:t>
        </w:r>
      </w:hyperlink>
      <w:r w:rsidRPr="009673C1">
        <w:rPr>
          <w:rFonts w:ascii="Times New Roman" w:eastAsia="Calibri" w:hAnsi="Times New Roman" w:cs="Times New Roman"/>
          <w:sz w:val="24"/>
          <w:szCs w:val="24"/>
        </w:rPr>
        <w:t xml:space="preserve"> </w:t>
      </w:r>
      <w:r w:rsidRPr="00F1594B">
        <w:rPr>
          <w:rFonts w:ascii="Times New Roman" w:eastAsia="Calibri" w:hAnsi="Times New Roman" w:cs="Times New Roman"/>
          <w:b/>
          <w:sz w:val="24"/>
          <w:szCs w:val="24"/>
        </w:rPr>
        <w:t xml:space="preserve">najkasneje </w:t>
      </w:r>
      <w:r w:rsidRPr="00F1594B">
        <w:rPr>
          <w:rFonts w:ascii="Times New Roman" w:eastAsia="Calibri" w:hAnsi="Times New Roman" w:cs="Times New Roman"/>
          <w:b/>
          <w:sz w:val="24"/>
          <w:szCs w:val="24"/>
          <w:u w:val="single"/>
        </w:rPr>
        <w:t xml:space="preserve">do </w:t>
      </w:r>
      <w:r w:rsidR="00E755D4" w:rsidRPr="00F1594B">
        <w:rPr>
          <w:rFonts w:ascii="Times New Roman" w:eastAsia="Calibri" w:hAnsi="Times New Roman" w:cs="Times New Roman"/>
          <w:b/>
          <w:sz w:val="24"/>
          <w:szCs w:val="24"/>
          <w:u w:val="single"/>
        </w:rPr>
        <w:t>19</w:t>
      </w:r>
      <w:r w:rsidR="00F50192" w:rsidRPr="00F1594B">
        <w:rPr>
          <w:rFonts w:ascii="Times New Roman" w:eastAsia="Calibri" w:hAnsi="Times New Roman" w:cs="Times New Roman"/>
          <w:b/>
          <w:sz w:val="24"/>
          <w:szCs w:val="24"/>
          <w:u w:val="single"/>
        </w:rPr>
        <w:t>.</w:t>
      </w:r>
      <w:r w:rsidR="00DD3BAC" w:rsidRPr="00F1594B">
        <w:rPr>
          <w:rFonts w:ascii="Times New Roman" w:eastAsia="Calibri" w:hAnsi="Times New Roman" w:cs="Times New Roman"/>
          <w:b/>
          <w:sz w:val="24"/>
          <w:szCs w:val="24"/>
          <w:u w:val="single"/>
        </w:rPr>
        <w:t xml:space="preserve"> </w:t>
      </w:r>
      <w:r w:rsidR="00E755D4" w:rsidRPr="00F1594B">
        <w:rPr>
          <w:rFonts w:ascii="Times New Roman" w:eastAsia="Calibri" w:hAnsi="Times New Roman" w:cs="Times New Roman"/>
          <w:b/>
          <w:sz w:val="24"/>
          <w:szCs w:val="24"/>
          <w:u w:val="single"/>
        </w:rPr>
        <w:t>6. 2026</w:t>
      </w:r>
      <w:r w:rsidRPr="00F1594B">
        <w:rPr>
          <w:rFonts w:ascii="Times New Roman" w:eastAsia="Calibri" w:hAnsi="Times New Roman" w:cs="Times New Roman"/>
          <w:b/>
          <w:sz w:val="24"/>
          <w:szCs w:val="24"/>
          <w:u w:val="single"/>
        </w:rPr>
        <w:t xml:space="preserve"> do 9.00 ure</w:t>
      </w:r>
      <w:r w:rsidRPr="004E2B7F">
        <w:rPr>
          <w:rFonts w:ascii="Times New Roman" w:eastAsia="Calibri" w:hAnsi="Times New Roman" w:cs="Times New Roman"/>
          <w:b/>
          <w:sz w:val="24"/>
          <w:szCs w:val="24"/>
        </w:rPr>
        <w:t>.</w:t>
      </w:r>
      <w:r w:rsidRPr="004E2B7F">
        <w:rPr>
          <w:rFonts w:ascii="Times New Roman" w:eastAsia="Calibri" w:hAnsi="Times New Roman" w:cs="Times New Roman"/>
          <w:sz w:val="24"/>
          <w:szCs w:val="24"/>
        </w:rPr>
        <w:t xml:space="preserve"> </w:t>
      </w:r>
      <w:r w:rsidRPr="009673C1">
        <w:rPr>
          <w:rFonts w:ascii="Times New Roman" w:eastAsia="Calibri" w:hAnsi="Times New Roman" w:cs="Times New Roman"/>
          <w:sz w:val="24"/>
          <w:szCs w:val="24"/>
        </w:rPr>
        <w:t>Za oddano ponudbo se šteje ponudba, ki je v informacijskem sistemu e-JN označena s statusom »ODDANO«.</w:t>
      </w:r>
    </w:p>
    <w:p w:rsidR="005265D3" w:rsidRPr="009673C1" w:rsidRDefault="005265D3" w:rsidP="009673C1">
      <w:pPr>
        <w:spacing w:line="260" w:lineRule="atLeast"/>
        <w:jc w:val="both"/>
        <w:rPr>
          <w:rFonts w:ascii="Times New Roman" w:eastAsia="Calibri" w:hAnsi="Times New Roman" w:cs="Times New Roman"/>
          <w:sz w:val="24"/>
          <w:szCs w:val="24"/>
        </w:rPr>
      </w:pPr>
    </w:p>
    <w:p w:rsidR="009673C1" w:rsidRPr="009673C1" w:rsidRDefault="009673C1" w:rsidP="009673C1">
      <w:pPr>
        <w:spacing w:line="260" w:lineRule="atLeast"/>
        <w:jc w:val="both"/>
        <w:rPr>
          <w:rFonts w:ascii="Times New Roman" w:eastAsia="Calibri" w:hAnsi="Times New Roman" w:cs="Times New Roman"/>
          <w:sz w:val="24"/>
          <w:szCs w:val="24"/>
        </w:rPr>
      </w:pPr>
      <w:r w:rsidRPr="009673C1">
        <w:rPr>
          <w:rFonts w:ascii="Times New Roman" w:eastAsia="Calibri" w:hAnsi="Times New Roman" w:cs="Times New Roman"/>
          <w:sz w:val="24"/>
          <w:szCs w:val="24"/>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9673C1" w:rsidRPr="009673C1" w:rsidRDefault="009673C1" w:rsidP="009673C1">
      <w:pPr>
        <w:spacing w:line="260" w:lineRule="atLeast"/>
        <w:jc w:val="both"/>
        <w:rPr>
          <w:rFonts w:ascii="Times New Roman" w:eastAsia="Calibri" w:hAnsi="Times New Roman" w:cs="Times New Roman"/>
          <w:sz w:val="24"/>
          <w:szCs w:val="24"/>
        </w:rPr>
      </w:pPr>
      <w:r w:rsidRPr="009673C1">
        <w:rPr>
          <w:rFonts w:ascii="Times New Roman" w:eastAsia="Calibri" w:hAnsi="Times New Roman" w:cs="Times New Roman"/>
          <w:sz w:val="24"/>
          <w:szCs w:val="24"/>
        </w:rPr>
        <w:t>Po preteku roka za predložitev ponudb ponudbe ne bo več mogoče oddati.</w:t>
      </w:r>
    </w:p>
    <w:p w:rsidR="00E42DBF" w:rsidRPr="00A84427" w:rsidRDefault="009673C1" w:rsidP="00A84427">
      <w:pPr>
        <w:spacing w:line="260" w:lineRule="atLeast"/>
        <w:jc w:val="both"/>
        <w:rPr>
          <w:rFonts w:ascii="Times New Roman" w:eastAsia="Calibri" w:hAnsi="Times New Roman" w:cs="Times New Roman"/>
          <w:b/>
          <w:sz w:val="24"/>
          <w:szCs w:val="24"/>
        </w:rPr>
      </w:pPr>
      <w:r w:rsidRPr="009673C1">
        <w:rPr>
          <w:rFonts w:ascii="Times New Roman" w:eastAsia="Calibri" w:hAnsi="Times New Roman" w:cs="Times New Roman"/>
          <w:sz w:val="24"/>
          <w:szCs w:val="24"/>
        </w:rPr>
        <w:t xml:space="preserve">Dostop do povezave za oddajo elektronske ponudbe v tem postopku javnega naročila je na naslednji povezavi: </w:t>
      </w:r>
      <w:bookmarkEnd w:id="0"/>
      <w:bookmarkEnd w:id="1"/>
      <w:r w:rsidR="00DD3BAC" w:rsidRPr="00A84427">
        <w:rPr>
          <w:rFonts w:ascii="Times New Roman" w:eastAsia="Calibri" w:hAnsi="Times New Roman" w:cs="Times New Roman"/>
          <w:b/>
          <w:sz w:val="24"/>
          <w:szCs w:val="24"/>
        </w:rPr>
        <w:t>____</w:t>
      </w:r>
    </w:p>
    <w:p w:rsidR="009673C1" w:rsidRPr="00EA4094" w:rsidRDefault="009673C1" w:rsidP="00A55631">
      <w:pPr>
        <w:pStyle w:val="Glava"/>
        <w:jc w:val="both"/>
        <w:rPr>
          <w:rFonts w:ascii="Times New Roman" w:hAnsi="Times New Roman" w:cs="Times New Roman"/>
          <w:sz w:val="24"/>
          <w:szCs w:val="24"/>
        </w:rPr>
      </w:pPr>
    </w:p>
    <w:p w:rsidR="00F21EDD" w:rsidRPr="00EA4094" w:rsidRDefault="00F21EDD" w:rsidP="00F21EDD">
      <w:pPr>
        <w:pStyle w:val="Glava"/>
        <w:tabs>
          <w:tab w:val="clear" w:pos="4536"/>
          <w:tab w:val="clear" w:pos="9072"/>
        </w:tabs>
        <w:jc w:val="both"/>
        <w:rPr>
          <w:rFonts w:ascii="Times New Roman" w:hAnsi="Times New Roman" w:cs="Times New Roman"/>
          <w:b/>
          <w:bCs/>
          <w:sz w:val="24"/>
          <w:szCs w:val="24"/>
          <w:u w:val="single"/>
        </w:rPr>
      </w:pPr>
      <w:r w:rsidRPr="00EA4094">
        <w:rPr>
          <w:rFonts w:ascii="Times New Roman" w:hAnsi="Times New Roman" w:cs="Times New Roman"/>
          <w:b/>
          <w:bCs/>
          <w:sz w:val="24"/>
          <w:szCs w:val="24"/>
          <w:u w:val="single"/>
        </w:rPr>
        <w:t>Dodatna navodila ponudnikom:</w:t>
      </w:r>
    </w:p>
    <w:p w:rsidR="00F21EDD" w:rsidRPr="00EA4094" w:rsidRDefault="00F21EDD" w:rsidP="00F21EDD">
      <w:pPr>
        <w:pStyle w:val="Glava"/>
        <w:tabs>
          <w:tab w:val="clear" w:pos="4536"/>
          <w:tab w:val="clear" w:pos="9072"/>
        </w:tabs>
        <w:ind w:left="720"/>
        <w:jc w:val="both"/>
        <w:rPr>
          <w:rFonts w:ascii="Times New Roman" w:hAnsi="Times New Roman" w:cs="Times New Roman"/>
          <w:bCs/>
          <w:sz w:val="24"/>
          <w:szCs w:val="24"/>
        </w:rPr>
      </w:pPr>
    </w:p>
    <w:p w:rsidR="00F21EDD" w:rsidRPr="00680DF5" w:rsidRDefault="00F21EDD" w:rsidP="00F21EDD">
      <w:pPr>
        <w:pStyle w:val="Glava"/>
        <w:tabs>
          <w:tab w:val="clear" w:pos="4536"/>
          <w:tab w:val="clear" w:pos="9072"/>
        </w:tabs>
        <w:jc w:val="both"/>
        <w:rPr>
          <w:rFonts w:ascii="Times New Roman" w:hAnsi="Times New Roman" w:cs="Times New Roman"/>
          <w:bCs/>
          <w:sz w:val="24"/>
          <w:szCs w:val="24"/>
        </w:rPr>
      </w:pPr>
      <w:r w:rsidRPr="00680DF5">
        <w:rPr>
          <w:rFonts w:ascii="Times New Roman" w:hAnsi="Times New Roman" w:cs="Times New Roman"/>
          <w:bCs/>
          <w:sz w:val="24"/>
          <w:szCs w:val="24"/>
        </w:rPr>
        <w:t xml:space="preserve">Ponudnik v informacijskem sistemu e-JN v razdelek </w:t>
      </w:r>
      <w:r w:rsidRPr="00680DF5">
        <w:rPr>
          <w:rFonts w:ascii="Times New Roman" w:hAnsi="Times New Roman" w:cs="Times New Roman"/>
          <w:b/>
          <w:bCs/>
          <w:sz w:val="24"/>
          <w:szCs w:val="24"/>
        </w:rPr>
        <w:t>»Predračun«</w:t>
      </w:r>
      <w:r w:rsidRPr="00680DF5">
        <w:rPr>
          <w:rFonts w:ascii="Times New Roman" w:hAnsi="Times New Roman" w:cs="Times New Roman"/>
          <w:bCs/>
          <w:sz w:val="24"/>
          <w:szCs w:val="24"/>
        </w:rPr>
        <w:t xml:space="preserve"> naloži izpolnjen obrazec </w:t>
      </w:r>
      <w:r w:rsidRPr="00680DF5">
        <w:rPr>
          <w:rFonts w:ascii="Times New Roman" w:hAnsi="Times New Roman" w:cs="Times New Roman"/>
          <w:b/>
          <w:bCs/>
          <w:sz w:val="24"/>
          <w:szCs w:val="24"/>
        </w:rPr>
        <w:t>»</w:t>
      </w:r>
      <w:r w:rsidR="004C0E95" w:rsidRPr="00680DF5">
        <w:rPr>
          <w:rFonts w:ascii="Times New Roman" w:hAnsi="Times New Roman" w:cs="Times New Roman"/>
          <w:b/>
          <w:bCs/>
          <w:sz w:val="24"/>
          <w:szCs w:val="24"/>
        </w:rPr>
        <w:t>P</w:t>
      </w:r>
      <w:r w:rsidRPr="00680DF5">
        <w:rPr>
          <w:rFonts w:ascii="Times New Roman" w:hAnsi="Times New Roman" w:cs="Times New Roman"/>
          <w:b/>
          <w:bCs/>
          <w:sz w:val="24"/>
          <w:szCs w:val="24"/>
        </w:rPr>
        <w:t xml:space="preserve">onudba (Obrazec št. </w:t>
      </w:r>
      <w:r w:rsidR="004C0E95" w:rsidRPr="00680DF5">
        <w:rPr>
          <w:rFonts w:ascii="Times New Roman" w:hAnsi="Times New Roman" w:cs="Times New Roman"/>
          <w:b/>
          <w:bCs/>
          <w:sz w:val="24"/>
          <w:szCs w:val="24"/>
        </w:rPr>
        <w:t>1</w:t>
      </w:r>
      <w:r w:rsidRPr="00680DF5">
        <w:rPr>
          <w:rFonts w:ascii="Times New Roman" w:hAnsi="Times New Roman" w:cs="Times New Roman"/>
          <w:b/>
          <w:bCs/>
          <w:sz w:val="24"/>
          <w:szCs w:val="24"/>
        </w:rPr>
        <w:t>)«</w:t>
      </w:r>
      <w:r w:rsidRPr="00680DF5">
        <w:rPr>
          <w:rFonts w:ascii="Times New Roman" w:hAnsi="Times New Roman" w:cs="Times New Roman"/>
          <w:bCs/>
          <w:sz w:val="24"/>
          <w:szCs w:val="24"/>
        </w:rPr>
        <w:t xml:space="preserve"> v *.</w:t>
      </w:r>
      <w:proofErr w:type="spellStart"/>
      <w:r w:rsidRPr="00680DF5">
        <w:rPr>
          <w:rFonts w:ascii="Times New Roman" w:hAnsi="Times New Roman" w:cs="Times New Roman"/>
          <w:bCs/>
          <w:sz w:val="24"/>
          <w:szCs w:val="24"/>
        </w:rPr>
        <w:t>pdf</w:t>
      </w:r>
      <w:proofErr w:type="spellEnd"/>
      <w:r w:rsidRPr="00680DF5">
        <w:rPr>
          <w:rFonts w:ascii="Times New Roman" w:hAnsi="Times New Roman" w:cs="Times New Roman"/>
          <w:bCs/>
          <w:sz w:val="24"/>
          <w:szCs w:val="24"/>
        </w:rPr>
        <w:t xml:space="preserve"> datoteki, ki bo dostopen na javnem odpiranju ponudb.</w:t>
      </w:r>
    </w:p>
    <w:p w:rsidR="00F21EDD" w:rsidRPr="00680DF5" w:rsidRDefault="00F21EDD" w:rsidP="00F21EDD">
      <w:pPr>
        <w:pStyle w:val="Glava"/>
        <w:tabs>
          <w:tab w:val="clear" w:pos="4536"/>
          <w:tab w:val="clear" w:pos="9072"/>
        </w:tabs>
        <w:ind w:left="720"/>
        <w:jc w:val="both"/>
        <w:rPr>
          <w:rFonts w:ascii="Times New Roman" w:hAnsi="Times New Roman" w:cs="Times New Roman"/>
          <w:bCs/>
          <w:sz w:val="24"/>
          <w:szCs w:val="24"/>
        </w:rPr>
      </w:pPr>
    </w:p>
    <w:p w:rsidR="0025588F" w:rsidRDefault="00680DF5" w:rsidP="0025588F">
      <w:pPr>
        <w:pStyle w:val="Glava"/>
        <w:tabs>
          <w:tab w:val="clear" w:pos="4536"/>
          <w:tab w:val="clear" w:pos="9072"/>
        </w:tabs>
        <w:jc w:val="both"/>
        <w:rPr>
          <w:rFonts w:ascii="Times New Roman" w:hAnsi="Times New Roman" w:cs="Times New Roman"/>
          <w:b/>
          <w:bCs/>
          <w:sz w:val="24"/>
          <w:szCs w:val="24"/>
        </w:rPr>
      </w:pPr>
      <w:r w:rsidRPr="00680DF5">
        <w:rPr>
          <w:rFonts w:ascii="Times New Roman" w:hAnsi="Times New Roman" w:cs="Times New Roman"/>
          <w:bCs/>
          <w:sz w:val="24"/>
          <w:szCs w:val="24"/>
        </w:rPr>
        <w:t xml:space="preserve">Ostala zahtevana dokumentacija se naloži v </w:t>
      </w:r>
      <w:r w:rsidR="00F21EDD" w:rsidRPr="00680DF5">
        <w:rPr>
          <w:rFonts w:ascii="Times New Roman" w:hAnsi="Times New Roman" w:cs="Times New Roman"/>
          <w:bCs/>
          <w:sz w:val="24"/>
          <w:szCs w:val="24"/>
        </w:rPr>
        <w:t>razdelek »Drugi dokumenti«.</w:t>
      </w:r>
      <w:r w:rsidR="0025588F" w:rsidRPr="00680DF5">
        <w:rPr>
          <w:rFonts w:ascii="Times New Roman" w:hAnsi="Times New Roman" w:cs="Times New Roman"/>
          <w:b/>
          <w:bCs/>
          <w:sz w:val="24"/>
          <w:szCs w:val="24"/>
        </w:rPr>
        <w:t xml:space="preserve"> </w:t>
      </w:r>
    </w:p>
    <w:p w:rsidR="00820B19" w:rsidRPr="00C80F0D" w:rsidRDefault="00F21EDD" w:rsidP="00F21EDD">
      <w:pPr>
        <w:pStyle w:val="Naslov1"/>
        <w:pBdr>
          <w:top w:val="single" w:sz="18" w:space="1" w:color="000000" w:themeColor="text1"/>
          <w:left w:val="single" w:sz="18" w:space="4" w:color="000000" w:themeColor="text1"/>
          <w:bottom w:val="single" w:sz="18" w:space="1" w:color="000000" w:themeColor="text1"/>
          <w:right w:val="single" w:sz="18" w:space="31" w:color="000000" w:themeColor="text1"/>
        </w:pBdr>
        <w:shd w:val="clear" w:color="auto" w:fill="000000" w:themeFill="text1"/>
        <w:ind w:right="2833"/>
        <w:rPr>
          <w:rFonts w:ascii="Times New Roman" w:hAnsi="Times New Roman" w:cs="Times New Roman"/>
          <w:color w:val="FFFFFF" w:themeColor="background1"/>
          <w:sz w:val="24"/>
          <w:szCs w:val="24"/>
        </w:rPr>
      </w:pPr>
      <w:r w:rsidRPr="00C80F0D">
        <w:rPr>
          <w:rFonts w:ascii="Times New Roman" w:hAnsi="Times New Roman" w:cs="Times New Roman"/>
          <w:color w:val="FFFFFF" w:themeColor="background1"/>
          <w:sz w:val="24"/>
          <w:szCs w:val="24"/>
        </w:rPr>
        <w:t xml:space="preserve">INFORMACIJA V ZVEZI Z </w:t>
      </w:r>
      <w:r w:rsidR="00BC69B9" w:rsidRPr="00C80F0D">
        <w:rPr>
          <w:rFonts w:ascii="Times New Roman" w:hAnsi="Times New Roman" w:cs="Times New Roman"/>
          <w:color w:val="FFFFFF" w:themeColor="background1"/>
          <w:sz w:val="24"/>
          <w:szCs w:val="24"/>
        </w:rPr>
        <w:t>ODPIRANJE</w:t>
      </w:r>
      <w:r w:rsidRPr="00C80F0D">
        <w:rPr>
          <w:rFonts w:ascii="Times New Roman" w:hAnsi="Times New Roman" w:cs="Times New Roman"/>
          <w:color w:val="FFFFFF" w:themeColor="background1"/>
          <w:sz w:val="24"/>
          <w:szCs w:val="24"/>
        </w:rPr>
        <w:t>M</w:t>
      </w:r>
      <w:r w:rsidR="00BC69B9" w:rsidRPr="00C80F0D">
        <w:rPr>
          <w:rFonts w:ascii="Times New Roman" w:hAnsi="Times New Roman" w:cs="Times New Roman"/>
          <w:color w:val="FFFFFF" w:themeColor="background1"/>
          <w:sz w:val="24"/>
          <w:szCs w:val="24"/>
        </w:rPr>
        <w:t xml:space="preserve"> </w:t>
      </w:r>
      <w:r w:rsidRPr="00C80F0D">
        <w:rPr>
          <w:rFonts w:ascii="Times New Roman" w:hAnsi="Times New Roman" w:cs="Times New Roman"/>
          <w:color w:val="FFFFFF" w:themeColor="background1"/>
          <w:sz w:val="24"/>
          <w:szCs w:val="24"/>
        </w:rPr>
        <w:t xml:space="preserve"> </w:t>
      </w:r>
      <w:r w:rsidR="00BC69B9" w:rsidRPr="00C80F0D">
        <w:rPr>
          <w:rFonts w:ascii="Times New Roman" w:hAnsi="Times New Roman" w:cs="Times New Roman"/>
          <w:color w:val="FFFFFF" w:themeColor="background1"/>
          <w:sz w:val="24"/>
          <w:szCs w:val="24"/>
        </w:rPr>
        <w:t>PONUDB</w:t>
      </w:r>
    </w:p>
    <w:p w:rsidR="0068133F" w:rsidRDefault="0068133F" w:rsidP="0068133F">
      <w:pPr>
        <w:spacing w:after="0" w:line="240" w:lineRule="auto"/>
        <w:jc w:val="both"/>
        <w:rPr>
          <w:rFonts w:ascii="Times New Roman" w:hAnsi="Times New Roman" w:cs="Times New Roman"/>
          <w:sz w:val="24"/>
          <w:szCs w:val="24"/>
        </w:rPr>
      </w:pPr>
    </w:p>
    <w:p w:rsidR="00F21EDD" w:rsidRPr="00F1594B" w:rsidRDefault="00F21EDD" w:rsidP="00F21EDD">
      <w:pPr>
        <w:pStyle w:val="Glava"/>
        <w:jc w:val="both"/>
        <w:rPr>
          <w:rStyle w:val="Hiperpovezava"/>
          <w:rFonts w:ascii="Times New Roman" w:hAnsi="Times New Roman" w:cs="Times New Roman"/>
          <w:color w:val="auto"/>
          <w:sz w:val="24"/>
          <w:szCs w:val="24"/>
        </w:rPr>
      </w:pPr>
      <w:r w:rsidRPr="00EA4094">
        <w:rPr>
          <w:rFonts w:ascii="Times New Roman" w:hAnsi="Times New Roman" w:cs="Times New Roman"/>
          <w:sz w:val="24"/>
          <w:szCs w:val="24"/>
        </w:rPr>
        <w:t xml:space="preserve">Odpiranje ponudb bo potekalo avtomatično v informacijskem sistemu e-JN </w:t>
      </w:r>
      <w:r w:rsidRPr="00F1594B">
        <w:rPr>
          <w:rFonts w:ascii="Times New Roman" w:hAnsi="Times New Roman" w:cs="Times New Roman"/>
          <w:sz w:val="24"/>
          <w:szCs w:val="24"/>
        </w:rPr>
        <w:t xml:space="preserve">dne </w:t>
      </w:r>
      <w:r w:rsidR="00E755D4" w:rsidRPr="00F1594B">
        <w:rPr>
          <w:rFonts w:ascii="Times New Roman" w:hAnsi="Times New Roman" w:cs="Times New Roman"/>
          <w:b/>
          <w:sz w:val="24"/>
          <w:szCs w:val="24"/>
        </w:rPr>
        <w:t>19</w:t>
      </w:r>
      <w:r w:rsidR="00F50192" w:rsidRPr="00F1594B">
        <w:rPr>
          <w:rFonts w:ascii="Times New Roman" w:hAnsi="Times New Roman" w:cs="Times New Roman"/>
          <w:b/>
          <w:sz w:val="24"/>
          <w:szCs w:val="24"/>
        </w:rPr>
        <w:t>.</w:t>
      </w:r>
      <w:r w:rsidR="00DD3BAC" w:rsidRPr="00F1594B">
        <w:rPr>
          <w:rFonts w:ascii="Times New Roman" w:hAnsi="Times New Roman" w:cs="Times New Roman"/>
          <w:b/>
          <w:sz w:val="24"/>
          <w:szCs w:val="24"/>
        </w:rPr>
        <w:t xml:space="preserve"> </w:t>
      </w:r>
      <w:r w:rsidR="00E755D4" w:rsidRPr="00F1594B">
        <w:rPr>
          <w:rFonts w:ascii="Times New Roman" w:hAnsi="Times New Roman" w:cs="Times New Roman"/>
          <w:b/>
          <w:sz w:val="24"/>
          <w:szCs w:val="24"/>
        </w:rPr>
        <w:t>6</w:t>
      </w:r>
      <w:r w:rsidR="003D3FD2" w:rsidRPr="00F1594B">
        <w:rPr>
          <w:rFonts w:ascii="Times New Roman" w:hAnsi="Times New Roman" w:cs="Times New Roman"/>
          <w:b/>
          <w:sz w:val="24"/>
          <w:szCs w:val="24"/>
        </w:rPr>
        <w:t>.</w:t>
      </w:r>
      <w:r w:rsidR="00E755D4" w:rsidRPr="00F1594B">
        <w:rPr>
          <w:rFonts w:ascii="Times New Roman" w:hAnsi="Times New Roman" w:cs="Times New Roman"/>
          <w:b/>
          <w:sz w:val="24"/>
          <w:szCs w:val="24"/>
        </w:rPr>
        <w:t xml:space="preserve"> 2026</w:t>
      </w:r>
      <w:r w:rsidRPr="00F1594B">
        <w:rPr>
          <w:rFonts w:ascii="Times New Roman" w:hAnsi="Times New Roman" w:cs="Times New Roman"/>
          <w:sz w:val="24"/>
          <w:szCs w:val="24"/>
        </w:rPr>
        <w:t xml:space="preserve"> in se bo začelo ob </w:t>
      </w:r>
      <w:r w:rsidR="00DD3BAC" w:rsidRPr="00F1594B">
        <w:rPr>
          <w:rFonts w:ascii="Times New Roman" w:hAnsi="Times New Roman" w:cs="Times New Roman"/>
          <w:b/>
          <w:sz w:val="24"/>
          <w:szCs w:val="24"/>
        </w:rPr>
        <w:t>10.00</w:t>
      </w:r>
      <w:r w:rsidRPr="00F1594B">
        <w:rPr>
          <w:rFonts w:ascii="Times New Roman" w:hAnsi="Times New Roman" w:cs="Times New Roman"/>
          <w:b/>
          <w:sz w:val="24"/>
          <w:szCs w:val="24"/>
        </w:rPr>
        <w:t xml:space="preserve"> uri </w:t>
      </w:r>
      <w:r w:rsidRPr="00F1594B">
        <w:rPr>
          <w:rFonts w:ascii="Times New Roman" w:hAnsi="Times New Roman" w:cs="Times New Roman"/>
          <w:sz w:val="24"/>
          <w:szCs w:val="24"/>
        </w:rPr>
        <w:t>na spletnem</w:t>
      </w:r>
      <w:r w:rsidRPr="00F1594B">
        <w:rPr>
          <w:rFonts w:ascii="Times New Roman" w:hAnsi="Times New Roman" w:cs="Times New Roman"/>
          <w:b/>
          <w:sz w:val="24"/>
          <w:szCs w:val="24"/>
        </w:rPr>
        <w:t xml:space="preserve"> </w:t>
      </w:r>
      <w:r w:rsidRPr="00F1594B">
        <w:rPr>
          <w:rFonts w:ascii="Times New Roman" w:hAnsi="Times New Roman" w:cs="Times New Roman"/>
          <w:sz w:val="24"/>
          <w:szCs w:val="24"/>
        </w:rPr>
        <w:t xml:space="preserve">naslovu  </w:t>
      </w:r>
      <w:hyperlink r:id="rId12" w:history="1">
        <w:r w:rsidRPr="00F1594B">
          <w:rPr>
            <w:rStyle w:val="Hiperpovezava"/>
            <w:rFonts w:ascii="Times New Roman" w:hAnsi="Times New Roman" w:cs="Times New Roman"/>
            <w:color w:val="auto"/>
            <w:sz w:val="24"/>
            <w:szCs w:val="24"/>
          </w:rPr>
          <w:t>https://ejn.gov.si/eJN2</w:t>
        </w:r>
      </w:hyperlink>
      <w:r w:rsidRPr="00F1594B">
        <w:rPr>
          <w:rStyle w:val="Hiperpovezava"/>
          <w:rFonts w:ascii="Times New Roman" w:hAnsi="Times New Roman" w:cs="Times New Roman"/>
          <w:color w:val="auto"/>
          <w:sz w:val="24"/>
          <w:szCs w:val="24"/>
        </w:rPr>
        <w:t xml:space="preserve">. </w:t>
      </w:r>
    </w:p>
    <w:p w:rsidR="00F21EDD" w:rsidRPr="00F1594B" w:rsidRDefault="00F21EDD" w:rsidP="00F21EDD">
      <w:pPr>
        <w:pStyle w:val="Glava"/>
        <w:ind w:left="720"/>
        <w:jc w:val="both"/>
        <w:rPr>
          <w:rStyle w:val="Hiperpovezava"/>
          <w:rFonts w:ascii="Times New Roman" w:hAnsi="Times New Roman" w:cs="Times New Roman"/>
          <w:color w:val="auto"/>
          <w:sz w:val="24"/>
          <w:szCs w:val="24"/>
        </w:rPr>
      </w:pPr>
    </w:p>
    <w:p w:rsidR="002A2C04" w:rsidRPr="00EA4094" w:rsidRDefault="00F21EDD" w:rsidP="00F21EDD">
      <w:pPr>
        <w:pStyle w:val="Glava"/>
        <w:jc w:val="both"/>
        <w:rPr>
          <w:rFonts w:ascii="Times New Roman" w:hAnsi="Times New Roman" w:cs="Times New Roman"/>
          <w:b/>
          <w:sz w:val="24"/>
          <w:szCs w:val="24"/>
        </w:rPr>
      </w:pPr>
      <w:r w:rsidRPr="00EA4094">
        <w:rPr>
          <w:rFonts w:ascii="Times New Roman" w:hAnsi="Times New Roman" w:cs="Times New Roman"/>
          <w:sz w:val="24"/>
          <w:szCs w:val="24"/>
        </w:rPr>
        <w:t>Odpiranje poteka tako, da informacijski sistem e-JN samodejno ob uri, ki je določena za javno odpiranje ponudb, prikaže podatke o ponudniku, o variantah, če so bile zahtevane oziroma dovoljene, ter omogoči dostop do .</w:t>
      </w:r>
      <w:proofErr w:type="spellStart"/>
      <w:r w:rsidRPr="00EA4094">
        <w:rPr>
          <w:rFonts w:ascii="Times New Roman" w:hAnsi="Times New Roman" w:cs="Times New Roman"/>
          <w:sz w:val="24"/>
          <w:szCs w:val="24"/>
        </w:rPr>
        <w:t>pdf</w:t>
      </w:r>
      <w:proofErr w:type="spellEnd"/>
      <w:r w:rsidRPr="00EA4094">
        <w:rPr>
          <w:rFonts w:ascii="Times New Roman" w:hAnsi="Times New Roman" w:cs="Times New Roman"/>
          <w:sz w:val="24"/>
          <w:szCs w:val="24"/>
        </w:rPr>
        <w:t xml:space="preserve"> dokumenta, ki ga ponudnik naloži v sistem e-JN pod razdelek »Predračun«. Javna objava se avtomatično zaključi po preteku 60 minut. Ponudniki, ki so oddali ponudbe, imajo te podatke v informacijskem sistemu e-JN na razpolago v razdelku </w:t>
      </w:r>
      <w:r w:rsidRPr="00EA4094">
        <w:rPr>
          <w:rFonts w:ascii="Times New Roman" w:hAnsi="Times New Roman" w:cs="Times New Roman"/>
          <w:b/>
          <w:sz w:val="24"/>
          <w:szCs w:val="24"/>
        </w:rPr>
        <w:t>»Zapisnik o odpiranju ponudb«.</w:t>
      </w:r>
    </w:p>
    <w:p w:rsidR="00494B7C" w:rsidRPr="00FE58B8" w:rsidRDefault="00494B7C" w:rsidP="00494B7C">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2407"/>
        <w:rPr>
          <w:rFonts w:ascii="Times New Roman" w:hAnsi="Times New Roman" w:cs="Times New Roman"/>
          <w:color w:val="FFFFFF" w:themeColor="background1"/>
          <w:sz w:val="24"/>
          <w:szCs w:val="24"/>
        </w:rPr>
      </w:pPr>
      <w:r>
        <w:rPr>
          <w:rFonts w:ascii="Times New Roman" w:hAnsi="Times New Roman" w:cs="Times New Roman"/>
          <w:color w:val="FFFFFF" w:themeColor="background1"/>
          <w:sz w:val="24"/>
          <w:szCs w:val="24"/>
        </w:rPr>
        <w:t>OBRAZEC »ESPD« ZA VSE GOSPODARSKE SUBJEKTE</w:t>
      </w:r>
    </w:p>
    <w:p w:rsidR="00494B7C" w:rsidRDefault="00494B7C" w:rsidP="00F21EDD">
      <w:pPr>
        <w:pStyle w:val="Glava"/>
        <w:jc w:val="both"/>
        <w:rPr>
          <w:rFonts w:ascii="Calibri" w:hAnsi="Calibri" w:cs="Tahoma"/>
          <w:b/>
        </w:rPr>
      </w:pPr>
    </w:p>
    <w:p w:rsidR="00494B7C" w:rsidRPr="00EA4094" w:rsidRDefault="00494B7C" w:rsidP="00494B7C">
      <w:pPr>
        <w:pStyle w:val="Glava"/>
        <w:tabs>
          <w:tab w:val="clear" w:pos="4536"/>
          <w:tab w:val="clear" w:pos="9072"/>
        </w:tabs>
        <w:jc w:val="both"/>
        <w:rPr>
          <w:rFonts w:ascii="Times New Roman" w:hAnsi="Times New Roman" w:cs="Times New Roman"/>
          <w:sz w:val="24"/>
          <w:szCs w:val="24"/>
        </w:rPr>
      </w:pPr>
      <w:r w:rsidRPr="00EA4094">
        <w:rPr>
          <w:rFonts w:ascii="Times New Roman" w:hAnsi="Times New Roman" w:cs="Times New Roman"/>
          <w:sz w:val="24"/>
          <w:szCs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494B7C" w:rsidRDefault="00494B7C" w:rsidP="00494B7C">
      <w:pPr>
        <w:pStyle w:val="Glava"/>
        <w:tabs>
          <w:tab w:val="clear" w:pos="4536"/>
          <w:tab w:val="clear" w:pos="9072"/>
        </w:tabs>
        <w:jc w:val="both"/>
        <w:rPr>
          <w:rFonts w:ascii="Times New Roman" w:hAnsi="Times New Roman" w:cs="Times New Roman"/>
          <w:sz w:val="24"/>
          <w:szCs w:val="24"/>
        </w:rPr>
      </w:pPr>
      <w:r w:rsidRPr="00EA4094">
        <w:rPr>
          <w:rFonts w:ascii="Times New Roman" w:hAnsi="Times New Roman" w:cs="Times New Roman"/>
          <w:sz w:val="24"/>
          <w:szCs w:val="24"/>
        </w:rPr>
        <w:t>Navedbe v ESPD in/ali dokazila, ki ji predloži gospodarski subjekt, morajo biti veljavni.</w:t>
      </w:r>
      <w:r w:rsidR="006810E8">
        <w:rPr>
          <w:rFonts w:ascii="Times New Roman" w:hAnsi="Times New Roman" w:cs="Times New Roman"/>
          <w:sz w:val="24"/>
          <w:szCs w:val="24"/>
        </w:rPr>
        <w:t xml:space="preserve"> </w:t>
      </w:r>
    </w:p>
    <w:p w:rsidR="006810E8" w:rsidRDefault="006810E8" w:rsidP="00494B7C">
      <w:pPr>
        <w:pStyle w:val="Glava"/>
        <w:tabs>
          <w:tab w:val="clear" w:pos="4536"/>
          <w:tab w:val="clear" w:pos="9072"/>
        </w:tabs>
        <w:jc w:val="both"/>
        <w:rPr>
          <w:rFonts w:ascii="Times New Roman" w:hAnsi="Times New Roman" w:cs="Times New Roman"/>
          <w:sz w:val="24"/>
          <w:szCs w:val="24"/>
        </w:rPr>
      </w:pPr>
    </w:p>
    <w:p w:rsidR="006810E8" w:rsidRPr="004E2B7F" w:rsidRDefault="006810E8" w:rsidP="00494B7C">
      <w:pPr>
        <w:pStyle w:val="Glava"/>
        <w:tabs>
          <w:tab w:val="clear" w:pos="4536"/>
          <w:tab w:val="clear" w:pos="9072"/>
        </w:tabs>
        <w:jc w:val="both"/>
        <w:rPr>
          <w:rFonts w:ascii="Times New Roman" w:hAnsi="Times New Roman" w:cs="Times New Roman"/>
          <w:sz w:val="24"/>
          <w:szCs w:val="24"/>
        </w:rPr>
      </w:pPr>
      <w:r w:rsidRPr="00F1594B">
        <w:rPr>
          <w:rFonts w:ascii="Times New Roman" w:hAnsi="Times New Roman" w:cs="Times New Roman"/>
          <w:sz w:val="24"/>
          <w:szCs w:val="24"/>
        </w:rPr>
        <w:t>ESPD je na voljo na</w:t>
      </w:r>
      <w:r w:rsidRPr="004E2B7F">
        <w:rPr>
          <w:rFonts w:ascii="Times New Roman" w:hAnsi="Times New Roman" w:cs="Times New Roman"/>
          <w:sz w:val="24"/>
          <w:szCs w:val="24"/>
        </w:rPr>
        <w:t xml:space="preserve">: </w:t>
      </w:r>
      <w:hyperlink r:id="rId13" w:history="1">
        <w:r w:rsidRPr="004A1CAE">
          <w:rPr>
            <w:rStyle w:val="Hiperpovezava"/>
            <w:rFonts w:ascii="Times New Roman" w:hAnsi="Times New Roman" w:cs="Times New Roman"/>
            <w:color w:val="4F81BD" w:themeColor="accent1"/>
            <w:sz w:val="24"/>
            <w:szCs w:val="24"/>
          </w:rPr>
          <w:t>https://ejn.gov.si/</w:t>
        </w:r>
      </w:hyperlink>
      <w:r w:rsidR="007A7F03" w:rsidRPr="004A1CAE">
        <w:rPr>
          <w:rStyle w:val="Hiperpovezava"/>
          <w:rFonts w:ascii="Times New Roman" w:hAnsi="Times New Roman" w:cs="Times New Roman"/>
          <w:color w:val="4F81BD" w:themeColor="accent1"/>
          <w:sz w:val="24"/>
          <w:szCs w:val="24"/>
        </w:rPr>
        <w:t>espd/</w:t>
      </w:r>
    </w:p>
    <w:p w:rsidR="004801CD" w:rsidRDefault="004801CD" w:rsidP="00494B7C">
      <w:pPr>
        <w:pStyle w:val="Glava"/>
        <w:tabs>
          <w:tab w:val="clear" w:pos="4536"/>
          <w:tab w:val="clear" w:pos="9072"/>
        </w:tabs>
        <w:jc w:val="both"/>
        <w:rPr>
          <w:rFonts w:ascii="Times New Roman" w:hAnsi="Times New Roman" w:cs="Times New Roman"/>
          <w:sz w:val="24"/>
          <w:szCs w:val="24"/>
        </w:rPr>
      </w:pPr>
    </w:p>
    <w:p w:rsidR="004801CD" w:rsidRDefault="004801CD" w:rsidP="00494B7C">
      <w:pPr>
        <w:pStyle w:val="Glava"/>
        <w:tabs>
          <w:tab w:val="clear" w:pos="4536"/>
          <w:tab w:val="clear" w:pos="9072"/>
        </w:tabs>
        <w:jc w:val="both"/>
        <w:rPr>
          <w:rFonts w:ascii="Times New Roman" w:hAnsi="Times New Roman" w:cs="Times New Roman"/>
          <w:b/>
          <w:sz w:val="24"/>
          <w:szCs w:val="24"/>
        </w:rPr>
      </w:pPr>
      <w:r w:rsidRPr="004801CD">
        <w:rPr>
          <w:rFonts w:ascii="Times New Roman" w:hAnsi="Times New Roman" w:cs="Times New Roman"/>
          <w:b/>
          <w:sz w:val="24"/>
          <w:szCs w:val="24"/>
        </w:rPr>
        <w:t>Obrazec ESPD je obvezni sestavni del ponudbe.</w:t>
      </w:r>
    </w:p>
    <w:p w:rsidR="005265D3" w:rsidRDefault="005265D3" w:rsidP="00494B7C">
      <w:pPr>
        <w:pStyle w:val="Glava"/>
        <w:tabs>
          <w:tab w:val="clear" w:pos="4536"/>
          <w:tab w:val="clear" w:pos="9072"/>
        </w:tabs>
        <w:jc w:val="both"/>
        <w:rPr>
          <w:rFonts w:ascii="Times New Roman" w:hAnsi="Times New Roman" w:cs="Times New Roman"/>
          <w:b/>
          <w:sz w:val="24"/>
          <w:szCs w:val="24"/>
        </w:rPr>
      </w:pPr>
    </w:p>
    <w:p w:rsidR="005265D3" w:rsidRDefault="005265D3" w:rsidP="00494B7C">
      <w:pPr>
        <w:pStyle w:val="Glava"/>
        <w:tabs>
          <w:tab w:val="clear" w:pos="4536"/>
          <w:tab w:val="clear" w:pos="9072"/>
        </w:tabs>
        <w:jc w:val="both"/>
        <w:rPr>
          <w:rFonts w:ascii="Times New Roman" w:hAnsi="Times New Roman" w:cs="Times New Roman"/>
          <w:b/>
          <w:sz w:val="24"/>
          <w:szCs w:val="24"/>
        </w:rPr>
      </w:pPr>
    </w:p>
    <w:p w:rsidR="005265D3" w:rsidRPr="004801CD" w:rsidRDefault="005265D3" w:rsidP="00494B7C">
      <w:pPr>
        <w:pStyle w:val="Glava"/>
        <w:tabs>
          <w:tab w:val="clear" w:pos="4536"/>
          <w:tab w:val="clear" w:pos="9072"/>
        </w:tabs>
        <w:jc w:val="both"/>
        <w:rPr>
          <w:rFonts w:ascii="Times New Roman" w:hAnsi="Times New Roman" w:cs="Times New Roman"/>
          <w:b/>
          <w:sz w:val="24"/>
          <w:szCs w:val="24"/>
        </w:rPr>
      </w:pPr>
    </w:p>
    <w:p w:rsidR="00820B19" w:rsidRPr="00FE58B8" w:rsidRDefault="00BC69B9" w:rsidP="00820B19">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lastRenderedPageBreak/>
        <w:t>VELJAVNOST PONUDBE</w:t>
      </w:r>
    </w:p>
    <w:p w:rsidR="008775F0" w:rsidRPr="00FE58B8" w:rsidRDefault="00BC69B9" w:rsidP="008775F0">
      <w:pPr>
        <w:spacing w:before="225" w:after="225" w:line="240" w:lineRule="auto"/>
        <w:jc w:val="both"/>
        <w:rPr>
          <w:rFonts w:ascii="Times New Roman" w:hAnsi="Times New Roman" w:cs="Times New Roman"/>
          <w:sz w:val="24"/>
          <w:szCs w:val="24"/>
        </w:rPr>
      </w:pPr>
      <w:r w:rsidRPr="000D2752">
        <w:rPr>
          <w:rFonts w:ascii="Times New Roman" w:hAnsi="Times New Roman" w:cs="Times New Roman"/>
          <w:sz w:val="24"/>
          <w:szCs w:val="24"/>
        </w:rPr>
        <w:t xml:space="preserve">Čas veljavnosti: </w:t>
      </w:r>
      <w:r w:rsidR="0068133F">
        <w:rPr>
          <w:rFonts w:ascii="Times New Roman" w:hAnsi="Times New Roman" w:cs="Times New Roman"/>
          <w:sz w:val="24"/>
          <w:szCs w:val="24"/>
        </w:rPr>
        <w:t xml:space="preserve">najmanj </w:t>
      </w:r>
      <w:r w:rsidR="00D317A7">
        <w:rPr>
          <w:rFonts w:ascii="Times New Roman" w:hAnsi="Times New Roman" w:cs="Times New Roman"/>
          <w:sz w:val="24"/>
          <w:szCs w:val="24"/>
        </w:rPr>
        <w:t>9</w:t>
      </w:r>
      <w:r w:rsidR="000D2752" w:rsidRPr="000D2752">
        <w:rPr>
          <w:rFonts w:ascii="Times New Roman" w:hAnsi="Times New Roman" w:cs="Times New Roman"/>
          <w:sz w:val="24"/>
          <w:szCs w:val="24"/>
        </w:rPr>
        <w:t>0 od skrajnega roka za oddajo ponudb</w:t>
      </w:r>
      <w:r w:rsidR="008775F0">
        <w:rPr>
          <w:rFonts w:ascii="Times New Roman" w:hAnsi="Times New Roman" w:cs="Times New Roman"/>
          <w:sz w:val="24"/>
          <w:szCs w:val="24"/>
        </w:rPr>
        <w:t xml:space="preserve">. </w:t>
      </w:r>
      <w:r w:rsidR="008775F0" w:rsidRPr="00FE58B8">
        <w:rPr>
          <w:rFonts w:ascii="Times New Roman" w:hAnsi="Times New Roman" w:cs="Times New Roman"/>
          <w:color w:val="000000"/>
          <w:sz w:val="24"/>
          <w:szCs w:val="24"/>
        </w:rPr>
        <w:t>V primeru krajšega roka veljavnosti ponudbe se ponudba zavrne.</w:t>
      </w:r>
    </w:p>
    <w:p w:rsidR="00820B19" w:rsidRPr="00FE58B8" w:rsidRDefault="00BC69B9" w:rsidP="00820B19">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t>PREVZEM RAZPISNE DOKUMENTACIJE</w:t>
      </w:r>
    </w:p>
    <w:p w:rsidR="0068133F" w:rsidRDefault="0068133F" w:rsidP="0068133F">
      <w:pPr>
        <w:pStyle w:val="Paragraf"/>
        <w:spacing w:before="0" w:after="0" w:line="240" w:lineRule="auto"/>
        <w:jc w:val="both"/>
        <w:rPr>
          <w:rFonts w:ascii="Times New Roman" w:hAnsi="Times New Roman" w:cs="Times New Roman"/>
          <w:sz w:val="24"/>
          <w:szCs w:val="24"/>
        </w:rPr>
      </w:pPr>
    </w:p>
    <w:p w:rsidR="00820B19" w:rsidRPr="000D2752" w:rsidRDefault="00BC69B9" w:rsidP="0068133F">
      <w:pPr>
        <w:pStyle w:val="Paragraf"/>
        <w:spacing w:before="0" w:after="0" w:line="240" w:lineRule="auto"/>
        <w:jc w:val="both"/>
        <w:rPr>
          <w:rFonts w:ascii="Times New Roman" w:hAnsi="Times New Roman" w:cs="Times New Roman"/>
          <w:sz w:val="24"/>
          <w:szCs w:val="24"/>
        </w:rPr>
      </w:pPr>
      <w:r w:rsidRPr="00FE58B8">
        <w:rPr>
          <w:rFonts w:ascii="Times New Roman" w:hAnsi="Times New Roman" w:cs="Times New Roman"/>
          <w:sz w:val="24"/>
          <w:szCs w:val="24"/>
        </w:rPr>
        <w:t xml:space="preserve">Razpisna </w:t>
      </w:r>
      <w:r w:rsidRPr="000D2752">
        <w:rPr>
          <w:rFonts w:ascii="Times New Roman" w:hAnsi="Times New Roman" w:cs="Times New Roman"/>
          <w:sz w:val="24"/>
          <w:szCs w:val="24"/>
        </w:rPr>
        <w:t>dokumentacija je brezplačna.</w:t>
      </w:r>
    </w:p>
    <w:p w:rsidR="007F7E36" w:rsidRPr="00FE58B8" w:rsidRDefault="00BC69B9" w:rsidP="0068133F">
      <w:pPr>
        <w:spacing w:after="0"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w:t>
      </w:r>
      <w:r w:rsidR="00132EE9">
        <w:rPr>
          <w:rFonts w:ascii="Times New Roman" w:hAnsi="Times New Roman" w:cs="Times New Roman"/>
          <w:color w:val="000000"/>
          <w:sz w:val="24"/>
          <w:szCs w:val="24"/>
        </w:rPr>
        <w:t>, sistemu e-JN</w:t>
      </w:r>
      <w:r w:rsidRPr="00FE58B8">
        <w:rPr>
          <w:rFonts w:ascii="Times New Roman" w:hAnsi="Times New Roman" w:cs="Times New Roman"/>
          <w:color w:val="000000"/>
          <w:sz w:val="24"/>
          <w:szCs w:val="24"/>
        </w:rPr>
        <w:t xml:space="preserve"> in spletnih straneh naročnika, saj pojasnila in spremembe predstavljajo sestavni del razpisne dokumentacije.</w:t>
      </w:r>
    </w:p>
    <w:p w:rsidR="00820B19" w:rsidRDefault="00BC69B9" w:rsidP="00820B19">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t>VPRAŠANJA IN ODGOVORI/POJASNILA</w:t>
      </w:r>
    </w:p>
    <w:p w:rsidR="004801CD" w:rsidRDefault="004801CD" w:rsidP="0068133F">
      <w:pPr>
        <w:spacing w:after="0" w:line="240" w:lineRule="auto"/>
        <w:jc w:val="both"/>
        <w:rPr>
          <w:rFonts w:ascii="Times New Roman" w:hAnsi="Times New Roman" w:cs="Times New Roman"/>
          <w:color w:val="000000"/>
          <w:sz w:val="24"/>
          <w:szCs w:val="24"/>
        </w:rPr>
      </w:pPr>
    </w:p>
    <w:p w:rsidR="00252601" w:rsidRDefault="00252601" w:rsidP="0068133F">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Način postavljanja zahtev za pojasnila: Portal javnih naročil</w:t>
      </w:r>
      <w:r w:rsidR="00DD3BAC">
        <w:rPr>
          <w:rFonts w:ascii="Times New Roman" w:hAnsi="Times New Roman" w:cs="Times New Roman"/>
          <w:color w:val="000000"/>
          <w:sz w:val="24"/>
          <w:szCs w:val="24"/>
        </w:rPr>
        <w:t>.</w:t>
      </w:r>
    </w:p>
    <w:p w:rsidR="00820B19" w:rsidRDefault="00BC69B9" w:rsidP="0068133F">
      <w:pPr>
        <w:spacing w:after="0"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Naročnik bo v zakonskem roku na Portal javnih naročil posredoval pisni odgovor</w:t>
      </w:r>
      <w:r w:rsidR="00252601">
        <w:rPr>
          <w:rFonts w:ascii="Times New Roman" w:hAnsi="Times New Roman" w:cs="Times New Roman"/>
          <w:color w:val="000000"/>
          <w:sz w:val="24"/>
          <w:szCs w:val="24"/>
        </w:rPr>
        <w:t>.</w:t>
      </w:r>
    </w:p>
    <w:p w:rsidR="002A2C04" w:rsidRDefault="002A2C04" w:rsidP="00820B19">
      <w:pPr>
        <w:pStyle w:val="Paragraf"/>
        <w:spacing w:before="0" w:after="0"/>
        <w:rPr>
          <w:rFonts w:ascii="Times New Roman" w:hAnsi="Times New Roman" w:cs="Times New Roman"/>
          <w:sz w:val="24"/>
          <w:szCs w:val="24"/>
        </w:rPr>
      </w:pPr>
    </w:p>
    <w:p w:rsidR="00A84427" w:rsidRPr="00F1594B" w:rsidRDefault="00A84427" w:rsidP="00820B19">
      <w:pPr>
        <w:pStyle w:val="Paragraf"/>
        <w:spacing w:before="0" w:after="0"/>
        <w:rPr>
          <w:rFonts w:ascii="Times New Roman" w:hAnsi="Times New Roman" w:cs="Times New Roman"/>
          <w:sz w:val="24"/>
          <w:szCs w:val="24"/>
        </w:rPr>
      </w:pPr>
    </w:p>
    <w:p w:rsidR="00EF02E4" w:rsidRPr="00F1594B" w:rsidRDefault="00EF02E4" w:rsidP="00820B19">
      <w:pPr>
        <w:pStyle w:val="Paragraf"/>
        <w:spacing w:before="0" w:after="0"/>
        <w:rPr>
          <w:rFonts w:ascii="Times New Roman" w:hAnsi="Times New Roman" w:cs="Times New Roman"/>
          <w:sz w:val="24"/>
          <w:szCs w:val="24"/>
        </w:rPr>
      </w:pPr>
    </w:p>
    <w:p w:rsidR="003367EA" w:rsidRPr="00F1594B" w:rsidRDefault="003367EA" w:rsidP="003367EA">
      <w:pPr>
        <w:spacing w:after="0"/>
        <w:rPr>
          <w:rFonts w:ascii="Times New Roman" w:hAnsi="Times New Roman" w:cs="Times New Roman"/>
          <w:sz w:val="24"/>
          <w:szCs w:val="24"/>
        </w:rPr>
      </w:pPr>
      <w:r w:rsidRPr="00F1594B">
        <w:rPr>
          <w:rFonts w:ascii="Times New Roman" w:hAnsi="Times New Roman" w:cs="Times New Roman"/>
          <w:sz w:val="24"/>
          <w:szCs w:val="24"/>
        </w:rPr>
        <w:t xml:space="preserve">Številka: </w:t>
      </w:r>
      <w:r w:rsidR="00E755D4" w:rsidRPr="00F1594B">
        <w:rPr>
          <w:rFonts w:ascii="Times New Roman" w:hAnsi="Times New Roman" w:cs="Times New Roman"/>
          <w:sz w:val="24"/>
          <w:szCs w:val="24"/>
        </w:rPr>
        <w:t>430-0022</w:t>
      </w:r>
      <w:r w:rsidR="00691D49" w:rsidRPr="00F1594B">
        <w:rPr>
          <w:rFonts w:ascii="Times New Roman" w:hAnsi="Times New Roman" w:cs="Times New Roman"/>
          <w:sz w:val="24"/>
          <w:szCs w:val="24"/>
        </w:rPr>
        <w:t>/202</w:t>
      </w:r>
      <w:r w:rsidR="00957076" w:rsidRPr="00F1594B">
        <w:rPr>
          <w:rFonts w:ascii="Times New Roman" w:hAnsi="Times New Roman" w:cs="Times New Roman"/>
          <w:sz w:val="24"/>
          <w:szCs w:val="24"/>
        </w:rPr>
        <w:t>6</w:t>
      </w:r>
      <w:r w:rsidRPr="00F1594B">
        <w:rPr>
          <w:rFonts w:ascii="Times New Roman" w:hAnsi="Times New Roman"/>
          <w:sz w:val="24"/>
          <w:szCs w:val="24"/>
        </w:rPr>
        <w:t xml:space="preserve">                                 </w:t>
      </w:r>
      <w:r w:rsidR="00EF02E4" w:rsidRPr="00F1594B">
        <w:rPr>
          <w:rFonts w:ascii="Times New Roman" w:hAnsi="Times New Roman"/>
          <w:sz w:val="24"/>
          <w:szCs w:val="24"/>
        </w:rPr>
        <w:t xml:space="preserve">             </w:t>
      </w:r>
      <w:r w:rsidR="00DD3BAC" w:rsidRPr="00F1594B">
        <w:rPr>
          <w:rFonts w:ascii="Times New Roman" w:hAnsi="Times New Roman"/>
          <w:sz w:val="24"/>
          <w:szCs w:val="24"/>
        </w:rPr>
        <w:t xml:space="preserve">      </w:t>
      </w:r>
      <w:r w:rsidR="00EF02E4" w:rsidRPr="00F1594B">
        <w:rPr>
          <w:rFonts w:ascii="Times New Roman" w:hAnsi="Times New Roman"/>
          <w:sz w:val="24"/>
          <w:szCs w:val="24"/>
        </w:rPr>
        <w:t xml:space="preserve">           </w:t>
      </w:r>
      <w:r w:rsidRPr="00F1594B">
        <w:rPr>
          <w:rFonts w:ascii="Times New Roman" w:hAnsi="Times New Roman"/>
          <w:b/>
          <w:sz w:val="24"/>
          <w:szCs w:val="24"/>
        </w:rPr>
        <w:t>OBČINA ORMOŽ</w:t>
      </w:r>
    </w:p>
    <w:p w:rsidR="003367EA" w:rsidRPr="00F1594B" w:rsidRDefault="00E755D4" w:rsidP="003367EA">
      <w:pPr>
        <w:spacing w:after="0"/>
        <w:rPr>
          <w:rFonts w:ascii="Times New Roman" w:hAnsi="Times New Roman" w:cs="Times New Roman"/>
          <w:sz w:val="24"/>
          <w:szCs w:val="24"/>
        </w:rPr>
      </w:pPr>
      <w:r w:rsidRPr="00F1594B">
        <w:rPr>
          <w:rFonts w:ascii="Times New Roman" w:hAnsi="Times New Roman" w:cs="Times New Roman"/>
          <w:sz w:val="24"/>
          <w:szCs w:val="24"/>
        </w:rPr>
        <w:t>Datum:   18. 5</w:t>
      </w:r>
      <w:r w:rsidR="003367EA" w:rsidRPr="00F1594B">
        <w:rPr>
          <w:rFonts w:ascii="Times New Roman" w:hAnsi="Times New Roman" w:cs="Times New Roman"/>
          <w:sz w:val="24"/>
          <w:szCs w:val="24"/>
        </w:rPr>
        <w:t>.</w:t>
      </w:r>
      <w:r w:rsidR="00957076" w:rsidRPr="00F1594B">
        <w:rPr>
          <w:rFonts w:ascii="Times New Roman" w:hAnsi="Times New Roman" w:cs="Times New Roman"/>
          <w:sz w:val="24"/>
          <w:szCs w:val="24"/>
        </w:rPr>
        <w:t xml:space="preserve"> 2026</w:t>
      </w:r>
      <w:r w:rsidR="003367EA" w:rsidRPr="00F1594B">
        <w:rPr>
          <w:rFonts w:ascii="Times New Roman" w:hAnsi="Times New Roman"/>
          <w:sz w:val="24"/>
          <w:szCs w:val="24"/>
        </w:rPr>
        <w:t xml:space="preserve"> </w:t>
      </w:r>
      <w:r w:rsidR="00EF02E4" w:rsidRPr="00F1594B">
        <w:rPr>
          <w:rFonts w:ascii="Times New Roman" w:hAnsi="Times New Roman"/>
          <w:sz w:val="24"/>
          <w:szCs w:val="24"/>
        </w:rPr>
        <w:t xml:space="preserve">                                                                                </w:t>
      </w:r>
      <w:r w:rsidR="003367EA" w:rsidRPr="00F1594B">
        <w:rPr>
          <w:rFonts w:ascii="Times New Roman" w:hAnsi="Times New Roman"/>
          <w:b/>
          <w:sz w:val="24"/>
          <w:szCs w:val="24"/>
        </w:rPr>
        <w:t>ŽUPAN</w:t>
      </w:r>
    </w:p>
    <w:p w:rsidR="003367EA" w:rsidRDefault="00EF02E4" w:rsidP="00820B19">
      <w:pPr>
        <w:pStyle w:val="Paragraf"/>
        <w:spacing w:before="0" w:after="0"/>
        <w:rPr>
          <w:rFonts w:ascii="Times New Roman" w:hAnsi="Times New Roman" w:cs="Times New Roman"/>
          <w:b/>
          <w:sz w:val="24"/>
          <w:szCs w:val="24"/>
        </w:rPr>
      </w:pPr>
      <w:r w:rsidRPr="00F1594B">
        <w:rPr>
          <w:rFonts w:ascii="Times New Roman" w:hAnsi="Times New Roman" w:cs="Times New Roman"/>
          <w:b/>
          <w:sz w:val="24"/>
          <w:szCs w:val="24"/>
        </w:rPr>
        <w:t xml:space="preserve">                                                                                            </w:t>
      </w:r>
      <w:r w:rsidRPr="00A97806">
        <w:rPr>
          <w:rFonts w:ascii="Times New Roman" w:hAnsi="Times New Roman" w:cs="Times New Roman"/>
          <w:b/>
          <w:sz w:val="24"/>
          <w:szCs w:val="24"/>
        </w:rPr>
        <w:t>Danije</w:t>
      </w:r>
      <w:r>
        <w:rPr>
          <w:rFonts w:ascii="Times New Roman" w:hAnsi="Times New Roman" w:cs="Times New Roman"/>
          <w:b/>
          <w:sz w:val="24"/>
          <w:szCs w:val="24"/>
        </w:rPr>
        <w:t>l VRBNJAK, mag. posl. ved</w:t>
      </w:r>
    </w:p>
    <w:p w:rsidR="00791308" w:rsidRDefault="00791308" w:rsidP="00820B19">
      <w:pPr>
        <w:pStyle w:val="Paragraf"/>
        <w:spacing w:before="0" w:after="0"/>
        <w:rPr>
          <w:rFonts w:ascii="Times New Roman" w:hAnsi="Times New Roman" w:cs="Times New Roman"/>
          <w:b/>
          <w:sz w:val="24"/>
          <w:szCs w:val="24"/>
        </w:rPr>
      </w:pPr>
    </w:p>
    <w:p w:rsidR="00791308" w:rsidRDefault="00791308" w:rsidP="00820B19">
      <w:pPr>
        <w:pStyle w:val="Paragraf"/>
        <w:spacing w:before="0" w:after="0"/>
        <w:rPr>
          <w:rFonts w:ascii="Times New Roman" w:hAnsi="Times New Roman" w:cs="Times New Roman"/>
          <w:b/>
          <w:sz w:val="24"/>
          <w:szCs w:val="24"/>
        </w:rPr>
      </w:pPr>
    </w:p>
    <w:p w:rsidR="00A84427" w:rsidRDefault="00A84427" w:rsidP="00820B19">
      <w:pPr>
        <w:pStyle w:val="Paragraf"/>
        <w:spacing w:before="0" w:after="0"/>
        <w:rPr>
          <w:rFonts w:ascii="Times New Roman" w:hAnsi="Times New Roman" w:cs="Times New Roman"/>
          <w:b/>
          <w:sz w:val="24"/>
          <w:szCs w:val="24"/>
        </w:rPr>
      </w:pPr>
    </w:p>
    <w:p w:rsidR="00A84427" w:rsidRDefault="00A84427" w:rsidP="00820B19">
      <w:pPr>
        <w:pStyle w:val="Paragraf"/>
        <w:spacing w:before="0" w:after="0"/>
        <w:rPr>
          <w:rFonts w:ascii="Times New Roman" w:hAnsi="Times New Roman" w:cs="Times New Roman"/>
          <w:b/>
          <w:sz w:val="24"/>
          <w:szCs w:val="24"/>
        </w:rPr>
      </w:pPr>
    </w:p>
    <w:p w:rsidR="00A84427" w:rsidRDefault="00A84427" w:rsidP="00820B19">
      <w:pPr>
        <w:pStyle w:val="Paragraf"/>
        <w:spacing w:before="0" w:after="0"/>
        <w:rPr>
          <w:rFonts w:ascii="Times New Roman" w:hAnsi="Times New Roman" w:cs="Times New Roman"/>
          <w:b/>
          <w:sz w:val="24"/>
          <w:szCs w:val="24"/>
        </w:rPr>
      </w:pPr>
    </w:p>
    <w:p w:rsidR="00A84427" w:rsidRDefault="00A84427" w:rsidP="00820B19">
      <w:pPr>
        <w:pStyle w:val="Paragraf"/>
        <w:spacing w:before="0" w:after="0"/>
        <w:rPr>
          <w:rFonts w:ascii="Times New Roman" w:hAnsi="Times New Roman" w:cs="Times New Roman"/>
          <w:b/>
          <w:sz w:val="24"/>
          <w:szCs w:val="24"/>
        </w:rPr>
      </w:pPr>
    </w:p>
    <w:p w:rsidR="00A84427" w:rsidRDefault="00A84427" w:rsidP="00820B19">
      <w:pPr>
        <w:pStyle w:val="Paragraf"/>
        <w:spacing w:before="0" w:after="0"/>
        <w:rPr>
          <w:rFonts w:ascii="Times New Roman" w:hAnsi="Times New Roman" w:cs="Times New Roman"/>
          <w:b/>
          <w:sz w:val="24"/>
          <w:szCs w:val="24"/>
        </w:rPr>
      </w:pPr>
    </w:p>
    <w:p w:rsidR="00A84427" w:rsidRDefault="00A84427" w:rsidP="00820B19">
      <w:pPr>
        <w:pStyle w:val="Paragraf"/>
        <w:spacing w:before="0" w:after="0"/>
        <w:rPr>
          <w:rFonts w:ascii="Times New Roman" w:hAnsi="Times New Roman" w:cs="Times New Roman"/>
          <w:b/>
          <w:sz w:val="24"/>
          <w:szCs w:val="24"/>
        </w:rPr>
      </w:pPr>
    </w:p>
    <w:p w:rsidR="00A84427" w:rsidRDefault="00A84427" w:rsidP="00820B19">
      <w:pPr>
        <w:pStyle w:val="Paragraf"/>
        <w:spacing w:before="0" w:after="0"/>
        <w:rPr>
          <w:rFonts w:ascii="Times New Roman" w:hAnsi="Times New Roman" w:cs="Times New Roman"/>
          <w:b/>
          <w:sz w:val="24"/>
          <w:szCs w:val="24"/>
        </w:rPr>
      </w:pPr>
    </w:p>
    <w:p w:rsidR="00A84427" w:rsidRDefault="00A84427" w:rsidP="00820B19">
      <w:pPr>
        <w:pStyle w:val="Paragraf"/>
        <w:spacing w:before="0" w:after="0"/>
        <w:rPr>
          <w:rFonts w:ascii="Times New Roman" w:hAnsi="Times New Roman" w:cs="Times New Roman"/>
          <w:b/>
          <w:sz w:val="24"/>
          <w:szCs w:val="24"/>
        </w:rPr>
      </w:pPr>
    </w:p>
    <w:p w:rsidR="00A84427" w:rsidRDefault="00A84427" w:rsidP="00820B19">
      <w:pPr>
        <w:pStyle w:val="Paragraf"/>
        <w:spacing w:before="0" w:after="0"/>
        <w:rPr>
          <w:rFonts w:ascii="Times New Roman" w:hAnsi="Times New Roman" w:cs="Times New Roman"/>
          <w:b/>
          <w:sz w:val="24"/>
          <w:szCs w:val="24"/>
        </w:rPr>
      </w:pPr>
    </w:p>
    <w:p w:rsidR="00A84427" w:rsidRDefault="00A84427" w:rsidP="00820B19">
      <w:pPr>
        <w:pStyle w:val="Paragraf"/>
        <w:spacing w:before="0" w:after="0"/>
        <w:rPr>
          <w:rFonts w:ascii="Times New Roman" w:hAnsi="Times New Roman" w:cs="Times New Roman"/>
          <w:b/>
          <w:sz w:val="24"/>
          <w:szCs w:val="24"/>
        </w:rPr>
      </w:pPr>
    </w:p>
    <w:p w:rsidR="00A84427" w:rsidRDefault="00A84427" w:rsidP="00820B19">
      <w:pPr>
        <w:pStyle w:val="Paragraf"/>
        <w:spacing w:before="0" w:after="0"/>
        <w:rPr>
          <w:rFonts w:ascii="Times New Roman" w:hAnsi="Times New Roman" w:cs="Times New Roman"/>
          <w:b/>
          <w:sz w:val="24"/>
          <w:szCs w:val="24"/>
        </w:rPr>
      </w:pPr>
    </w:p>
    <w:p w:rsidR="00A84427" w:rsidRDefault="00A84427" w:rsidP="00820B19">
      <w:pPr>
        <w:pStyle w:val="Paragraf"/>
        <w:spacing w:before="0" w:after="0"/>
        <w:rPr>
          <w:rFonts w:ascii="Times New Roman" w:hAnsi="Times New Roman" w:cs="Times New Roman"/>
          <w:b/>
          <w:sz w:val="24"/>
          <w:szCs w:val="24"/>
        </w:rPr>
      </w:pPr>
    </w:p>
    <w:p w:rsidR="00A84427" w:rsidRDefault="00A84427" w:rsidP="00820B19">
      <w:pPr>
        <w:pStyle w:val="Paragraf"/>
        <w:spacing w:before="0" w:after="0"/>
        <w:rPr>
          <w:rFonts w:ascii="Times New Roman" w:hAnsi="Times New Roman" w:cs="Times New Roman"/>
          <w:b/>
          <w:sz w:val="24"/>
          <w:szCs w:val="24"/>
        </w:rPr>
      </w:pPr>
    </w:p>
    <w:p w:rsidR="00A84427" w:rsidRDefault="00A84427" w:rsidP="00820B19">
      <w:pPr>
        <w:pStyle w:val="Paragraf"/>
        <w:spacing w:before="0" w:after="0"/>
        <w:rPr>
          <w:rFonts w:ascii="Times New Roman" w:hAnsi="Times New Roman" w:cs="Times New Roman"/>
          <w:b/>
          <w:sz w:val="24"/>
          <w:szCs w:val="24"/>
        </w:rPr>
      </w:pPr>
    </w:p>
    <w:p w:rsidR="005265D3" w:rsidRDefault="005265D3" w:rsidP="00820B19">
      <w:pPr>
        <w:pStyle w:val="Paragraf"/>
        <w:spacing w:before="0" w:after="0"/>
        <w:rPr>
          <w:rFonts w:ascii="Times New Roman" w:hAnsi="Times New Roman" w:cs="Times New Roman"/>
          <w:b/>
          <w:sz w:val="24"/>
          <w:szCs w:val="24"/>
        </w:rPr>
      </w:pPr>
    </w:p>
    <w:p w:rsidR="00A84427" w:rsidRDefault="00A84427" w:rsidP="00820B19">
      <w:pPr>
        <w:pStyle w:val="Paragraf"/>
        <w:spacing w:before="0" w:after="0"/>
        <w:rPr>
          <w:rFonts w:ascii="Times New Roman" w:hAnsi="Times New Roman" w:cs="Times New Roman"/>
          <w:b/>
          <w:sz w:val="24"/>
          <w:szCs w:val="24"/>
        </w:rPr>
      </w:pPr>
    </w:p>
    <w:p w:rsidR="00820B19" w:rsidRPr="00FE58B8" w:rsidRDefault="00EA4094" w:rsidP="00820B19">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Times New Roman" w:hAnsi="Times New Roman" w:cs="Times New Roman"/>
          <w:b/>
          <w:color w:val="FFFFFF" w:themeColor="background1"/>
          <w:sz w:val="24"/>
          <w:szCs w:val="24"/>
        </w:rPr>
      </w:pPr>
      <w:r>
        <w:rPr>
          <w:rFonts w:ascii="Times New Roman" w:hAnsi="Times New Roman" w:cs="Times New Roman"/>
          <w:b/>
          <w:color w:val="FFFFFF" w:themeColor="background1"/>
          <w:sz w:val="24"/>
          <w:szCs w:val="24"/>
        </w:rPr>
        <w:lastRenderedPageBreak/>
        <w:t>N</w:t>
      </w:r>
      <w:r w:rsidR="00BC69B9" w:rsidRPr="00FE58B8">
        <w:rPr>
          <w:rFonts w:ascii="Times New Roman" w:hAnsi="Times New Roman" w:cs="Times New Roman"/>
          <w:b/>
          <w:color w:val="FFFFFF" w:themeColor="background1"/>
          <w:sz w:val="24"/>
          <w:szCs w:val="24"/>
        </w:rPr>
        <w:t>avodila ponudnikom za izdelavo ponudbe</w:t>
      </w:r>
    </w:p>
    <w:p w:rsidR="00820B19" w:rsidRPr="00FE58B8" w:rsidRDefault="00820B19" w:rsidP="00820B19">
      <w:pPr>
        <w:spacing w:before="120" w:after="120"/>
        <w:rPr>
          <w:rFonts w:ascii="Times New Roman" w:hAnsi="Times New Roman" w:cs="Times New Roman"/>
          <w:sz w:val="24"/>
          <w:szCs w:val="24"/>
        </w:rPr>
      </w:pPr>
    </w:p>
    <w:tbl>
      <w:tblPr>
        <w:tblStyle w:val="NormalTablePHPDOCX"/>
        <w:tblW w:w="2500" w:type="pct"/>
        <w:tblInd w:w="108" w:type="dxa"/>
        <w:tblLook w:val="04A0" w:firstRow="1" w:lastRow="0" w:firstColumn="1" w:lastColumn="0" w:noHBand="0" w:noVBand="1"/>
      </w:tblPr>
      <w:tblGrid>
        <w:gridCol w:w="4643"/>
      </w:tblGrid>
      <w:tr w:rsidR="007F7E36" w:rsidRPr="00FE58B8">
        <w:tc>
          <w:tcPr>
            <w:tcW w:w="0" w:type="auto"/>
            <w:shd w:val="clear" w:color="auto" w:fill="000000"/>
            <w:tcMar>
              <w:top w:w="150" w:type="dxa"/>
              <w:bottom w:w="150" w:type="dxa"/>
            </w:tcMar>
            <w:vAlign w:val="center"/>
          </w:tcPr>
          <w:p w:rsidR="007F7E36" w:rsidRPr="00FE58B8" w:rsidRDefault="00BC69B9">
            <w:pPr>
              <w:rPr>
                <w:rFonts w:ascii="Times New Roman" w:hAnsi="Times New Roman" w:cs="Times New Roman"/>
                <w:sz w:val="24"/>
                <w:szCs w:val="24"/>
              </w:rPr>
            </w:pPr>
            <w:r w:rsidRPr="00FE58B8">
              <w:rPr>
                <w:rFonts w:ascii="Times New Roman" w:hAnsi="Times New Roman" w:cs="Times New Roman"/>
                <w:b/>
                <w:bCs/>
                <w:color w:val="FFFFFF"/>
                <w:position w:val="-2"/>
                <w:sz w:val="24"/>
                <w:szCs w:val="24"/>
                <w:shd w:val="clear" w:color="auto" w:fill="000000"/>
              </w:rPr>
              <w:t>1. Splošna navodila</w:t>
            </w:r>
          </w:p>
        </w:tc>
      </w:tr>
    </w:tbl>
    <w:p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xml:space="preserve">Navodila so namenjena za pomoč pri pripravi ponudbe. Prosimo, da poskrbite, da bo ponudba sestavljena v skladu s temi navodili. </w:t>
      </w:r>
    </w:p>
    <w:p w:rsidR="007F7E36" w:rsidRPr="004801CD" w:rsidRDefault="00BC69B9">
      <w:pPr>
        <w:spacing w:before="225" w:after="225" w:line="240" w:lineRule="auto"/>
        <w:jc w:val="both"/>
        <w:rPr>
          <w:rFonts w:ascii="Times New Roman" w:hAnsi="Times New Roman" w:cs="Times New Roman"/>
          <w:b/>
          <w:sz w:val="24"/>
          <w:szCs w:val="24"/>
        </w:rPr>
      </w:pPr>
      <w:r w:rsidRPr="00FE58B8">
        <w:rPr>
          <w:rFonts w:ascii="Times New Roman" w:hAnsi="Times New Roman" w:cs="Times New Roman"/>
          <w:color w:val="000000"/>
          <w:sz w:val="24"/>
          <w:szCs w:val="24"/>
        </w:rPr>
        <w:t>Ponudba se sestavi tako, da ponudnik vpiše zahtevane podatke v obrazce, ki so sestavni del razpisne dokumentacije oz. posameznih delov le-te. Ponudbena dokumentacija mora biti izpolnjena in natisnjena, natipkana ali napisana z neizbrisljivo pisavo.</w:t>
      </w:r>
      <w:r w:rsidR="004801CD">
        <w:rPr>
          <w:rFonts w:ascii="Times New Roman" w:hAnsi="Times New Roman" w:cs="Times New Roman"/>
          <w:color w:val="000000"/>
          <w:sz w:val="24"/>
          <w:szCs w:val="24"/>
        </w:rPr>
        <w:t xml:space="preserve"> </w:t>
      </w:r>
      <w:r w:rsidR="004801CD" w:rsidRPr="004801CD">
        <w:rPr>
          <w:rFonts w:ascii="Times New Roman" w:hAnsi="Times New Roman" w:cs="Times New Roman"/>
          <w:b/>
          <w:color w:val="000000"/>
          <w:sz w:val="24"/>
          <w:szCs w:val="24"/>
        </w:rPr>
        <w:t>Sestavni del ponudbe je tudi izpolnjen in podpisan ESPD obrazec.</w:t>
      </w:r>
    </w:p>
    <w:p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Ponudba mora biti izdelana na obrazcih iz prilog razpisne dokumentacije ali po vsebini in obliki enakih obrazcih, izdelanih s strani ponudnika. Ponudniki morajo izjave predložiti brez dodatnih pogojev. Vse priloge morajo biti izpolnjene, podpisane in žigosane s strani ponudnika (zakonitega zastopnika ali pooblaščene osebe s priloženim pooblastilom), razen prilog, ki jih izpolnijo, podpišejo in žigosajo samo tisti ponudniki, ki nastopajo s podizvajalci.</w:t>
      </w:r>
    </w:p>
    <w:p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Ponudba ne sme vsebovati nobenih sprememb in dodatkov, ki niso v skladu z razpisno dokumentacijo. Popravljene napake morajo biti označene s parafo osebe, ki podpiše ponudbo. </w:t>
      </w:r>
    </w:p>
    <w:tbl>
      <w:tblPr>
        <w:tblStyle w:val="NormalTablePHPDOCX"/>
        <w:tblW w:w="2500" w:type="pct"/>
        <w:tblInd w:w="108" w:type="dxa"/>
        <w:tblLook w:val="04A0" w:firstRow="1" w:lastRow="0" w:firstColumn="1" w:lastColumn="0" w:noHBand="0" w:noVBand="1"/>
      </w:tblPr>
      <w:tblGrid>
        <w:gridCol w:w="4643"/>
      </w:tblGrid>
      <w:tr w:rsidR="007F7E36" w:rsidRPr="00FE58B8">
        <w:tc>
          <w:tcPr>
            <w:tcW w:w="0" w:type="auto"/>
            <w:shd w:val="clear" w:color="auto" w:fill="000000"/>
            <w:tcMar>
              <w:top w:w="150" w:type="dxa"/>
              <w:bottom w:w="150" w:type="dxa"/>
            </w:tcMar>
            <w:vAlign w:val="center"/>
          </w:tcPr>
          <w:p w:rsidR="007F7E36" w:rsidRPr="00FE58B8" w:rsidRDefault="00BC69B9">
            <w:pPr>
              <w:rPr>
                <w:rFonts w:ascii="Times New Roman" w:hAnsi="Times New Roman" w:cs="Times New Roman"/>
                <w:sz w:val="24"/>
                <w:szCs w:val="24"/>
              </w:rPr>
            </w:pPr>
            <w:r w:rsidRPr="00FE58B8">
              <w:rPr>
                <w:rFonts w:ascii="Times New Roman" w:hAnsi="Times New Roman" w:cs="Times New Roman"/>
                <w:b/>
                <w:bCs/>
                <w:color w:val="FFFFFF"/>
                <w:position w:val="-2"/>
                <w:sz w:val="24"/>
                <w:szCs w:val="24"/>
                <w:shd w:val="clear" w:color="auto" w:fill="000000"/>
              </w:rPr>
              <w:t>2. Zakoni in predpisi</w:t>
            </w:r>
          </w:p>
        </w:tc>
      </w:tr>
    </w:tbl>
    <w:p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Oddaja javnega naročila se izvaja predvsem po določbah naslednjih zakonov in na njihovi podlagi sprejetih podzakonskih predpisov:</w:t>
      </w:r>
    </w:p>
    <w:tbl>
      <w:tblPr>
        <w:tblStyle w:val="NormalTablePHPDOCX"/>
        <w:tblW w:w="0" w:type="auto"/>
        <w:tblLook w:val="04A0" w:firstRow="1" w:lastRow="0" w:firstColumn="1" w:lastColumn="0" w:noHBand="0" w:noVBand="1"/>
      </w:tblPr>
      <w:tblGrid>
        <w:gridCol w:w="9286"/>
      </w:tblGrid>
      <w:tr w:rsidR="007F7E36" w:rsidRPr="00265828" w:rsidTr="00B16065">
        <w:tc>
          <w:tcPr>
            <w:tcW w:w="0" w:type="auto"/>
            <w:tcMar>
              <w:top w:w="0" w:type="auto"/>
              <w:bottom w:w="0" w:type="auto"/>
            </w:tcMar>
          </w:tcPr>
          <w:p w:rsidR="00B745F8" w:rsidRPr="003D4BCE" w:rsidRDefault="00B745F8" w:rsidP="008447B8">
            <w:pPr>
              <w:numPr>
                <w:ilvl w:val="0"/>
                <w:numId w:val="2"/>
              </w:numPr>
              <w:rPr>
                <w:rFonts w:ascii="Times New Roman" w:hAnsi="Times New Roman" w:cs="Times New Roman"/>
                <w:sz w:val="23"/>
                <w:szCs w:val="23"/>
              </w:rPr>
            </w:pPr>
            <w:r w:rsidRPr="003D4BCE">
              <w:rPr>
                <w:rFonts w:ascii="Times New Roman" w:hAnsi="Times New Roman" w:cs="Times New Roman"/>
                <w:color w:val="000000"/>
                <w:sz w:val="23"/>
                <w:szCs w:val="23"/>
              </w:rPr>
              <w:t xml:space="preserve">Zakon o javnem naročanju </w:t>
            </w:r>
            <w:r w:rsidR="004264FF" w:rsidRPr="003D4BCE">
              <w:rPr>
                <w:rFonts w:ascii="Times New Roman" w:hAnsi="Times New Roman" w:cs="Times New Roman"/>
                <w:color w:val="000000"/>
                <w:sz w:val="23"/>
                <w:szCs w:val="23"/>
              </w:rPr>
              <w:t>–</w:t>
            </w:r>
            <w:r w:rsidRPr="003D4BCE">
              <w:rPr>
                <w:rFonts w:ascii="Times New Roman" w:hAnsi="Times New Roman" w:cs="Times New Roman"/>
                <w:color w:val="000000"/>
                <w:sz w:val="23"/>
                <w:szCs w:val="23"/>
              </w:rPr>
              <w:t xml:space="preserve"> ZJN-3 (</w:t>
            </w:r>
            <w:r w:rsidR="00DD3BAC" w:rsidRPr="003D4BCE">
              <w:rPr>
                <w:rFonts w:ascii="Times New Roman" w:hAnsi="Times New Roman" w:cs="Times New Roman"/>
                <w:bCs/>
                <w:sz w:val="23"/>
                <w:szCs w:val="23"/>
                <w:shd w:val="clear" w:color="auto" w:fill="FFFFFF"/>
              </w:rPr>
              <w:t xml:space="preserve">Uradni </w:t>
            </w:r>
            <w:r w:rsidR="008447B8">
              <w:rPr>
                <w:rFonts w:ascii="Times New Roman" w:hAnsi="Times New Roman" w:cs="Times New Roman"/>
                <w:bCs/>
                <w:sz w:val="23"/>
                <w:szCs w:val="23"/>
                <w:shd w:val="clear" w:color="auto" w:fill="FFFFFF"/>
              </w:rPr>
              <w:t xml:space="preserve">list RS, </w:t>
            </w:r>
            <w:r w:rsidR="00DD3BAC" w:rsidRPr="003D4BCE">
              <w:rPr>
                <w:rFonts w:ascii="Times New Roman" w:hAnsi="Times New Roman" w:cs="Times New Roman"/>
                <w:bCs/>
                <w:sz w:val="23"/>
                <w:szCs w:val="23"/>
                <w:shd w:val="clear" w:color="auto" w:fill="FFFFFF"/>
              </w:rPr>
              <w:t>št. </w:t>
            </w:r>
            <w:hyperlink r:id="rId14" w:tgtFrame="_blank" w:tooltip="Zakon o javnem naročanju (ZJN-3)" w:history="1">
              <w:r w:rsidR="00DD3BAC" w:rsidRPr="003D4BCE">
                <w:rPr>
                  <w:rFonts w:ascii="Times New Roman" w:hAnsi="Times New Roman" w:cs="Times New Roman"/>
                  <w:bCs/>
                  <w:sz w:val="23"/>
                  <w:szCs w:val="23"/>
                  <w:shd w:val="clear" w:color="auto" w:fill="FFFFFF"/>
                </w:rPr>
                <w:t>91/15</w:t>
              </w:r>
            </w:hyperlink>
            <w:r w:rsidR="00DD3BAC" w:rsidRPr="003D4BCE">
              <w:rPr>
                <w:rFonts w:ascii="Times New Roman" w:hAnsi="Times New Roman" w:cs="Times New Roman"/>
                <w:bCs/>
                <w:sz w:val="23"/>
                <w:szCs w:val="23"/>
                <w:shd w:val="clear" w:color="auto" w:fill="FFFFFF"/>
              </w:rPr>
              <w:t>, </w:t>
            </w:r>
            <w:hyperlink r:id="rId15" w:tgtFrame="_blank" w:tooltip="Zakon o spremembah in dopolnitvah Zakona o javnem naročanju" w:history="1">
              <w:r w:rsidR="00DD3BAC" w:rsidRPr="003D4BCE">
                <w:rPr>
                  <w:rFonts w:ascii="Times New Roman" w:hAnsi="Times New Roman" w:cs="Times New Roman"/>
                  <w:bCs/>
                  <w:sz w:val="23"/>
                  <w:szCs w:val="23"/>
                  <w:shd w:val="clear" w:color="auto" w:fill="FFFFFF"/>
                </w:rPr>
                <w:t>14/18</w:t>
              </w:r>
            </w:hyperlink>
            <w:r w:rsidR="00DD3BAC" w:rsidRPr="003D4BCE">
              <w:rPr>
                <w:rFonts w:ascii="Times New Roman" w:hAnsi="Times New Roman" w:cs="Times New Roman"/>
                <w:bCs/>
                <w:sz w:val="23"/>
                <w:szCs w:val="23"/>
                <w:shd w:val="clear" w:color="auto" w:fill="FFFFFF"/>
              </w:rPr>
              <w:t>, </w:t>
            </w:r>
            <w:hyperlink r:id="rId16" w:tgtFrame="_blank" w:tooltip="Zakon o spremembah in dopolnitvah Zakona o javnem naročanju" w:history="1">
              <w:r w:rsidR="00DD3BAC" w:rsidRPr="003D4BCE">
                <w:rPr>
                  <w:rFonts w:ascii="Times New Roman" w:hAnsi="Times New Roman" w:cs="Times New Roman"/>
                  <w:bCs/>
                  <w:sz w:val="23"/>
                  <w:szCs w:val="23"/>
                  <w:shd w:val="clear" w:color="auto" w:fill="FFFFFF"/>
                </w:rPr>
                <w:t>121/21</w:t>
              </w:r>
            </w:hyperlink>
            <w:r w:rsidR="00DD3BAC" w:rsidRPr="003D4BCE">
              <w:rPr>
                <w:rFonts w:ascii="Times New Roman" w:hAnsi="Times New Roman" w:cs="Times New Roman"/>
                <w:bCs/>
                <w:sz w:val="23"/>
                <w:szCs w:val="23"/>
                <w:shd w:val="clear" w:color="auto" w:fill="FFFFFF"/>
              </w:rPr>
              <w:t>, </w:t>
            </w:r>
            <w:hyperlink r:id="rId17" w:tgtFrame="_blank" w:tooltip="Zakon o spremembah in dopolnitvah Zakona o javnem naročanju" w:history="1">
              <w:r w:rsidR="00DD3BAC" w:rsidRPr="003D4BCE">
                <w:rPr>
                  <w:rFonts w:ascii="Times New Roman" w:hAnsi="Times New Roman" w:cs="Times New Roman"/>
                  <w:bCs/>
                  <w:sz w:val="23"/>
                  <w:szCs w:val="23"/>
                  <w:shd w:val="clear" w:color="auto" w:fill="FFFFFF"/>
                </w:rPr>
                <w:t>10/22</w:t>
              </w:r>
            </w:hyperlink>
            <w:r w:rsidR="00DD3BAC" w:rsidRPr="003D4BCE">
              <w:rPr>
                <w:rFonts w:ascii="Times New Roman" w:hAnsi="Times New Roman" w:cs="Times New Roman"/>
                <w:bCs/>
                <w:sz w:val="23"/>
                <w:szCs w:val="23"/>
                <w:shd w:val="clear" w:color="auto" w:fill="FFFFFF"/>
              </w:rPr>
              <w:t>, </w:t>
            </w:r>
            <w:hyperlink r:id="rId18" w:tgtFrame="_blank" w:tooltip="Odločba o ugotovitvi, da je točka b) četrtega odstavka 75. člena in točka c) drugega odstavka v zvezi s petim odstavkom 67.a člena Zakona o javnem naročanju v neskladju z Ustavo" w:history="1">
              <w:r w:rsidR="00DD3BAC" w:rsidRPr="003D4BCE">
                <w:rPr>
                  <w:rFonts w:ascii="Times New Roman" w:hAnsi="Times New Roman" w:cs="Times New Roman"/>
                  <w:bCs/>
                  <w:sz w:val="23"/>
                  <w:szCs w:val="23"/>
                  <w:shd w:val="clear" w:color="auto" w:fill="FFFFFF"/>
                </w:rPr>
                <w:t>74/22</w:t>
              </w:r>
            </w:hyperlink>
            <w:r w:rsidR="00DD3BAC" w:rsidRPr="003D4BCE">
              <w:rPr>
                <w:rFonts w:ascii="Times New Roman" w:hAnsi="Times New Roman" w:cs="Times New Roman"/>
                <w:bCs/>
                <w:sz w:val="23"/>
                <w:szCs w:val="23"/>
                <w:shd w:val="clear" w:color="auto" w:fill="FFFFFF"/>
              </w:rPr>
              <w:t xml:space="preserve"> – </w:t>
            </w:r>
            <w:proofErr w:type="spellStart"/>
            <w:r w:rsidR="00DD3BAC" w:rsidRPr="003D4BCE">
              <w:rPr>
                <w:rFonts w:ascii="Times New Roman" w:hAnsi="Times New Roman" w:cs="Times New Roman"/>
                <w:bCs/>
                <w:sz w:val="23"/>
                <w:szCs w:val="23"/>
                <w:shd w:val="clear" w:color="auto" w:fill="FFFFFF"/>
              </w:rPr>
              <w:t>odl</w:t>
            </w:r>
            <w:proofErr w:type="spellEnd"/>
            <w:r w:rsidR="00DD3BAC" w:rsidRPr="003D4BCE">
              <w:rPr>
                <w:rFonts w:ascii="Times New Roman" w:hAnsi="Times New Roman" w:cs="Times New Roman"/>
                <w:bCs/>
                <w:sz w:val="23"/>
                <w:szCs w:val="23"/>
                <w:shd w:val="clear" w:color="auto" w:fill="FFFFFF"/>
              </w:rPr>
              <w:t>. US, </w:t>
            </w:r>
            <w:hyperlink r:id="rId19" w:tgtFrame="_blank" w:tooltip="Zakon o nujnih ukrepih za zagotovitev stabilnosti zdravstvenega sistema" w:history="1">
              <w:r w:rsidR="00DD3BAC" w:rsidRPr="003D4BCE">
                <w:rPr>
                  <w:rFonts w:ascii="Times New Roman" w:hAnsi="Times New Roman" w:cs="Times New Roman"/>
                  <w:bCs/>
                  <w:sz w:val="23"/>
                  <w:szCs w:val="23"/>
                  <w:shd w:val="clear" w:color="auto" w:fill="FFFFFF"/>
                </w:rPr>
                <w:t>100/22</w:t>
              </w:r>
            </w:hyperlink>
            <w:r w:rsidR="00DD3BAC" w:rsidRPr="003D4BCE">
              <w:rPr>
                <w:rFonts w:ascii="Times New Roman" w:hAnsi="Times New Roman" w:cs="Times New Roman"/>
                <w:bCs/>
                <w:sz w:val="23"/>
                <w:szCs w:val="23"/>
                <w:shd w:val="clear" w:color="auto" w:fill="FFFFFF"/>
              </w:rPr>
              <w:t> – ZNUZSZS in </w:t>
            </w:r>
            <w:hyperlink r:id="rId20" w:tgtFrame="_blank" w:tooltip="Zakon o spremembah in dopolnitvah Zakona o javnem naročanju" w:history="1">
              <w:r w:rsidR="00DD3BAC" w:rsidRPr="003D4BCE">
                <w:rPr>
                  <w:rFonts w:ascii="Times New Roman" w:hAnsi="Times New Roman" w:cs="Times New Roman"/>
                  <w:bCs/>
                  <w:sz w:val="23"/>
                  <w:szCs w:val="23"/>
                  <w:shd w:val="clear" w:color="auto" w:fill="FFFFFF"/>
                </w:rPr>
                <w:t>28/23</w:t>
              </w:r>
            </w:hyperlink>
            <w:r w:rsidRPr="003D4BCE">
              <w:rPr>
                <w:rFonts w:ascii="Times New Roman" w:hAnsi="Times New Roman" w:cs="Times New Roman"/>
                <w:sz w:val="23"/>
                <w:szCs w:val="23"/>
              </w:rPr>
              <w:t>),</w:t>
            </w:r>
          </w:p>
          <w:p w:rsidR="00B745F8" w:rsidRPr="003D4BCE" w:rsidRDefault="00B745F8" w:rsidP="00C66DBD">
            <w:pPr>
              <w:numPr>
                <w:ilvl w:val="0"/>
                <w:numId w:val="2"/>
              </w:numPr>
              <w:rPr>
                <w:rFonts w:ascii="Times New Roman" w:hAnsi="Times New Roman" w:cs="Times New Roman"/>
                <w:sz w:val="23"/>
                <w:szCs w:val="23"/>
              </w:rPr>
            </w:pPr>
            <w:r w:rsidRPr="003D4BCE">
              <w:rPr>
                <w:rFonts w:ascii="Times New Roman" w:hAnsi="Times New Roman" w:cs="Times New Roman"/>
                <w:color w:val="000000"/>
                <w:sz w:val="23"/>
                <w:szCs w:val="23"/>
              </w:rPr>
              <w:t>Zakon o pravnem varstvu v postopkih javnega naročanja (</w:t>
            </w:r>
            <w:r w:rsidR="003D4BCE" w:rsidRPr="003D4BCE">
              <w:rPr>
                <w:rFonts w:ascii="Times New Roman" w:hAnsi="Times New Roman" w:cs="Times New Roman"/>
                <w:bCs/>
                <w:sz w:val="23"/>
                <w:szCs w:val="23"/>
                <w:shd w:val="clear" w:color="auto" w:fill="FFFFFF"/>
              </w:rPr>
              <w:t>Uradni list RS, št. </w:t>
            </w:r>
            <w:hyperlink r:id="rId21" w:tgtFrame="_blank" w:tooltip="Zakon o pravnem varstvu v postopkih javnega naročanja (ZPVPJN)" w:history="1">
              <w:r w:rsidR="003D4BCE" w:rsidRPr="003D4BCE">
                <w:rPr>
                  <w:rFonts w:ascii="Times New Roman" w:hAnsi="Times New Roman" w:cs="Times New Roman"/>
                  <w:bCs/>
                  <w:sz w:val="23"/>
                  <w:szCs w:val="23"/>
                  <w:shd w:val="clear" w:color="auto" w:fill="FFFFFF"/>
                </w:rPr>
                <w:t>43/11</w:t>
              </w:r>
            </w:hyperlink>
            <w:r w:rsidR="003D4BCE" w:rsidRPr="003D4BCE">
              <w:rPr>
                <w:rFonts w:ascii="Times New Roman" w:hAnsi="Times New Roman" w:cs="Times New Roman"/>
                <w:bCs/>
                <w:sz w:val="23"/>
                <w:szCs w:val="23"/>
                <w:shd w:val="clear" w:color="auto" w:fill="FFFFFF"/>
              </w:rPr>
              <w:t>, </w:t>
            </w:r>
            <w:hyperlink r:id="rId22" w:tgtFrame="_blank" w:tooltip="Zakon o dopolnitvi Zakona o tajnih podatkih" w:history="1">
              <w:r w:rsidR="003D4BCE" w:rsidRPr="003D4BCE">
                <w:rPr>
                  <w:rFonts w:ascii="Times New Roman" w:hAnsi="Times New Roman" w:cs="Times New Roman"/>
                  <w:bCs/>
                  <w:sz w:val="23"/>
                  <w:szCs w:val="23"/>
                  <w:shd w:val="clear" w:color="auto" w:fill="FFFFFF"/>
                </w:rPr>
                <w:t>60/11</w:t>
              </w:r>
            </w:hyperlink>
            <w:r w:rsidR="003D4BCE" w:rsidRPr="003D4BCE">
              <w:rPr>
                <w:rFonts w:ascii="Times New Roman" w:hAnsi="Times New Roman" w:cs="Times New Roman"/>
                <w:bCs/>
                <w:sz w:val="23"/>
                <w:szCs w:val="23"/>
                <w:shd w:val="clear" w:color="auto" w:fill="FFFFFF"/>
              </w:rPr>
              <w:t> – ZTP-D, </w:t>
            </w:r>
            <w:hyperlink r:id="rId23" w:tgtFrame="_blank" w:tooltip="Zakon o spremembah in dopolnitvah Zakona o pravnem varstvu v postopkih javnega naročanja" w:history="1">
              <w:r w:rsidR="003D4BCE" w:rsidRPr="003D4BCE">
                <w:rPr>
                  <w:rFonts w:ascii="Times New Roman" w:hAnsi="Times New Roman" w:cs="Times New Roman"/>
                  <w:bCs/>
                  <w:sz w:val="23"/>
                  <w:szCs w:val="23"/>
                  <w:shd w:val="clear" w:color="auto" w:fill="FFFFFF"/>
                </w:rPr>
                <w:t>63/13</w:t>
              </w:r>
            </w:hyperlink>
            <w:r w:rsidR="003D4BCE" w:rsidRPr="003D4BCE">
              <w:rPr>
                <w:rFonts w:ascii="Times New Roman" w:hAnsi="Times New Roman" w:cs="Times New Roman"/>
                <w:bCs/>
                <w:sz w:val="23"/>
                <w:szCs w:val="23"/>
                <w:shd w:val="clear" w:color="auto" w:fill="FFFFFF"/>
              </w:rPr>
              <w:t>, </w:t>
            </w:r>
            <w:hyperlink r:id="rId24" w:tgtFrame="_blank" w:tooltip="Zakon o spremembah in dopolnitvah Zakona o državni upravi" w:history="1">
              <w:r w:rsidR="003D4BCE" w:rsidRPr="003D4BCE">
                <w:rPr>
                  <w:rFonts w:ascii="Times New Roman" w:hAnsi="Times New Roman" w:cs="Times New Roman"/>
                  <w:bCs/>
                  <w:sz w:val="23"/>
                  <w:szCs w:val="23"/>
                  <w:shd w:val="clear" w:color="auto" w:fill="FFFFFF"/>
                </w:rPr>
                <w:t>90/14</w:t>
              </w:r>
            </w:hyperlink>
            <w:r w:rsidR="003D4BCE" w:rsidRPr="003D4BCE">
              <w:rPr>
                <w:rFonts w:ascii="Times New Roman" w:hAnsi="Times New Roman" w:cs="Times New Roman"/>
                <w:bCs/>
                <w:sz w:val="23"/>
                <w:szCs w:val="23"/>
                <w:shd w:val="clear" w:color="auto" w:fill="FFFFFF"/>
              </w:rPr>
              <w:t> – ZDU-1I, </w:t>
            </w:r>
            <w:hyperlink r:id="rId25" w:tgtFrame="_blank" w:tooltip="Zakon o spremembah in dopolnitvah Zakona o pravnem varstvu v postopkih javnega naročanja" w:history="1">
              <w:r w:rsidR="003D4BCE" w:rsidRPr="003D4BCE">
                <w:rPr>
                  <w:rFonts w:ascii="Times New Roman" w:hAnsi="Times New Roman" w:cs="Times New Roman"/>
                  <w:bCs/>
                  <w:sz w:val="23"/>
                  <w:szCs w:val="23"/>
                  <w:shd w:val="clear" w:color="auto" w:fill="FFFFFF"/>
                </w:rPr>
                <w:t>60/17</w:t>
              </w:r>
            </w:hyperlink>
            <w:r w:rsidR="003D4BCE" w:rsidRPr="003D4BCE">
              <w:rPr>
                <w:rFonts w:ascii="Times New Roman" w:hAnsi="Times New Roman" w:cs="Times New Roman"/>
                <w:bCs/>
                <w:sz w:val="23"/>
                <w:szCs w:val="23"/>
                <w:shd w:val="clear" w:color="auto" w:fill="FFFFFF"/>
              </w:rPr>
              <w:t> in </w:t>
            </w:r>
            <w:hyperlink r:id="rId26" w:tgtFrame="_blank" w:tooltip="Zakon o spremembah in dopolnitvah Zakona o pravnem varstvu v postopkih javnega naročanja" w:history="1">
              <w:r w:rsidR="003D4BCE" w:rsidRPr="003D4BCE">
                <w:rPr>
                  <w:rFonts w:ascii="Times New Roman" w:hAnsi="Times New Roman" w:cs="Times New Roman"/>
                  <w:bCs/>
                  <w:sz w:val="23"/>
                  <w:szCs w:val="23"/>
                  <w:shd w:val="clear" w:color="auto" w:fill="FFFFFF"/>
                </w:rPr>
                <w:t>72/19</w:t>
              </w:r>
            </w:hyperlink>
            <w:r w:rsidRPr="003D4BCE">
              <w:rPr>
                <w:rFonts w:ascii="Times New Roman" w:hAnsi="Times New Roman" w:cs="Times New Roman"/>
                <w:sz w:val="23"/>
                <w:szCs w:val="23"/>
              </w:rPr>
              <w:t>),</w:t>
            </w:r>
          </w:p>
          <w:p w:rsidR="003D4BCE" w:rsidRPr="003D4BCE" w:rsidRDefault="003D4BCE" w:rsidP="00C66DBD">
            <w:pPr>
              <w:numPr>
                <w:ilvl w:val="0"/>
                <w:numId w:val="2"/>
              </w:numPr>
              <w:rPr>
                <w:rFonts w:ascii="Times New Roman" w:hAnsi="Times New Roman" w:cs="Times New Roman"/>
                <w:sz w:val="23"/>
                <w:szCs w:val="23"/>
              </w:rPr>
            </w:pPr>
            <w:r w:rsidRPr="003D4BCE">
              <w:rPr>
                <w:rFonts w:ascii="Times New Roman" w:hAnsi="Times New Roman" w:cs="Times New Roman"/>
                <w:sz w:val="23"/>
                <w:szCs w:val="23"/>
                <w:shd w:val="clear" w:color="auto" w:fill="FFFFFF"/>
                <w:lang w:bidi="he-IL"/>
              </w:rPr>
              <w:t>Uredba o zelenem javnem naročanju (</w:t>
            </w:r>
            <w:r w:rsidRPr="003D4BCE">
              <w:rPr>
                <w:rFonts w:ascii="Times New Roman" w:hAnsi="Times New Roman" w:cs="Times New Roman"/>
                <w:bCs/>
                <w:sz w:val="23"/>
                <w:szCs w:val="23"/>
                <w:shd w:val="clear" w:color="auto" w:fill="FFFFFF"/>
              </w:rPr>
              <w:t>Uradni list RS, št. </w:t>
            </w:r>
            <w:hyperlink r:id="rId27" w:tgtFrame="_blank" w:tooltip="Uredba o zelenem javnem naročanju" w:history="1">
              <w:r w:rsidRPr="003D4BCE">
                <w:rPr>
                  <w:rFonts w:ascii="Times New Roman" w:hAnsi="Times New Roman" w:cs="Times New Roman"/>
                  <w:bCs/>
                  <w:sz w:val="23"/>
                  <w:szCs w:val="23"/>
                  <w:shd w:val="clear" w:color="auto" w:fill="FFFFFF"/>
                </w:rPr>
                <w:t>51/17</w:t>
              </w:r>
            </w:hyperlink>
            <w:r w:rsidRPr="003D4BCE">
              <w:rPr>
                <w:rFonts w:ascii="Times New Roman" w:hAnsi="Times New Roman" w:cs="Times New Roman"/>
                <w:bCs/>
                <w:sz w:val="23"/>
                <w:szCs w:val="23"/>
                <w:shd w:val="clear" w:color="auto" w:fill="FFFFFF"/>
              </w:rPr>
              <w:t>, </w:t>
            </w:r>
            <w:hyperlink r:id="rId28" w:tgtFrame="_blank" w:tooltip="Uredba o spremembah in dopolnitvah Uredbe o zelenem javnem naročanju" w:history="1">
              <w:r w:rsidRPr="003D4BCE">
                <w:rPr>
                  <w:rFonts w:ascii="Times New Roman" w:hAnsi="Times New Roman" w:cs="Times New Roman"/>
                  <w:bCs/>
                  <w:sz w:val="23"/>
                  <w:szCs w:val="23"/>
                  <w:shd w:val="clear" w:color="auto" w:fill="FFFFFF"/>
                </w:rPr>
                <w:t>64/19</w:t>
              </w:r>
            </w:hyperlink>
            <w:r w:rsidR="007714A9">
              <w:rPr>
                <w:rFonts w:ascii="Times New Roman" w:hAnsi="Times New Roman" w:cs="Times New Roman"/>
                <w:bCs/>
                <w:sz w:val="23"/>
                <w:szCs w:val="23"/>
                <w:shd w:val="clear" w:color="auto" w:fill="FFFFFF"/>
              </w:rPr>
              <w:t>,</w:t>
            </w:r>
            <w:r w:rsidRPr="003D4BCE">
              <w:rPr>
                <w:rFonts w:ascii="Times New Roman" w:hAnsi="Times New Roman" w:cs="Times New Roman"/>
                <w:bCs/>
                <w:sz w:val="23"/>
                <w:szCs w:val="23"/>
                <w:shd w:val="clear" w:color="auto" w:fill="FFFFFF"/>
              </w:rPr>
              <w:t> </w:t>
            </w:r>
            <w:hyperlink r:id="rId29" w:tgtFrame="_blank" w:tooltip="Uredba o spremembah in dopolnitvah Uredbe o zelenem javnem naročanju" w:history="1">
              <w:r w:rsidRPr="003D4BCE">
                <w:rPr>
                  <w:rFonts w:ascii="Times New Roman" w:hAnsi="Times New Roman" w:cs="Times New Roman"/>
                  <w:bCs/>
                  <w:sz w:val="23"/>
                  <w:szCs w:val="23"/>
                  <w:shd w:val="clear" w:color="auto" w:fill="FFFFFF"/>
                </w:rPr>
                <w:t>121/21</w:t>
              </w:r>
            </w:hyperlink>
            <w:r w:rsidR="007714A9">
              <w:rPr>
                <w:rFonts w:ascii="Times New Roman" w:hAnsi="Times New Roman" w:cs="Times New Roman"/>
                <w:bCs/>
                <w:sz w:val="23"/>
                <w:szCs w:val="23"/>
                <w:shd w:val="clear" w:color="auto" w:fill="FFFFFF"/>
              </w:rPr>
              <w:t xml:space="preserve"> in 132/2023</w:t>
            </w:r>
            <w:r w:rsidR="00957076">
              <w:rPr>
                <w:rFonts w:ascii="Times New Roman" w:hAnsi="Times New Roman" w:cs="Times New Roman"/>
                <w:bCs/>
                <w:sz w:val="23"/>
                <w:szCs w:val="23"/>
                <w:shd w:val="clear" w:color="auto" w:fill="FFFFFF"/>
              </w:rPr>
              <w:t>, 43/2025</w:t>
            </w:r>
            <w:r w:rsidRPr="003D4BCE">
              <w:rPr>
                <w:rFonts w:ascii="Times New Roman" w:hAnsi="Times New Roman" w:cs="Times New Roman"/>
                <w:iCs/>
                <w:sz w:val="23"/>
                <w:szCs w:val="23"/>
                <w:shd w:val="clear" w:color="auto" w:fill="FFFFFF"/>
                <w:lang w:bidi="he-IL"/>
              </w:rPr>
              <w:t>),</w:t>
            </w:r>
          </w:p>
          <w:p w:rsidR="00B745F8" w:rsidRPr="003D4BCE" w:rsidRDefault="00B745F8" w:rsidP="00C66DBD">
            <w:pPr>
              <w:numPr>
                <w:ilvl w:val="0"/>
                <w:numId w:val="2"/>
              </w:numPr>
              <w:rPr>
                <w:rFonts w:ascii="Times New Roman" w:hAnsi="Times New Roman" w:cs="Times New Roman"/>
                <w:color w:val="000000"/>
                <w:sz w:val="23"/>
                <w:szCs w:val="23"/>
              </w:rPr>
            </w:pPr>
            <w:r w:rsidRPr="003D4BCE">
              <w:rPr>
                <w:rFonts w:ascii="Times New Roman" w:hAnsi="Times New Roman" w:cs="Times New Roman"/>
                <w:color w:val="000000"/>
                <w:sz w:val="23"/>
                <w:szCs w:val="23"/>
              </w:rPr>
              <w:t>Zakon o javnih financah (</w:t>
            </w:r>
            <w:r w:rsidR="003D4BCE" w:rsidRPr="003D4BCE">
              <w:rPr>
                <w:rFonts w:ascii="Times New Roman" w:hAnsi="Times New Roman" w:cs="Times New Roman"/>
                <w:bCs/>
                <w:sz w:val="23"/>
                <w:szCs w:val="23"/>
                <w:shd w:val="clear" w:color="auto" w:fill="FFFFFF"/>
              </w:rPr>
              <w:t>Uradni list RS, št. </w:t>
            </w:r>
            <w:hyperlink r:id="rId30" w:tgtFrame="_blank" w:tooltip="Zakon o javnih financah (uradno prečiščeno besedilo)" w:history="1">
              <w:r w:rsidR="003D4BCE" w:rsidRPr="003D4BCE">
                <w:rPr>
                  <w:rFonts w:ascii="Times New Roman" w:hAnsi="Times New Roman" w:cs="Times New Roman"/>
                  <w:bCs/>
                  <w:sz w:val="23"/>
                  <w:szCs w:val="23"/>
                  <w:shd w:val="clear" w:color="auto" w:fill="FFFFFF"/>
                </w:rPr>
                <w:t>11/11</w:t>
              </w:r>
            </w:hyperlink>
            <w:r w:rsidR="003D4BCE" w:rsidRPr="003D4BCE">
              <w:rPr>
                <w:rFonts w:ascii="Times New Roman" w:hAnsi="Times New Roman" w:cs="Times New Roman"/>
                <w:bCs/>
                <w:sz w:val="23"/>
                <w:szCs w:val="23"/>
                <w:shd w:val="clear" w:color="auto" w:fill="FFFFFF"/>
              </w:rPr>
              <w:t> – uradno prečiščeno besedilo, </w:t>
            </w:r>
            <w:hyperlink r:id="rId31" w:tgtFrame="_blank" w:tooltip="Popravek Uradnega prečiščenega besedila Zakona  o javnih financah (ZJF-UPB4p)" w:history="1">
              <w:r w:rsidR="003D4BCE" w:rsidRPr="003D4BCE">
                <w:rPr>
                  <w:rFonts w:ascii="Times New Roman" w:hAnsi="Times New Roman" w:cs="Times New Roman"/>
                  <w:bCs/>
                  <w:sz w:val="23"/>
                  <w:szCs w:val="23"/>
                  <w:shd w:val="clear" w:color="auto" w:fill="FFFFFF"/>
                </w:rPr>
                <w:t xml:space="preserve">14/13 – </w:t>
              </w:r>
              <w:proofErr w:type="spellStart"/>
              <w:r w:rsidR="003D4BCE" w:rsidRPr="003D4BCE">
                <w:rPr>
                  <w:rFonts w:ascii="Times New Roman" w:hAnsi="Times New Roman" w:cs="Times New Roman"/>
                  <w:bCs/>
                  <w:sz w:val="23"/>
                  <w:szCs w:val="23"/>
                  <w:shd w:val="clear" w:color="auto" w:fill="FFFFFF"/>
                </w:rPr>
                <w:t>popr</w:t>
              </w:r>
              <w:proofErr w:type="spellEnd"/>
              <w:r w:rsidR="003D4BCE" w:rsidRPr="003D4BCE">
                <w:rPr>
                  <w:rFonts w:ascii="Times New Roman" w:hAnsi="Times New Roman" w:cs="Times New Roman"/>
                  <w:bCs/>
                  <w:sz w:val="23"/>
                  <w:szCs w:val="23"/>
                  <w:shd w:val="clear" w:color="auto" w:fill="FFFFFF"/>
                </w:rPr>
                <w:t>.</w:t>
              </w:r>
            </w:hyperlink>
            <w:r w:rsidR="003D4BCE" w:rsidRPr="003D4BCE">
              <w:rPr>
                <w:rFonts w:ascii="Times New Roman" w:hAnsi="Times New Roman" w:cs="Times New Roman"/>
                <w:bCs/>
                <w:sz w:val="23"/>
                <w:szCs w:val="23"/>
                <w:shd w:val="clear" w:color="auto" w:fill="FFFFFF"/>
              </w:rPr>
              <w:t>, </w:t>
            </w:r>
            <w:hyperlink r:id="rId32" w:tgtFrame="_blank" w:tooltip="Zakon o dopolnitvi Zakona o javnih financah" w:history="1">
              <w:r w:rsidR="003D4BCE" w:rsidRPr="003D4BCE">
                <w:rPr>
                  <w:rFonts w:ascii="Times New Roman" w:hAnsi="Times New Roman" w:cs="Times New Roman"/>
                  <w:bCs/>
                  <w:sz w:val="23"/>
                  <w:szCs w:val="23"/>
                  <w:shd w:val="clear" w:color="auto" w:fill="FFFFFF"/>
                </w:rPr>
                <w:t>101/13</w:t>
              </w:r>
            </w:hyperlink>
            <w:r w:rsidR="003D4BCE" w:rsidRPr="003D4BCE">
              <w:rPr>
                <w:rFonts w:ascii="Times New Roman" w:hAnsi="Times New Roman" w:cs="Times New Roman"/>
                <w:bCs/>
                <w:sz w:val="23"/>
                <w:szCs w:val="23"/>
                <w:shd w:val="clear" w:color="auto" w:fill="FFFFFF"/>
              </w:rPr>
              <w:t>, </w:t>
            </w:r>
            <w:hyperlink r:id="rId33" w:tgtFrame="_blank" w:tooltip="Zakon o fiskalnem pravilu" w:history="1">
              <w:r w:rsidR="003D4BCE" w:rsidRPr="003D4BCE">
                <w:rPr>
                  <w:rFonts w:ascii="Times New Roman" w:hAnsi="Times New Roman" w:cs="Times New Roman"/>
                  <w:bCs/>
                  <w:sz w:val="23"/>
                  <w:szCs w:val="23"/>
                  <w:shd w:val="clear" w:color="auto" w:fill="FFFFFF"/>
                </w:rPr>
                <w:t>55/15</w:t>
              </w:r>
            </w:hyperlink>
            <w:r w:rsidR="003D4BCE" w:rsidRPr="003D4BCE">
              <w:rPr>
                <w:rFonts w:ascii="Times New Roman" w:hAnsi="Times New Roman" w:cs="Times New Roman"/>
                <w:bCs/>
                <w:sz w:val="23"/>
                <w:szCs w:val="23"/>
                <w:shd w:val="clear" w:color="auto" w:fill="FFFFFF"/>
              </w:rPr>
              <w:t xml:space="preserve"> – </w:t>
            </w:r>
            <w:proofErr w:type="spellStart"/>
            <w:r w:rsidR="003D4BCE" w:rsidRPr="003D4BCE">
              <w:rPr>
                <w:rFonts w:ascii="Times New Roman" w:hAnsi="Times New Roman" w:cs="Times New Roman"/>
                <w:bCs/>
                <w:sz w:val="23"/>
                <w:szCs w:val="23"/>
                <w:shd w:val="clear" w:color="auto" w:fill="FFFFFF"/>
              </w:rPr>
              <w:t>ZFisP</w:t>
            </w:r>
            <w:proofErr w:type="spellEnd"/>
            <w:r w:rsidR="003D4BCE" w:rsidRPr="003D4BCE">
              <w:rPr>
                <w:rFonts w:ascii="Times New Roman" w:hAnsi="Times New Roman" w:cs="Times New Roman"/>
                <w:bCs/>
                <w:sz w:val="23"/>
                <w:szCs w:val="23"/>
                <w:shd w:val="clear" w:color="auto" w:fill="FFFFFF"/>
              </w:rPr>
              <w:t>, </w:t>
            </w:r>
            <w:hyperlink r:id="rId34" w:tgtFrame="_blank" w:tooltip="Zakon o izvrševanju proračunov Republike Slovenije za leti 2016 in 2017" w:history="1">
              <w:r w:rsidR="003D4BCE" w:rsidRPr="003D4BCE">
                <w:rPr>
                  <w:rFonts w:ascii="Times New Roman" w:hAnsi="Times New Roman" w:cs="Times New Roman"/>
                  <w:bCs/>
                  <w:sz w:val="23"/>
                  <w:szCs w:val="23"/>
                  <w:shd w:val="clear" w:color="auto" w:fill="FFFFFF"/>
                </w:rPr>
                <w:t>96/15</w:t>
              </w:r>
            </w:hyperlink>
            <w:r w:rsidR="003D4BCE" w:rsidRPr="003D4BCE">
              <w:rPr>
                <w:rFonts w:ascii="Times New Roman" w:hAnsi="Times New Roman" w:cs="Times New Roman"/>
                <w:bCs/>
                <w:sz w:val="23"/>
                <w:szCs w:val="23"/>
                <w:shd w:val="clear" w:color="auto" w:fill="FFFFFF"/>
              </w:rPr>
              <w:t> – ZIPRS1617, </w:t>
            </w:r>
            <w:hyperlink r:id="rId35" w:tgtFrame="_blank" w:tooltip="Zakon o spremembah in dopolnitvah Zakona o javnih financah" w:history="1">
              <w:r w:rsidR="003D4BCE" w:rsidRPr="003D4BCE">
                <w:rPr>
                  <w:rFonts w:ascii="Times New Roman" w:hAnsi="Times New Roman" w:cs="Times New Roman"/>
                  <w:bCs/>
                  <w:sz w:val="23"/>
                  <w:szCs w:val="23"/>
                  <w:shd w:val="clear" w:color="auto" w:fill="FFFFFF"/>
                </w:rPr>
                <w:t>13/18</w:t>
              </w:r>
            </w:hyperlink>
            <w:r w:rsidR="003D4BCE" w:rsidRPr="003D4BCE">
              <w:rPr>
                <w:rFonts w:ascii="Times New Roman" w:hAnsi="Times New Roman" w:cs="Times New Roman"/>
                <w:bCs/>
                <w:sz w:val="23"/>
                <w:szCs w:val="23"/>
                <w:shd w:val="clear" w:color="auto" w:fill="FFFFFF"/>
              </w:rPr>
              <w:t>, </w:t>
            </w:r>
            <w:hyperlink r:id="rId36" w:tgtFrame="_blank" w:tooltip="Odločba o razveljavitvi 20. člena, drugega odstavka 40. člena, prvega odstavka 103. člena v zvezi s prvim in drugim odstavkom 102. člena Zakona o javnih financah, kolikor se nanašajo na Državni svet, Ustavno sodišče, Varuha človekovih pravic in Računsko sodišč" w:history="1">
              <w:r w:rsidR="003D4BCE" w:rsidRPr="003D4BCE">
                <w:rPr>
                  <w:rFonts w:ascii="Times New Roman" w:hAnsi="Times New Roman" w:cs="Times New Roman"/>
                  <w:bCs/>
                  <w:sz w:val="23"/>
                  <w:szCs w:val="23"/>
                  <w:shd w:val="clear" w:color="auto" w:fill="FFFFFF"/>
                </w:rPr>
                <w:t>195/20</w:t>
              </w:r>
            </w:hyperlink>
            <w:r w:rsidR="003D4BCE" w:rsidRPr="003D4BCE">
              <w:rPr>
                <w:rFonts w:ascii="Times New Roman" w:hAnsi="Times New Roman" w:cs="Times New Roman"/>
                <w:bCs/>
                <w:sz w:val="23"/>
                <w:szCs w:val="23"/>
                <w:shd w:val="clear" w:color="auto" w:fill="FFFFFF"/>
              </w:rPr>
              <w:t xml:space="preserve"> – </w:t>
            </w:r>
            <w:proofErr w:type="spellStart"/>
            <w:r w:rsidR="003D4BCE" w:rsidRPr="003D4BCE">
              <w:rPr>
                <w:rFonts w:ascii="Times New Roman" w:hAnsi="Times New Roman" w:cs="Times New Roman"/>
                <w:bCs/>
                <w:sz w:val="23"/>
                <w:szCs w:val="23"/>
                <w:shd w:val="clear" w:color="auto" w:fill="FFFFFF"/>
              </w:rPr>
              <w:t>odl</w:t>
            </w:r>
            <w:proofErr w:type="spellEnd"/>
            <w:r w:rsidR="003D4BCE" w:rsidRPr="003D4BCE">
              <w:rPr>
                <w:rFonts w:ascii="Times New Roman" w:hAnsi="Times New Roman" w:cs="Times New Roman"/>
                <w:bCs/>
                <w:sz w:val="23"/>
                <w:szCs w:val="23"/>
                <w:shd w:val="clear" w:color="auto" w:fill="FFFFFF"/>
              </w:rPr>
              <w:t>. US in </w:t>
            </w:r>
            <w:hyperlink r:id="rId37" w:tgtFrame="_blank" w:tooltip="Zakon o spremembah in dopolnitvah Zakona o državni upravi" w:history="1">
              <w:r w:rsidR="003D4BCE" w:rsidRPr="003D4BCE">
                <w:rPr>
                  <w:rFonts w:ascii="Times New Roman" w:hAnsi="Times New Roman" w:cs="Times New Roman"/>
                  <w:bCs/>
                  <w:sz w:val="23"/>
                  <w:szCs w:val="23"/>
                  <w:shd w:val="clear" w:color="auto" w:fill="FFFFFF"/>
                </w:rPr>
                <w:t>18/23</w:t>
              </w:r>
            </w:hyperlink>
            <w:r w:rsidR="003D4BCE" w:rsidRPr="003D4BCE">
              <w:rPr>
                <w:rFonts w:ascii="Times New Roman" w:hAnsi="Times New Roman" w:cs="Times New Roman"/>
                <w:bCs/>
                <w:sz w:val="23"/>
                <w:szCs w:val="23"/>
                <w:shd w:val="clear" w:color="auto" w:fill="FFFFFF"/>
              </w:rPr>
              <w:t> – ZDU-1O</w:t>
            </w:r>
            <w:r w:rsidRPr="003D4BCE">
              <w:rPr>
                <w:rFonts w:ascii="Times New Roman" w:hAnsi="Times New Roman" w:cs="Times New Roman"/>
                <w:sz w:val="23"/>
                <w:szCs w:val="23"/>
              </w:rPr>
              <w:t>),</w:t>
            </w:r>
          </w:p>
          <w:p w:rsidR="00B745F8" w:rsidRPr="003D4BCE" w:rsidRDefault="00B745F8" w:rsidP="00C66DBD">
            <w:pPr>
              <w:numPr>
                <w:ilvl w:val="0"/>
                <w:numId w:val="2"/>
              </w:numPr>
              <w:rPr>
                <w:rFonts w:ascii="Times New Roman" w:hAnsi="Times New Roman" w:cs="Times New Roman"/>
                <w:sz w:val="23"/>
                <w:szCs w:val="23"/>
              </w:rPr>
            </w:pPr>
            <w:r w:rsidRPr="003D4BCE">
              <w:rPr>
                <w:rFonts w:ascii="Times New Roman" w:hAnsi="Times New Roman" w:cs="Times New Roman"/>
                <w:color w:val="000000"/>
                <w:sz w:val="23"/>
                <w:szCs w:val="23"/>
              </w:rPr>
              <w:t>Zakon o integriteti in preprečevanju korupcije (</w:t>
            </w:r>
            <w:r w:rsidR="003D4BCE" w:rsidRPr="003D4BCE">
              <w:rPr>
                <w:rFonts w:ascii="Times New Roman" w:hAnsi="Times New Roman" w:cs="Times New Roman"/>
                <w:bCs/>
                <w:sz w:val="23"/>
                <w:szCs w:val="23"/>
                <w:shd w:val="clear" w:color="auto" w:fill="FFFFFF"/>
              </w:rPr>
              <w:t>Uradni list RS, št. </w:t>
            </w:r>
            <w:hyperlink r:id="rId38" w:tgtFrame="_blank" w:tooltip="Zakon o integriteti in preprečevanju korupcije (uradno prečiščeno besedilo)" w:history="1">
              <w:r w:rsidR="003D4BCE" w:rsidRPr="003D4BCE">
                <w:rPr>
                  <w:rFonts w:ascii="Times New Roman" w:hAnsi="Times New Roman" w:cs="Times New Roman"/>
                  <w:bCs/>
                  <w:sz w:val="23"/>
                  <w:szCs w:val="23"/>
                  <w:shd w:val="clear" w:color="auto" w:fill="FFFFFF"/>
                </w:rPr>
                <w:t>69/11</w:t>
              </w:r>
            </w:hyperlink>
            <w:r w:rsidR="003D4BCE" w:rsidRPr="003D4BCE">
              <w:rPr>
                <w:rFonts w:ascii="Times New Roman" w:hAnsi="Times New Roman" w:cs="Times New Roman"/>
                <w:bCs/>
                <w:sz w:val="23"/>
                <w:szCs w:val="23"/>
                <w:shd w:val="clear" w:color="auto" w:fill="FFFFFF"/>
              </w:rPr>
              <w:t> – uradno prečiščeno besedilo, </w:t>
            </w:r>
            <w:hyperlink r:id="rId39" w:tgtFrame="_blank" w:tooltip="Zakon o spremembah in dopolnitvah Zakona o integriteti in preprečevanju korupcije" w:history="1">
              <w:r w:rsidR="003D4BCE" w:rsidRPr="003D4BCE">
                <w:rPr>
                  <w:rFonts w:ascii="Times New Roman" w:hAnsi="Times New Roman" w:cs="Times New Roman"/>
                  <w:bCs/>
                  <w:sz w:val="23"/>
                  <w:szCs w:val="23"/>
                  <w:shd w:val="clear" w:color="auto" w:fill="FFFFFF"/>
                </w:rPr>
                <w:t>158/20</w:t>
              </w:r>
            </w:hyperlink>
            <w:r w:rsidR="003D4BCE" w:rsidRPr="003D4BCE">
              <w:rPr>
                <w:rFonts w:ascii="Times New Roman" w:hAnsi="Times New Roman" w:cs="Times New Roman"/>
                <w:bCs/>
                <w:sz w:val="23"/>
                <w:szCs w:val="23"/>
                <w:shd w:val="clear" w:color="auto" w:fill="FFFFFF"/>
              </w:rPr>
              <w:t>, </w:t>
            </w:r>
            <w:hyperlink r:id="rId40" w:tgtFrame="_blank" w:tooltip="Zakon o debirokratizaciji" w:history="1">
              <w:r w:rsidR="003D4BCE" w:rsidRPr="003D4BCE">
                <w:rPr>
                  <w:rFonts w:ascii="Times New Roman" w:hAnsi="Times New Roman" w:cs="Times New Roman"/>
                  <w:bCs/>
                  <w:sz w:val="23"/>
                  <w:szCs w:val="23"/>
                  <w:shd w:val="clear" w:color="auto" w:fill="FFFFFF"/>
                </w:rPr>
                <w:t>3/22</w:t>
              </w:r>
            </w:hyperlink>
            <w:r w:rsidR="003D4BCE" w:rsidRPr="003D4BCE">
              <w:rPr>
                <w:rFonts w:ascii="Times New Roman" w:hAnsi="Times New Roman" w:cs="Times New Roman"/>
                <w:bCs/>
                <w:sz w:val="23"/>
                <w:szCs w:val="23"/>
                <w:shd w:val="clear" w:color="auto" w:fill="FFFFFF"/>
              </w:rPr>
              <w:t xml:space="preserve"> – </w:t>
            </w:r>
            <w:proofErr w:type="spellStart"/>
            <w:r w:rsidR="003D4BCE" w:rsidRPr="003D4BCE">
              <w:rPr>
                <w:rFonts w:ascii="Times New Roman" w:hAnsi="Times New Roman" w:cs="Times New Roman"/>
                <w:bCs/>
                <w:sz w:val="23"/>
                <w:szCs w:val="23"/>
                <w:shd w:val="clear" w:color="auto" w:fill="FFFFFF"/>
              </w:rPr>
              <w:t>ZDeb</w:t>
            </w:r>
            <w:proofErr w:type="spellEnd"/>
            <w:r w:rsidR="003D4BCE" w:rsidRPr="003D4BCE">
              <w:rPr>
                <w:rFonts w:ascii="Times New Roman" w:hAnsi="Times New Roman" w:cs="Times New Roman"/>
                <w:bCs/>
                <w:sz w:val="23"/>
                <w:szCs w:val="23"/>
                <w:shd w:val="clear" w:color="auto" w:fill="FFFFFF"/>
              </w:rPr>
              <w:t xml:space="preserve"> in </w:t>
            </w:r>
            <w:hyperlink r:id="rId41" w:tgtFrame="_blank" w:tooltip="Zakon o zaščiti prijaviteljev" w:history="1">
              <w:r w:rsidR="003D4BCE" w:rsidRPr="003D4BCE">
                <w:rPr>
                  <w:rFonts w:ascii="Times New Roman" w:hAnsi="Times New Roman" w:cs="Times New Roman"/>
                  <w:bCs/>
                  <w:sz w:val="23"/>
                  <w:szCs w:val="23"/>
                  <w:shd w:val="clear" w:color="auto" w:fill="FFFFFF"/>
                </w:rPr>
                <w:t>16/23</w:t>
              </w:r>
            </w:hyperlink>
            <w:r w:rsidR="003D4BCE" w:rsidRPr="003D4BCE">
              <w:rPr>
                <w:rFonts w:ascii="Times New Roman" w:hAnsi="Times New Roman" w:cs="Times New Roman"/>
                <w:bCs/>
                <w:sz w:val="23"/>
                <w:szCs w:val="23"/>
                <w:shd w:val="clear" w:color="auto" w:fill="FFFFFF"/>
              </w:rPr>
              <w:t xml:space="preserve"> – </w:t>
            </w:r>
            <w:proofErr w:type="spellStart"/>
            <w:r w:rsidR="003D4BCE" w:rsidRPr="003D4BCE">
              <w:rPr>
                <w:rFonts w:ascii="Times New Roman" w:hAnsi="Times New Roman" w:cs="Times New Roman"/>
                <w:bCs/>
                <w:sz w:val="23"/>
                <w:szCs w:val="23"/>
                <w:shd w:val="clear" w:color="auto" w:fill="FFFFFF"/>
              </w:rPr>
              <w:t>ZZPri</w:t>
            </w:r>
            <w:proofErr w:type="spellEnd"/>
            <w:r w:rsidRPr="003D4BCE">
              <w:rPr>
                <w:rFonts w:ascii="Times New Roman" w:hAnsi="Times New Roman" w:cs="Times New Roman"/>
                <w:sz w:val="23"/>
                <w:szCs w:val="23"/>
              </w:rPr>
              <w:t>),</w:t>
            </w:r>
          </w:p>
          <w:p w:rsidR="00B745F8" w:rsidRPr="003D4BCE" w:rsidRDefault="00B745F8" w:rsidP="00C66DBD">
            <w:pPr>
              <w:numPr>
                <w:ilvl w:val="0"/>
                <w:numId w:val="2"/>
              </w:numPr>
              <w:rPr>
                <w:rFonts w:ascii="Times New Roman" w:hAnsi="Times New Roman" w:cs="Times New Roman"/>
                <w:sz w:val="23"/>
                <w:szCs w:val="23"/>
              </w:rPr>
            </w:pPr>
            <w:r w:rsidRPr="003D4BCE">
              <w:rPr>
                <w:rFonts w:ascii="Times New Roman" w:hAnsi="Times New Roman" w:cs="Times New Roman"/>
                <w:sz w:val="23"/>
                <w:szCs w:val="23"/>
              </w:rPr>
              <w:t>Uredba o finančnih zavarovanjih pri javnem naročanju (Uradni list RS št. 27/16),</w:t>
            </w:r>
          </w:p>
          <w:p w:rsidR="00265828" w:rsidRPr="003D4BCE" w:rsidRDefault="00B745F8" w:rsidP="00C66DBD">
            <w:pPr>
              <w:numPr>
                <w:ilvl w:val="0"/>
                <w:numId w:val="2"/>
              </w:numPr>
              <w:rPr>
                <w:rFonts w:ascii="Times New Roman" w:hAnsi="Times New Roman" w:cs="Times New Roman"/>
                <w:color w:val="000000"/>
                <w:sz w:val="23"/>
                <w:szCs w:val="23"/>
              </w:rPr>
            </w:pPr>
            <w:r w:rsidRPr="003D4BCE">
              <w:rPr>
                <w:rFonts w:ascii="Times New Roman" w:hAnsi="Times New Roman" w:cs="Times New Roman"/>
                <w:color w:val="000000"/>
                <w:sz w:val="23"/>
                <w:szCs w:val="23"/>
              </w:rPr>
              <w:t>Obligacijski zakonik (</w:t>
            </w:r>
            <w:r w:rsidR="003D4BCE" w:rsidRPr="003D4BCE">
              <w:rPr>
                <w:rFonts w:ascii="Times New Roman" w:hAnsi="Times New Roman" w:cs="Times New Roman"/>
                <w:bCs/>
                <w:sz w:val="23"/>
                <w:szCs w:val="23"/>
                <w:shd w:val="clear" w:color="auto" w:fill="FFFFFF"/>
              </w:rPr>
              <w:t>Uradni list RS, št. </w:t>
            </w:r>
            <w:hyperlink r:id="rId42" w:tgtFrame="_blank" w:tooltip="Obligacijski zakonik (uradno prečiščeno besedilo)" w:history="1">
              <w:r w:rsidR="003D4BCE" w:rsidRPr="003D4BCE">
                <w:rPr>
                  <w:rFonts w:ascii="Times New Roman" w:hAnsi="Times New Roman" w:cs="Times New Roman"/>
                  <w:bCs/>
                  <w:sz w:val="23"/>
                  <w:szCs w:val="23"/>
                  <w:shd w:val="clear" w:color="auto" w:fill="FFFFFF"/>
                </w:rPr>
                <w:t>97/07</w:t>
              </w:r>
            </w:hyperlink>
            <w:r w:rsidR="003D4BCE" w:rsidRPr="003D4BCE">
              <w:rPr>
                <w:rFonts w:ascii="Times New Roman" w:hAnsi="Times New Roman" w:cs="Times New Roman"/>
                <w:bCs/>
                <w:sz w:val="23"/>
                <w:szCs w:val="23"/>
                <w:shd w:val="clear" w:color="auto" w:fill="FFFFFF"/>
              </w:rPr>
              <w:t> – uradno prečiščeno besedilo, </w:t>
            </w:r>
            <w:hyperlink r:id="rId43" w:tgtFrame="_blank" w:tooltip="Odločba o razveljavitvi 184. člena Obligacijskega zakonika" w:history="1">
              <w:r w:rsidR="003D4BCE" w:rsidRPr="003D4BCE">
                <w:rPr>
                  <w:rFonts w:ascii="Times New Roman" w:hAnsi="Times New Roman" w:cs="Times New Roman"/>
                  <w:bCs/>
                  <w:sz w:val="23"/>
                  <w:szCs w:val="23"/>
                  <w:shd w:val="clear" w:color="auto" w:fill="FFFFFF"/>
                </w:rPr>
                <w:t>64/16</w:t>
              </w:r>
            </w:hyperlink>
            <w:r w:rsidR="003D4BCE" w:rsidRPr="003D4BCE">
              <w:rPr>
                <w:rFonts w:ascii="Times New Roman" w:hAnsi="Times New Roman" w:cs="Times New Roman"/>
                <w:bCs/>
                <w:sz w:val="23"/>
                <w:szCs w:val="23"/>
                <w:shd w:val="clear" w:color="auto" w:fill="FFFFFF"/>
              </w:rPr>
              <w:t xml:space="preserve"> – </w:t>
            </w:r>
            <w:proofErr w:type="spellStart"/>
            <w:r w:rsidR="003D4BCE" w:rsidRPr="003D4BCE">
              <w:rPr>
                <w:rFonts w:ascii="Times New Roman" w:hAnsi="Times New Roman" w:cs="Times New Roman"/>
                <w:bCs/>
                <w:sz w:val="23"/>
                <w:szCs w:val="23"/>
                <w:shd w:val="clear" w:color="auto" w:fill="FFFFFF"/>
              </w:rPr>
              <w:t>odl</w:t>
            </w:r>
            <w:proofErr w:type="spellEnd"/>
            <w:r w:rsidR="003D4BCE" w:rsidRPr="003D4BCE">
              <w:rPr>
                <w:rFonts w:ascii="Times New Roman" w:hAnsi="Times New Roman" w:cs="Times New Roman"/>
                <w:bCs/>
                <w:sz w:val="23"/>
                <w:szCs w:val="23"/>
                <w:shd w:val="clear" w:color="auto" w:fill="FFFFFF"/>
              </w:rPr>
              <w:t>. US in </w:t>
            </w:r>
            <w:hyperlink r:id="rId44" w:tgtFrame="_blank" w:tooltip="Avtentična razlaga 631. člena Obligacijskega zakonika" w:history="1">
              <w:r w:rsidR="003D4BCE" w:rsidRPr="003D4BCE">
                <w:rPr>
                  <w:rFonts w:ascii="Times New Roman" w:hAnsi="Times New Roman" w:cs="Times New Roman"/>
                  <w:bCs/>
                  <w:sz w:val="23"/>
                  <w:szCs w:val="23"/>
                  <w:shd w:val="clear" w:color="auto" w:fill="FFFFFF"/>
                </w:rPr>
                <w:t>20/18</w:t>
              </w:r>
            </w:hyperlink>
            <w:r w:rsidR="003D4BCE" w:rsidRPr="003D4BCE">
              <w:rPr>
                <w:rFonts w:ascii="Times New Roman" w:hAnsi="Times New Roman" w:cs="Times New Roman"/>
                <w:bCs/>
                <w:sz w:val="23"/>
                <w:szCs w:val="23"/>
                <w:shd w:val="clear" w:color="auto" w:fill="FFFFFF"/>
              </w:rPr>
              <w:t> – OROZ631</w:t>
            </w:r>
            <w:r w:rsidR="00B930AE" w:rsidRPr="003D4BCE">
              <w:rPr>
                <w:rFonts w:ascii="Times New Roman" w:hAnsi="Times New Roman" w:cs="Times New Roman"/>
                <w:color w:val="000000"/>
                <w:sz w:val="23"/>
                <w:szCs w:val="23"/>
              </w:rPr>
              <w:t>),</w:t>
            </w:r>
          </w:p>
          <w:p w:rsidR="00265828" w:rsidRDefault="00265828" w:rsidP="00C66DBD">
            <w:pPr>
              <w:numPr>
                <w:ilvl w:val="0"/>
                <w:numId w:val="2"/>
              </w:numPr>
              <w:rPr>
                <w:rFonts w:ascii="Times New Roman" w:hAnsi="Times New Roman" w:cs="Times New Roman"/>
                <w:sz w:val="23"/>
                <w:szCs w:val="23"/>
              </w:rPr>
            </w:pPr>
            <w:r w:rsidRPr="003D4BCE">
              <w:rPr>
                <w:rFonts w:ascii="Times New Roman" w:hAnsi="Times New Roman" w:cs="Times New Roman"/>
                <w:sz w:val="23"/>
                <w:szCs w:val="23"/>
              </w:rPr>
              <w:t>Zakon o prevozih v cestnem prometu (</w:t>
            </w:r>
            <w:r w:rsidR="003D4BCE" w:rsidRPr="003D4BCE">
              <w:rPr>
                <w:rFonts w:ascii="Times New Roman" w:hAnsi="Times New Roman" w:cs="Times New Roman"/>
                <w:bCs/>
                <w:sz w:val="23"/>
                <w:szCs w:val="23"/>
                <w:shd w:val="clear" w:color="auto" w:fill="FFFFFF"/>
              </w:rPr>
              <w:t>Uradni list RS, št. </w:t>
            </w:r>
            <w:hyperlink r:id="rId45" w:tgtFrame="_blank" w:tooltip="Zakon o prevozih v cestnem prometu (uradno prečiščeno besedilo)" w:history="1">
              <w:r w:rsidR="003D4BCE" w:rsidRPr="003D4BCE">
                <w:rPr>
                  <w:rFonts w:ascii="Times New Roman" w:hAnsi="Times New Roman" w:cs="Times New Roman"/>
                  <w:bCs/>
                  <w:sz w:val="23"/>
                  <w:szCs w:val="23"/>
                  <w:shd w:val="clear" w:color="auto" w:fill="FFFFFF"/>
                </w:rPr>
                <w:t>6/16</w:t>
              </w:r>
            </w:hyperlink>
            <w:r w:rsidR="003D4BCE" w:rsidRPr="003D4BCE">
              <w:rPr>
                <w:rFonts w:ascii="Times New Roman" w:hAnsi="Times New Roman" w:cs="Times New Roman"/>
                <w:bCs/>
                <w:sz w:val="23"/>
                <w:szCs w:val="23"/>
                <w:shd w:val="clear" w:color="auto" w:fill="FFFFFF"/>
              </w:rPr>
              <w:t> – uradno prečiščeno besedilo, </w:t>
            </w:r>
            <w:hyperlink r:id="rId46" w:tgtFrame="_blank" w:tooltip="Zakon o spremembah in dopolnitvah Zakona o prevozih v cestnem prometu" w:history="1">
              <w:r w:rsidR="003D4BCE" w:rsidRPr="003D4BCE">
                <w:rPr>
                  <w:rFonts w:ascii="Times New Roman" w:hAnsi="Times New Roman" w:cs="Times New Roman"/>
                  <w:bCs/>
                  <w:sz w:val="23"/>
                  <w:szCs w:val="23"/>
                  <w:shd w:val="clear" w:color="auto" w:fill="FFFFFF"/>
                </w:rPr>
                <w:t>67/19</w:t>
              </w:r>
            </w:hyperlink>
            <w:r w:rsidR="003D4BCE" w:rsidRPr="003D4BCE">
              <w:rPr>
                <w:rFonts w:ascii="Times New Roman" w:hAnsi="Times New Roman" w:cs="Times New Roman"/>
                <w:bCs/>
                <w:sz w:val="23"/>
                <w:szCs w:val="23"/>
                <w:shd w:val="clear" w:color="auto" w:fill="FFFFFF"/>
              </w:rPr>
              <w:t>, </w:t>
            </w:r>
            <w:hyperlink r:id="rId47" w:tgtFrame="_blank" w:tooltip="Zakon o spremembah in dopolnitvah Zakona o prevozih v cestnem prometu" w:history="1">
              <w:r w:rsidR="003D4BCE" w:rsidRPr="003D4BCE">
                <w:rPr>
                  <w:rFonts w:ascii="Times New Roman" w:hAnsi="Times New Roman" w:cs="Times New Roman"/>
                  <w:bCs/>
                  <w:sz w:val="23"/>
                  <w:szCs w:val="23"/>
                  <w:shd w:val="clear" w:color="auto" w:fill="FFFFFF"/>
                </w:rPr>
                <w:t>94/21</w:t>
              </w:r>
            </w:hyperlink>
            <w:r w:rsidR="003D4BCE" w:rsidRPr="003D4BCE">
              <w:rPr>
                <w:rFonts w:ascii="Times New Roman" w:hAnsi="Times New Roman" w:cs="Times New Roman"/>
                <w:bCs/>
                <w:sz w:val="23"/>
                <w:szCs w:val="23"/>
                <w:shd w:val="clear" w:color="auto" w:fill="FFFFFF"/>
              </w:rPr>
              <w:t>, </w:t>
            </w:r>
            <w:hyperlink r:id="rId48" w:tgtFrame="_blank" w:tooltip="Zakon o upravljanju javnega potniškega prometa" w:history="1">
              <w:r w:rsidR="003D4BCE" w:rsidRPr="003D4BCE">
                <w:rPr>
                  <w:rFonts w:ascii="Times New Roman" w:hAnsi="Times New Roman" w:cs="Times New Roman"/>
                  <w:bCs/>
                  <w:sz w:val="23"/>
                  <w:szCs w:val="23"/>
                  <w:shd w:val="clear" w:color="auto" w:fill="FFFFFF"/>
                </w:rPr>
                <w:t>54/22</w:t>
              </w:r>
            </w:hyperlink>
            <w:r w:rsidR="003D4BCE" w:rsidRPr="003D4BCE">
              <w:rPr>
                <w:rFonts w:ascii="Times New Roman" w:hAnsi="Times New Roman" w:cs="Times New Roman"/>
                <w:bCs/>
                <w:sz w:val="23"/>
                <w:szCs w:val="23"/>
                <w:shd w:val="clear" w:color="auto" w:fill="FFFFFF"/>
              </w:rPr>
              <w:t> – ZUJPP, </w:t>
            </w:r>
            <w:hyperlink r:id="rId49" w:tgtFrame="_blank" w:tooltip="Zakon za zmanjšanje neenakosti in škodljivih posegov politike ter zagotavljanje spoštovanja pravne države" w:history="1">
              <w:r w:rsidR="003D4BCE" w:rsidRPr="003D4BCE">
                <w:rPr>
                  <w:rFonts w:ascii="Times New Roman" w:hAnsi="Times New Roman" w:cs="Times New Roman"/>
                  <w:bCs/>
                  <w:sz w:val="23"/>
                  <w:szCs w:val="23"/>
                  <w:shd w:val="clear" w:color="auto" w:fill="FFFFFF"/>
                </w:rPr>
                <w:t>105/22</w:t>
              </w:r>
            </w:hyperlink>
            <w:r w:rsidR="003D4BCE" w:rsidRPr="003D4BCE">
              <w:rPr>
                <w:rFonts w:ascii="Times New Roman" w:hAnsi="Times New Roman" w:cs="Times New Roman"/>
                <w:bCs/>
                <w:sz w:val="23"/>
                <w:szCs w:val="23"/>
                <w:shd w:val="clear" w:color="auto" w:fill="FFFFFF"/>
              </w:rPr>
              <w:t> – ZZNŠPP in </w:t>
            </w:r>
            <w:hyperlink r:id="rId50" w:tgtFrame="_blank" w:tooltip="Zakon o spremembah in dopolnitvah Zakona o državni upravi" w:history="1">
              <w:r w:rsidR="003D4BCE" w:rsidRPr="003D4BCE">
                <w:rPr>
                  <w:rFonts w:ascii="Times New Roman" w:hAnsi="Times New Roman" w:cs="Times New Roman"/>
                  <w:bCs/>
                  <w:sz w:val="23"/>
                  <w:szCs w:val="23"/>
                  <w:shd w:val="clear" w:color="auto" w:fill="FFFFFF"/>
                </w:rPr>
                <w:t>18/23</w:t>
              </w:r>
            </w:hyperlink>
            <w:r w:rsidR="003D4BCE" w:rsidRPr="003D4BCE">
              <w:rPr>
                <w:rFonts w:ascii="Times New Roman" w:hAnsi="Times New Roman" w:cs="Times New Roman"/>
                <w:bCs/>
                <w:sz w:val="23"/>
                <w:szCs w:val="23"/>
                <w:shd w:val="clear" w:color="auto" w:fill="FFFFFF"/>
              </w:rPr>
              <w:t> – ZDU-1O</w:t>
            </w:r>
            <w:r w:rsidRPr="003D4BCE">
              <w:rPr>
                <w:rFonts w:ascii="Times New Roman" w:hAnsi="Times New Roman" w:cs="Times New Roman"/>
                <w:sz w:val="23"/>
                <w:szCs w:val="23"/>
              </w:rPr>
              <w:t>),</w:t>
            </w:r>
          </w:p>
          <w:p w:rsidR="00C66DBD" w:rsidRPr="00C66DBD" w:rsidRDefault="00C66DBD" w:rsidP="00C66DBD">
            <w:pPr>
              <w:numPr>
                <w:ilvl w:val="0"/>
                <w:numId w:val="2"/>
              </w:numPr>
              <w:pBdr>
                <w:top w:val="nil"/>
                <w:left w:val="nil"/>
                <w:bottom w:val="nil"/>
                <w:right w:val="nil"/>
                <w:between w:val="nil"/>
              </w:pBdr>
              <w:jc w:val="both"/>
              <w:rPr>
                <w:rFonts w:ascii="Times New Roman" w:hAnsi="Times New Roman" w:cs="Times New Roman"/>
                <w:sz w:val="23"/>
                <w:szCs w:val="23"/>
              </w:rPr>
            </w:pPr>
            <w:r w:rsidRPr="00C66DBD">
              <w:rPr>
                <w:rFonts w:ascii="Times New Roman" w:hAnsi="Times New Roman" w:cs="Times New Roman"/>
                <w:color w:val="000000"/>
                <w:sz w:val="23"/>
                <w:szCs w:val="23"/>
              </w:rPr>
              <w:t xml:space="preserve">Zakon o varnosti cestnega prometa (Uradni list RS, št. 56/08 – uradno prečiščeno besedilo, 57/08 – ZLDUVCP, 58/09, 36/10, 106/10 – ZMV, 109/10 – ZCes-1, 109/10 – </w:t>
            </w:r>
            <w:proofErr w:type="spellStart"/>
            <w:r w:rsidRPr="00C66DBD">
              <w:rPr>
                <w:rFonts w:ascii="Times New Roman" w:hAnsi="Times New Roman" w:cs="Times New Roman"/>
                <w:color w:val="000000"/>
                <w:sz w:val="23"/>
                <w:szCs w:val="23"/>
              </w:rPr>
              <w:t>ZPrCP</w:t>
            </w:r>
            <w:proofErr w:type="spellEnd"/>
            <w:r w:rsidRPr="00C66DBD">
              <w:rPr>
                <w:rFonts w:ascii="Times New Roman" w:hAnsi="Times New Roman" w:cs="Times New Roman"/>
                <w:color w:val="000000"/>
                <w:sz w:val="23"/>
                <w:szCs w:val="23"/>
              </w:rPr>
              <w:t xml:space="preserve">, 109/10 – </w:t>
            </w:r>
            <w:proofErr w:type="spellStart"/>
            <w:r w:rsidRPr="00C66DBD">
              <w:rPr>
                <w:rFonts w:ascii="Times New Roman" w:hAnsi="Times New Roman" w:cs="Times New Roman"/>
                <w:color w:val="000000"/>
                <w:sz w:val="23"/>
                <w:szCs w:val="23"/>
              </w:rPr>
              <w:t>ZVoz</w:t>
            </w:r>
            <w:proofErr w:type="spellEnd"/>
            <w:r w:rsidRPr="00C66DBD">
              <w:rPr>
                <w:rFonts w:ascii="Times New Roman" w:hAnsi="Times New Roman" w:cs="Times New Roman"/>
                <w:color w:val="000000"/>
                <w:sz w:val="23"/>
                <w:szCs w:val="23"/>
              </w:rPr>
              <w:t>, 39/11 – ZJZ-E, 75</w:t>
            </w:r>
            <w:r>
              <w:rPr>
                <w:rFonts w:ascii="Times New Roman" w:hAnsi="Times New Roman" w:cs="Times New Roman"/>
                <w:color w:val="000000"/>
                <w:sz w:val="23"/>
                <w:szCs w:val="23"/>
              </w:rPr>
              <w:t>/17 – ZMV-1 in 10/18 – ZCes-1C),</w:t>
            </w:r>
          </w:p>
          <w:p w:rsidR="00265828" w:rsidRPr="003D4BCE" w:rsidRDefault="00265828" w:rsidP="00C66DBD">
            <w:pPr>
              <w:numPr>
                <w:ilvl w:val="0"/>
                <w:numId w:val="2"/>
              </w:numPr>
              <w:rPr>
                <w:rFonts w:ascii="Times New Roman" w:hAnsi="Times New Roman" w:cs="Times New Roman"/>
                <w:color w:val="000000"/>
                <w:sz w:val="23"/>
                <w:szCs w:val="23"/>
              </w:rPr>
            </w:pPr>
            <w:r w:rsidRPr="003D4BCE">
              <w:rPr>
                <w:rFonts w:ascii="Times New Roman" w:hAnsi="Times New Roman" w:cs="Times New Roman"/>
                <w:sz w:val="23"/>
                <w:szCs w:val="23"/>
              </w:rPr>
              <w:t>Zakon o motornih vozilih (</w:t>
            </w:r>
            <w:r w:rsidR="003D4BCE" w:rsidRPr="003D4BCE">
              <w:rPr>
                <w:rFonts w:ascii="Times New Roman" w:hAnsi="Times New Roman" w:cs="Times New Roman"/>
                <w:bCs/>
                <w:sz w:val="23"/>
                <w:szCs w:val="23"/>
                <w:shd w:val="clear" w:color="auto" w:fill="FFFFFF"/>
              </w:rPr>
              <w:t>Uradni list RS, št. </w:t>
            </w:r>
            <w:hyperlink r:id="rId51" w:tgtFrame="_blank" w:tooltip="Zakon o motornih vozilih (ZMV-1)" w:history="1">
              <w:r w:rsidR="003D4BCE" w:rsidRPr="003D4BCE">
                <w:rPr>
                  <w:rFonts w:ascii="Times New Roman" w:hAnsi="Times New Roman" w:cs="Times New Roman"/>
                  <w:bCs/>
                  <w:sz w:val="23"/>
                  <w:szCs w:val="23"/>
                  <w:shd w:val="clear" w:color="auto" w:fill="FFFFFF"/>
                </w:rPr>
                <w:t>75/17</w:t>
              </w:r>
            </w:hyperlink>
            <w:r w:rsidR="003D4BCE" w:rsidRPr="003D4BCE">
              <w:rPr>
                <w:rFonts w:ascii="Times New Roman" w:hAnsi="Times New Roman" w:cs="Times New Roman"/>
                <w:bCs/>
                <w:sz w:val="23"/>
                <w:szCs w:val="23"/>
                <w:shd w:val="clear" w:color="auto" w:fill="FFFFFF"/>
              </w:rPr>
              <w:t> in </w:t>
            </w:r>
            <w:hyperlink r:id="rId52" w:tgtFrame="_blank" w:tooltip="Zakon o spremembah in dopolnitvah Zakona o pravilih cestnega prometa" w:history="1">
              <w:r w:rsidR="003D4BCE" w:rsidRPr="003D4BCE">
                <w:rPr>
                  <w:rFonts w:ascii="Times New Roman" w:hAnsi="Times New Roman" w:cs="Times New Roman"/>
                  <w:bCs/>
                  <w:sz w:val="23"/>
                  <w:szCs w:val="23"/>
                  <w:shd w:val="clear" w:color="auto" w:fill="FFFFFF"/>
                </w:rPr>
                <w:t>92/20</w:t>
              </w:r>
            </w:hyperlink>
            <w:r w:rsidR="003D4BCE" w:rsidRPr="003D4BCE">
              <w:rPr>
                <w:rFonts w:ascii="Times New Roman" w:hAnsi="Times New Roman" w:cs="Times New Roman"/>
                <w:bCs/>
                <w:sz w:val="23"/>
                <w:szCs w:val="23"/>
                <w:shd w:val="clear" w:color="auto" w:fill="FFFFFF"/>
              </w:rPr>
              <w:t xml:space="preserve"> – </w:t>
            </w:r>
            <w:proofErr w:type="spellStart"/>
            <w:r w:rsidR="003D4BCE" w:rsidRPr="003D4BCE">
              <w:rPr>
                <w:rFonts w:ascii="Times New Roman" w:hAnsi="Times New Roman" w:cs="Times New Roman"/>
                <w:bCs/>
                <w:sz w:val="23"/>
                <w:szCs w:val="23"/>
                <w:shd w:val="clear" w:color="auto" w:fill="FFFFFF"/>
              </w:rPr>
              <w:t>ZPrCP</w:t>
            </w:r>
            <w:proofErr w:type="spellEnd"/>
            <w:r w:rsidR="003D4BCE" w:rsidRPr="003D4BCE">
              <w:rPr>
                <w:rFonts w:ascii="Times New Roman" w:hAnsi="Times New Roman" w:cs="Times New Roman"/>
                <w:bCs/>
                <w:sz w:val="23"/>
                <w:szCs w:val="23"/>
                <w:shd w:val="clear" w:color="auto" w:fill="FFFFFF"/>
              </w:rPr>
              <w:t>-E</w:t>
            </w:r>
            <w:r w:rsidRPr="003D4BCE">
              <w:rPr>
                <w:rFonts w:ascii="Times New Roman" w:hAnsi="Times New Roman" w:cs="Times New Roman"/>
                <w:sz w:val="23"/>
                <w:szCs w:val="23"/>
              </w:rPr>
              <w:t>),</w:t>
            </w:r>
          </w:p>
          <w:p w:rsidR="00265828" w:rsidRPr="003D4BCE" w:rsidRDefault="00265828" w:rsidP="00C66DBD">
            <w:pPr>
              <w:numPr>
                <w:ilvl w:val="0"/>
                <w:numId w:val="2"/>
              </w:numPr>
              <w:rPr>
                <w:rFonts w:ascii="Times New Roman" w:hAnsi="Times New Roman" w:cs="Times New Roman"/>
                <w:color w:val="000000"/>
                <w:sz w:val="23"/>
                <w:szCs w:val="23"/>
              </w:rPr>
            </w:pPr>
            <w:r w:rsidRPr="003D4BCE">
              <w:rPr>
                <w:rFonts w:ascii="Times New Roman" w:hAnsi="Times New Roman" w:cs="Times New Roman"/>
                <w:sz w:val="23"/>
                <w:szCs w:val="23"/>
              </w:rPr>
              <w:t>Zakon o voznikih (</w:t>
            </w:r>
            <w:r w:rsidR="003D4BCE" w:rsidRPr="003D4BCE">
              <w:rPr>
                <w:rFonts w:ascii="Times New Roman" w:hAnsi="Times New Roman" w:cs="Times New Roman"/>
                <w:bCs/>
                <w:sz w:val="23"/>
                <w:szCs w:val="23"/>
                <w:shd w:val="clear" w:color="auto" w:fill="FFFFFF"/>
              </w:rPr>
              <w:t>Uradni list RS, št. </w:t>
            </w:r>
            <w:hyperlink r:id="rId53" w:tgtFrame="_blank" w:tooltip="Zakon o voznikih (uradno prečiščeno besedilo)" w:history="1">
              <w:r w:rsidR="003D4BCE" w:rsidRPr="003D4BCE">
                <w:rPr>
                  <w:rFonts w:ascii="Times New Roman" w:hAnsi="Times New Roman" w:cs="Times New Roman"/>
                  <w:bCs/>
                  <w:sz w:val="23"/>
                  <w:szCs w:val="23"/>
                  <w:shd w:val="clear" w:color="auto" w:fill="FFFFFF"/>
                </w:rPr>
                <w:t>92/22</w:t>
              </w:r>
            </w:hyperlink>
            <w:r w:rsidR="003D4BCE" w:rsidRPr="003D4BCE">
              <w:rPr>
                <w:rFonts w:ascii="Times New Roman" w:hAnsi="Times New Roman" w:cs="Times New Roman"/>
                <w:bCs/>
                <w:sz w:val="23"/>
                <w:szCs w:val="23"/>
                <w:shd w:val="clear" w:color="auto" w:fill="FFFFFF"/>
              </w:rPr>
              <w:t> – uradno prečiščeno besedilo in </w:t>
            </w:r>
            <w:hyperlink r:id="rId54" w:tgtFrame="_blank" w:tooltip="Zakon o spremembah in dopolnitvah Zakona o voznikih" w:history="1">
              <w:r w:rsidR="003D4BCE" w:rsidRPr="003D4BCE">
                <w:rPr>
                  <w:rFonts w:ascii="Times New Roman" w:hAnsi="Times New Roman" w:cs="Times New Roman"/>
                  <w:bCs/>
                  <w:sz w:val="23"/>
                  <w:szCs w:val="23"/>
                  <w:shd w:val="clear" w:color="auto" w:fill="FFFFFF"/>
                </w:rPr>
                <w:t>153/22</w:t>
              </w:r>
            </w:hyperlink>
            <w:r w:rsidRPr="003D4BCE">
              <w:rPr>
                <w:rFonts w:ascii="Times New Roman" w:hAnsi="Times New Roman" w:cs="Times New Roman"/>
                <w:sz w:val="23"/>
                <w:szCs w:val="23"/>
              </w:rPr>
              <w:t>),</w:t>
            </w:r>
          </w:p>
          <w:p w:rsidR="00265828" w:rsidRPr="00C66DBD" w:rsidRDefault="00265828" w:rsidP="00C66DBD">
            <w:pPr>
              <w:numPr>
                <w:ilvl w:val="0"/>
                <w:numId w:val="2"/>
              </w:numPr>
              <w:rPr>
                <w:rFonts w:ascii="Times New Roman" w:hAnsi="Times New Roman" w:cs="Times New Roman"/>
                <w:color w:val="000000"/>
                <w:sz w:val="23"/>
                <w:szCs w:val="23"/>
              </w:rPr>
            </w:pPr>
            <w:r w:rsidRPr="003D4BCE">
              <w:rPr>
                <w:rFonts w:ascii="Times New Roman" w:hAnsi="Times New Roman" w:cs="Times New Roman"/>
                <w:sz w:val="23"/>
                <w:szCs w:val="23"/>
              </w:rPr>
              <w:t>Pravilnik o delih in opremi vozil (</w:t>
            </w:r>
            <w:r w:rsidR="003D4BCE" w:rsidRPr="003D4BCE">
              <w:rPr>
                <w:rFonts w:ascii="Times New Roman" w:hAnsi="Times New Roman" w:cs="Times New Roman"/>
                <w:bCs/>
                <w:sz w:val="23"/>
                <w:szCs w:val="23"/>
                <w:shd w:val="clear" w:color="auto" w:fill="FFFFFF"/>
              </w:rPr>
              <w:t>Uradni list RS, št. </w:t>
            </w:r>
            <w:hyperlink r:id="rId55" w:tgtFrame="_blank" w:tooltip="Pravilnik o delih in opremi vozil" w:history="1">
              <w:r w:rsidR="003D4BCE" w:rsidRPr="003D4BCE">
                <w:rPr>
                  <w:rFonts w:ascii="Times New Roman" w:hAnsi="Times New Roman" w:cs="Times New Roman"/>
                  <w:bCs/>
                  <w:sz w:val="23"/>
                  <w:szCs w:val="23"/>
                  <w:shd w:val="clear" w:color="auto" w:fill="FFFFFF"/>
                </w:rPr>
                <w:t>16/22</w:t>
              </w:r>
            </w:hyperlink>
            <w:r w:rsidR="003D4BCE" w:rsidRPr="003D4BCE">
              <w:rPr>
                <w:rFonts w:ascii="Times New Roman" w:hAnsi="Times New Roman" w:cs="Times New Roman"/>
                <w:bCs/>
                <w:sz w:val="23"/>
                <w:szCs w:val="23"/>
                <w:shd w:val="clear" w:color="auto" w:fill="FFFFFF"/>
              </w:rPr>
              <w:t> in </w:t>
            </w:r>
            <w:hyperlink r:id="rId56" w:tgtFrame="_blank" w:tooltip="Pravilnik o spremembah Pravilnika o delih in opremi vozil" w:history="1">
              <w:r w:rsidR="003D4BCE" w:rsidRPr="003D4BCE">
                <w:rPr>
                  <w:rFonts w:ascii="Times New Roman" w:hAnsi="Times New Roman" w:cs="Times New Roman"/>
                  <w:bCs/>
                  <w:sz w:val="23"/>
                  <w:szCs w:val="23"/>
                  <w:shd w:val="clear" w:color="auto" w:fill="FFFFFF"/>
                </w:rPr>
                <w:t>58/22</w:t>
              </w:r>
            </w:hyperlink>
            <w:r w:rsidRPr="003D4BCE">
              <w:rPr>
                <w:rFonts w:ascii="Times New Roman" w:hAnsi="Times New Roman" w:cs="Times New Roman"/>
                <w:sz w:val="23"/>
                <w:szCs w:val="23"/>
              </w:rPr>
              <w:t>),</w:t>
            </w:r>
          </w:p>
          <w:p w:rsidR="00C66DBD" w:rsidRPr="00C66DBD" w:rsidRDefault="00C66DBD" w:rsidP="00C66DBD">
            <w:pPr>
              <w:numPr>
                <w:ilvl w:val="0"/>
                <w:numId w:val="2"/>
              </w:numPr>
              <w:pBdr>
                <w:top w:val="nil"/>
                <w:left w:val="nil"/>
                <w:bottom w:val="nil"/>
                <w:right w:val="nil"/>
                <w:between w:val="nil"/>
              </w:pBdr>
              <w:jc w:val="both"/>
              <w:rPr>
                <w:rFonts w:ascii="Times New Roman" w:hAnsi="Times New Roman" w:cs="Times New Roman"/>
                <w:sz w:val="23"/>
                <w:szCs w:val="23"/>
              </w:rPr>
            </w:pPr>
            <w:r w:rsidRPr="00C66DBD">
              <w:rPr>
                <w:rFonts w:ascii="Times New Roman" w:hAnsi="Times New Roman" w:cs="Times New Roman"/>
                <w:color w:val="000000"/>
                <w:sz w:val="23"/>
                <w:szCs w:val="23"/>
              </w:rPr>
              <w:lastRenderedPageBreak/>
              <w:t>Pravilnik o oznakah in opremi vozil, s katerimi se opravljajo prevozi v cestnem prometu (Uradni list RS, št. 1/08, 78/08 in 1/09)</w:t>
            </w:r>
            <w:r>
              <w:rPr>
                <w:rFonts w:ascii="Times New Roman" w:hAnsi="Times New Roman" w:cs="Times New Roman"/>
                <w:color w:val="000000"/>
                <w:sz w:val="23"/>
                <w:szCs w:val="23"/>
              </w:rPr>
              <w:t>,</w:t>
            </w:r>
          </w:p>
          <w:p w:rsidR="00265828" w:rsidRPr="003D4BCE" w:rsidRDefault="00265828" w:rsidP="00C66DBD">
            <w:pPr>
              <w:numPr>
                <w:ilvl w:val="0"/>
                <w:numId w:val="2"/>
              </w:numPr>
              <w:rPr>
                <w:rFonts w:ascii="Times New Roman" w:hAnsi="Times New Roman" w:cs="Times New Roman"/>
                <w:sz w:val="23"/>
                <w:szCs w:val="23"/>
              </w:rPr>
            </w:pPr>
            <w:r w:rsidRPr="003D4BCE">
              <w:rPr>
                <w:rFonts w:ascii="Times New Roman" w:hAnsi="Times New Roman" w:cs="Times New Roman"/>
                <w:sz w:val="23"/>
                <w:szCs w:val="23"/>
              </w:rPr>
              <w:t>Pravilnik o licencah za opravljanje prevozov v cestnem prometu (</w:t>
            </w:r>
            <w:r w:rsidR="003D4BCE" w:rsidRPr="003D4BCE">
              <w:rPr>
                <w:rFonts w:ascii="Times New Roman" w:hAnsi="Times New Roman" w:cs="Times New Roman"/>
                <w:bCs/>
                <w:sz w:val="23"/>
                <w:szCs w:val="23"/>
                <w:shd w:val="clear" w:color="auto" w:fill="FFFFFF"/>
              </w:rPr>
              <w:t>Uradni list RS, št. </w:t>
            </w:r>
            <w:hyperlink r:id="rId57" w:tgtFrame="_blank" w:tooltip="Pravilnik o licencah za opravljanje prevozov v cestnem prometu" w:history="1">
              <w:r w:rsidR="003D4BCE" w:rsidRPr="003D4BCE">
                <w:rPr>
                  <w:rFonts w:ascii="Times New Roman" w:hAnsi="Times New Roman" w:cs="Times New Roman"/>
                  <w:bCs/>
                  <w:sz w:val="23"/>
                  <w:szCs w:val="23"/>
                  <w:shd w:val="clear" w:color="auto" w:fill="FFFFFF"/>
                </w:rPr>
                <w:t>67/07</w:t>
              </w:r>
            </w:hyperlink>
            <w:r w:rsidR="003D4BCE" w:rsidRPr="003D4BCE">
              <w:rPr>
                <w:rFonts w:ascii="Times New Roman" w:hAnsi="Times New Roman" w:cs="Times New Roman"/>
                <w:bCs/>
                <w:sz w:val="23"/>
                <w:szCs w:val="23"/>
                <w:shd w:val="clear" w:color="auto" w:fill="FFFFFF"/>
              </w:rPr>
              <w:t> in </w:t>
            </w:r>
            <w:hyperlink r:id="rId58" w:tgtFrame="_blank" w:tooltip="Pravilnik o spremembah in dopolnitvah Pravilnika o licencah za opravljanje prevozov v cestnem prometu" w:history="1">
              <w:r w:rsidR="003D4BCE" w:rsidRPr="003D4BCE">
                <w:rPr>
                  <w:rFonts w:ascii="Times New Roman" w:hAnsi="Times New Roman" w:cs="Times New Roman"/>
                  <w:bCs/>
                  <w:sz w:val="23"/>
                  <w:szCs w:val="23"/>
                  <w:shd w:val="clear" w:color="auto" w:fill="FFFFFF"/>
                </w:rPr>
                <w:t>102/20</w:t>
              </w:r>
            </w:hyperlink>
            <w:r w:rsidRPr="003D4BCE">
              <w:rPr>
                <w:rFonts w:ascii="Times New Roman" w:hAnsi="Times New Roman" w:cs="Times New Roman"/>
                <w:sz w:val="23"/>
                <w:szCs w:val="23"/>
              </w:rPr>
              <w:t>) ter</w:t>
            </w:r>
          </w:p>
          <w:p w:rsidR="00B745F8" w:rsidRPr="00265828" w:rsidRDefault="00B745F8" w:rsidP="004264FF">
            <w:pPr>
              <w:spacing w:after="200" w:line="276" w:lineRule="auto"/>
              <w:ind w:left="360"/>
              <w:rPr>
                <w:rFonts w:ascii="Times New Roman" w:hAnsi="Times New Roman" w:cs="Times New Roman"/>
                <w:color w:val="000000"/>
                <w:sz w:val="24"/>
                <w:szCs w:val="24"/>
              </w:rPr>
            </w:pPr>
            <w:r w:rsidRPr="003D4BCE">
              <w:rPr>
                <w:rFonts w:ascii="Times New Roman" w:hAnsi="Times New Roman" w:cs="Times New Roman"/>
                <w:color w:val="000000"/>
                <w:sz w:val="23"/>
                <w:szCs w:val="23"/>
              </w:rPr>
              <w:t>vsa ostala veljavna zakonodaja, ki velja v Republiki Sloveniji in ureja zadevno področje.</w:t>
            </w:r>
          </w:p>
        </w:tc>
      </w:tr>
    </w:tbl>
    <w:p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lastRenderedPageBreak/>
        <w:t xml:space="preserve">Pri izvedbi javnega naročila ne more nastopati subjekt, za katerega je podana absolutna prepoved poslovanja na podlagi določbe 35. </w:t>
      </w:r>
      <w:r w:rsidR="00CE7204">
        <w:rPr>
          <w:rFonts w:ascii="Times New Roman" w:hAnsi="Times New Roman" w:cs="Times New Roman"/>
          <w:color w:val="000000"/>
          <w:sz w:val="24"/>
          <w:szCs w:val="24"/>
        </w:rPr>
        <w:t>č</w:t>
      </w:r>
      <w:r w:rsidRPr="00FE58B8">
        <w:rPr>
          <w:rFonts w:ascii="Times New Roman" w:hAnsi="Times New Roman" w:cs="Times New Roman"/>
          <w:color w:val="000000"/>
          <w:sz w:val="24"/>
          <w:szCs w:val="24"/>
        </w:rPr>
        <w:t xml:space="preserve">lena </w:t>
      </w:r>
      <w:proofErr w:type="spellStart"/>
      <w:r w:rsidRPr="00FE58B8">
        <w:rPr>
          <w:rFonts w:ascii="Times New Roman" w:hAnsi="Times New Roman" w:cs="Times New Roman"/>
          <w:color w:val="000000"/>
          <w:sz w:val="24"/>
          <w:szCs w:val="24"/>
        </w:rPr>
        <w:t>Z</w:t>
      </w:r>
      <w:r w:rsidR="004264FF" w:rsidRPr="00FE58B8">
        <w:rPr>
          <w:rFonts w:ascii="Times New Roman" w:hAnsi="Times New Roman" w:cs="Times New Roman"/>
          <w:color w:val="000000"/>
          <w:sz w:val="24"/>
          <w:szCs w:val="24"/>
        </w:rPr>
        <w:t>i</w:t>
      </w:r>
      <w:r w:rsidRPr="00FE58B8">
        <w:rPr>
          <w:rFonts w:ascii="Times New Roman" w:hAnsi="Times New Roman" w:cs="Times New Roman"/>
          <w:color w:val="000000"/>
          <w:sz w:val="24"/>
          <w:szCs w:val="24"/>
        </w:rPr>
        <w:t>ntPK</w:t>
      </w:r>
      <w:proofErr w:type="spellEnd"/>
      <w:r w:rsidRPr="00FE58B8">
        <w:rPr>
          <w:rFonts w:ascii="Times New Roman" w:hAnsi="Times New Roman" w:cs="Times New Roman"/>
          <w:color w:val="000000"/>
          <w:sz w:val="24"/>
          <w:szCs w:val="24"/>
        </w:rPr>
        <w:t xml:space="preserve">. V primeru nastopanja subjekta za katerega je na podlagi določbe 35. </w:t>
      </w:r>
      <w:r w:rsidR="00CE7204">
        <w:rPr>
          <w:rFonts w:ascii="Times New Roman" w:hAnsi="Times New Roman" w:cs="Times New Roman"/>
          <w:color w:val="000000"/>
          <w:sz w:val="24"/>
          <w:szCs w:val="24"/>
        </w:rPr>
        <w:t>č</w:t>
      </w:r>
      <w:r w:rsidRPr="00FE58B8">
        <w:rPr>
          <w:rFonts w:ascii="Times New Roman" w:hAnsi="Times New Roman" w:cs="Times New Roman"/>
          <w:color w:val="000000"/>
          <w:sz w:val="24"/>
          <w:szCs w:val="24"/>
        </w:rPr>
        <w:t xml:space="preserve">lena </w:t>
      </w:r>
      <w:proofErr w:type="spellStart"/>
      <w:r w:rsidRPr="00FE58B8">
        <w:rPr>
          <w:rFonts w:ascii="Times New Roman" w:hAnsi="Times New Roman" w:cs="Times New Roman"/>
          <w:color w:val="000000"/>
          <w:sz w:val="24"/>
          <w:szCs w:val="24"/>
        </w:rPr>
        <w:t>Z</w:t>
      </w:r>
      <w:r w:rsidR="004264FF" w:rsidRPr="00FE58B8">
        <w:rPr>
          <w:rFonts w:ascii="Times New Roman" w:hAnsi="Times New Roman" w:cs="Times New Roman"/>
          <w:color w:val="000000"/>
          <w:sz w:val="24"/>
          <w:szCs w:val="24"/>
        </w:rPr>
        <w:t>i</w:t>
      </w:r>
      <w:r w:rsidRPr="00FE58B8">
        <w:rPr>
          <w:rFonts w:ascii="Times New Roman" w:hAnsi="Times New Roman" w:cs="Times New Roman"/>
          <w:color w:val="000000"/>
          <w:sz w:val="24"/>
          <w:szCs w:val="24"/>
        </w:rPr>
        <w:t>ntPK</w:t>
      </w:r>
      <w:proofErr w:type="spellEnd"/>
      <w:r w:rsidRPr="00FE58B8">
        <w:rPr>
          <w:rFonts w:ascii="Times New Roman" w:hAnsi="Times New Roman" w:cs="Times New Roman"/>
          <w:color w:val="000000"/>
          <w:sz w:val="24"/>
          <w:szCs w:val="24"/>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sidRPr="00FE58B8">
        <w:rPr>
          <w:rFonts w:ascii="Times New Roman" w:hAnsi="Times New Roman" w:cs="Times New Roman"/>
          <w:color w:val="000000"/>
          <w:sz w:val="24"/>
          <w:szCs w:val="24"/>
        </w:rPr>
        <w:t>Z</w:t>
      </w:r>
      <w:r w:rsidR="004264FF" w:rsidRPr="00FE58B8">
        <w:rPr>
          <w:rFonts w:ascii="Times New Roman" w:hAnsi="Times New Roman" w:cs="Times New Roman"/>
          <w:color w:val="000000"/>
          <w:sz w:val="24"/>
          <w:szCs w:val="24"/>
        </w:rPr>
        <w:t>i</w:t>
      </w:r>
      <w:r w:rsidRPr="00FE58B8">
        <w:rPr>
          <w:rFonts w:ascii="Times New Roman" w:hAnsi="Times New Roman" w:cs="Times New Roman"/>
          <w:color w:val="000000"/>
          <w:sz w:val="24"/>
          <w:szCs w:val="24"/>
        </w:rPr>
        <w:t>ntPK</w:t>
      </w:r>
      <w:proofErr w:type="spellEnd"/>
      <w:r w:rsidRPr="00FE58B8">
        <w:rPr>
          <w:rFonts w:ascii="Times New Roman" w:hAnsi="Times New Roman" w:cs="Times New Roman"/>
          <w:color w:val="000000"/>
          <w:sz w:val="24"/>
          <w:szCs w:val="24"/>
        </w:rPr>
        <w:t xml:space="preserve"> in relevantne določbe ZJN-3 (3. </w:t>
      </w:r>
      <w:r w:rsidR="00CE7204">
        <w:rPr>
          <w:rFonts w:ascii="Times New Roman" w:hAnsi="Times New Roman" w:cs="Times New Roman"/>
          <w:color w:val="000000"/>
          <w:sz w:val="24"/>
          <w:szCs w:val="24"/>
        </w:rPr>
        <w:t>o</w:t>
      </w:r>
      <w:r w:rsidRPr="00FE58B8">
        <w:rPr>
          <w:rFonts w:ascii="Times New Roman" w:hAnsi="Times New Roman" w:cs="Times New Roman"/>
          <w:color w:val="000000"/>
          <w:sz w:val="24"/>
          <w:szCs w:val="24"/>
        </w:rPr>
        <w:t xml:space="preserve">dstavek 91. </w:t>
      </w:r>
      <w:r w:rsidR="00CE7204">
        <w:rPr>
          <w:rFonts w:ascii="Times New Roman" w:hAnsi="Times New Roman" w:cs="Times New Roman"/>
          <w:color w:val="000000"/>
          <w:sz w:val="24"/>
          <w:szCs w:val="24"/>
        </w:rPr>
        <w:t>č</w:t>
      </w:r>
      <w:r w:rsidRPr="00FE58B8">
        <w:rPr>
          <w:rFonts w:ascii="Times New Roman" w:hAnsi="Times New Roman" w:cs="Times New Roman"/>
          <w:color w:val="000000"/>
          <w:sz w:val="24"/>
          <w:szCs w:val="24"/>
        </w:rPr>
        <w:t>lena). V primeru kršitev navedenih določb bo takšna ponudba izločena iz nadaljnjega postopka.</w:t>
      </w:r>
    </w:p>
    <w:p w:rsidR="007F7E36" w:rsidRPr="00FE58B8" w:rsidRDefault="00BC69B9" w:rsidP="009E56BF">
      <w:pPr>
        <w:spacing w:after="0"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9178"/>
      </w:tblGrid>
      <w:tr w:rsidR="007F7E36" w:rsidRPr="00FE58B8">
        <w:tc>
          <w:tcPr>
            <w:tcW w:w="0" w:type="auto"/>
            <w:tcMar>
              <w:top w:w="0" w:type="auto"/>
              <w:bottom w:w="0" w:type="auto"/>
            </w:tcMar>
          </w:tcPr>
          <w:p w:rsidR="007F7E36" w:rsidRPr="00FE58B8" w:rsidRDefault="00BC69B9" w:rsidP="00435FDC">
            <w:pPr>
              <w:numPr>
                <w:ilvl w:val="0"/>
                <w:numId w:val="3"/>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 xml:space="preserve">svojih ustanoviteljih, družbenikih, delničarjih, </w:t>
            </w:r>
            <w:proofErr w:type="spellStart"/>
            <w:r w:rsidRPr="00FE58B8">
              <w:rPr>
                <w:rFonts w:ascii="Times New Roman" w:hAnsi="Times New Roman" w:cs="Times New Roman"/>
                <w:color w:val="000000"/>
                <w:sz w:val="24"/>
                <w:szCs w:val="24"/>
              </w:rPr>
              <w:t>komanditistih</w:t>
            </w:r>
            <w:proofErr w:type="spellEnd"/>
            <w:r w:rsidRPr="00FE58B8">
              <w:rPr>
                <w:rFonts w:ascii="Times New Roman" w:hAnsi="Times New Roman" w:cs="Times New Roman"/>
                <w:color w:val="000000"/>
                <w:sz w:val="24"/>
                <w:szCs w:val="24"/>
              </w:rPr>
              <w:t xml:space="preserve"> ali drugih lastnikih in podatke o lastniških deležih navedenih oseb in</w:t>
            </w:r>
          </w:p>
          <w:p w:rsidR="007F7E36" w:rsidRPr="00FE58B8" w:rsidRDefault="00BC69B9" w:rsidP="00435FDC">
            <w:pPr>
              <w:numPr>
                <w:ilvl w:val="0"/>
                <w:numId w:val="3"/>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gospodarskih subjektih, za katere se glede na določbe zakona, ki ureja gospodarske družbe, šteje, da so z njim povezane družbe.</w:t>
            </w:r>
          </w:p>
        </w:tc>
      </w:tr>
    </w:tbl>
    <w:p w:rsidR="007F7E36" w:rsidRDefault="00BC69B9">
      <w:pPr>
        <w:spacing w:before="225" w:after="225" w:line="240" w:lineRule="auto"/>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 xml:space="preserve">Izbrani ponudnik mora podatke posredovati naročniku v roku osmih dni od prejema </w:t>
      </w:r>
      <w:r w:rsidR="00365116">
        <w:rPr>
          <w:rFonts w:ascii="Times New Roman" w:hAnsi="Times New Roman" w:cs="Times New Roman"/>
          <w:color w:val="000000"/>
          <w:sz w:val="24"/>
          <w:szCs w:val="24"/>
        </w:rPr>
        <w:t>n</w:t>
      </w:r>
      <w:r w:rsidRPr="00FE58B8">
        <w:rPr>
          <w:rFonts w:ascii="Times New Roman" w:hAnsi="Times New Roman" w:cs="Times New Roman"/>
          <w:color w:val="000000"/>
          <w:sz w:val="24"/>
          <w:szCs w:val="24"/>
        </w:rPr>
        <w:t>aročnikovega poziva.</w:t>
      </w:r>
    </w:p>
    <w:tbl>
      <w:tblPr>
        <w:tblStyle w:val="NormalTablePHPDOCX"/>
        <w:tblW w:w="3997" w:type="pct"/>
        <w:tblInd w:w="108" w:type="dxa"/>
        <w:tblLook w:val="04A0" w:firstRow="1" w:lastRow="0" w:firstColumn="1" w:lastColumn="0" w:noHBand="0" w:noVBand="1"/>
      </w:tblPr>
      <w:tblGrid>
        <w:gridCol w:w="7423"/>
      </w:tblGrid>
      <w:tr w:rsidR="007F7E36" w:rsidRPr="00FE58B8" w:rsidTr="001472DE">
        <w:trPr>
          <w:trHeight w:val="383"/>
        </w:trPr>
        <w:tc>
          <w:tcPr>
            <w:tcW w:w="0" w:type="auto"/>
            <w:shd w:val="clear" w:color="auto" w:fill="000000"/>
            <w:tcMar>
              <w:top w:w="150" w:type="dxa"/>
              <w:bottom w:w="150" w:type="dxa"/>
            </w:tcMar>
            <w:vAlign w:val="center"/>
          </w:tcPr>
          <w:p w:rsidR="007F7E36" w:rsidRPr="00FE58B8" w:rsidRDefault="00BC69B9">
            <w:pPr>
              <w:rPr>
                <w:rFonts w:ascii="Times New Roman" w:hAnsi="Times New Roman" w:cs="Times New Roman"/>
                <w:sz w:val="24"/>
                <w:szCs w:val="24"/>
              </w:rPr>
            </w:pPr>
            <w:r w:rsidRPr="00FE58B8">
              <w:rPr>
                <w:rFonts w:ascii="Times New Roman" w:hAnsi="Times New Roman" w:cs="Times New Roman"/>
                <w:b/>
                <w:bCs/>
                <w:color w:val="FFFFFF"/>
                <w:position w:val="-2"/>
                <w:sz w:val="24"/>
                <w:szCs w:val="24"/>
                <w:shd w:val="clear" w:color="auto" w:fill="000000"/>
              </w:rPr>
              <w:t>3. Jezik razpisne dokumentacije in ponudbe ter oblika</w:t>
            </w:r>
          </w:p>
        </w:tc>
      </w:tr>
    </w:tbl>
    <w:p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Razpisna dokumentacija je pripravljena v slovenskem jeziku. Ponudbe se oddajo v slovenskem jeziku.</w:t>
      </w:r>
    </w:p>
    <w:p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Ponudba je lahko v delu, ki se nanaša na tehnične značilnosti, kakovost in tehnično dokumentacijo, kot so na primer prospekti, propagandni ter tehnični material in drugo, predložena v tujem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Ponudbena dokumentacija mora biti podana na obrazcih iz prilog razpisne dokumentacije ali po vsebini in obliki enakih obrazcih, izdelanih s strani ponudnika, podpisana od osebe ali oseb, ki imajo pravico zastopanja ponudnika vsaj v obsegu, ki zadošča namenu ponudbe, in parafirana, kjer je to zahtevano.</w:t>
      </w:r>
    </w:p>
    <w:p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xml:space="preserve">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w:t>
      </w:r>
      <w:r w:rsidR="005E11A3">
        <w:rPr>
          <w:rFonts w:ascii="Times New Roman" w:hAnsi="Times New Roman" w:cs="Times New Roman"/>
          <w:color w:val="000000"/>
          <w:sz w:val="24"/>
          <w:szCs w:val="24"/>
        </w:rPr>
        <w:t>č</w:t>
      </w:r>
      <w:r w:rsidRPr="00FE58B8">
        <w:rPr>
          <w:rFonts w:ascii="Times New Roman" w:hAnsi="Times New Roman" w:cs="Times New Roman"/>
          <w:color w:val="000000"/>
          <w:sz w:val="24"/>
          <w:szCs w:val="24"/>
        </w:rPr>
        <w:t>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643"/>
      </w:tblGrid>
      <w:tr w:rsidR="007F7E36" w:rsidRPr="00FE58B8">
        <w:tc>
          <w:tcPr>
            <w:tcW w:w="0" w:type="auto"/>
            <w:shd w:val="clear" w:color="auto" w:fill="000000"/>
            <w:tcMar>
              <w:top w:w="150" w:type="dxa"/>
              <w:bottom w:w="150" w:type="dxa"/>
            </w:tcMar>
            <w:vAlign w:val="center"/>
          </w:tcPr>
          <w:p w:rsidR="007F7E36" w:rsidRPr="00FE58B8" w:rsidRDefault="00BC69B9">
            <w:pPr>
              <w:rPr>
                <w:rFonts w:ascii="Times New Roman" w:hAnsi="Times New Roman" w:cs="Times New Roman"/>
                <w:sz w:val="24"/>
                <w:szCs w:val="24"/>
              </w:rPr>
            </w:pPr>
            <w:r w:rsidRPr="00FE58B8">
              <w:rPr>
                <w:rFonts w:ascii="Times New Roman" w:hAnsi="Times New Roman" w:cs="Times New Roman"/>
                <w:b/>
                <w:bCs/>
                <w:color w:val="FFFFFF"/>
                <w:position w:val="-2"/>
                <w:sz w:val="24"/>
                <w:szCs w:val="24"/>
                <w:shd w:val="clear" w:color="auto" w:fill="000000"/>
              </w:rPr>
              <w:lastRenderedPageBreak/>
              <w:t>4. Skupna ponudba</w:t>
            </w:r>
          </w:p>
        </w:tc>
      </w:tr>
    </w:tbl>
    <w:p w:rsidR="00F71B72" w:rsidRDefault="00F71B72" w:rsidP="009E56BF">
      <w:pPr>
        <w:spacing w:after="0" w:line="240" w:lineRule="auto"/>
        <w:jc w:val="both"/>
        <w:rPr>
          <w:rFonts w:ascii="Times New Roman" w:hAnsi="Times New Roman" w:cs="Times New Roman"/>
          <w:color w:val="000000"/>
          <w:sz w:val="24"/>
          <w:szCs w:val="24"/>
        </w:rPr>
      </w:pPr>
    </w:p>
    <w:p w:rsidR="007F7E36" w:rsidRPr="00FE58B8" w:rsidRDefault="00BC69B9" w:rsidP="009E56BF">
      <w:pPr>
        <w:spacing w:after="0"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9178"/>
      </w:tblGrid>
      <w:tr w:rsidR="007F7E36" w:rsidRPr="00FE58B8">
        <w:tc>
          <w:tcPr>
            <w:tcW w:w="0" w:type="auto"/>
            <w:tcMar>
              <w:top w:w="0" w:type="auto"/>
              <w:bottom w:w="0" w:type="auto"/>
            </w:tcMar>
          </w:tcPr>
          <w:p w:rsidR="007F7E36" w:rsidRPr="00FE58B8" w:rsidRDefault="00BC69B9" w:rsidP="00435FDC">
            <w:pPr>
              <w:numPr>
                <w:ilvl w:val="0"/>
                <w:numId w:val="4"/>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imenovanje nosilca posla pri izvedbi javnega naročila,</w:t>
            </w:r>
          </w:p>
          <w:p w:rsidR="007F7E36" w:rsidRPr="00FE58B8" w:rsidRDefault="00BC69B9" w:rsidP="00435FDC">
            <w:pPr>
              <w:numPr>
                <w:ilvl w:val="0"/>
                <w:numId w:val="4"/>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pooblastilo nosilcu posla in odgovorni osebi za podpis ponudbe, za komunikacijo z naročnikom, za zastopnika za sprejem pošiljk ter podpis pogodbe,</w:t>
            </w:r>
          </w:p>
          <w:p w:rsidR="007F7E36" w:rsidRDefault="00BC69B9" w:rsidP="00435FDC">
            <w:pPr>
              <w:numPr>
                <w:ilvl w:val="0"/>
                <w:numId w:val="4"/>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obseg posla (natančna navedba vrste in obsega del), ki ga bo opravil posamezni gospodarski subjekt v skupni ponudbi prevzel in odgovornosti posameznega gospodarskega subjekta v skupni ponudbi,</w:t>
            </w:r>
          </w:p>
          <w:p w:rsidR="007F7E36" w:rsidRPr="00FE58B8" w:rsidRDefault="00BC69B9" w:rsidP="00435FDC">
            <w:pPr>
              <w:numPr>
                <w:ilvl w:val="0"/>
                <w:numId w:val="4"/>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izjava, da so vsi gospodarski subjekti v skupni ponudbi seznanjeni z navodili ponudnikom in razpisnimi pogoji ter merili za dodelitev javnega naročila in da z njimi v celoti soglašajo,</w:t>
            </w:r>
          </w:p>
          <w:p w:rsidR="007F7E36" w:rsidRPr="00FE58B8" w:rsidRDefault="00BC69B9" w:rsidP="00435FDC">
            <w:pPr>
              <w:numPr>
                <w:ilvl w:val="0"/>
                <w:numId w:val="4"/>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izjava, da so vsi gospodarski subjekti v skupni ponudbi seznanjeni s plačilnimi pogoji iz razpisne dokumentacije, in</w:t>
            </w:r>
          </w:p>
          <w:p w:rsidR="007F7E36" w:rsidRPr="00FE58B8" w:rsidRDefault="00BC69B9" w:rsidP="00435FDC">
            <w:pPr>
              <w:numPr>
                <w:ilvl w:val="0"/>
                <w:numId w:val="4"/>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navedba, da gospodarski subjekti odgovarjajo naročniku neomejeno solidarno za izvedbo celotnega naročila.</w:t>
            </w:r>
          </w:p>
        </w:tc>
      </w:tr>
    </w:tbl>
    <w:p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xml:space="preserve">Izkazovanje, da niso podani razlogi za izključitev, kot jih opredeljuje 75. </w:t>
      </w:r>
      <w:r w:rsidR="00CE7204">
        <w:rPr>
          <w:rFonts w:ascii="Times New Roman" w:hAnsi="Times New Roman" w:cs="Times New Roman"/>
          <w:color w:val="000000"/>
          <w:sz w:val="24"/>
          <w:szCs w:val="24"/>
        </w:rPr>
        <w:t>č</w:t>
      </w:r>
      <w:r w:rsidRPr="00FE58B8">
        <w:rPr>
          <w:rFonts w:ascii="Times New Roman" w:hAnsi="Times New Roman" w:cs="Times New Roman"/>
          <w:color w:val="000000"/>
          <w:sz w:val="24"/>
          <w:szCs w:val="24"/>
        </w:rPr>
        <w:t>len ZJN-3 in so navedeni v poglavju Pogoji za ugotavljanje sposobnosti te razpisne dokumentacije, mora biti podano s strani vseh sodelujočih gospodarskih subjektov v skupni ponudbi. </w:t>
      </w:r>
    </w:p>
    <w:p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xml:space="preserve">Izpolnjevanje pogojev za sodelovanje, kot jih opredeljuje 76. </w:t>
      </w:r>
      <w:r w:rsidR="00CE7204">
        <w:rPr>
          <w:rFonts w:ascii="Times New Roman" w:hAnsi="Times New Roman" w:cs="Times New Roman"/>
          <w:color w:val="000000"/>
          <w:sz w:val="24"/>
          <w:szCs w:val="24"/>
        </w:rPr>
        <w:t>č</w:t>
      </w:r>
      <w:r w:rsidRPr="00FE58B8">
        <w:rPr>
          <w:rFonts w:ascii="Times New Roman" w:hAnsi="Times New Roman" w:cs="Times New Roman"/>
          <w:color w:val="000000"/>
          <w:sz w:val="24"/>
          <w:szCs w:val="24"/>
        </w:rPr>
        <w:t>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643"/>
      </w:tblGrid>
      <w:tr w:rsidR="007F7E36" w:rsidRPr="00FE58B8">
        <w:tc>
          <w:tcPr>
            <w:tcW w:w="0" w:type="auto"/>
            <w:shd w:val="clear" w:color="auto" w:fill="000000"/>
            <w:tcMar>
              <w:top w:w="150" w:type="dxa"/>
              <w:bottom w:w="150" w:type="dxa"/>
            </w:tcMar>
            <w:vAlign w:val="center"/>
          </w:tcPr>
          <w:p w:rsidR="007F7E36" w:rsidRPr="00FE58B8" w:rsidRDefault="00BC69B9">
            <w:pPr>
              <w:rPr>
                <w:rFonts w:ascii="Times New Roman" w:hAnsi="Times New Roman" w:cs="Times New Roman"/>
                <w:sz w:val="24"/>
                <w:szCs w:val="24"/>
              </w:rPr>
            </w:pPr>
            <w:r w:rsidRPr="00FE58B8">
              <w:rPr>
                <w:rFonts w:ascii="Times New Roman" w:hAnsi="Times New Roman" w:cs="Times New Roman"/>
                <w:b/>
                <w:bCs/>
                <w:color w:val="FFFFFF"/>
                <w:position w:val="-2"/>
                <w:sz w:val="24"/>
                <w:szCs w:val="24"/>
                <w:shd w:val="clear" w:color="auto" w:fill="000000"/>
              </w:rPr>
              <w:t>5. Ponudba s podizvajalci</w:t>
            </w:r>
          </w:p>
        </w:tc>
      </w:tr>
    </w:tbl>
    <w:p w:rsidR="007F7E36" w:rsidRPr="007F4F6B"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xml:space="preserve">Za </w:t>
      </w:r>
      <w:proofErr w:type="spellStart"/>
      <w:r w:rsidRPr="00FE58B8">
        <w:rPr>
          <w:rFonts w:ascii="Times New Roman" w:hAnsi="Times New Roman" w:cs="Times New Roman"/>
          <w:color w:val="000000"/>
          <w:sz w:val="24"/>
          <w:szCs w:val="24"/>
        </w:rPr>
        <w:t>podizvajalsko</w:t>
      </w:r>
      <w:proofErr w:type="spellEnd"/>
      <w:r w:rsidRPr="00FE58B8">
        <w:rPr>
          <w:rFonts w:ascii="Times New Roman" w:hAnsi="Times New Roman" w:cs="Times New Roman"/>
          <w:color w:val="000000"/>
          <w:sz w:val="24"/>
          <w:szCs w:val="24"/>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w:t>
      </w:r>
      <w:r w:rsidRPr="007F4F6B">
        <w:rPr>
          <w:rFonts w:ascii="Times New Roman" w:hAnsi="Times New Roman" w:cs="Times New Roman"/>
          <w:color w:val="000000"/>
          <w:sz w:val="24"/>
          <w:szCs w:val="24"/>
        </w:rPr>
        <w:t>odgovarja za izvedbo prevzetega naročila ne glede na število podizvajalcev.</w:t>
      </w:r>
    </w:p>
    <w:p w:rsidR="007F4F6B" w:rsidRPr="007F4F6B" w:rsidRDefault="007F4F6B" w:rsidP="007F4F6B">
      <w:pPr>
        <w:spacing w:before="225" w:after="225" w:line="240" w:lineRule="auto"/>
        <w:jc w:val="both"/>
        <w:rPr>
          <w:rFonts w:ascii="Times New Roman" w:hAnsi="Times New Roman" w:cs="Times New Roman"/>
          <w:sz w:val="24"/>
          <w:szCs w:val="24"/>
        </w:rPr>
      </w:pPr>
      <w:r w:rsidRPr="007F4F6B">
        <w:rPr>
          <w:rFonts w:ascii="Times New Roman" w:hAnsi="Times New Roman" w:cs="Times New Roman"/>
          <w:color w:val="000000"/>
          <w:sz w:val="24"/>
          <w:szCs w:val="24"/>
        </w:rPr>
        <w:t>Če bo ponudnik izvajal javno naročilo s podizvajalci, mora v ponudbi:</w:t>
      </w:r>
    </w:p>
    <w:tbl>
      <w:tblPr>
        <w:tblStyle w:val="NormalTablePHPDOCX"/>
        <w:tblW w:w="0" w:type="auto"/>
        <w:tblInd w:w="108" w:type="dxa"/>
        <w:tblLook w:val="04A0" w:firstRow="1" w:lastRow="0" w:firstColumn="1" w:lastColumn="0" w:noHBand="0" w:noVBand="1"/>
      </w:tblPr>
      <w:tblGrid>
        <w:gridCol w:w="9178"/>
      </w:tblGrid>
      <w:tr w:rsidR="007F4F6B" w:rsidRPr="007F4F6B" w:rsidTr="00BA40F5">
        <w:tc>
          <w:tcPr>
            <w:tcW w:w="0" w:type="auto"/>
            <w:tcMar>
              <w:top w:w="0" w:type="auto"/>
              <w:bottom w:w="0" w:type="auto"/>
            </w:tcMar>
          </w:tcPr>
          <w:p w:rsidR="007F4F6B" w:rsidRPr="007F4F6B" w:rsidRDefault="007F4F6B" w:rsidP="00435FDC">
            <w:pPr>
              <w:numPr>
                <w:ilvl w:val="0"/>
                <w:numId w:val="5"/>
              </w:numPr>
              <w:ind w:left="720"/>
              <w:jc w:val="both"/>
              <w:rPr>
                <w:rFonts w:ascii="Times New Roman" w:hAnsi="Times New Roman" w:cs="Times New Roman"/>
                <w:color w:val="000000"/>
                <w:sz w:val="24"/>
                <w:szCs w:val="24"/>
              </w:rPr>
            </w:pPr>
            <w:r w:rsidRPr="007F4F6B">
              <w:rPr>
                <w:rFonts w:ascii="Times New Roman" w:hAnsi="Times New Roman" w:cs="Times New Roman"/>
                <w:color w:val="000000"/>
                <w:sz w:val="24"/>
                <w:szCs w:val="24"/>
              </w:rPr>
              <w:t xml:space="preserve">navesti vse podizvajalce ter vsak del javnega naročila, ki ga namerava oddati v </w:t>
            </w:r>
            <w:proofErr w:type="spellStart"/>
            <w:r w:rsidRPr="007F4F6B">
              <w:rPr>
                <w:rFonts w:ascii="Times New Roman" w:hAnsi="Times New Roman" w:cs="Times New Roman"/>
                <w:color w:val="000000"/>
                <w:sz w:val="24"/>
                <w:szCs w:val="24"/>
              </w:rPr>
              <w:t>podizvajanje</w:t>
            </w:r>
            <w:proofErr w:type="spellEnd"/>
            <w:r w:rsidRPr="007F4F6B">
              <w:rPr>
                <w:rFonts w:ascii="Times New Roman" w:hAnsi="Times New Roman" w:cs="Times New Roman"/>
                <w:color w:val="000000"/>
                <w:sz w:val="24"/>
                <w:szCs w:val="24"/>
              </w:rPr>
              <w:t>,</w:t>
            </w:r>
          </w:p>
          <w:p w:rsidR="007F4F6B" w:rsidRPr="007F4F6B" w:rsidRDefault="007F4F6B" w:rsidP="00435FDC">
            <w:pPr>
              <w:numPr>
                <w:ilvl w:val="0"/>
                <w:numId w:val="5"/>
              </w:numPr>
              <w:ind w:left="720"/>
              <w:jc w:val="both"/>
              <w:rPr>
                <w:rFonts w:ascii="Times New Roman" w:hAnsi="Times New Roman" w:cs="Times New Roman"/>
                <w:color w:val="000000"/>
                <w:sz w:val="24"/>
                <w:szCs w:val="24"/>
              </w:rPr>
            </w:pPr>
            <w:r w:rsidRPr="007F4F6B">
              <w:rPr>
                <w:rFonts w:ascii="Times New Roman" w:hAnsi="Times New Roman" w:cs="Times New Roman"/>
                <w:color w:val="000000"/>
                <w:sz w:val="24"/>
                <w:szCs w:val="24"/>
              </w:rPr>
              <w:t>kontaktne podatke in zakonite zastopnike predlaganih podizvajalcev,</w:t>
            </w:r>
          </w:p>
          <w:p w:rsidR="007F4F6B" w:rsidRPr="007F4F6B" w:rsidRDefault="007F4F6B" w:rsidP="00435FDC">
            <w:pPr>
              <w:numPr>
                <w:ilvl w:val="0"/>
                <w:numId w:val="5"/>
              </w:numPr>
              <w:ind w:left="720"/>
              <w:jc w:val="both"/>
              <w:rPr>
                <w:rFonts w:ascii="Times New Roman" w:hAnsi="Times New Roman" w:cs="Times New Roman"/>
                <w:color w:val="000000"/>
                <w:sz w:val="24"/>
                <w:szCs w:val="24"/>
              </w:rPr>
            </w:pPr>
            <w:r w:rsidRPr="007F4F6B">
              <w:rPr>
                <w:rFonts w:ascii="Times New Roman" w:hAnsi="Times New Roman" w:cs="Times New Roman"/>
                <w:color w:val="000000"/>
                <w:sz w:val="24"/>
                <w:szCs w:val="24"/>
              </w:rPr>
              <w:t xml:space="preserve">izpolnjene ESPD teh podizvajalcev v skladu z 79. </w:t>
            </w:r>
            <w:r w:rsidR="00A97806">
              <w:rPr>
                <w:rFonts w:ascii="Times New Roman" w:hAnsi="Times New Roman" w:cs="Times New Roman"/>
                <w:color w:val="000000"/>
                <w:sz w:val="24"/>
                <w:szCs w:val="24"/>
              </w:rPr>
              <w:t>č</w:t>
            </w:r>
            <w:r w:rsidRPr="007F4F6B">
              <w:rPr>
                <w:rFonts w:ascii="Times New Roman" w:hAnsi="Times New Roman" w:cs="Times New Roman"/>
                <w:color w:val="000000"/>
                <w:sz w:val="24"/>
                <w:szCs w:val="24"/>
              </w:rPr>
              <w:t>lenom ZJN-3 ter</w:t>
            </w:r>
          </w:p>
          <w:p w:rsidR="007F4F6B" w:rsidRPr="007F4F6B" w:rsidRDefault="007F4F6B" w:rsidP="00435FDC">
            <w:pPr>
              <w:numPr>
                <w:ilvl w:val="0"/>
                <w:numId w:val="5"/>
              </w:numPr>
              <w:ind w:left="720"/>
              <w:jc w:val="both"/>
              <w:rPr>
                <w:rFonts w:ascii="Times New Roman" w:hAnsi="Times New Roman" w:cs="Times New Roman"/>
                <w:color w:val="000000"/>
                <w:sz w:val="24"/>
                <w:szCs w:val="24"/>
              </w:rPr>
            </w:pPr>
            <w:r w:rsidRPr="007F4F6B">
              <w:rPr>
                <w:rFonts w:ascii="Times New Roman" w:hAnsi="Times New Roman" w:cs="Times New Roman"/>
                <w:color w:val="000000"/>
                <w:sz w:val="24"/>
                <w:szCs w:val="24"/>
              </w:rPr>
              <w:t>priložiti zahtevo podizvajalca za neposredno plačilo, če podizvajalec to zahteva.</w:t>
            </w:r>
          </w:p>
        </w:tc>
      </w:tr>
    </w:tbl>
    <w:p w:rsidR="007F4F6B" w:rsidRPr="007F4F6B" w:rsidRDefault="007F4F6B" w:rsidP="007F4F6B">
      <w:pPr>
        <w:spacing w:before="225" w:after="225" w:line="240" w:lineRule="auto"/>
        <w:jc w:val="both"/>
        <w:rPr>
          <w:rFonts w:ascii="Times New Roman" w:hAnsi="Times New Roman" w:cs="Times New Roman"/>
          <w:sz w:val="24"/>
          <w:szCs w:val="24"/>
        </w:rPr>
      </w:pPr>
      <w:r w:rsidRPr="007F4F6B">
        <w:rPr>
          <w:rFonts w:ascii="Times New Roman" w:hAnsi="Times New Roman" w:cs="Times New Roman"/>
          <w:color w:val="000000"/>
          <w:sz w:val="24"/>
          <w:szCs w:val="24"/>
        </w:rPr>
        <w:t xml:space="preserve">Ponudnik z oddajo ponudbe in podpisom krovne izjave potrjuje, da je v primeru podajanja popusta na ponudbeno ceno, pridobil predhodno soglasje podizvajalca k znižanju ponudbene </w:t>
      </w:r>
      <w:r w:rsidRPr="007F4F6B">
        <w:rPr>
          <w:rFonts w:ascii="Times New Roman" w:hAnsi="Times New Roman" w:cs="Times New Roman"/>
          <w:color w:val="000000"/>
          <w:sz w:val="24"/>
          <w:szCs w:val="24"/>
        </w:rPr>
        <w:lastRenderedPageBreak/>
        <w:t>cene tudi v delu, ki ga bo izvedel podizvajalec. Popust na ponudbeno ceno se bo upošteval tudi na vrednost del, ki jih bo izvedel podizvajalec.</w:t>
      </w:r>
    </w:p>
    <w:p w:rsidR="007F4F6B" w:rsidRPr="007F4F6B" w:rsidRDefault="007F4F6B" w:rsidP="007F4F6B">
      <w:pPr>
        <w:spacing w:before="225" w:after="225" w:line="240" w:lineRule="auto"/>
        <w:jc w:val="both"/>
        <w:rPr>
          <w:rFonts w:ascii="Times New Roman" w:hAnsi="Times New Roman" w:cs="Times New Roman"/>
          <w:sz w:val="24"/>
          <w:szCs w:val="24"/>
        </w:rPr>
      </w:pPr>
      <w:r w:rsidRPr="007F4F6B">
        <w:rPr>
          <w:rFonts w:ascii="Times New Roman" w:hAnsi="Times New Roman" w:cs="Times New Roman"/>
          <w:color w:val="000000"/>
          <w:sz w:val="24"/>
          <w:szCs w:val="24"/>
        </w:rPr>
        <w:t xml:space="preserve">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izpolnjene ESPD teh podizvajalcev v skladu z 79. </w:t>
      </w:r>
      <w:r w:rsidR="00CE7204">
        <w:rPr>
          <w:rFonts w:ascii="Times New Roman" w:hAnsi="Times New Roman" w:cs="Times New Roman"/>
          <w:color w:val="000000"/>
          <w:sz w:val="24"/>
          <w:szCs w:val="24"/>
        </w:rPr>
        <w:t>č</w:t>
      </w:r>
      <w:r w:rsidRPr="007F4F6B">
        <w:rPr>
          <w:rFonts w:ascii="Times New Roman" w:hAnsi="Times New Roman" w:cs="Times New Roman"/>
          <w:color w:val="000000"/>
          <w:sz w:val="24"/>
          <w:szCs w:val="24"/>
        </w:rPr>
        <w:t>lenom ZJN-3 ter priložiti zahtevo podizvajalca za neposredno plačilo, če podizvajalec to zahteva.</w:t>
      </w:r>
    </w:p>
    <w:p w:rsidR="007F7E36" w:rsidRPr="007F4F6B" w:rsidRDefault="00BC69B9">
      <w:pPr>
        <w:spacing w:before="225" w:after="225" w:line="240" w:lineRule="auto"/>
        <w:jc w:val="both"/>
        <w:rPr>
          <w:rFonts w:ascii="Times New Roman" w:hAnsi="Times New Roman" w:cs="Times New Roman"/>
          <w:sz w:val="24"/>
          <w:szCs w:val="24"/>
        </w:rPr>
      </w:pPr>
      <w:r w:rsidRPr="007F4F6B">
        <w:rPr>
          <w:rFonts w:ascii="Times New Roman" w:hAnsi="Times New Roman" w:cs="Times New Roman"/>
          <w:color w:val="000000"/>
          <w:sz w:val="24"/>
          <w:szCs w:val="24"/>
        </w:rPr>
        <w:t xml:space="preserve">Ne glede na to ali je naročnik v razpisni dokumentaciji kot relevantne opredelil razloge za izključitev iz 6. </w:t>
      </w:r>
      <w:r w:rsidR="00A97806">
        <w:rPr>
          <w:rFonts w:ascii="Times New Roman" w:hAnsi="Times New Roman" w:cs="Times New Roman"/>
          <w:color w:val="000000"/>
          <w:sz w:val="24"/>
          <w:szCs w:val="24"/>
        </w:rPr>
        <w:t>o</w:t>
      </w:r>
      <w:r w:rsidRPr="007F4F6B">
        <w:rPr>
          <w:rFonts w:ascii="Times New Roman" w:hAnsi="Times New Roman" w:cs="Times New Roman"/>
          <w:color w:val="000000"/>
          <w:sz w:val="24"/>
          <w:szCs w:val="24"/>
        </w:rPr>
        <w:t xml:space="preserve">dstavka 75. </w:t>
      </w:r>
      <w:r w:rsidR="00A97806">
        <w:rPr>
          <w:rFonts w:ascii="Times New Roman" w:hAnsi="Times New Roman" w:cs="Times New Roman"/>
          <w:color w:val="000000"/>
          <w:sz w:val="24"/>
          <w:szCs w:val="24"/>
        </w:rPr>
        <w:t>č</w:t>
      </w:r>
      <w:r w:rsidRPr="007F4F6B">
        <w:rPr>
          <w:rFonts w:ascii="Times New Roman" w:hAnsi="Times New Roman" w:cs="Times New Roman"/>
          <w:color w:val="000000"/>
          <w:sz w:val="24"/>
          <w:szCs w:val="24"/>
        </w:rPr>
        <w:t xml:space="preserve">lena ZJN-3, lahko zavrne vsakega podizvajalca, če zanj obstajajo razlogi za izključitev iz točke č, d, g in h 6. </w:t>
      </w:r>
      <w:r w:rsidR="00A97806">
        <w:rPr>
          <w:rFonts w:ascii="Times New Roman" w:hAnsi="Times New Roman" w:cs="Times New Roman"/>
          <w:color w:val="000000"/>
          <w:sz w:val="24"/>
          <w:szCs w:val="24"/>
        </w:rPr>
        <w:t>o</w:t>
      </w:r>
      <w:r w:rsidRPr="007F4F6B">
        <w:rPr>
          <w:rFonts w:ascii="Times New Roman" w:hAnsi="Times New Roman" w:cs="Times New Roman"/>
          <w:color w:val="000000"/>
          <w:sz w:val="24"/>
          <w:szCs w:val="24"/>
        </w:rPr>
        <w:t xml:space="preserve">dstavka 75. </w:t>
      </w:r>
      <w:r w:rsidR="00A97806">
        <w:rPr>
          <w:rFonts w:ascii="Times New Roman" w:hAnsi="Times New Roman" w:cs="Times New Roman"/>
          <w:color w:val="000000"/>
          <w:sz w:val="24"/>
          <w:szCs w:val="24"/>
        </w:rPr>
        <w:t>č</w:t>
      </w:r>
      <w:r w:rsidRPr="007F4F6B">
        <w:rPr>
          <w:rFonts w:ascii="Times New Roman" w:hAnsi="Times New Roman" w:cs="Times New Roman"/>
          <w:color w:val="000000"/>
          <w:sz w:val="24"/>
          <w:szCs w:val="24"/>
        </w:rPr>
        <w:t>lena ZJN-3.</w:t>
      </w:r>
    </w:p>
    <w:p w:rsidR="007F4F6B" w:rsidRPr="007F4F6B" w:rsidRDefault="007F4F6B" w:rsidP="007F4F6B">
      <w:pPr>
        <w:spacing w:before="225" w:after="225" w:line="240" w:lineRule="auto"/>
        <w:jc w:val="both"/>
        <w:rPr>
          <w:rFonts w:ascii="Times New Roman" w:hAnsi="Times New Roman" w:cs="Times New Roman"/>
          <w:sz w:val="24"/>
          <w:szCs w:val="24"/>
        </w:rPr>
      </w:pPr>
      <w:r w:rsidRPr="007F4F6B">
        <w:rPr>
          <w:rFonts w:ascii="Times New Roman" w:hAnsi="Times New Roman" w:cs="Times New Roman"/>
          <w:color w:val="000000"/>
          <w:sz w:val="24"/>
          <w:szCs w:val="24"/>
        </w:rPr>
        <w:t xml:space="preserve">Naročnik bo zavrnil vsakega podizvajalca, če zanj obstajajo razlogi za izključitev iz prvega, drugega ali četrtega odstavka 75. </w:t>
      </w:r>
      <w:r w:rsidR="00A97806">
        <w:rPr>
          <w:rFonts w:ascii="Times New Roman" w:hAnsi="Times New Roman" w:cs="Times New Roman"/>
          <w:color w:val="000000"/>
          <w:sz w:val="24"/>
          <w:szCs w:val="24"/>
        </w:rPr>
        <w:t>č</w:t>
      </w:r>
      <w:r w:rsidRPr="007F4F6B">
        <w:rPr>
          <w:rFonts w:ascii="Times New Roman" w:hAnsi="Times New Roman" w:cs="Times New Roman"/>
          <w:color w:val="000000"/>
          <w:sz w:val="24"/>
          <w:szCs w:val="24"/>
        </w:rPr>
        <w:t xml:space="preserve">lena ZJN-3, razen v primeru iz tretjega odstavka 75. </w:t>
      </w:r>
      <w:r w:rsidR="00A97806">
        <w:rPr>
          <w:rFonts w:ascii="Times New Roman" w:hAnsi="Times New Roman" w:cs="Times New Roman"/>
          <w:color w:val="000000"/>
          <w:sz w:val="24"/>
          <w:szCs w:val="24"/>
        </w:rPr>
        <w:t>č</w:t>
      </w:r>
      <w:r w:rsidRPr="007F4F6B">
        <w:rPr>
          <w:rFonts w:ascii="Times New Roman" w:hAnsi="Times New Roman" w:cs="Times New Roman"/>
          <w:color w:val="000000"/>
          <w:sz w:val="24"/>
          <w:szCs w:val="24"/>
        </w:rPr>
        <w:t>lena ZJN-3.</w:t>
      </w:r>
    </w:p>
    <w:p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xml:space="preserve">V kolikor podizvajalec v skladu z 2. </w:t>
      </w:r>
      <w:r w:rsidR="00A97806">
        <w:rPr>
          <w:rFonts w:ascii="Times New Roman" w:hAnsi="Times New Roman" w:cs="Times New Roman"/>
          <w:color w:val="000000"/>
          <w:sz w:val="24"/>
          <w:szCs w:val="24"/>
        </w:rPr>
        <w:t>i</w:t>
      </w:r>
      <w:r w:rsidRPr="00FE58B8">
        <w:rPr>
          <w:rFonts w:ascii="Times New Roman" w:hAnsi="Times New Roman" w:cs="Times New Roman"/>
          <w:color w:val="000000"/>
          <w:sz w:val="24"/>
          <w:szCs w:val="24"/>
        </w:rPr>
        <w:t xml:space="preserve">n 3. </w:t>
      </w:r>
      <w:r w:rsidR="00A97806">
        <w:rPr>
          <w:rFonts w:ascii="Times New Roman" w:hAnsi="Times New Roman" w:cs="Times New Roman"/>
          <w:color w:val="000000"/>
          <w:sz w:val="24"/>
          <w:szCs w:val="24"/>
        </w:rPr>
        <w:t>o</w:t>
      </w:r>
      <w:r w:rsidRPr="00FE58B8">
        <w:rPr>
          <w:rFonts w:ascii="Times New Roman" w:hAnsi="Times New Roman" w:cs="Times New Roman"/>
          <w:color w:val="000000"/>
          <w:sz w:val="24"/>
          <w:szCs w:val="24"/>
        </w:rPr>
        <w:t xml:space="preserve">dstavkom 94. </w:t>
      </w:r>
      <w:r w:rsidR="00A97806">
        <w:rPr>
          <w:rFonts w:ascii="Times New Roman" w:hAnsi="Times New Roman" w:cs="Times New Roman"/>
          <w:color w:val="000000"/>
          <w:sz w:val="24"/>
          <w:szCs w:val="24"/>
        </w:rPr>
        <w:t>č</w:t>
      </w:r>
      <w:r w:rsidRPr="00FE58B8">
        <w:rPr>
          <w:rFonts w:ascii="Times New Roman" w:hAnsi="Times New Roman" w:cs="Times New Roman"/>
          <w:color w:val="000000"/>
          <w:sz w:val="24"/>
          <w:szCs w:val="24"/>
        </w:rPr>
        <w:t>lena ZJN-3, zahteva neposredno plačilo, se šteje, da je neposredno plačilo podizvajalcu obvezno, kar sta dolžan upoštevati naročnik in glavni izvajalec.</w:t>
      </w:r>
    </w:p>
    <w:p w:rsidR="007F7E36" w:rsidRPr="00FE58B8" w:rsidRDefault="00BC69B9" w:rsidP="00010869">
      <w:pPr>
        <w:spacing w:after="0"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9178"/>
      </w:tblGrid>
      <w:tr w:rsidR="007F7E36" w:rsidRPr="00FE58B8">
        <w:tc>
          <w:tcPr>
            <w:tcW w:w="0" w:type="auto"/>
            <w:tcMar>
              <w:top w:w="0" w:type="auto"/>
              <w:bottom w:w="0" w:type="auto"/>
            </w:tcMar>
          </w:tcPr>
          <w:p w:rsidR="007F7E36" w:rsidRPr="00FE58B8" w:rsidRDefault="00BC69B9" w:rsidP="00435FDC">
            <w:pPr>
              <w:numPr>
                <w:ilvl w:val="0"/>
                <w:numId w:val="6"/>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glavni izvajalec v pogodbi pooblastiti naročnika, da na podlagi potrjenega računa oziroma situacije s strani glavnega izvajalca neposredno plačuje podizvajalcu,</w:t>
            </w:r>
          </w:p>
          <w:p w:rsidR="007F7E36" w:rsidRPr="00FE58B8" w:rsidRDefault="00BC69B9" w:rsidP="00435FDC">
            <w:pPr>
              <w:numPr>
                <w:ilvl w:val="0"/>
                <w:numId w:val="6"/>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podizvajalec predložiti soglasje, na podlagi katerega naročnik namesto ponudnika poravna podizvajalčevo terjatev do ponudnika,</w:t>
            </w:r>
          </w:p>
          <w:p w:rsidR="007F7E36" w:rsidRPr="00FE58B8" w:rsidRDefault="00BC69B9" w:rsidP="00435FDC">
            <w:pPr>
              <w:numPr>
                <w:ilvl w:val="0"/>
                <w:numId w:val="6"/>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glavni izvajalec svojemu računu ali situaciji priložiti račun ali situacijo podizvajalca, ki ga je predhodno potrdil.</w:t>
            </w:r>
          </w:p>
        </w:tc>
      </w:tr>
    </w:tbl>
    <w:p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xml:space="preserve">Če neposredno plačilo podizvajalcu ni obvezno v skladu s 94. </w:t>
      </w:r>
      <w:r w:rsidR="00A97806">
        <w:rPr>
          <w:rFonts w:ascii="Times New Roman" w:hAnsi="Times New Roman" w:cs="Times New Roman"/>
          <w:color w:val="000000"/>
          <w:sz w:val="24"/>
          <w:szCs w:val="24"/>
        </w:rPr>
        <w:t>č</w:t>
      </w:r>
      <w:r w:rsidRPr="00FE58B8">
        <w:rPr>
          <w:rFonts w:ascii="Times New Roman" w:hAnsi="Times New Roman" w:cs="Times New Roman"/>
          <w:color w:val="000000"/>
          <w:sz w:val="24"/>
          <w:szCs w:val="24"/>
        </w:rPr>
        <w:t>lenom ZJN-3, bo naročnik od glavnega izvajalca zahteval, da mu najpozneje v 60 dneh od plačila končnega računa oziroma situacije pošlje svojo pisno izjavo in pisno izjavo podizvajalca, da je podizvajalec prejel plačilo za izveden</w:t>
      </w:r>
      <w:r w:rsidR="00010869">
        <w:rPr>
          <w:rFonts w:ascii="Times New Roman" w:hAnsi="Times New Roman" w:cs="Times New Roman"/>
          <w:color w:val="000000"/>
          <w:sz w:val="24"/>
          <w:szCs w:val="24"/>
        </w:rPr>
        <w:t>o</w:t>
      </w:r>
      <w:r w:rsidRPr="00FE58B8">
        <w:rPr>
          <w:rFonts w:ascii="Times New Roman" w:hAnsi="Times New Roman" w:cs="Times New Roman"/>
          <w:color w:val="000000"/>
          <w:sz w:val="24"/>
          <w:szCs w:val="24"/>
        </w:rPr>
        <w:t xml:space="preserve"> storit</w:t>
      </w:r>
      <w:r w:rsidR="00010869">
        <w:rPr>
          <w:rFonts w:ascii="Times New Roman" w:hAnsi="Times New Roman" w:cs="Times New Roman"/>
          <w:color w:val="000000"/>
          <w:sz w:val="24"/>
          <w:szCs w:val="24"/>
        </w:rPr>
        <w:t>e</w:t>
      </w:r>
      <w:r w:rsidRPr="00FE58B8">
        <w:rPr>
          <w:rFonts w:ascii="Times New Roman" w:hAnsi="Times New Roman" w:cs="Times New Roman"/>
          <w:color w:val="000000"/>
          <w:sz w:val="24"/>
          <w:szCs w:val="24"/>
        </w:rPr>
        <w:t xml:space="preserve">v, neposredno povezano s predmetom javnega naročila. </w:t>
      </w:r>
      <w:proofErr w:type="spellStart"/>
      <w:r w:rsidRPr="00FE58B8">
        <w:rPr>
          <w:rFonts w:ascii="Times New Roman" w:hAnsi="Times New Roman" w:cs="Times New Roman"/>
          <w:color w:val="000000"/>
          <w:sz w:val="24"/>
          <w:szCs w:val="24"/>
        </w:rPr>
        <w:t>Nepredložitev</w:t>
      </w:r>
      <w:proofErr w:type="spellEnd"/>
      <w:r w:rsidRPr="00FE58B8">
        <w:rPr>
          <w:rFonts w:ascii="Times New Roman" w:hAnsi="Times New Roman" w:cs="Times New Roman"/>
          <w:color w:val="000000"/>
          <w:sz w:val="24"/>
          <w:szCs w:val="24"/>
        </w:rPr>
        <w:t xml:space="preserve"> izjave v roku je razlog za uvedbo </w:t>
      </w:r>
      <w:proofErr w:type="spellStart"/>
      <w:r w:rsidRPr="00FE58B8">
        <w:rPr>
          <w:rFonts w:ascii="Times New Roman" w:hAnsi="Times New Roman" w:cs="Times New Roman"/>
          <w:color w:val="000000"/>
          <w:sz w:val="24"/>
          <w:szCs w:val="24"/>
        </w:rPr>
        <w:t>prekrškovnega</w:t>
      </w:r>
      <w:proofErr w:type="spellEnd"/>
      <w:r w:rsidRPr="00FE58B8">
        <w:rPr>
          <w:rFonts w:ascii="Times New Roman" w:hAnsi="Times New Roman" w:cs="Times New Roman"/>
          <w:color w:val="000000"/>
          <w:sz w:val="24"/>
          <w:szCs w:val="24"/>
        </w:rPr>
        <w:t xml:space="preserve"> postopka zoper ponudnika pred Državno revizijsko komisijo. Poleg globe je sankcija tudi izločitev  iz postopkov naročanja za predpisano obdobje. </w:t>
      </w:r>
    </w:p>
    <w:tbl>
      <w:tblPr>
        <w:tblStyle w:val="NormalTablePHPDOCX"/>
        <w:tblW w:w="4883" w:type="pct"/>
        <w:tblInd w:w="108" w:type="dxa"/>
        <w:tblLook w:val="04A0" w:firstRow="1" w:lastRow="0" w:firstColumn="1" w:lastColumn="0" w:noHBand="0" w:noVBand="1"/>
      </w:tblPr>
      <w:tblGrid>
        <w:gridCol w:w="9069"/>
      </w:tblGrid>
      <w:tr w:rsidR="007F7E36" w:rsidRPr="00FE58B8" w:rsidTr="0083575E">
        <w:trPr>
          <w:trHeight w:val="365"/>
        </w:trPr>
        <w:tc>
          <w:tcPr>
            <w:tcW w:w="0" w:type="auto"/>
            <w:shd w:val="clear" w:color="auto" w:fill="000000"/>
            <w:tcMar>
              <w:top w:w="150" w:type="dxa"/>
              <w:bottom w:w="150" w:type="dxa"/>
            </w:tcMar>
            <w:vAlign w:val="center"/>
          </w:tcPr>
          <w:p w:rsidR="007F7E36" w:rsidRPr="00FE58B8" w:rsidRDefault="00BC69B9">
            <w:pPr>
              <w:rPr>
                <w:rFonts w:ascii="Times New Roman" w:hAnsi="Times New Roman" w:cs="Times New Roman"/>
                <w:sz w:val="24"/>
                <w:szCs w:val="24"/>
              </w:rPr>
            </w:pPr>
            <w:r w:rsidRPr="00FE58B8">
              <w:rPr>
                <w:rFonts w:ascii="Times New Roman" w:hAnsi="Times New Roman" w:cs="Times New Roman"/>
                <w:b/>
                <w:bCs/>
                <w:color w:val="FFFFFF"/>
                <w:position w:val="-2"/>
                <w:sz w:val="24"/>
                <w:szCs w:val="24"/>
                <w:shd w:val="clear" w:color="auto" w:fill="000000"/>
              </w:rPr>
              <w:t>6. Ustavitev postopka, zavrnitev vseh ponudb, odstop od izvedbe javnega naročila</w:t>
            </w:r>
          </w:p>
        </w:tc>
      </w:tr>
    </w:tbl>
    <w:p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xml:space="preserve">Naročnik lahko skladno z določili 90. </w:t>
      </w:r>
      <w:r w:rsidR="00A97806">
        <w:rPr>
          <w:rFonts w:ascii="Times New Roman" w:hAnsi="Times New Roman" w:cs="Times New Roman"/>
          <w:color w:val="000000"/>
          <w:sz w:val="24"/>
          <w:szCs w:val="24"/>
        </w:rPr>
        <w:t>č</w:t>
      </w:r>
      <w:r w:rsidRPr="00FE58B8">
        <w:rPr>
          <w:rFonts w:ascii="Times New Roman" w:hAnsi="Times New Roman" w:cs="Times New Roman"/>
          <w:color w:val="000000"/>
          <w:sz w:val="24"/>
          <w:szCs w:val="24"/>
        </w:rPr>
        <w:t>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643"/>
      </w:tblGrid>
      <w:tr w:rsidR="007F7E36" w:rsidRPr="00FE58B8">
        <w:tc>
          <w:tcPr>
            <w:tcW w:w="0" w:type="auto"/>
            <w:shd w:val="clear" w:color="auto" w:fill="000000"/>
            <w:tcMar>
              <w:top w:w="150" w:type="dxa"/>
              <w:bottom w:w="150" w:type="dxa"/>
            </w:tcMar>
            <w:vAlign w:val="center"/>
          </w:tcPr>
          <w:p w:rsidR="007F7E36" w:rsidRPr="00FE58B8" w:rsidRDefault="00BC69B9">
            <w:pPr>
              <w:rPr>
                <w:rFonts w:ascii="Times New Roman" w:hAnsi="Times New Roman" w:cs="Times New Roman"/>
                <w:sz w:val="24"/>
                <w:szCs w:val="24"/>
              </w:rPr>
            </w:pPr>
            <w:r w:rsidRPr="00FE58B8">
              <w:rPr>
                <w:rFonts w:ascii="Times New Roman" w:hAnsi="Times New Roman" w:cs="Times New Roman"/>
                <w:b/>
                <w:bCs/>
                <w:color w:val="FFFFFF"/>
                <w:position w:val="-2"/>
                <w:sz w:val="24"/>
                <w:szCs w:val="24"/>
                <w:shd w:val="clear" w:color="auto" w:fill="000000"/>
              </w:rPr>
              <w:lastRenderedPageBreak/>
              <w:t>7. Zmanjšanje obsega naročila</w:t>
            </w:r>
          </w:p>
        </w:tc>
      </w:tr>
    </w:tbl>
    <w:p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Naročnik si pridržuje pravico, da zmanjša obseg razpisanih del, ne da bi zato moral navajati posebne razloge. Ponudniki morajo to dejstvo upoštevati pri sestavi ponudbenih cen.</w:t>
      </w:r>
    </w:p>
    <w:p w:rsidR="007F7E36" w:rsidRDefault="00BC69B9">
      <w:pPr>
        <w:spacing w:before="225" w:after="225" w:line="240" w:lineRule="auto"/>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643"/>
      </w:tblGrid>
      <w:tr w:rsidR="007F7E36" w:rsidRPr="00FE58B8">
        <w:tc>
          <w:tcPr>
            <w:tcW w:w="0" w:type="auto"/>
            <w:shd w:val="clear" w:color="auto" w:fill="000000"/>
            <w:tcMar>
              <w:top w:w="150" w:type="dxa"/>
              <w:bottom w:w="150" w:type="dxa"/>
            </w:tcMar>
            <w:vAlign w:val="center"/>
          </w:tcPr>
          <w:p w:rsidR="007F7E36" w:rsidRPr="00FE58B8" w:rsidRDefault="00BC69B9">
            <w:pPr>
              <w:rPr>
                <w:rFonts w:ascii="Times New Roman" w:hAnsi="Times New Roman" w:cs="Times New Roman"/>
                <w:sz w:val="24"/>
                <w:szCs w:val="24"/>
              </w:rPr>
            </w:pPr>
            <w:r w:rsidRPr="00FE58B8">
              <w:rPr>
                <w:rFonts w:ascii="Times New Roman" w:hAnsi="Times New Roman" w:cs="Times New Roman"/>
                <w:b/>
                <w:bCs/>
                <w:color w:val="FFFFFF"/>
                <w:position w:val="-2"/>
                <w:sz w:val="24"/>
                <w:szCs w:val="24"/>
                <w:shd w:val="clear" w:color="auto" w:fill="000000"/>
              </w:rPr>
              <w:t>8. Dodatno naročilo</w:t>
            </w:r>
          </w:p>
        </w:tc>
      </w:tr>
    </w:tbl>
    <w:p w:rsidR="00F64F09" w:rsidRPr="00791308" w:rsidRDefault="00F64F09" w:rsidP="00F64F09">
      <w:pPr>
        <w:spacing w:after="0" w:line="240" w:lineRule="auto"/>
        <w:jc w:val="both"/>
        <w:rPr>
          <w:rFonts w:ascii="Times New Roman" w:hAnsi="Times New Roman" w:cs="Times New Roman"/>
          <w:sz w:val="24"/>
          <w:szCs w:val="24"/>
        </w:rPr>
      </w:pPr>
    </w:p>
    <w:p w:rsidR="007F7E36" w:rsidRPr="00791308" w:rsidRDefault="00BC69B9" w:rsidP="00F64F09">
      <w:pPr>
        <w:spacing w:after="0" w:line="240" w:lineRule="auto"/>
        <w:jc w:val="both"/>
        <w:rPr>
          <w:rFonts w:ascii="Times New Roman" w:hAnsi="Times New Roman" w:cs="Times New Roman"/>
          <w:sz w:val="24"/>
          <w:szCs w:val="24"/>
        </w:rPr>
      </w:pPr>
      <w:r w:rsidRPr="00791308">
        <w:rPr>
          <w:rFonts w:ascii="Times New Roman" w:hAnsi="Times New Roman" w:cs="Times New Roman"/>
          <w:sz w:val="24"/>
          <w:szCs w:val="24"/>
        </w:rPr>
        <w:t>Naročnik si v fazi sklenjene pogodbe na podlagi konkretnega javnega naročila pridržuje pravico do</w:t>
      </w:r>
      <w:r w:rsidR="00CE7204" w:rsidRPr="00791308">
        <w:rPr>
          <w:rFonts w:ascii="Times New Roman" w:hAnsi="Times New Roman" w:cs="Times New Roman"/>
          <w:sz w:val="24"/>
          <w:szCs w:val="24"/>
        </w:rPr>
        <w:t xml:space="preserve"> naročila dodatnih storitev</w:t>
      </w:r>
      <w:r w:rsidRPr="00791308">
        <w:rPr>
          <w:rFonts w:ascii="Times New Roman" w:hAnsi="Times New Roman" w:cs="Times New Roman"/>
          <w:sz w:val="24"/>
          <w:szCs w:val="24"/>
        </w:rPr>
        <w:t>. </w:t>
      </w:r>
      <w:r w:rsidR="00CE7204" w:rsidRPr="00791308">
        <w:rPr>
          <w:rFonts w:ascii="Times New Roman" w:hAnsi="Times New Roman" w:cs="Times New Roman"/>
          <w:sz w:val="24"/>
          <w:szCs w:val="24"/>
        </w:rPr>
        <w:t>V tem primeru bosta stranki sklenili aneks k osnovni pogodbi.</w:t>
      </w:r>
    </w:p>
    <w:p w:rsidR="00F64F09" w:rsidRPr="00F64F09" w:rsidRDefault="00F64F09" w:rsidP="00F64F09">
      <w:pPr>
        <w:spacing w:after="0" w:line="240" w:lineRule="auto"/>
        <w:jc w:val="both"/>
        <w:rPr>
          <w:rFonts w:ascii="Times New Roman" w:hAnsi="Times New Roman" w:cs="Times New Roman"/>
          <w:color w:val="000000"/>
          <w:sz w:val="24"/>
          <w:szCs w:val="24"/>
        </w:rPr>
      </w:pPr>
    </w:p>
    <w:p w:rsidR="00F64F09" w:rsidRPr="00604F38" w:rsidRDefault="00F64F09" w:rsidP="00F64F09">
      <w:pPr>
        <w:spacing w:after="0" w:line="240" w:lineRule="auto"/>
        <w:jc w:val="both"/>
        <w:rPr>
          <w:rFonts w:ascii="Times New Roman" w:hAnsi="Times New Roman" w:cs="Times New Roman"/>
          <w:sz w:val="24"/>
          <w:szCs w:val="24"/>
        </w:rPr>
      </w:pPr>
      <w:r w:rsidRPr="00604F38">
        <w:rPr>
          <w:rFonts w:ascii="Times New Roman" w:hAnsi="Times New Roman" w:cs="Times New Roman"/>
          <w:sz w:val="24"/>
          <w:szCs w:val="24"/>
        </w:rPr>
        <w:t xml:space="preserve">V kolikor naročnik v postopku javnega naročila ne bo dobil nobene ponudbe ali nobene ustrezne ponudbe, bo izvedel postopek s pogajanji v skladu z določili prvega odstavka 46. </w:t>
      </w:r>
      <w:r w:rsidR="00A97806">
        <w:rPr>
          <w:rFonts w:ascii="Times New Roman" w:hAnsi="Times New Roman" w:cs="Times New Roman"/>
          <w:sz w:val="24"/>
          <w:szCs w:val="24"/>
        </w:rPr>
        <w:t>č</w:t>
      </w:r>
      <w:r w:rsidRPr="00604F38">
        <w:rPr>
          <w:rFonts w:ascii="Times New Roman" w:hAnsi="Times New Roman" w:cs="Times New Roman"/>
          <w:sz w:val="24"/>
          <w:szCs w:val="24"/>
        </w:rPr>
        <w:t>l. ZJN-3.</w:t>
      </w:r>
    </w:p>
    <w:p w:rsidR="00F64F09" w:rsidRPr="00F64F09" w:rsidRDefault="00F64F09" w:rsidP="00F64F09">
      <w:pPr>
        <w:spacing w:after="0" w:line="240" w:lineRule="auto"/>
        <w:jc w:val="both"/>
        <w:rPr>
          <w:rFonts w:ascii="Times New Roman" w:hAnsi="Times New Roman" w:cs="Times New Roman"/>
          <w:sz w:val="24"/>
          <w:szCs w:val="24"/>
        </w:rPr>
      </w:pPr>
    </w:p>
    <w:tbl>
      <w:tblPr>
        <w:tblStyle w:val="NormalTablePHPDOCX"/>
        <w:tblW w:w="4896" w:type="pct"/>
        <w:tblInd w:w="108" w:type="dxa"/>
        <w:tblLook w:val="04A0" w:firstRow="1" w:lastRow="0" w:firstColumn="1" w:lastColumn="0" w:noHBand="0" w:noVBand="1"/>
      </w:tblPr>
      <w:tblGrid>
        <w:gridCol w:w="9093"/>
      </w:tblGrid>
      <w:tr w:rsidR="007F7E36" w:rsidRPr="00FE58B8" w:rsidTr="0083575E">
        <w:trPr>
          <w:trHeight w:val="293"/>
        </w:trPr>
        <w:tc>
          <w:tcPr>
            <w:tcW w:w="0" w:type="auto"/>
            <w:shd w:val="clear" w:color="auto" w:fill="000000"/>
            <w:tcMar>
              <w:top w:w="150" w:type="dxa"/>
              <w:bottom w:w="150" w:type="dxa"/>
            </w:tcMar>
            <w:vAlign w:val="center"/>
          </w:tcPr>
          <w:p w:rsidR="007F7E36" w:rsidRPr="00FE58B8" w:rsidRDefault="00BC69B9">
            <w:pPr>
              <w:rPr>
                <w:rFonts w:ascii="Times New Roman" w:hAnsi="Times New Roman" w:cs="Times New Roman"/>
                <w:sz w:val="24"/>
                <w:szCs w:val="24"/>
              </w:rPr>
            </w:pPr>
            <w:r w:rsidRPr="00FE58B8">
              <w:rPr>
                <w:rFonts w:ascii="Times New Roman" w:hAnsi="Times New Roman" w:cs="Times New Roman"/>
                <w:b/>
                <w:bCs/>
                <w:color w:val="FFFFFF"/>
                <w:position w:val="-2"/>
                <w:sz w:val="24"/>
                <w:szCs w:val="24"/>
                <w:shd w:val="clear" w:color="auto" w:fill="000000"/>
              </w:rPr>
              <w:t>9. Dopolnjevanje, spreminjanje ter pojasnjevanje ponudb</w:t>
            </w:r>
          </w:p>
        </w:tc>
      </w:tr>
    </w:tbl>
    <w:p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xml:space="preserve">Naročnik bo v primeru dopolnjevanja ter pojasnjevanja ponudbe ravnal skladno z določili 89. </w:t>
      </w:r>
      <w:r w:rsidR="00A97806">
        <w:rPr>
          <w:rFonts w:ascii="Times New Roman" w:hAnsi="Times New Roman" w:cs="Times New Roman"/>
          <w:color w:val="000000"/>
          <w:sz w:val="24"/>
          <w:szCs w:val="24"/>
        </w:rPr>
        <w:t>č</w:t>
      </w:r>
      <w:r w:rsidRPr="00FE58B8">
        <w:rPr>
          <w:rFonts w:ascii="Times New Roman" w:hAnsi="Times New Roman" w:cs="Times New Roman"/>
          <w:color w:val="000000"/>
          <w:sz w:val="24"/>
          <w:szCs w:val="24"/>
        </w:rPr>
        <w:t>lena ZJN-3.</w:t>
      </w:r>
    </w:p>
    <w:p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rsidR="007F7E36" w:rsidRPr="00FE58B8" w:rsidRDefault="00BC69B9" w:rsidP="001B19EA">
      <w:pPr>
        <w:spacing w:after="0"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9178"/>
      </w:tblGrid>
      <w:tr w:rsidR="007F7E36" w:rsidRPr="00FE58B8">
        <w:tc>
          <w:tcPr>
            <w:tcW w:w="0" w:type="auto"/>
            <w:tcMar>
              <w:top w:w="0" w:type="auto"/>
              <w:bottom w:w="0" w:type="auto"/>
            </w:tcMar>
          </w:tcPr>
          <w:p w:rsidR="007F7E36" w:rsidRPr="00FE58B8" w:rsidRDefault="00BC69B9" w:rsidP="00435FDC">
            <w:pPr>
              <w:numPr>
                <w:ilvl w:val="0"/>
                <w:numId w:val="7"/>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 xml:space="preserve">svoje cene brez DDV na enoto, vrednosti postavke brez DDV, skupne vrednosti ponudbe brez DDV, razen kadar se skupna vrednost spremeni v skladu s sedmim odstavkom </w:t>
            </w:r>
            <w:r w:rsidR="002F507B">
              <w:rPr>
                <w:rFonts w:ascii="Times New Roman" w:hAnsi="Times New Roman" w:cs="Times New Roman"/>
                <w:color w:val="000000"/>
                <w:sz w:val="24"/>
                <w:szCs w:val="24"/>
              </w:rPr>
              <w:t>89.</w:t>
            </w:r>
            <w:r w:rsidRPr="00FE58B8">
              <w:rPr>
                <w:rFonts w:ascii="Times New Roman" w:hAnsi="Times New Roman" w:cs="Times New Roman"/>
                <w:color w:val="000000"/>
                <w:sz w:val="24"/>
                <w:szCs w:val="24"/>
              </w:rPr>
              <w:t xml:space="preserve"> </w:t>
            </w:r>
            <w:r w:rsidR="004264FF" w:rsidRPr="00FE58B8">
              <w:rPr>
                <w:rFonts w:ascii="Times New Roman" w:hAnsi="Times New Roman" w:cs="Times New Roman"/>
                <w:color w:val="000000"/>
                <w:sz w:val="24"/>
                <w:szCs w:val="24"/>
              </w:rPr>
              <w:t>Č</w:t>
            </w:r>
            <w:r w:rsidRPr="00FE58B8">
              <w:rPr>
                <w:rFonts w:ascii="Times New Roman" w:hAnsi="Times New Roman" w:cs="Times New Roman"/>
                <w:color w:val="000000"/>
                <w:sz w:val="24"/>
                <w:szCs w:val="24"/>
              </w:rPr>
              <w:t>lena in ponudbe v okviru meril,</w:t>
            </w:r>
          </w:p>
          <w:p w:rsidR="007F7E36" w:rsidRPr="00FE58B8" w:rsidRDefault="00BC69B9" w:rsidP="00435FDC">
            <w:pPr>
              <w:numPr>
                <w:ilvl w:val="0"/>
                <w:numId w:val="7"/>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tistega dela ponudbe, ki se veže na tehnične specifikacije predmeta javnega naročila,</w:t>
            </w:r>
          </w:p>
          <w:p w:rsidR="007F7E36" w:rsidRPr="00FE58B8" w:rsidRDefault="00BC69B9" w:rsidP="00435FDC">
            <w:pPr>
              <w:numPr>
                <w:ilvl w:val="0"/>
                <w:numId w:val="7"/>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 xml:space="preserve">tistih elementov ponudbe, ki vplivajo ali bi lahko vplivali na drugačno razvrstitev </w:t>
            </w:r>
            <w:r w:rsidRPr="00FE58B8">
              <w:rPr>
                <w:rFonts w:ascii="Times New Roman" w:hAnsi="Times New Roman" w:cs="Times New Roman"/>
                <w:color w:val="000000"/>
                <w:sz w:val="24"/>
                <w:szCs w:val="24"/>
              </w:rPr>
              <w:lastRenderedPageBreak/>
              <w:t>njegove ponudbe glede na preostale ponudbe, ki jih je naročnik prejel v postopku javnega naročanja.</w:t>
            </w:r>
          </w:p>
        </w:tc>
      </w:tr>
    </w:tbl>
    <w:p w:rsidR="007F7E36" w:rsidRDefault="00BC69B9">
      <w:pPr>
        <w:spacing w:before="225" w:after="225" w:line="240" w:lineRule="auto"/>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lastRenderedPageBreak/>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tbl>
      <w:tblPr>
        <w:tblStyle w:val="NormalTablePHPDOCX"/>
        <w:tblW w:w="1986" w:type="pct"/>
        <w:tblInd w:w="108" w:type="dxa"/>
        <w:tblLook w:val="04A0" w:firstRow="1" w:lastRow="0" w:firstColumn="1" w:lastColumn="0" w:noHBand="0" w:noVBand="1"/>
      </w:tblPr>
      <w:tblGrid>
        <w:gridCol w:w="3688"/>
      </w:tblGrid>
      <w:tr w:rsidR="007F7E36" w:rsidRPr="00FE58B8" w:rsidTr="0033602B">
        <w:trPr>
          <w:trHeight w:val="260"/>
        </w:trPr>
        <w:tc>
          <w:tcPr>
            <w:tcW w:w="0" w:type="auto"/>
            <w:shd w:val="clear" w:color="auto" w:fill="000000"/>
            <w:tcMar>
              <w:top w:w="150" w:type="dxa"/>
              <w:bottom w:w="150" w:type="dxa"/>
            </w:tcMar>
            <w:vAlign w:val="center"/>
          </w:tcPr>
          <w:p w:rsidR="007F7E36" w:rsidRPr="00FE58B8" w:rsidRDefault="00BC69B9">
            <w:pPr>
              <w:rPr>
                <w:rFonts w:ascii="Times New Roman" w:hAnsi="Times New Roman" w:cs="Times New Roman"/>
                <w:sz w:val="24"/>
                <w:szCs w:val="24"/>
              </w:rPr>
            </w:pPr>
            <w:r w:rsidRPr="00FE58B8">
              <w:rPr>
                <w:rFonts w:ascii="Times New Roman" w:hAnsi="Times New Roman" w:cs="Times New Roman"/>
                <w:b/>
                <w:bCs/>
                <w:color w:val="FFFFFF"/>
                <w:position w:val="-2"/>
                <w:sz w:val="24"/>
                <w:szCs w:val="24"/>
                <w:shd w:val="clear" w:color="auto" w:fill="000000"/>
              </w:rPr>
              <w:t>10. Obvestilo o oddaji naročila</w:t>
            </w:r>
          </w:p>
        </w:tc>
      </w:tr>
    </w:tbl>
    <w:p w:rsidR="007F7E36" w:rsidRPr="002F507B"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xml:space="preserve">Po sprejemu odločitve o oddaji naročila bo </w:t>
      </w:r>
      <w:r w:rsidRPr="002F507B">
        <w:rPr>
          <w:rFonts w:ascii="Times New Roman" w:hAnsi="Times New Roman" w:cs="Times New Roman"/>
          <w:color w:val="000000"/>
          <w:sz w:val="24"/>
          <w:szCs w:val="24"/>
        </w:rPr>
        <w:t xml:space="preserve">naročnik slednjo </w:t>
      </w:r>
      <w:r w:rsidRPr="002F507B">
        <w:rPr>
          <w:rFonts w:ascii="Times New Roman" w:hAnsi="Times New Roman" w:cs="Times New Roman"/>
          <w:bCs/>
          <w:color w:val="000000"/>
          <w:sz w:val="24"/>
          <w:szCs w:val="24"/>
          <w:u w:val="single"/>
        </w:rPr>
        <w:t>objavil na portalu javnih naročil</w:t>
      </w:r>
      <w:r w:rsidRPr="002F507B">
        <w:rPr>
          <w:rFonts w:ascii="Times New Roman" w:hAnsi="Times New Roman" w:cs="Times New Roman"/>
          <w:color w:val="000000"/>
          <w:sz w:val="24"/>
          <w:szCs w:val="24"/>
        </w:rPr>
        <w:t xml:space="preserve">. Naročnik o vseh odločitvah obvesti ponudnike in kandidate na način, da odločitev objavi na portalu javnih naročil. </w:t>
      </w:r>
      <w:r w:rsidRPr="002F507B">
        <w:rPr>
          <w:rFonts w:ascii="Times New Roman" w:hAnsi="Times New Roman" w:cs="Times New Roman"/>
          <w:bCs/>
          <w:color w:val="000000"/>
          <w:sz w:val="24"/>
          <w:szCs w:val="24"/>
          <w:u w:val="single"/>
        </w:rPr>
        <w:t>Odločitev se šteje za vročeno z dnem objave na portalu javnih naročil. </w:t>
      </w:r>
    </w:p>
    <w:p w:rsidR="007F7E36" w:rsidRPr="002F507B" w:rsidRDefault="00BC69B9">
      <w:pPr>
        <w:spacing w:before="225" w:after="225" w:line="240" w:lineRule="auto"/>
        <w:jc w:val="both"/>
        <w:rPr>
          <w:rFonts w:ascii="Times New Roman" w:hAnsi="Times New Roman" w:cs="Times New Roman"/>
          <w:sz w:val="24"/>
          <w:szCs w:val="24"/>
        </w:rPr>
      </w:pPr>
      <w:r w:rsidRPr="002F507B">
        <w:rPr>
          <w:rFonts w:ascii="Times New Roman" w:hAnsi="Times New Roman" w:cs="Times New Roman"/>
          <w:bCs/>
          <w:color w:val="000000"/>
          <w:sz w:val="24"/>
          <w:szCs w:val="24"/>
        </w:rPr>
        <w:t>Ponudnike opozarjamo, da so sami dolžni spremljati objave odločitev na portalu javnih naročil.</w:t>
      </w:r>
    </w:p>
    <w:tbl>
      <w:tblPr>
        <w:tblStyle w:val="NormalTablePHPDOCX"/>
        <w:tblW w:w="2763" w:type="pct"/>
        <w:tblInd w:w="108" w:type="dxa"/>
        <w:tblLook w:val="04A0" w:firstRow="1" w:lastRow="0" w:firstColumn="1" w:lastColumn="0" w:noHBand="0" w:noVBand="1"/>
      </w:tblPr>
      <w:tblGrid>
        <w:gridCol w:w="5131"/>
      </w:tblGrid>
      <w:tr w:rsidR="007F7E36" w:rsidRPr="00FE58B8" w:rsidTr="0033602B">
        <w:trPr>
          <w:trHeight w:val="336"/>
        </w:trPr>
        <w:tc>
          <w:tcPr>
            <w:tcW w:w="0" w:type="auto"/>
            <w:shd w:val="clear" w:color="auto" w:fill="000000"/>
            <w:tcMar>
              <w:top w:w="150" w:type="dxa"/>
              <w:bottom w:w="150" w:type="dxa"/>
            </w:tcMar>
            <w:vAlign w:val="center"/>
          </w:tcPr>
          <w:p w:rsidR="007F7E36" w:rsidRPr="00FE58B8" w:rsidRDefault="00BC69B9">
            <w:pPr>
              <w:rPr>
                <w:rFonts w:ascii="Times New Roman" w:hAnsi="Times New Roman" w:cs="Times New Roman"/>
                <w:sz w:val="24"/>
                <w:szCs w:val="24"/>
              </w:rPr>
            </w:pPr>
            <w:r w:rsidRPr="00FE58B8">
              <w:rPr>
                <w:rFonts w:ascii="Times New Roman" w:hAnsi="Times New Roman" w:cs="Times New Roman"/>
                <w:b/>
                <w:bCs/>
                <w:color w:val="FFFFFF"/>
                <w:position w:val="-2"/>
                <w:sz w:val="24"/>
                <w:szCs w:val="24"/>
                <w:shd w:val="clear" w:color="auto" w:fill="000000"/>
              </w:rPr>
              <w:t>11. Sklenitev pogodbe in spremembe pogodbe</w:t>
            </w:r>
          </w:p>
        </w:tc>
      </w:tr>
    </w:tbl>
    <w:p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xml:space="preserve">Izbrani ponudnik bo pozvan k podpisu pogodbe. </w:t>
      </w:r>
    </w:p>
    <w:p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xml:space="preserve">V skladu </w:t>
      </w:r>
      <w:r w:rsidR="00D85FCF">
        <w:rPr>
          <w:rFonts w:ascii="Times New Roman" w:hAnsi="Times New Roman" w:cs="Times New Roman"/>
          <w:color w:val="000000"/>
          <w:sz w:val="24"/>
          <w:szCs w:val="24"/>
        </w:rPr>
        <w:t xml:space="preserve">s 95. </w:t>
      </w:r>
      <w:r w:rsidR="00A97806">
        <w:rPr>
          <w:rFonts w:ascii="Times New Roman" w:hAnsi="Times New Roman" w:cs="Times New Roman"/>
          <w:color w:val="000000"/>
          <w:sz w:val="24"/>
          <w:szCs w:val="24"/>
        </w:rPr>
        <w:t>č</w:t>
      </w:r>
      <w:r w:rsidR="00D85FCF">
        <w:rPr>
          <w:rFonts w:ascii="Times New Roman" w:hAnsi="Times New Roman" w:cs="Times New Roman"/>
          <w:color w:val="000000"/>
          <w:sz w:val="24"/>
          <w:szCs w:val="24"/>
        </w:rPr>
        <w:t>lenom</w:t>
      </w:r>
      <w:r w:rsidRPr="00FE58B8">
        <w:rPr>
          <w:rFonts w:ascii="Times New Roman" w:hAnsi="Times New Roman" w:cs="Times New Roman"/>
          <w:color w:val="000000"/>
          <w:sz w:val="24"/>
          <w:szCs w:val="24"/>
        </w:rPr>
        <w:t xml:space="preserve"> ZJN-3 se lahko pogodba o izvedbi javnega naročila spremeni brez novega postopka javnega naročanja v katerem koli od naslednjih primerov:</w:t>
      </w:r>
    </w:p>
    <w:tbl>
      <w:tblPr>
        <w:tblStyle w:val="NormalTablePHPDOCX"/>
        <w:tblW w:w="0" w:type="auto"/>
        <w:tblLook w:val="04A0" w:firstRow="1" w:lastRow="0" w:firstColumn="1" w:lastColumn="0" w:noHBand="0" w:noVBand="1"/>
      </w:tblPr>
      <w:tblGrid>
        <w:gridCol w:w="9286"/>
      </w:tblGrid>
      <w:tr w:rsidR="007F7E36" w:rsidRPr="00FE58B8" w:rsidTr="001F6FC8">
        <w:tc>
          <w:tcPr>
            <w:tcW w:w="0" w:type="auto"/>
            <w:tcMar>
              <w:top w:w="0" w:type="auto"/>
              <w:bottom w:w="0" w:type="auto"/>
            </w:tcMar>
          </w:tcPr>
          <w:p w:rsidR="007F7E36" w:rsidRPr="00FE58B8" w:rsidRDefault="00BC69B9" w:rsidP="00435FDC">
            <w:pPr>
              <w:numPr>
                <w:ilvl w:val="0"/>
                <w:numId w:val="8"/>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rsidR="007F7E36" w:rsidRPr="00FE58B8" w:rsidRDefault="00BC69B9" w:rsidP="00435FDC">
            <w:pPr>
              <w:numPr>
                <w:ilvl w:val="0"/>
                <w:numId w:val="8"/>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za dodatne gradnje, storitve ali dobave blaga, ki jih izvede prvotni izvajalec, če so potrebne, čeprav niso bile vključene v prvotno javno naročilo, in če zamenjava izvajalca:</w:t>
            </w:r>
          </w:p>
        </w:tc>
      </w:tr>
      <w:tr w:rsidR="007F7E36" w:rsidRPr="00FE58B8" w:rsidTr="001F6FC8">
        <w:tc>
          <w:tcPr>
            <w:tcW w:w="0" w:type="auto"/>
            <w:tcMar>
              <w:top w:w="0" w:type="auto"/>
              <w:bottom w:w="0" w:type="auto"/>
            </w:tcMar>
          </w:tcPr>
          <w:p w:rsidR="007F7E36" w:rsidRPr="00FE58B8" w:rsidRDefault="00BC69B9" w:rsidP="00745C23">
            <w:pPr>
              <w:numPr>
                <w:ilvl w:val="0"/>
                <w:numId w:val="21"/>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 xml:space="preserve">ni mogoča iz ekonomskih ali tehničnih razlogov, kot so zahteve glede zamenljivosti ali </w:t>
            </w:r>
            <w:proofErr w:type="spellStart"/>
            <w:r w:rsidRPr="00FE58B8">
              <w:rPr>
                <w:rFonts w:ascii="Times New Roman" w:hAnsi="Times New Roman" w:cs="Times New Roman"/>
                <w:color w:val="000000"/>
                <w:sz w:val="24"/>
                <w:szCs w:val="24"/>
              </w:rPr>
              <w:t>interoperabilnosti</w:t>
            </w:r>
            <w:proofErr w:type="spellEnd"/>
            <w:r w:rsidRPr="00FE58B8">
              <w:rPr>
                <w:rFonts w:ascii="Times New Roman" w:hAnsi="Times New Roman" w:cs="Times New Roman"/>
                <w:color w:val="000000"/>
                <w:sz w:val="24"/>
                <w:szCs w:val="24"/>
              </w:rPr>
              <w:t xml:space="preserve"> z obstoječo opremo, storitvami ali inštalacijami, naročenimi v okviru prvotnega javnega naročila, ter</w:t>
            </w:r>
          </w:p>
          <w:p w:rsidR="007F7E36" w:rsidRPr="00FE58B8" w:rsidRDefault="00BC69B9" w:rsidP="00745C23">
            <w:pPr>
              <w:numPr>
                <w:ilvl w:val="0"/>
                <w:numId w:val="21"/>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bi naročniku povzročila velike nevšečnosti ali znatno podvajanje stroškov;</w:t>
            </w:r>
          </w:p>
        </w:tc>
      </w:tr>
      <w:tr w:rsidR="007F7E36" w:rsidRPr="00FE58B8" w:rsidTr="001F6FC8">
        <w:tc>
          <w:tcPr>
            <w:tcW w:w="0" w:type="auto"/>
            <w:tcMar>
              <w:top w:w="0" w:type="auto"/>
              <w:bottom w:w="0" w:type="auto"/>
            </w:tcMar>
          </w:tcPr>
          <w:p w:rsidR="007F7E36" w:rsidRPr="00FE58B8" w:rsidRDefault="00BC69B9" w:rsidP="00435FDC">
            <w:pPr>
              <w:numPr>
                <w:ilvl w:val="0"/>
                <w:numId w:val="9"/>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če je sprememba potrebna zaradi okoliščin, ki jih skrben naročnik ni mogel predvideti, in sprememba ne spreminja splošne narave javnega naročila;</w:t>
            </w:r>
          </w:p>
          <w:p w:rsidR="007F7E36" w:rsidRPr="00FE58B8" w:rsidRDefault="00BC69B9" w:rsidP="00435FDC">
            <w:pPr>
              <w:numPr>
                <w:ilvl w:val="0"/>
                <w:numId w:val="9"/>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če izvajalca, ki mu je naročnik prvotno oddal javno naročilo, zamenja nov izvajalec kot posledica enega od naslednjih razlogov:</w:t>
            </w:r>
          </w:p>
        </w:tc>
      </w:tr>
      <w:tr w:rsidR="007F7E36" w:rsidRPr="00FE58B8" w:rsidTr="001F6FC8">
        <w:tc>
          <w:tcPr>
            <w:tcW w:w="0" w:type="auto"/>
            <w:tcMar>
              <w:top w:w="0" w:type="auto"/>
              <w:bottom w:w="0" w:type="auto"/>
            </w:tcMar>
          </w:tcPr>
          <w:p w:rsidR="007F7E36" w:rsidRPr="001F6FC8" w:rsidRDefault="00BC69B9" w:rsidP="00745C23">
            <w:pPr>
              <w:pStyle w:val="Odstavekseznama"/>
              <w:numPr>
                <w:ilvl w:val="0"/>
                <w:numId w:val="22"/>
              </w:numPr>
              <w:jc w:val="both"/>
              <w:rPr>
                <w:rFonts w:ascii="Times New Roman" w:hAnsi="Times New Roman" w:cs="Times New Roman"/>
                <w:color w:val="000000"/>
                <w:sz w:val="24"/>
                <w:szCs w:val="24"/>
              </w:rPr>
            </w:pPr>
            <w:r w:rsidRPr="001F6FC8">
              <w:rPr>
                <w:rFonts w:ascii="Times New Roman" w:hAnsi="Times New Roman" w:cs="Times New Roman"/>
                <w:color w:val="000000"/>
                <w:sz w:val="24"/>
                <w:szCs w:val="24"/>
              </w:rPr>
              <w:lastRenderedPageBreak/>
              <w:t>nedvoumna določba o reviziji ali opcija v skladu z a. točko;</w:t>
            </w:r>
          </w:p>
          <w:p w:rsidR="00296E1C" w:rsidRPr="001F6FC8" w:rsidRDefault="00BC69B9" w:rsidP="00745C23">
            <w:pPr>
              <w:pStyle w:val="Odstavekseznama"/>
              <w:numPr>
                <w:ilvl w:val="0"/>
                <w:numId w:val="22"/>
              </w:numPr>
              <w:jc w:val="both"/>
              <w:rPr>
                <w:rFonts w:ascii="Times New Roman" w:hAnsi="Times New Roman" w:cs="Times New Roman"/>
                <w:color w:val="000000"/>
                <w:sz w:val="24"/>
                <w:szCs w:val="24"/>
              </w:rPr>
            </w:pPr>
            <w:r w:rsidRPr="001F6FC8">
              <w:rPr>
                <w:rFonts w:ascii="Times New Roman" w:hAnsi="Times New Roman" w:cs="Times New Roman"/>
                <w:color w:val="000000"/>
                <w:sz w:val="24"/>
                <w:szCs w:val="24"/>
              </w:rPr>
              <w:t xml:space="preserve">drug gospodarski subjekt, ki izpolnjuje prvotno določene pogoje za sodelovanje, standarde za zagotavljanje kakovosti in standarde za </w:t>
            </w:r>
            <w:proofErr w:type="spellStart"/>
            <w:r w:rsidRPr="001F6FC8">
              <w:rPr>
                <w:rFonts w:ascii="Times New Roman" w:hAnsi="Times New Roman" w:cs="Times New Roman"/>
                <w:color w:val="000000"/>
                <w:sz w:val="24"/>
                <w:szCs w:val="24"/>
              </w:rPr>
              <w:t>okoljsko</w:t>
            </w:r>
            <w:proofErr w:type="spellEnd"/>
            <w:r w:rsidRPr="001F6FC8">
              <w:rPr>
                <w:rFonts w:ascii="Times New Roman" w:hAnsi="Times New Roman" w:cs="Times New Roman"/>
                <w:color w:val="000000"/>
                <w:sz w:val="24"/>
                <w:szCs w:val="24"/>
              </w:rPr>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sidRPr="001F6FC8">
              <w:rPr>
                <w:rFonts w:ascii="Times New Roman" w:hAnsi="Times New Roman" w:cs="Times New Roman"/>
                <w:color w:val="000000"/>
                <w:sz w:val="24"/>
                <w:szCs w:val="24"/>
              </w:rPr>
              <w:t>obidu</w:t>
            </w:r>
            <w:proofErr w:type="spellEnd"/>
            <w:r w:rsidRPr="001F6FC8">
              <w:rPr>
                <w:rFonts w:ascii="Times New Roman" w:hAnsi="Times New Roman" w:cs="Times New Roman"/>
                <w:color w:val="000000"/>
                <w:sz w:val="24"/>
                <w:szCs w:val="24"/>
              </w:rPr>
              <w:t xml:space="preserve"> določb tega zakona;</w:t>
            </w:r>
          </w:p>
        </w:tc>
      </w:tr>
      <w:tr w:rsidR="007F7E36" w:rsidRPr="00FE58B8" w:rsidTr="001F6FC8">
        <w:tc>
          <w:tcPr>
            <w:tcW w:w="0" w:type="auto"/>
            <w:tcMar>
              <w:top w:w="0" w:type="auto"/>
              <w:bottom w:w="0" w:type="auto"/>
            </w:tcMar>
          </w:tcPr>
          <w:p w:rsidR="007F7E36" w:rsidRPr="00FE58B8" w:rsidRDefault="00BC69B9" w:rsidP="00435FDC">
            <w:pPr>
              <w:numPr>
                <w:ilvl w:val="0"/>
                <w:numId w:val="10"/>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če sprememba ne glede na njeno vrednost ni bistvena.</w:t>
            </w:r>
          </w:p>
        </w:tc>
      </w:tr>
    </w:tbl>
    <w:p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xml:space="preserve">V primeru iz b. in c. točke kakršno koli zvišanje cene ne sme presegati 30 </w:t>
      </w:r>
      <w:r w:rsidR="001F6FC8">
        <w:rPr>
          <w:rFonts w:ascii="Times New Roman" w:hAnsi="Times New Roman" w:cs="Times New Roman"/>
          <w:color w:val="000000"/>
          <w:sz w:val="24"/>
          <w:szCs w:val="24"/>
        </w:rPr>
        <w:t>%</w:t>
      </w:r>
      <w:r w:rsidRPr="00FE58B8">
        <w:rPr>
          <w:rFonts w:ascii="Times New Roman" w:hAnsi="Times New Roman" w:cs="Times New Roman"/>
          <w:color w:val="000000"/>
          <w:sz w:val="24"/>
          <w:szCs w:val="24"/>
        </w:rPr>
        <w:t xml:space="preserve"> vrednosti prvotne pogodbe o izvedbi javnega naročila. Če je v primeru iz b. ali c.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b. ali c. točke uporabi vrednost pogodbe s posodobljenimi cenami.</w:t>
      </w:r>
    </w:p>
    <w:p w:rsidR="007F7E36" w:rsidRPr="00FE58B8" w:rsidRDefault="00BC69B9" w:rsidP="008775F0">
      <w:pPr>
        <w:spacing w:after="0"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9178"/>
      </w:tblGrid>
      <w:tr w:rsidR="007F7E36" w:rsidRPr="00FE58B8" w:rsidTr="00A84BDD">
        <w:tc>
          <w:tcPr>
            <w:tcW w:w="0" w:type="auto"/>
            <w:tcMar>
              <w:top w:w="0" w:type="auto"/>
              <w:bottom w:w="0" w:type="auto"/>
            </w:tcMar>
          </w:tcPr>
          <w:p w:rsidR="007F7E36" w:rsidRPr="00FE58B8" w:rsidRDefault="00BC69B9" w:rsidP="00435FDC">
            <w:pPr>
              <w:numPr>
                <w:ilvl w:val="0"/>
                <w:numId w:val="11"/>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rsidR="007F7E36" w:rsidRPr="00FE58B8" w:rsidRDefault="00BC69B9" w:rsidP="00435FDC">
            <w:pPr>
              <w:numPr>
                <w:ilvl w:val="0"/>
                <w:numId w:val="11"/>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sprememba spreminja ekonomsko ravnotežje pogodbe o izvedbi javnega naročila v korist izvajalca na način, ki ni bil predviden v prvotni pogodbi;</w:t>
            </w:r>
          </w:p>
          <w:p w:rsidR="007F7E36" w:rsidRPr="00FE58B8" w:rsidRDefault="00BC69B9" w:rsidP="00435FDC">
            <w:pPr>
              <w:numPr>
                <w:ilvl w:val="0"/>
                <w:numId w:val="11"/>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zaradi spremembe je znatno razširjen obseg pogodbe o izvedbi javnega naročila;</w:t>
            </w:r>
          </w:p>
          <w:p w:rsidR="007F7E36" w:rsidRDefault="00BC69B9" w:rsidP="00435FDC">
            <w:pPr>
              <w:numPr>
                <w:ilvl w:val="0"/>
                <w:numId w:val="11"/>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drug gospodarski subjekt zamenja prvotnega izvajalca v primeru, ki ni naveden v d. točki.</w:t>
            </w:r>
          </w:p>
          <w:p w:rsidR="00A84BDD" w:rsidRPr="00FE58B8" w:rsidRDefault="00A84BDD" w:rsidP="008775F0">
            <w:pPr>
              <w:ind w:left="720"/>
              <w:jc w:val="both"/>
              <w:rPr>
                <w:rFonts w:ascii="Times New Roman" w:hAnsi="Times New Roman" w:cs="Times New Roman"/>
                <w:color w:val="000000"/>
                <w:sz w:val="24"/>
                <w:szCs w:val="24"/>
              </w:rPr>
            </w:pPr>
          </w:p>
        </w:tc>
      </w:tr>
      <w:tr w:rsidR="007F7E36" w:rsidRPr="00FE58B8" w:rsidTr="00A84BDD">
        <w:tc>
          <w:tcPr>
            <w:tcW w:w="0" w:type="auto"/>
            <w:shd w:val="clear" w:color="auto" w:fill="000000"/>
            <w:tcMar>
              <w:top w:w="150" w:type="dxa"/>
              <w:bottom w:w="150" w:type="dxa"/>
            </w:tcMar>
            <w:vAlign w:val="center"/>
          </w:tcPr>
          <w:p w:rsidR="007F7E36" w:rsidRPr="00FE58B8" w:rsidRDefault="00BC69B9">
            <w:pPr>
              <w:rPr>
                <w:rFonts w:ascii="Times New Roman" w:hAnsi="Times New Roman" w:cs="Times New Roman"/>
                <w:sz w:val="24"/>
                <w:szCs w:val="24"/>
              </w:rPr>
            </w:pPr>
            <w:r w:rsidRPr="00FE58B8">
              <w:rPr>
                <w:rFonts w:ascii="Times New Roman" w:hAnsi="Times New Roman" w:cs="Times New Roman"/>
                <w:b/>
                <w:bCs/>
                <w:color w:val="FFFFFF"/>
                <w:position w:val="-2"/>
                <w:sz w:val="24"/>
                <w:szCs w:val="24"/>
                <w:shd w:val="clear" w:color="auto" w:fill="000000"/>
              </w:rPr>
              <w:t>12. Zaupnost ponudbene dokumentacije</w:t>
            </w:r>
          </w:p>
        </w:tc>
      </w:tr>
    </w:tbl>
    <w:p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Ponudniki, ki z udeležbo v postopku oziroma izvajanju pogodbenih obveznosti izvedo za zaupne podatke oziroma poslovne skrivnosti, so jih dolžni varovati v skladu s predpisi.</w:t>
      </w:r>
    </w:p>
    <w:p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xml:space="preserve">Na podlagi drugega odstavka 35. </w:t>
      </w:r>
      <w:r w:rsidR="00A97806">
        <w:rPr>
          <w:rFonts w:ascii="Times New Roman" w:hAnsi="Times New Roman" w:cs="Times New Roman"/>
          <w:color w:val="000000"/>
          <w:sz w:val="24"/>
          <w:szCs w:val="24"/>
        </w:rPr>
        <w:t>č</w:t>
      </w:r>
      <w:r w:rsidRPr="00FE58B8">
        <w:rPr>
          <w:rFonts w:ascii="Times New Roman" w:hAnsi="Times New Roman" w:cs="Times New Roman"/>
          <w:color w:val="000000"/>
          <w:sz w:val="24"/>
          <w:szCs w:val="24"/>
        </w:rPr>
        <w:t>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w:t>
      </w:r>
      <w:r w:rsidRPr="00FE58B8">
        <w:rPr>
          <w:rFonts w:ascii="Times New Roman" w:hAnsi="Times New Roman" w:cs="Times New Roman"/>
          <w:color w:val="000000"/>
          <w:sz w:val="24"/>
          <w:szCs w:val="24"/>
        </w:rPr>
        <w:lastRenderedPageBreak/>
        <w:t>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tbl>
      <w:tblPr>
        <w:tblStyle w:val="NormalTablePHPDOCX"/>
        <w:tblW w:w="2756" w:type="pct"/>
        <w:tblInd w:w="108" w:type="dxa"/>
        <w:tblLook w:val="04A0" w:firstRow="1" w:lastRow="0" w:firstColumn="1" w:lastColumn="0" w:noHBand="0" w:noVBand="1"/>
      </w:tblPr>
      <w:tblGrid>
        <w:gridCol w:w="5118"/>
      </w:tblGrid>
      <w:tr w:rsidR="007F7E36" w:rsidRPr="00FE58B8" w:rsidTr="00A84BDD">
        <w:trPr>
          <w:trHeight w:val="387"/>
        </w:trPr>
        <w:tc>
          <w:tcPr>
            <w:tcW w:w="0" w:type="auto"/>
            <w:shd w:val="clear" w:color="auto" w:fill="000000"/>
            <w:tcMar>
              <w:top w:w="150" w:type="dxa"/>
              <w:bottom w:w="150" w:type="dxa"/>
            </w:tcMar>
            <w:vAlign w:val="center"/>
          </w:tcPr>
          <w:p w:rsidR="007F7E36" w:rsidRPr="00FE58B8" w:rsidRDefault="00BC69B9">
            <w:pPr>
              <w:rPr>
                <w:rFonts w:ascii="Times New Roman" w:hAnsi="Times New Roman" w:cs="Times New Roman"/>
                <w:sz w:val="24"/>
                <w:szCs w:val="24"/>
              </w:rPr>
            </w:pPr>
            <w:r w:rsidRPr="00FE58B8">
              <w:rPr>
                <w:rFonts w:ascii="Times New Roman" w:hAnsi="Times New Roman" w:cs="Times New Roman"/>
                <w:b/>
                <w:bCs/>
                <w:color w:val="FFFFFF"/>
                <w:position w:val="-2"/>
                <w:sz w:val="24"/>
                <w:szCs w:val="24"/>
                <w:shd w:val="clear" w:color="auto" w:fill="000000"/>
              </w:rPr>
              <w:t>13. Način predložitve dokumentov v ponudbi</w:t>
            </w:r>
          </w:p>
        </w:tc>
      </w:tr>
    </w:tbl>
    <w:p w:rsidR="008775F0" w:rsidRDefault="008775F0" w:rsidP="008775F0">
      <w:pPr>
        <w:spacing w:after="0" w:line="240" w:lineRule="auto"/>
        <w:jc w:val="both"/>
        <w:rPr>
          <w:rFonts w:ascii="Times New Roman" w:hAnsi="Times New Roman" w:cs="Times New Roman"/>
          <w:color w:val="000000"/>
          <w:sz w:val="24"/>
          <w:szCs w:val="24"/>
        </w:rPr>
      </w:pPr>
    </w:p>
    <w:p w:rsidR="007F7E36" w:rsidRPr="00FE58B8" w:rsidRDefault="00BC69B9" w:rsidP="008775F0">
      <w:pPr>
        <w:spacing w:after="0"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Zaželeno je:</w:t>
      </w:r>
    </w:p>
    <w:tbl>
      <w:tblPr>
        <w:tblStyle w:val="NormalTablePHPDOCX"/>
        <w:tblW w:w="0" w:type="auto"/>
        <w:tblInd w:w="108" w:type="dxa"/>
        <w:tblLook w:val="04A0" w:firstRow="1" w:lastRow="0" w:firstColumn="1" w:lastColumn="0" w:noHBand="0" w:noVBand="1"/>
      </w:tblPr>
      <w:tblGrid>
        <w:gridCol w:w="9178"/>
      </w:tblGrid>
      <w:tr w:rsidR="007F7E36" w:rsidRPr="00FE58B8">
        <w:tc>
          <w:tcPr>
            <w:tcW w:w="0" w:type="auto"/>
            <w:tcMar>
              <w:top w:w="0" w:type="auto"/>
              <w:bottom w:w="0" w:type="auto"/>
            </w:tcMar>
          </w:tcPr>
          <w:p w:rsidR="007F7E36" w:rsidRPr="00FE58B8" w:rsidRDefault="00BC69B9" w:rsidP="00435FDC">
            <w:pPr>
              <w:numPr>
                <w:ilvl w:val="0"/>
                <w:numId w:val="12"/>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 xml:space="preserve">da so vsi dokumenti na mestih, kjer je to označeno, </w:t>
            </w:r>
            <w:r w:rsidR="00E44638">
              <w:rPr>
                <w:rFonts w:ascii="Times New Roman" w:hAnsi="Times New Roman" w:cs="Times New Roman"/>
                <w:color w:val="000000"/>
                <w:sz w:val="24"/>
                <w:szCs w:val="24"/>
              </w:rPr>
              <w:t xml:space="preserve">datirani, </w:t>
            </w:r>
            <w:r w:rsidRPr="00FE58B8">
              <w:rPr>
                <w:rFonts w:ascii="Times New Roman" w:hAnsi="Times New Roman" w:cs="Times New Roman"/>
                <w:color w:val="000000"/>
                <w:sz w:val="24"/>
                <w:szCs w:val="24"/>
              </w:rPr>
              <w:t>podpisani s strani pooblaščene oseb</w:t>
            </w:r>
            <w:r w:rsidR="00A84BDD">
              <w:rPr>
                <w:rFonts w:ascii="Times New Roman" w:hAnsi="Times New Roman" w:cs="Times New Roman"/>
                <w:color w:val="000000"/>
                <w:sz w:val="24"/>
                <w:szCs w:val="24"/>
              </w:rPr>
              <w:t>e in žigosani z žigom ponudnika,</w:t>
            </w:r>
          </w:p>
          <w:p w:rsidR="007F7E36" w:rsidRPr="00FE58B8" w:rsidRDefault="00BC69B9" w:rsidP="00435FDC">
            <w:pPr>
              <w:numPr>
                <w:ilvl w:val="0"/>
                <w:numId w:val="12"/>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da ponudnik morebitne popravke opremi z žigom in podpisom svoje pooblaščene osebe.</w:t>
            </w:r>
          </w:p>
        </w:tc>
      </w:tr>
    </w:tbl>
    <w:p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Vsi dokumenti, ki jih predloži ponudnik, morajo izkazovati aktualno in resnično stanje ponudnika (stanje v trenutku oddaje ponudbe). Ponudnik mora zahtevani dokument predložiti v roku, ki ga d</w:t>
      </w:r>
      <w:r w:rsidR="00F83B5C">
        <w:rPr>
          <w:rFonts w:ascii="Times New Roman" w:hAnsi="Times New Roman" w:cs="Times New Roman"/>
          <w:color w:val="000000"/>
          <w:sz w:val="24"/>
          <w:szCs w:val="24"/>
        </w:rPr>
        <w:t>oloči naročnik</w:t>
      </w:r>
      <w:r w:rsidRPr="00FE58B8">
        <w:rPr>
          <w:rFonts w:ascii="Times New Roman" w:hAnsi="Times New Roman" w:cs="Times New Roman"/>
          <w:color w:val="000000"/>
          <w:sz w:val="24"/>
          <w:szCs w:val="24"/>
        </w:rPr>
        <w:t>.</w:t>
      </w:r>
    </w:p>
    <w:p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Če obstaja naročnikova zahteva po najvišji dovoljeni starosti dokumentov, ki jih ponudnik prilaga kot dokazila, je to navedeno ob vsakem posameznem dokazilu.</w:t>
      </w:r>
    </w:p>
    <w:p w:rsidR="007F7E36" w:rsidRDefault="00BC69B9">
      <w:pPr>
        <w:spacing w:before="225" w:after="225" w:line="240" w:lineRule="auto"/>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rsidR="004136C6">
        <w:rPr>
          <w:rFonts w:ascii="Times New Roman" w:hAnsi="Times New Roman" w:cs="Times New Roman"/>
          <w:color w:val="000000"/>
          <w:sz w:val="24"/>
          <w:szCs w:val="24"/>
        </w:rPr>
        <w:t>.</w:t>
      </w:r>
    </w:p>
    <w:tbl>
      <w:tblPr>
        <w:tblStyle w:val="NormalTablePHPDOCX"/>
        <w:tblW w:w="2500" w:type="pct"/>
        <w:tblInd w:w="108" w:type="dxa"/>
        <w:tblLook w:val="04A0" w:firstRow="1" w:lastRow="0" w:firstColumn="1" w:lastColumn="0" w:noHBand="0" w:noVBand="1"/>
      </w:tblPr>
      <w:tblGrid>
        <w:gridCol w:w="4643"/>
      </w:tblGrid>
      <w:tr w:rsidR="007F7E36" w:rsidRPr="00FE58B8">
        <w:tc>
          <w:tcPr>
            <w:tcW w:w="0" w:type="auto"/>
            <w:shd w:val="clear" w:color="auto" w:fill="000000"/>
            <w:tcMar>
              <w:top w:w="150" w:type="dxa"/>
              <w:bottom w:w="150" w:type="dxa"/>
            </w:tcMar>
            <w:vAlign w:val="center"/>
          </w:tcPr>
          <w:p w:rsidR="007F7E36" w:rsidRPr="00FE58B8" w:rsidRDefault="00BC69B9">
            <w:pPr>
              <w:rPr>
                <w:rFonts w:ascii="Times New Roman" w:hAnsi="Times New Roman" w:cs="Times New Roman"/>
                <w:sz w:val="24"/>
                <w:szCs w:val="24"/>
              </w:rPr>
            </w:pPr>
            <w:r w:rsidRPr="00FE58B8">
              <w:rPr>
                <w:rFonts w:ascii="Times New Roman" w:hAnsi="Times New Roman" w:cs="Times New Roman"/>
                <w:b/>
                <w:bCs/>
                <w:color w:val="FFFFFF"/>
                <w:position w:val="-2"/>
                <w:sz w:val="24"/>
                <w:szCs w:val="24"/>
                <w:shd w:val="clear" w:color="auto" w:fill="000000"/>
              </w:rPr>
              <w:t>14. Veljavnost ponudbe</w:t>
            </w:r>
          </w:p>
        </w:tc>
      </w:tr>
    </w:tbl>
    <w:p w:rsidR="007F7E36" w:rsidRPr="00FE58B8" w:rsidRDefault="00BC69B9">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xml:space="preserve">Ponudba velja najmanj </w:t>
      </w:r>
      <w:r w:rsidR="00F83B5C">
        <w:rPr>
          <w:rFonts w:ascii="Times New Roman" w:hAnsi="Times New Roman" w:cs="Times New Roman"/>
          <w:color w:val="000000"/>
          <w:sz w:val="24"/>
          <w:szCs w:val="24"/>
        </w:rPr>
        <w:t>9</w:t>
      </w:r>
      <w:r w:rsidR="00A84BDD">
        <w:rPr>
          <w:rFonts w:ascii="Times New Roman" w:hAnsi="Times New Roman" w:cs="Times New Roman"/>
          <w:color w:val="000000"/>
          <w:sz w:val="24"/>
          <w:szCs w:val="24"/>
        </w:rPr>
        <w:t>0 dni od skrajnega roka za oddajo ponudb</w:t>
      </w:r>
      <w:r w:rsidRPr="00FE58B8">
        <w:rPr>
          <w:rFonts w:ascii="Times New Roman" w:hAnsi="Times New Roman" w:cs="Times New Roman"/>
          <w:color w:val="000000"/>
          <w:sz w:val="24"/>
          <w:szCs w:val="24"/>
        </w:rPr>
        <w:t>. V primeru krajšega roka veljavnosti ponudbe se ponudba zavrne.</w:t>
      </w:r>
    </w:p>
    <w:p w:rsidR="007F7E36" w:rsidRDefault="00BC69B9">
      <w:pPr>
        <w:spacing w:before="225" w:after="225" w:line="240" w:lineRule="auto"/>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 xml:space="preserve">Naročnik opozarja ponudnike, da prekratek rok veljavnosti ponudbe predstavlja napako, ki se je ne da odpraviti v fazi po roku za predložitev ponudb. Naročnik lahko zahteva, da ponudniki podaljšajo čas veljavnosti ponudb za določeno dodatno obdobje. </w:t>
      </w:r>
    </w:p>
    <w:tbl>
      <w:tblPr>
        <w:tblStyle w:val="NormalTablePHPDOCX"/>
        <w:tblW w:w="2500" w:type="pct"/>
        <w:tblInd w:w="108" w:type="dxa"/>
        <w:tblLook w:val="04A0" w:firstRow="1" w:lastRow="0" w:firstColumn="1" w:lastColumn="0" w:noHBand="0" w:noVBand="1"/>
      </w:tblPr>
      <w:tblGrid>
        <w:gridCol w:w="4643"/>
      </w:tblGrid>
      <w:tr w:rsidR="007F7E36" w:rsidRPr="00FE58B8">
        <w:tc>
          <w:tcPr>
            <w:tcW w:w="0" w:type="auto"/>
            <w:shd w:val="clear" w:color="auto" w:fill="000000"/>
            <w:tcMar>
              <w:top w:w="150" w:type="dxa"/>
              <w:bottom w:w="150" w:type="dxa"/>
            </w:tcMar>
            <w:vAlign w:val="center"/>
          </w:tcPr>
          <w:p w:rsidR="007F7E36" w:rsidRPr="00FE58B8" w:rsidRDefault="00BC69B9">
            <w:pPr>
              <w:rPr>
                <w:rFonts w:ascii="Times New Roman" w:hAnsi="Times New Roman" w:cs="Times New Roman"/>
                <w:sz w:val="24"/>
                <w:szCs w:val="24"/>
              </w:rPr>
            </w:pPr>
            <w:r w:rsidRPr="00FE58B8">
              <w:rPr>
                <w:rFonts w:ascii="Times New Roman" w:hAnsi="Times New Roman" w:cs="Times New Roman"/>
                <w:b/>
                <w:bCs/>
                <w:color w:val="FFFFFF"/>
                <w:position w:val="-2"/>
                <w:sz w:val="24"/>
                <w:szCs w:val="24"/>
                <w:shd w:val="clear" w:color="auto" w:fill="000000"/>
              </w:rPr>
              <w:lastRenderedPageBreak/>
              <w:t>15. Pravno varstvo</w:t>
            </w:r>
          </w:p>
        </w:tc>
      </w:tr>
    </w:tbl>
    <w:p w:rsidR="003F0710" w:rsidRPr="003F0710" w:rsidRDefault="003F0710" w:rsidP="003F0710">
      <w:pPr>
        <w:spacing w:before="225" w:after="225" w:line="240" w:lineRule="auto"/>
        <w:jc w:val="both"/>
        <w:rPr>
          <w:rFonts w:ascii="Times New Roman" w:hAnsi="Times New Roman" w:cs="Times New Roman"/>
          <w:sz w:val="24"/>
          <w:szCs w:val="24"/>
        </w:rPr>
      </w:pPr>
      <w:r w:rsidRPr="003F0710">
        <w:rPr>
          <w:rFonts w:ascii="Times New Roman" w:hAnsi="Times New Roman" w:cs="Times New Roman"/>
          <w:color w:val="000000"/>
          <w:sz w:val="24"/>
          <w:szCs w:val="24"/>
        </w:rPr>
        <w:t>Pravno varstvo v postopku javnega naročanja je zagotovljeno v skladu z določbami Zakona o pravnem varstvu v postopkih javnega naročanja (v nadaljevanju: ZPVPJN), po postopku in na način kot ga določa zakon.</w:t>
      </w:r>
    </w:p>
    <w:p w:rsidR="003F0710" w:rsidRPr="003F0710" w:rsidRDefault="003F0710" w:rsidP="003F0710">
      <w:pPr>
        <w:spacing w:before="225" w:after="225" w:line="240" w:lineRule="auto"/>
        <w:jc w:val="both"/>
        <w:rPr>
          <w:rFonts w:ascii="Times New Roman" w:hAnsi="Times New Roman" w:cs="Times New Roman"/>
          <w:sz w:val="24"/>
          <w:szCs w:val="24"/>
        </w:rPr>
      </w:pPr>
      <w:r w:rsidRPr="003F0710">
        <w:rPr>
          <w:rFonts w:ascii="Times New Roman" w:hAnsi="Times New Roman" w:cs="Times New Roman"/>
          <w:color w:val="000000"/>
          <w:sz w:val="24"/>
          <w:szCs w:val="24"/>
        </w:rPr>
        <w:t xml:space="preserve">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w:t>
      </w:r>
      <w:r w:rsidR="00CE7204">
        <w:rPr>
          <w:rFonts w:ascii="Times New Roman" w:hAnsi="Times New Roman" w:cs="Times New Roman"/>
          <w:color w:val="000000"/>
          <w:sz w:val="24"/>
          <w:szCs w:val="24"/>
        </w:rPr>
        <w:t>č</w:t>
      </w:r>
      <w:r w:rsidRPr="003F0710">
        <w:rPr>
          <w:rFonts w:ascii="Times New Roman" w:hAnsi="Times New Roman" w:cs="Times New Roman"/>
          <w:color w:val="000000"/>
          <w:sz w:val="24"/>
          <w:szCs w:val="24"/>
        </w:rPr>
        <w:t>len ZPVPJN.</w:t>
      </w:r>
    </w:p>
    <w:p w:rsidR="003F0710" w:rsidRPr="003F0710" w:rsidRDefault="003F0710" w:rsidP="003F0710">
      <w:pPr>
        <w:spacing w:before="225" w:after="225" w:line="240" w:lineRule="auto"/>
        <w:jc w:val="both"/>
        <w:rPr>
          <w:rFonts w:ascii="Times New Roman" w:hAnsi="Times New Roman" w:cs="Times New Roman"/>
          <w:sz w:val="24"/>
          <w:szCs w:val="24"/>
        </w:rPr>
      </w:pPr>
      <w:r w:rsidRPr="003F0710">
        <w:rPr>
          <w:rFonts w:ascii="Times New Roman" w:hAnsi="Times New Roman" w:cs="Times New Roman"/>
          <w:color w:val="000000"/>
          <w:sz w:val="24"/>
          <w:szCs w:val="24"/>
        </w:rPr>
        <w:t xml:space="preserve">Zahtevek za revizijo mora vsebovati vse obvezne sestavine, kot jih določa 15. </w:t>
      </w:r>
      <w:r w:rsidR="00CE7204">
        <w:rPr>
          <w:rFonts w:ascii="Times New Roman" w:hAnsi="Times New Roman" w:cs="Times New Roman"/>
          <w:color w:val="000000"/>
          <w:sz w:val="24"/>
          <w:szCs w:val="24"/>
        </w:rPr>
        <w:t>č</w:t>
      </w:r>
      <w:r w:rsidRPr="003F0710">
        <w:rPr>
          <w:rFonts w:ascii="Times New Roman" w:hAnsi="Times New Roman" w:cs="Times New Roman"/>
          <w:color w:val="000000"/>
          <w:sz w:val="24"/>
          <w:szCs w:val="24"/>
        </w:rPr>
        <w:t>len ZPVPJN. </w:t>
      </w:r>
    </w:p>
    <w:p w:rsidR="003F0710" w:rsidRPr="003F0710" w:rsidRDefault="003F0710" w:rsidP="003F0710">
      <w:pPr>
        <w:spacing w:before="225" w:after="225" w:line="240" w:lineRule="auto"/>
        <w:jc w:val="both"/>
        <w:rPr>
          <w:rFonts w:ascii="Times New Roman" w:hAnsi="Times New Roman" w:cs="Times New Roman"/>
          <w:sz w:val="24"/>
          <w:szCs w:val="24"/>
        </w:rPr>
      </w:pPr>
      <w:r w:rsidRPr="003F0710">
        <w:rPr>
          <w:rFonts w:ascii="Times New Roman" w:hAnsi="Times New Roman" w:cs="Times New Roman"/>
          <w:color w:val="000000"/>
          <w:sz w:val="24"/>
          <w:szCs w:val="24"/>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rsidR="005A0BB5" w:rsidRPr="00365116" w:rsidRDefault="005A0BB5" w:rsidP="005A0BB5">
      <w:pPr>
        <w:spacing w:before="225" w:after="225" w:line="240" w:lineRule="auto"/>
        <w:jc w:val="both"/>
        <w:rPr>
          <w:rFonts w:ascii="Times New Roman" w:hAnsi="Times New Roman" w:cs="Times New Roman"/>
          <w:color w:val="00B0F0"/>
          <w:sz w:val="24"/>
          <w:szCs w:val="24"/>
        </w:rPr>
      </w:pPr>
      <w:r w:rsidRPr="003F0710">
        <w:rPr>
          <w:rFonts w:ascii="Times New Roman" w:hAnsi="Times New Roman" w:cs="Times New Roman"/>
          <w:color w:val="000000"/>
          <w:sz w:val="24"/>
          <w:szCs w:val="24"/>
        </w:rPr>
        <w:t>Vlagatelj mora zahtevku za revizijo zoper vsebino razpisne dokumentacije ali vsebino objave priložiti potrdilo o pla</w:t>
      </w:r>
      <w:r>
        <w:rPr>
          <w:rFonts w:ascii="Times New Roman" w:hAnsi="Times New Roman" w:cs="Times New Roman"/>
          <w:color w:val="000000"/>
          <w:sz w:val="24"/>
          <w:szCs w:val="24"/>
        </w:rPr>
        <w:t xml:space="preserve">čilu takse </w:t>
      </w:r>
      <w:r w:rsidRPr="005E11A3">
        <w:rPr>
          <w:rFonts w:ascii="Times New Roman" w:hAnsi="Times New Roman" w:cs="Times New Roman"/>
          <w:sz w:val="24"/>
          <w:szCs w:val="24"/>
        </w:rPr>
        <w:t xml:space="preserve">višini </w:t>
      </w:r>
      <w:r w:rsidR="00365116" w:rsidRPr="005E11A3">
        <w:rPr>
          <w:rFonts w:ascii="Times New Roman" w:hAnsi="Times New Roman" w:cs="Times New Roman"/>
          <w:sz w:val="24"/>
          <w:szCs w:val="24"/>
        </w:rPr>
        <w:t>4</w:t>
      </w:r>
      <w:r w:rsidRPr="005E11A3">
        <w:rPr>
          <w:rFonts w:ascii="Times New Roman" w:hAnsi="Times New Roman" w:cs="Times New Roman"/>
          <w:sz w:val="24"/>
          <w:szCs w:val="24"/>
        </w:rPr>
        <w:t>.000,00 EUR.</w:t>
      </w:r>
    </w:p>
    <w:p w:rsidR="005A0BB5" w:rsidRPr="003F0710" w:rsidRDefault="005A0BB5" w:rsidP="005A0BB5">
      <w:pPr>
        <w:spacing w:before="225" w:after="225" w:line="240" w:lineRule="auto"/>
        <w:jc w:val="both"/>
        <w:rPr>
          <w:rFonts w:ascii="Times New Roman" w:hAnsi="Times New Roman" w:cs="Times New Roman"/>
          <w:sz w:val="24"/>
          <w:szCs w:val="24"/>
        </w:rPr>
      </w:pPr>
      <w:r w:rsidRPr="003F0710">
        <w:rPr>
          <w:rFonts w:ascii="Times New Roman" w:hAnsi="Times New Roman" w:cs="Times New Roman"/>
          <w:color w:val="000000"/>
          <w:sz w:val="24"/>
          <w:szCs w:val="24"/>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3F0710">
        <w:rPr>
          <w:rFonts w:ascii="Times New Roman" w:hAnsi="Times New Roman" w:cs="Times New Roman"/>
          <w:color w:val="000000"/>
          <w:sz w:val="24"/>
          <w:szCs w:val="24"/>
        </w:rPr>
        <w:t>predrevizijski</w:t>
      </w:r>
      <w:proofErr w:type="spellEnd"/>
      <w:r w:rsidRPr="003F0710">
        <w:rPr>
          <w:rFonts w:ascii="Times New Roman" w:hAnsi="Times New Roman" w:cs="Times New Roman"/>
          <w:color w:val="000000"/>
          <w:sz w:val="24"/>
          <w:szCs w:val="24"/>
        </w:rPr>
        <w:t xml:space="preserve"> in revizijski postopek. Natančne informacije o načinu plačila takse so dostopne na spletni strani:</w:t>
      </w:r>
    </w:p>
    <w:p w:rsidR="00AF472E" w:rsidRPr="00543258" w:rsidRDefault="000539BE" w:rsidP="005A0BB5">
      <w:pPr>
        <w:spacing w:before="225" w:after="225" w:line="240" w:lineRule="auto"/>
        <w:jc w:val="both"/>
        <w:rPr>
          <w:rFonts w:ascii="Times New Roman" w:hAnsi="Times New Roman" w:cs="Times New Roman"/>
          <w:sz w:val="24"/>
          <w:szCs w:val="24"/>
        </w:rPr>
      </w:pPr>
      <w:hyperlink r:id="rId59" w:history="1">
        <w:r w:rsidR="00AF472E" w:rsidRPr="00543258">
          <w:rPr>
            <w:rStyle w:val="Hiperpovezava"/>
            <w:rFonts w:ascii="Times New Roman" w:hAnsi="Times New Roman" w:cs="Times New Roman"/>
            <w:sz w:val="24"/>
            <w:szCs w:val="24"/>
          </w:rPr>
          <w:t>https://ejn.gov.si/sistem/pravno-varstvo.html</w:t>
        </w:r>
      </w:hyperlink>
    </w:p>
    <w:p w:rsidR="005A0BB5" w:rsidRPr="003F0710" w:rsidRDefault="005A0BB5" w:rsidP="005A0BB5">
      <w:pPr>
        <w:spacing w:before="225" w:after="225" w:line="240" w:lineRule="auto"/>
        <w:jc w:val="both"/>
        <w:rPr>
          <w:rFonts w:ascii="Times New Roman" w:hAnsi="Times New Roman" w:cs="Times New Roman"/>
          <w:sz w:val="24"/>
          <w:szCs w:val="24"/>
        </w:rPr>
      </w:pPr>
      <w:r w:rsidRPr="003F0710">
        <w:rPr>
          <w:rFonts w:ascii="Times New Roman" w:hAnsi="Times New Roman" w:cs="Times New Roman"/>
          <w:color w:val="000000"/>
          <w:sz w:val="24"/>
          <w:szCs w:val="24"/>
        </w:rPr>
        <w:t xml:space="preserve">Zahtevek za revizijo se vloži </w:t>
      </w:r>
      <w:r w:rsidR="00AF472E">
        <w:rPr>
          <w:rFonts w:ascii="Times New Roman" w:hAnsi="Times New Roman" w:cs="Times New Roman"/>
          <w:color w:val="000000"/>
          <w:sz w:val="24"/>
          <w:szCs w:val="24"/>
        </w:rPr>
        <w:t>preko Portala javnih naročil</w:t>
      </w:r>
      <w:r w:rsidRPr="003F0710">
        <w:rPr>
          <w:rFonts w:ascii="Times New Roman" w:hAnsi="Times New Roman" w:cs="Times New Roman"/>
          <w:color w:val="000000"/>
          <w:sz w:val="24"/>
          <w:szCs w:val="24"/>
        </w:rPr>
        <w:t>.</w:t>
      </w:r>
    </w:p>
    <w:p w:rsidR="005A0BB5" w:rsidRPr="003F0710" w:rsidRDefault="005A0BB5" w:rsidP="005A0BB5">
      <w:pPr>
        <w:spacing w:before="225" w:after="225" w:line="240" w:lineRule="auto"/>
        <w:jc w:val="both"/>
        <w:rPr>
          <w:rFonts w:ascii="Times New Roman" w:hAnsi="Times New Roman" w:cs="Times New Roman"/>
          <w:sz w:val="24"/>
          <w:szCs w:val="24"/>
        </w:rPr>
      </w:pPr>
      <w:r w:rsidRPr="003F0710">
        <w:rPr>
          <w:rFonts w:ascii="Times New Roman" w:hAnsi="Times New Roman" w:cs="Times New Roman"/>
          <w:color w:val="000000"/>
          <w:sz w:val="24"/>
          <w:szCs w:val="24"/>
        </w:rPr>
        <w:t xml:space="preserve">Zahtevek za revizijo se lahko vloži v roku iz 25. </w:t>
      </w:r>
      <w:r w:rsidR="00A97806">
        <w:rPr>
          <w:rFonts w:ascii="Times New Roman" w:hAnsi="Times New Roman" w:cs="Times New Roman"/>
          <w:color w:val="000000"/>
          <w:sz w:val="24"/>
          <w:szCs w:val="24"/>
        </w:rPr>
        <w:t>č</w:t>
      </w:r>
      <w:r w:rsidRPr="003F0710">
        <w:rPr>
          <w:rFonts w:ascii="Times New Roman" w:hAnsi="Times New Roman" w:cs="Times New Roman"/>
          <w:color w:val="000000"/>
          <w:sz w:val="24"/>
          <w:szCs w:val="24"/>
        </w:rPr>
        <w:t>lena ZPVPJN.</w:t>
      </w:r>
    </w:p>
    <w:p w:rsidR="00CE7204" w:rsidRDefault="005A0BB5" w:rsidP="00CE7204">
      <w:pPr>
        <w:spacing w:before="225" w:after="225" w:line="240" w:lineRule="auto"/>
        <w:jc w:val="both"/>
        <w:rPr>
          <w:rFonts w:ascii="Times New Roman" w:hAnsi="Times New Roman" w:cs="Times New Roman"/>
          <w:sz w:val="24"/>
          <w:szCs w:val="24"/>
        </w:rPr>
      </w:pPr>
      <w:r w:rsidRPr="003F0710">
        <w:rPr>
          <w:rFonts w:ascii="Times New Roman" w:hAnsi="Times New Roman" w:cs="Times New Roman"/>
          <w:color w:val="000000"/>
          <w:sz w:val="24"/>
          <w:szCs w:val="24"/>
        </w:rPr>
        <w:t xml:space="preserve">Če naročnik ugotovi, da zahtevek za revizijo ni bil vložen pravočasno ali ga ni vložila aktivno legitimirana oseba iz 14. </w:t>
      </w:r>
      <w:r w:rsidR="00A97806">
        <w:rPr>
          <w:rFonts w:ascii="Times New Roman" w:hAnsi="Times New Roman" w:cs="Times New Roman"/>
          <w:color w:val="000000"/>
          <w:sz w:val="24"/>
          <w:szCs w:val="24"/>
        </w:rPr>
        <w:t>č</w:t>
      </w:r>
      <w:r w:rsidRPr="003F0710">
        <w:rPr>
          <w:rFonts w:ascii="Times New Roman" w:hAnsi="Times New Roman" w:cs="Times New Roman"/>
          <w:color w:val="000000"/>
          <w:sz w:val="24"/>
          <w:szCs w:val="24"/>
        </w:rPr>
        <w:t xml:space="preserve">lena ZPVPJN, da vlagatelj v skladu z drugim odstavkom 15. </w:t>
      </w:r>
      <w:r w:rsidR="00A97806">
        <w:rPr>
          <w:rFonts w:ascii="Times New Roman" w:hAnsi="Times New Roman" w:cs="Times New Roman"/>
          <w:color w:val="000000"/>
          <w:sz w:val="24"/>
          <w:szCs w:val="24"/>
        </w:rPr>
        <w:t>č</w:t>
      </w:r>
      <w:r w:rsidRPr="003F0710">
        <w:rPr>
          <w:rFonts w:ascii="Times New Roman" w:hAnsi="Times New Roman" w:cs="Times New Roman"/>
          <w:color w:val="000000"/>
          <w:sz w:val="24"/>
          <w:szCs w:val="24"/>
        </w:rPr>
        <w:t>lena ZPVPJN ni predložil potrdila o plačilu takse ali da ni bila plačana ustrezna taksa, ga najpozneje v treh delovnih dneh od prejema s sklepom zavrže.</w:t>
      </w:r>
    </w:p>
    <w:p w:rsidR="00CE7204" w:rsidRPr="00CE7204" w:rsidRDefault="00CE7204" w:rsidP="00CE7204">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t>Merila</w:t>
      </w:r>
    </w:p>
    <w:p w:rsidR="00CE7204" w:rsidRPr="00063CD3" w:rsidRDefault="00CE7204" w:rsidP="00CE7204">
      <w:pPr>
        <w:spacing w:before="225" w:after="225" w:line="240" w:lineRule="auto"/>
        <w:jc w:val="both"/>
        <w:rPr>
          <w:rFonts w:ascii="Times New Roman" w:hAnsi="Times New Roman" w:cs="Times New Roman"/>
          <w:sz w:val="24"/>
          <w:szCs w:val="24"/>
        </w:rPr>
      </w:pPr>
      <w:r w:rsidRPr="00063CD3">
        <w:rPr>
          <w:rFonts w:ascii="Times New Roman" w:hAnsi="Times New Roman" w:cs="Times New Roman"/>
          <w:color w:val="000000"/>
          <w:sz w:val="24"/>
          <w:szCs w:val="24"/>
        </w:rPr>
        <w:t xml:space="preserve">Izbira ponudb bo potekala po naslednjem kriteriju: </w:t>
      </w:r>
      <w:r w:rsidRPr="00063CD3">
        <w:rPr>
          <w:rFonts w:ascii="Times New Roman" w:hAnsi="Times New Roman" w:cs="Times New Roman"/>
          <w:b/>
          <w:bCs/>
          <w:color w:val="000000"/>
          <w:sz w:val="24"/>
          <w:szCs w:val="24"/>
        </w:rPr>
        <w:t> </w:t>
      </w:r>
      <w:r w:rsidRPr="005E11A3">
        <w:rPr>
          <w:rFonts w:ascii="Times New Roman" w:hAnsi="Times New Roman" w:cs="Times New Roman"/>
          <w:b/>
          <w:bCs/>
          <w:sz w:val="24"/>
          <w:szCs w:val="24"/>
        </w:rPr>
        <w:t>ekonomsko najugodnejša ponudba.</w:t>
      </w:r>
    </w:p>
    <w:p w:rsidR="00CE7204" w:rsidRDefault="00CE7204" w:rsidP="00CE7204">
      <w:pPr>
        <w:jc w:val="both"/>
        <w:rPr>
          <w:rFonts w:ascii="Times New Roman" w:hAnsi="Times New Roman" w:cs="Times New Roman"/>
          <w:sz w:val="24"/>
          <w:szCs w:val="24"/>
        </w:rPr>
      </w:pPr>
      <w:r w:rsidRPr="00B073FE">
        <w:rPr>
          <w:rFonts w:ascii="Times New Roman" w:hAnsi="Times New Roman" w:cs="Times New Roman"/>
          <w:color w:val="000000"/>
          <w:sz w:val="24"/>
          <w:szCs w:val="24"/>
        </w:rPr>
        <w:t>Upošteval</w:t>
      </w:r>
      <w:r>
        <w:rPr>
          <w:rFonts w:ascii="Times New Roman" w:hAnsi="Times New Roman" w:cs="Times New Roman"/>
          <w:color w:val="000000"/>
          <w:sz w:val="24"/>
          <w:szCs w:val="24"/>
        </w:rPr>
        <w:t>o</w:t>
      </w:r>
      <w:r w:rsidRPr="00B073FE">
        <w:rPr>
          <w:rFonts w:ascii="Times New Roman" w:hAnsi="Times New Roman" w:cs="Times New Roman"/>
          <w:color w:val="000000"/>
          <w:sz w:val="24"/>
          <w:szCs w:val="24"/>
        </w:rPr>
        <w:t xml:space="preserve"> se bo naslednje merilo: </w:t>
      </w:r>
      <w:r w:rsidRPr="00A26FAE">
        <w:rPr>
          <w:rFonts w:ascii="Times New Roman" w:hAnsi="Times New Roman" w:cs="Times New Roman"/>
          <w:b/>
          <w:color w:val="000000"/>
          <w:sz w:val="24"/>
          <w:szCs w:val="24"/>
        </w:rPr>
        <w:t xml:space="preserve">najnižja ponudbena </w:t>
      </w:r>
      <w:r w:rsidRPr="00A26FAE">
        <w:rPr>
          <w:rFonts w:ascii="Times New Roman" w:hAnsi="Times New Roman" w:cs="Times New Roman"/>
          <w:b/>
          <w:sz w:val="24"/>
          <w:szCs w:val="24"/>
        </w:rPr>
        <w:t xml:space="preserve">cena </w:t>
      </w:r>
      <w:r w:rsidR="00BE7372" w:rsidRPr="00A26FAE">
        <w:rPr>
          <w:rFonts w:ascii="Times New Roman" w:hAnsi="Times New Roman" w:cs="Times New Roman"/>
          <w:b/>
          <w:sz w:val="24"/>
          <w:szCs w:val="24"/>
        </w:rPr>
        <w:t xml:space="preserve"> </w:t>
      </w:r>
      <w:r w:rsidRPr="00A26FAE">
        <w:rPr>
          <w:rFonts w:ascii="Times New Roman" w:hAnsi="Times New Roman" w:cs="Times New Roman"/>
          <w:b/>
          <w:sz w:val="24"/>
          <w:szCs w:val="24"/>
        </w:rPr>
        <w:t xml:space="preserve">po posameznem sklopu na </w:t>
      </w:r>
      <w:r w:rsidR="00F50192" w:rsidRPr="00A26FAE">
        <w:rPr>
          <w:rFonts w:ascii="Times New Roman" w:hAnsi="Times New Roman" w:cs="Times New Roman"/>
          <w:b/>
          <w:sz w:val="24"/>
          <w:szCs w:val="24"/>
        </w:rPr>
        <w:t>dan</w:t>
      </w:r>
      <w:r w:rsidRPr="00791308">
        <w:rPr>
          <w:rFonts w:ascii="Times New Roman" w:hAnsi="Times New Roman" w:cs="Times New Roman"/>
          <w:sz w:val="24"/>
          <w:szCs w:val="24"/>
        </w:rPr>
        <w:t xml:space="preserve">, </w:t>
      </w:r>
      <w:r w:rsidRPr="00B073FE">
        <w:rPr>
          <w:rFonts w:ascii="Times New Roman" w:hAnsi="Times New Roman" w:cs="Times New Roman"/>
          <w:sz w:val="24"/>
          <w:szCs w:val="24"/>
        </w:rPr>
        <w:t>glede na predvideno okvirno število kilomet</w:t>
      </w:r>
      <w:r>
        <w:rPr>
          <w:rFonts w:ascii="Times New Roman" w:hAnsi="Times New Roman" w:cs="Times New Roman"/>
          <w:sz w:val="24"/>
          <w:szCs w:val="24"/>
        </w:rPr>
        <w:t>rov.</w:t>
      </w:r>
    </w:p>
    <w:p w:rsidR="00CE7204" w:rsidRPr="00FE58B8" w:rsidRDefault="00CE7204" w:rsidP="00CE7204">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lastRenderedPageBreak/>
        <w:t>Pogoji za priznanje usposobljenosti</w:t>
      </w:r>
    </w:p>
    <w:p w:rsidR="00CE7204" w:rsidRPr="00FE58B8" w:rsidRDefault="00CE7204" w:rsidP="00CE7204">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Dopustna ponudba je ponudba, ki jo predloži ponudnik, za katerega ne obstajajo razlogi za izključitev</w:t>
      </w:r>
      <w:r>
        <w:rPr>
          <w:rFonts w:ascii="Times New Roman" w:hAnsi="Times New Roman" w:cs="Times New Roman"/>
          <w:color w:val="000000"/>
          <w:sz w:val="24"/>
          <w:szCs w:val="24"/>
        </w:rPr>
        <w:t>,</w:t>
      </w:r>
      <w:r w:rsidRPr="00FE58B8">
        <w:rPr>
          <w:rFonts w:ascii="Times New Roman" w:hAnsi="Times New Roman" w:cs="Times New Roman"/>
          <w:color w:val="000000"/>
          <w:sz w:val="24"/>
          <w:szCs w:val="24"/>
        </w:rPr>
        <w:t xml:space="preserve">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EF02E4" w:rsidRDefault="00CE7204" w:rsidP="00CE7204">
      <w:p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 xml:space="preserve">Ponudnik mora pripraviti ponudbo v skladu z zahtevami iz te razpisne dokumentacije. V nadaljevanju so opredeljene zahteve, ki jih mora izpolnjevati ponudnik. Naročnik lahko ponudnika iz sodelovanja izključi tudi v ostalih primerih za katere tako določa zakon (šesti odstavek 75. </w:t>
      </w:r>
      <w:r>
        <w:rPr>
          <w:rFonts w:ascii="Times New Roman" w:hAnsi="Times New Roman" w:cs="Times New Roman"/>
          <w:color w:val="000000"/>
          <w:sz w:val="24"/>
          <w:szCs w:val="24"/>
        </w:rPr>
        <w:t>č</w:t>
      </w:r>
      <w:r w:rsidRPr="00FE58B8">
        <w:rPr>
          <w:rFonts w:ascii="Times New Roman" w:hAnsi="Times New Roman" w:cs="Times New Roman"/>
          <w:color w:val="000000"/>
          <w:sz w:val="24"/>
          <w:szCs w:val="24"/>
        </w:rPr>
        <w:t>lena ZJN-3).</w:t>
      </w:r>
    </w:p>
    <w:p w:rsidR="00EF02E4" w:rsidRPr="00CE7204" w:rsidRDefault="00EF02E4" w:rsidP="00CE7204">
      <w:pPr>
        <w:jc w:val="both"/>
        <w:rPr>
          <w:rFonts w:ascii="Times New Roman" w:hAnsi="Times New Roman" w:cs="Times New Roman"/>
          <w:color w:val="000000"/>
          <w:sz w:val="24"/>
          <w:szCs w:val="24"/>
        </w:rPr>
        <w:sectPr w:rsidR="00EF02E4" w:rsidRPr="00CE7204" w:rsidSect="00477B44">
          <w:footerReference w:type="default" r:id="rId60"/>
          <w:pgSz w:w="11906" w:h="16838"/>
          <w:pgMar w:top="1418" w:right="1418" w:bottom="1418" w:left="1418" w:header="567" w:footer="680" w:gutter="0"/>
          <w:cols w:space="708"/>
          <w:docGrid w:linePitch="360"/>
        </w:sectPr>
      </w:pPr>
    </w:p>
    <w:p w:rsidR="007F7E36" w:rsidRDefault="007F7E36">
      <w:pPr>
        <w:spacing w:before="225" w:after="225" w:line="240" w:lineRule="auto"/>
        <w:jc w:val="both"/>
        <w:rPr>
          <w:rFonts w:ascii="Times New Roman" w:hAnsi="Times New Roman" w:cs="Times New Roman"/>
          <w:color w:val="000000"/>
          <w:sz w:val="24"/>
          <w:szCs w:val="24"/>
        </w:rPr>
      </w:pPr>
    </w:p>
    <w:tbl>
      <w:tblPr>
        <w:tblStyle w:val="NormalTablePHPDOCX"/>
        <w:tblW w:w="2500" w:type="pct"/>
        <w:tblInd w:w="108" w:type="dxa"/>
        <w:tblLook w:val="04A0" w:firstRow="1" w:lastRow="0" w:firstColumn="1" w:lastColumn="0" w:noHBand="0" w:noVBand="1"/>
      </w:tblPr>
      <w:tblGrid>
        <w:gridCol w:w="4643"/>
      </w:tblGrid>
      <w:tr w:rsidR="007F7E36" w:rsidRPr="00FE58B8">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rsidR="007F7E36" w:rsidRPr="00FE58B8" w:rsidRDefault="00BC69B9">
            <w:pPr>
              <w:rPr>
                <w:rFonts w:ascii="Times New Roman" w:hAnsi="Times New Roman" w:cs="Times New Roman"/>
                <w:sz w:val="24"/>
                <w:szCs w:val="24"/>
              </w:rPr>
            </w:pPr>
            <w:r w:rsidRPr="00FE58B8">
              <w:rPr>
                <w:rFonts w:ascii="Times New Roman" w:hAnsi="Times New Roman" w:cs="Times New Roman"/>
                <w:color w:val="FFFFFF"/>
                <w:position w:val="-2"/>
                <w:sz w:val="24"/>
                <w:szCs w:val="24"/>
              </w:rPr>
              <w:t>Razlogi za izključitev</w:t>
            </w:r>
          </w:p>
        </w:tc>
      </w:tr>
    </w:tbl>
    <w:p w:rsidR="007F7E36" w:rsidRPr="00FE58B8" w:rsidRDefault="007F7E36">
      <w:pPr>
        <w:rPr>
          <w:rFonts w:ascii="Times New Roman" w:hAnsi="Times New Roman" w:cs="Times New Roman"/>
          <w:sz w:val="24"/>
          <w:szCs w:val="24"/>
        </w:rPr>
      </w:pPr>
    </w:p>
    <w:tbl>
      <w:tblPr>
        <w:tblStyle w:val="NormalTablePHPDOCX"/>
        <w:tblW w:w="9300" w:type="dxa"/>
        <w:tblInd w:w="108" w:type="dxa"/>
        <w:tblLook w:val="04A0" w:firstRow="1" w:lastRow="0" w:firstColumn="1" w:lastColumn="0" w:noHBand="0" w:noVBand="1"/>
      </w:tblPr>
      <w:tblGrid>
        <w:gridCol w:w="1860"/>
        <w:gridCol w:w="7440"/>
      </w:tblGrid>
      <w:tr w:rsidR="007F7E36" w:rsidRPr="00FE58B8">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7F7E36" w:rsidRPr="00FE58B8" w:rsidRDefault="00BC69B9">
            <w:pPr>
              <w:jc w:val="center"/>
              <w:rPr>
                <w:rFonts w:ascii="Times New Roman" w:hAnsi="Times New Roman" w:cs="Times New Roman"/>
                <w:sz w:val="24"/>
                <w:szCs w:val="24"/>
              </w:rPr>
            </w:pPr>
            <w:r w:rsidRPr="00FE58B8">
              <w:rPr>
                <w:rFonts w:ascii="Times New Roman" w:hAnsi="Times New Roman" w:cs="Times New Roman"/>
                <w:b/>
                <w:bCs/>
                <w:color w:val="FFFFFF"/>
                <w:position w:val="-2"/>
                <w:sz w:val="24"/>
                <w:szCs w:val="24"/>
              </w:rPr>
              <w:t>POGOJ 1</w:t>
            </w:r>
            <w:r w:rsidRPr="00FE58B8">
              <w:rPr>
                <w:rFonts w:ascii="Times New Roman" w:hAnsi="Times New Roman" w:cs="Times New Roman"/>
                <w:b/>
                <w:bCs/>
                <w:color w:val="FFFFFF"/>
                <w:position w:val="-2"/>
                <w:sz w:val="24"/>
                <w:szCs w:val="24"/>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 xml:space="preserve">Naročnik bo iz sodelovanja v postopku javnega naročanja izključil gospodarski subjekt, če ugotovi, da je bila </w:t>
            </w:r>
            <w:r w:rsidRPr="00BD5A6A">
              <w:rPr>
                <w:rFonts w:ascii="Times New Roman" w:hAnsi="Times New Roman" w:cs="Times New Roman"/>
                <w:b/>
                <w:bCs/>
                <w:color w:val="000000"/>
                <w:position w:val="-2"/>
                <w:sz w:val="24"/>
                <w:szCs w:val="24"/>
              </w:rPr>
              <w:t>gospodarskemu subjektu ali osebi, ki je članica upravnega, vodstvenega ali nadzornega organa</w:t>
            </w:r>
            <w:r w:rsidRPr="00BD5A6A">
              <w:rPr>
                <w:rFonts w:ascii="Times New Roman" w:hAnsi="Times New Roman" w:cs="Times New Roman"/>
                <w:color w:val="000000"/>
                <w:position w:val="-2"/>
                <w:sz w:val="24"/>
                <w:szCs w:val="24"/>
              </w:rPr>
              <w:t xml:space="preserve"> tega gospodarskega subjekta ali ki ima </w:t>
            </w:r>
            <w:r w:rsidRPr="00BD5A6A">
              <w:rPr>
                <w:rFonts w:ascii="Times New Roman" w:hAnsi="Times New Roman" w:cs="Times New Roman"/>
                <w:b/>
                <w:bCs/>
                <w:color w:val="000000"/>
                <w:position w:val="-2"/>
                <w:sz w:val="24"/>
                <w:szCs w:val="24"/>
              </w:rPr>
              <w:t>pooblastila za njegovo zastopanje ali odločanje ali nadzor v njem</w:t>
            </w:r>
            <w:r w:rsidRPr="00BD5A6A">
              <w:rPr>
                <w:rFonts w:ascii="Times New Roman" w:hAnsi="Times New Roman" w:cs="Times New Roman"/>
                <w:color w:val="000000"/>
                <w:position w:val="-2"/>
                <w:sz w:val="24"/>
                <w:szCs w:val="24"/>
              </w:rPr>
              <w:t>, izrečena pravnomočna</w:t>
            </w:r>
            <w:r w:rsidRPr="00FE58B8">
              <w:rPr>
                <w:rFonts w:ascii="Times New Roman" w:hAnsi="Times New Roman" w:cs="Times New Roman"/>
                <w:color w:val="000000"/>
                <w:position w:val="-2"/>
                <w:sz w:val="24"/>
                <w:szCs w:val="24"/>
              </w:rPr>
              <w:t xml:space="preserve"> sodba za dejanje, ki ima elemente kaznivih dejanj naštetih v 75. </w:t>
            </w:r>
            <w:r w:rsidR="00477B44">
              <w:rPr>
                <w:rFonts w:ascii="Times New Roman" w:hAnsi="Times New Roman" w:cs="Times New Roman"/>
                <w:color w:val="000000"/>
                <w:position w:val="-2"/>
                <w:sz w:val="24"/>
                <w:szCs w:val="24"/>
              </w:rPr>
              <w:t>č</w:t>
            </w:r>
            <w:r w:rsidRPr="00FE58B8">
              <w:rPr>
                <w:rFonts w:ascii="Times New Roman" w:hAnsi="Times New Roman" w:cs="Times New Roman"/>
                <w:color w:val="000000"/>
                <w:position w:val="-2"/>
                <w:sz w:val="24"/>
                <w:szCs w:val="24"/>
              </w:rPr>
              <w:t>lenu ZJN-3. </w:t>
            </w:r>
          </w:p>
          <w:p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F7E36" w:rsidRPr="00FE58B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F7E36" w:rsidRPr="00FE58B8" w:rsidRDefault="00BC69B9">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 xml:space="preserve">Izjava zakonitega zastopnika gospodarskega subjekta (obrazec Krovna izjava) v zvezi s kaznivimi dejanji iz prvega odstavka 75. </w:t>
            </w:r>
            <w:r w:rsidR="00477B44">
              <w:rPr>
                <w:rFonts w:ascii="Times New Roman" w:hAnsi="Times New Roman" w:cs="Times New Roman"/>
                <w:color w:val="000000"/>
                <w:position w:val="-2"/>
                <w:sz w:val="24"/>
                <w:szCs w:val="24"/>
              </w:rPr>
              <w:t>č</w:t>
            </w:r>
            <w:r w:rsidRPr="00FE58B8">
              <w:rPr>
                <w:rFonts w:ascii="Times New Roman" w:hAnsi="Times New Roman" w:cs="Times New Roman"/>
                <w:color w:val="000000"/>
                <w:position w:val="-2"/>
                <w:sz w:val="24"/>
                <w:szCs w:val="24"/>
              </w:rPr>
              <w:t>lena ZJN-3 in izjave ter pooblastila za pridobitev podatkov iz kazenske evidence za člane organov in zastopnike gospodarskega subjekta (obrazec Izjava gosp</w:t>
            </w:r>
            <w:r w:rsidR="00681412" w:rsidRPr="00FE58B8">
              <w:rPr>
                <w:rFonts w:ascii="Times New Roman" w:hAnsi="Times New Roman" w:cs="Times New Roman"/>
                <w:color w:val="000000"/>
                <w:position w:val="-2"/>
                <w:sz w:val="24"/>
                <w:szCs w:val="24"/>
              </w:rPr>
              <w:t>o</w:t>
            </w:r>
            <w:r w:rsidRPr="00FE58B8">
              <w:rPr>
                <w:rFonts w:ascii="Times New Roman" w:hAnsi="Times New Roman" w:cs="Times New Roman"/>
                <w:color w:val="000000"/>
                <w:position w:val="-2"/>
                <w:sz w:val="24"/>
                <w:szCs w:val="24"/>
              </w:rPr>
              <w:t>darskega subjekta in pooblastilo za pridobitev podatkov iz kazenske evidence in Izjava članov organov in zastopnikov gospodarskega subjekta in pooblastilo za pridobitev podatkov iz kazenske evidence).</w:t>
            </w:r>
          </w:p>
          <w:p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Gospodarski subjekt naj predloži izpis iz ustreznega sodnega registra, iz katerega je razvidno, da ne obstajajo razlogi za izključitev. Izpis se šteje kot dokaz o izpolnjevanju predmetnega pogoja. Izpis ne sme biti starejši od datuma objave konkretnega javnega naročila.</w:t>
            </w:r>
          </w:p>
          <w:p w:rsidR="007F7E36" w:rsidRDefault="00BC69B9">
            <w:pPr>
              <w:spacing w:before="135" w:after="135"/>
              <w:jc w:val="both"/>
              <w:textAlignment w:val="center"/>
              <w:rPr>
                <w:rFonts w:ascii="Times New Roman" w:hAnsi="Times New Roman" w:cs="Times New Roman"/>
                <w:color w:val="000000"/>
                <w:position w:val="-2"/>
                <w:sz w:val="24"/>
                <w:szCs w:val="24"/>
              </w:rPr>
            </w:pPr>
            <w:r w:rsidRPr="00FE58B8">
              <w:rPr>
                <w:rFonts w:ascii="Times New Roman" w:hAnsi="Times New Roman" w:cs="Times New Roman"/>
                <w:color w:val="000000"/>
                <w:position w:val="-2"/>
                <w:sz w:val="24"/>
                <w:szCs w:val="24"/>
              </w:rPr>
              <w:t>V kolikor bo gospodarski subjekt predložil zgolj lastno izjavo in izjavo članov organa in zastopnikov, bo naročnik izpis iz ustreznega registra pridobil sam.</w:t>
            </w:r>
          </w:p>
          <w:p w:rsidR="00EF02E4" w:rsidRPr="00FE58B8" w:rsidRDefault="00EF02E4">
            <w:pPr>
              <w:spacing w:before="135" w:after="135"/>
              <w:jc w:val="both"/>
              <w:textAlignment w:val="center"/>
              <w:rPr>
                <w:rFonts w:ascii="Times New Roman" w:hAnsi="Times New Roman" w:cs="Times New Roman"/>
                <w:sz w:val="24"/>
                <w:szCs w:val="24"/>
              </w:rPr>
            </w:pPr>
            <w:r>
              <w:rPr>
                <w:rFonts w:ascii="Times New Roman" w:hAnsi="Times New Roman" w:cs="Times New Roman"/>
                <w:color w:val="000000"/>
                <w:position w:val="-2"/>
                <w:sz w:val="24"/>
                <w:szCs w:val="24"/>
              </w:rPr>
              <w:t>ESPD obrazec.</w:t>
            </w:r>
          </w:p>
        </w:tc>
      </w:tr>
      <w:tr w:rsidR="007F7E36" w:rsidRPr="00FE58B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F7E36" w:rsidRPr="00FE58B8" w:rsidRDefault="00BC69B9">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u w:val="single"/>
              </w:rPr>
              <w:t>Gospodarski subjekti, ki nimajo sedeža v Republiki Sloveniji:</w:t>
            </w:r>
          </w:p>
          <w:p w:rsidR="007F7E36" w:rsidRPr="00FE58B8" w:rsidRDefault="00BC69B9" w:rsidP="00477B44">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 xml:space="preserve">Če država članica ali tretja država dokumentov in potrdil ne izdaja ali če ti ne zajemajo vseh primerov iz prvega odstavka 75. </w:t>
            </w:r>
            <w:r w:rsidR="00477B44">
              <w:rPr>
                <w:rFonts w:ascii="Times New Roman" w:hAnsi="Times New Roman" w:cs="Times New Roman"/>
                <w:color w:val="000000"/>
                <w:position w:val="-2"/>
                <w:sz w:val="24"/>
                <w:szCs w:val="24"/>
              </w:rPr>
              <w:t>č</w:t>
            </w:r>
            <w:r w:rsidRPr="00FE58B8">
              <w:rPr>
                <w:rFonts w:ascii="Times New Roman" w:hAnsi="Times New Roman" w:cs="Times New Roman"/>
                <w:color w:val="000000"/>
                <w:position w:val="-2"/>
                <w:sz w:val="24"/>
                <w:szCs w:val="24"/>
              </w:rPr>
              <w:t>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7F7E36" w:rsidRPr="00FE58B8" w:rsidTr="00EF02E4">
        <w:trPr>
          <w:trHeight w:val="2547"/>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F7E36" w:rsidRPr="00FE58B8" w:rsidRDefault="00BC69B9">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MORAJO izpolnjevati pogoj</w:t>
            </w:r>
          </w:p>
          <w:p w:rsidR="007F7E36" w:rsidRDefault="00BC69B9" w:rsidP="00477B44">
            <w:pPr>
              <w:spacing w:before="135" w:after="135"/>
              <w:jc w:val="both"/>
              <w:textAlignment w:val="center"/>
              <w:rPr>
                <w:rFonts w:ascii="Times New Roman" w:hAnsi="Times New Roman" w:cs="Times New Roman"/>
                <w:color w:val="000000"/>
                <w:position w:val="-2"/>
                <w:sz w:val="24"/>
                <w:szCs w:val="24"/>
              </w:rPr>
            </w:pPr>
            <w:r w:rsidRPr="00FE58B8">
              <w:rPr>
                <w:rFonts w:ascii="Times New Roman" w:hAnsi="Times New Roman" w:cs="Times New Roman"/>
                <w:color w:val="000000"/>
                <w:position w:val="-2"/>
                <w:sz w:val="24"/>
                <w:szCs w:val="24"/>
              </w:rPr>
              <w:t xml:space="preserve">Izjava zakonitega zastopnika gospodarskega subjekta (obrazec Krovna izjava) v zvezi s kaznivimi dejanji iz prvega odstavka 75. </w:t>
            </w:r>
            <w:r w:rsidR="00477B44">
              <w:rPr>
                <w:rFonts w:ascii="Times New Roman" w:hAnsi="Times New Roman" w:cs="Times New Roman"/>
                <w:color w:val="000000"/>
                <w:position w:val="-2"/>
                <w:sz w:val="24"/>
                <w:szCs w:val="24"/>
              </w:rPr>
              <w:t>č</w:t>
            </w:r>
            <w:r w:rsidRPr="00FE58B8">
              <w:rPr>
                <w:rFonts w:ascii="Times New Roman" w:hAnsi="Times New Roman" w:cs="Times New Roman"/>
                <w:color w:val="000000"/>
                <w:position w:val="-2"/>
                <w:sz w:val="24"/>
                <w:szCs w:val="24"/>
              </w:rPr>
              <w:t>lena ZJN-3 in izjave ter pooblastila za pridobitev podatkov iz kazenske evidence za člane organov in zastopnike gospodarskega subjekta (obrazec Izjava gosp</w:t>
            </w:r>
            <w:r w:rsidR="00681412" w:rsidRPr="00FE58B8">
              <w:rPr>
                <w:rFonts w:ascii="Times New Roman" w:hAnsi="Times New Roman" w:cs="Times New Roman"/>
                <w:color w:val="000000"/>
                <w:position w:val="-2"/>
                <w:sz w:val="24"/>
                <w:szCs w:val="24"/>
              </w:rPr>
              <w:t>o</w:t>
            </w:r>
            <w:r w:rsidRPr="00FE58B8">
              <w:rPr>
                <w:rFonts w:ascii="Times New Roman" w:hAnsi="Times New Roman" w:cs="Times New Roman"/>
                <w:color w:val="000000"/>
                <w:position w:val="-2"/>
                <w:sz w:val="24"/>
                <w:szCs w:val="24"/>
              </w:rPr>
              <w:t>darskega subjekta in pooblastilo za pridobitev podatkov iz kazenske evidence in Izjava članov organov in zastopnikov gospodarskega subjekta in pooblastilo za pridobitev podatkov iz kazenske evidence).</w:t>
            </w:r>
          </w:p>
          <w:p w:rsidR="00EF02E4" w:rsidRPr="00FE58B8" w:rsidRDefault="00EF02E4" w:rsidP="00477B44">
            <w:pPr>
              <w:spacing w:before="135" w:after="135"/>
              <w:jc w:val="both"/>
              <w:textAlignment w:val="center"/>
              <w:rPr>
                <w:rFonts w:ascii="Times New Roman" w:hAnsi="Times New Roman" w:cs="Times New Roman"/>
                <w:sz w:val="24"/>
                <w:szCs w:val="24"/>
              </w:rPr>
            </w:pPr>
            <w:r>
              <w:rPr>
                <w:rFonts w:ascii="Times New Roman" w:hAnsi="Times New Roman" w:cs="Times New Roman"/>
                <w:color w:val="000000"/>
                <w:position w:val="-2"/>
                <w:sz w:val="24"/>
                <w:szCs w:val="24"/>
              </w:rPr>
              <w:t>ESPD obrazec.</w:t>
            </w:r>
          </w:p>
        </w:tc>
      </w:tr>
      <w:tr w:rsidR="007F7E36" w:rsidRPr="00FE58B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F7E36" w:rsidRPr="00FE58B8" w:rsidRDefault="00BC69B9">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MORAJO izpolnjevati pogoj</w:t>
            </w:r>
          </w:p>
          <w:p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Izjave ter pooblastila za pridobitev podatkov iz kazenske evidence za člane organov in zastopnike gospodarskega subjekta (obrazec Izjava gosp</w:t>
            </w:r>
            <w:r w:rsidR="00681412" w:rsidRPr="00FE58B8">
              <w:rPr>
                <w:rFonts w:ascii="Times New Roman" w:hAnsi="Times New Roman" w:cs="Times New Roman"/>
                <w:color w:val="000000"/>
                <w:position w:val="-2"/>
                <w:sz w:val="24"/>
                <w:szCs w:val="24"/>
              </w:rPr>
              <w:t>o</w:t>
            </w:r>
            <w:r w:rsidRPr="00FE58B8">
              <w:rPr>
                <w:rFonts w:ascii="Times New Roman" w:hAnsi="Times New Roman" w:cs="Times New Roman"/>
                <w:color w:val="000000"/>
                <w:position w:val="-2"/>
                <w:sz w:val="24"/>
                <w:szCs w:val="24"/>
              </w:rPr>
              <w:t>darskega subjekta in pooblastilo za pridobitev podatkov iz kazenske evidence in Izjava članov organov in zastopnikov gospodarskega subjekta in pooblastilo za pridobitev podatkov iz kazenske evidence).</w:t>
            </w:r>
          </w:p>
          <w:p w:rsidR="007F7E36" w:rsidRDefault="00BC69B9" w:rsidP="00477B44">
            <w:pPr>
              <w:spacing w:before="135" w:after="135"/>
              <w:jc w:val="both"/>
              <w:textAlignment w:val="center"/>
              <w:rPr>
                <w:rFonts w:ascii="Times New Roman" w:hAnsi="Times New Roman" w:cs="Times New Roman"/>
                <w:color w:val="000000"/>
                <w:position w:val="-2"/>
                <w:sz w:val="24"/>
                <w:szCs w:val="24"/>
              </w:rPr>
            </w:pPr>
            <w:r w:rsidRPr="00FE58B8">
              <w:rPr>
                <w:rFonts w:ascii="Times New Roman" w:hAnsi="Times New Roman" w:cs="Times New Roman"/>
                <w:color w:val="000000"/>
                <w:position w:val="-2"/>
                <w:sz w:val="24"/>
                <w:szCs w:val="24"/>
              </w:rPr>
              <w:t xml:space="preserve">Naročnik bo zavrnil vsakega podizvajalca, če zanj obstajajo razlogi za izključitev prvega odstavka 75. </w:t>
            </w:r>
            <w:r w:rsidR="00477B44">
              <w:rPr>
                <w:rFonts w:ascii="Times New Roman" w:hAnsi="Times New Roman" w:cs="Times New Roman"/>
                <w:color w:val="000000"/>
                <w:position w:val="-2"/>
                <w:sz w:val="24"/>
                <w:szCs w:val="24"/>
              </w:rPr>
              <w:t>č</w:t>
            </w:r>
            <w:r w:rsidRPr="00FE58B8">
              <w:rPr>
                <w:rFonts w:ascii="Times New Roman" w:hAnsi="Times New Roman" w:cs="Times New Roman"/>
                <w:color w:val="000000"/>
                <w:position w:val="-2"/>
                <w:sz w:val="24"/>
                <w:szCs w:val="24"/>
              </w:rPr>
              <w:t>lena ZJN-3.</w:t>
            </w:r>
          </w:p>
          <w:p w:rsidR="00EF02E4" w:rsidRPr="00FE58B8" w:rsidRDefault="00EF02E4" w:rsidP="00477B44">
            <w:pPr>
              <w:spacing w:before="135" w:after="135"/>
              <w:jc w:val="both"/>
              <w:textAlignment w:val="center"/>
              <w:rPr>
                <w:rFonts w:ascii="Times New Roman" w:hAnsi="Times New Roman" w:cs="Times New Roman"/>
                <w:sz w:val="24"/>
                <w:szCs w:val="24"/>
              </w:rPr>
            </w:pPr>
            <w:r>
              <w:rPr>
                <w:rFonts w:ascii="Times New Roman" w:hAnsi="Times New Roman" w:cs="Times New Roman"/>
                <w:color w:val="000000"/>
                <w:position w:val="-2"/>
                <w:sz w:val="24"/>
                <w:szCs w:val="24"/>
              </w:rPr>
              <w:t>ESPD obrazec.</w:t>
            </w:r>
          </w:p>
        </w:tc>
      </w:tr>
    </w:tbl>
    <w:p w:rsidR="007F7E36" w:rsidRPr="00FE58B8" w:rsidRDefault="007F7E36">
      <w:pPr>
        <w:rPr>
          <w:rFonts w:ascii="Times New Roman" w:hAnsi="Times New Roman" w:cs="Times New Roman"/>
          <w:sz w:val="24"/>
          <w:szCs w:val="24"/>
        </w:rPr>
      </w:pPr>
    </w:p>
    <w:tbl>
      <w:tblPr>
        <w:tblStyle w:val="NormalTablePHPDOCX"/>
        <w:tblW w:w="9300" w:type="dxa"/>
        <w:tblInd w:w="108" w:type="dxa"/>
        <w:tblLook w:val="04A0" w:firstRow="1" w:lastRow="0" w:firstColumn="1" w:lastColumn="0" w:noHBand="0" w:noVBand="1"/>
      </w:tblPr>
      <w:tblGrid>
        <w:gridCol w:w="1860"/>
        <w:gridCol w:w="7440"/>
      </w:tblGrid>
      <w:tr w:rsidR="007F7E36" w:rsidRPr="00FE58B8">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7F7E36" w:rsidRPr="00FE58B8" w:rsidRDefault="00BC69B9">
            <w:pPr>
              <w:jc w:val="center"/>
              <w:rPr>
                <w:rFonts w:ascii="Times New Roman" w:hAnsi="Times New Roman" w:cs="Times New Roman"/>
                <w:sz w:val="24"/>
                <w:szCs w:val="24"/>
              </w:rPr>
            </w:pPr>
            <w:r w:rsidRPr="00FE58B8">
              <w:rPr>
                <w:rFonts w:ascii="Times New Roman" w:hAnsi="Times New Roman" w:cs="Times New Roman"/>
                <w:b/>
                <w:bCs/>
                <w:color w:val="FFFFFF"/>
                <w:position w:val="-2"/>
                <w:sz w:val="24"/>
                <w:szCs w:val="24"/>
              </w:rPr>
              <w:t>POGOJ 2</w:t>
            </w:r>
            <w:r w:rsidRPr="00FE58B8">
              <w:rPr>
                <w:rFonts w:ascii="Times New Roman" w:hAnsi="Times New Roman" w:cs="Times New Roman"/>
                <w:b/>
                <w:bCs/>
                <w:color w:val="FFFFFF"/>
                <w:position w:val="-2"/>
                <w:sz w:val="24"/>
                <w:szCs w:val="24"/>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12DB8" w:rsidRDefault="00BC69B9">
            <w:pPr>
              <w:spacing w:before="135" w:after="135"/>
              <w:jc w:val="both"/>
              <w:textAlignment w:val="center"/>
              <w:rPr>
                <w:rFonts w:ascii="Times New Roman" w:hAnsi="Times New Roman" w:cs="Times New Roman"/>
                <w:color w:val="000000"/>
                <w:position w:val="-2"/>
                <w:sz w:val="24"/>
                <w:szCs w:val="24"/>
              </w:rPr>
            </w:pPr>
            <w:r w:rsidRPr="00FE58B8">
              <w:rPr>
                <w:rFonts w:ascii="Times New Roman" w:hAnsi="Times New Roman" w:cs="Times New Roman"/>
                <w:color w:val="000000"/>
                <w:position w:val="-2"/>
                <w:sz w:val="24"/>
                <w:szCs w:val="24"/>
              </w:rPr>
              <w:t xml:space="preserve">Naročnik bo iz sodelovanja v postopku javnega naročanja izključil gospodarski subjekt, če ugotovi, da gospodarski </w:t>
            </w:r>
            <w:r w:rsidRPr="0045662F">
              <w:rPr>
                <w:rFonts w:ascii="Times New Roman" w:hAnsi="Times New Roman" w:cs="Times New Roman"/>
                <w:color w:val="000000"/>
                <w:position w:val="-2"/>
                <w:sz w:val="24"/>
                <w:szCs w:val="24"/>
              </w:rPr>
              <w:t xml:space="preserve">subjekt </w:t>
            </w:r>
            <w:r w:rsidRPr="0045662F">
              <w:rPr>
                <w:rFonts w:ascii="Times New Roman" w:hAnsi="Times New Roman" w:cs="Times New Roman"/>
                <w:b/>
                <w:bCs/>
                <w:color w:val="000000"/>
                <w:position w:val="-2"/>
                <w:sz w:val="24"/>
                <w:szCs w:val="24"/>
              </w:rPr>
              <w:t>ne izpolnjuje obveznih dajatev in drugih denarnih nedavčnih obveznosti</w:t>
            </w:r>
            <w:r w:rsidRPr="00FE58B8">
              <w:rPr>
                <w:rFonts w:ascii="Times New Roman" w:hAnsi="Times New Roman" w:cs="Times New Roman"/>
                <w:color w:val="000000"/>
                <w:position w:val="-2"/>
                <w:sz w:val="24"/>
                <w:szCs w:val="24"/>
              </w:rPr>
              <w:t xml:space="preserve"> v skladu z zakonom, ki ureja finančno upravo, ki jih pobira davčni organ v skladu s predpisi države, v kateri ima sedež, ali predpisi države naročnika, če vrednost teh neplačanih zapadlih obveznosti na dan oddaje ponudbe znaša 50 eurov ali več. </w:t>
            </w:r>
          </w:p>
          <w:p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 xml:space="preserve">Šteje se, da gospodarski subjekt ne izpolnjuje obveznosti iz prejšnjega stavka tudi, če na dan oddaje ponudbe </w:t>
            </w:r>
            <w:r w:rsidRPr="0045662F">
              <w:rPr>
                <w:rFonts w:ascii="Times New Roman" w:hAnsi="Times New Roman" w:cs="Times New Roman"/>
                <w:b/>
                <w:bCs/>
                <w:color w:val="000000"/>
                <w:position w:val="-2"/>
                <w:sz w:val="24"/>
                <w:szCs w:val="24"/>
              </w:rPr>
              <w:t>ni imel predloženih vseh obračunov davčnih odtegljajev za dohodke iz delovnega razmerja</w:t>
            </w:r>
            <w:r w:rsidRPr="0045662F">
              <w:rPr>
                <w:rFonts w:ascii="Times New Roman" w:hAnsi="Times New Roman" w:cs="Times New Roman"/>
                <w:color w:val="000000"/>
                <w:position w:val="-2"/>
                <w:sz w:val="24"/>
                <w:szCs w:val="24"/>
              </w:rPr>
              <w:t xml:space="preserve"> za obdobje zadnjih petih let do dne oddaje ponudbe</w:t>
            </w:r>
            <w:r w:rsidRPr="00FE58B8">
              <w:rPr>
                <w:rFonts w:ascii="Times New Roman" w:hAnsi="Times New Roman" w:cs="Times New Roman"/>
                <w:color w:val="000000"/>
                <w:position w:val="-2"/>
                <w:sz w:val="24"/>
                <w:szCs w:val="24"/>
              </w:rPr>
              <w:t xml:space="preserve"> ali prijave.</w:t>
            </w:r>
          </w:p>
          <w:p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F7E36" w:rsidRPr="00FE58B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F7E36" w:rsidRPr="00FE58B8" w:rsidRDefault="00BC69B9">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Izpolnjen in podpisan Obrazec  KROVNA IZJAVA.</w:t>
            </w:r>
          </w:p>
          <w:p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Gospodarski subjekt lahko predloži potrdilo Finančne uprave RS iz katerega bo razvidno, da ne obstajajo razlogi za izključitev.</w:t>
            </w:r>
          </w:p>
          <w:p w:rsidR="007F7E36" w:rsidRDefault="00BC69B9">
            <w:pPr>
              <w:spacing w:before="135" w:after="135"/>
              <w:jc w:val="both"/>
              <w:textAlignment w:val="center"/>
              <w:rPr>
                <w:rFonts w:ascii="Times New Roman" w:hAnsi="Times New Roman" w:cs="Times New Roman"/>
                <w:color w:val="000000"/>
                <w:position w:val="-2"/>
                <w:sz w:val="24"/>
                <w:szCs w:val="24"/>
              </w:rPr>
            </w:pPr>
            <w:r w:rsidRPr="00FE58B8">
              <w:rPr>
                <w:rFonts w:ascii="Times New Roman" w:hAnsi="Times New Roman" w:cs="Times New Roman"/>
                <w:color w:val="000000"/>
                <w:position w:val="-2"/>
                <w:sz w:val="24"/>
                <w:szCs w:val="24"/>
              </w:rPr>
              <w:lastRenderedPageBreak/>
              <w:t>V kolikor bo gospodarski subjekt predložil zgolj Obrazec KROVNA IZJAVA, bo naročnik potrdilo Finančne uprave RS pridobil sam.</w:t>
            </w:r>
          </w:p>
          <w:p w:rsidR="00EF02E4" w:rsidRPr="00FE58B8" w:rsidRDefault="00EF02E4">
            <w:pPr>
              <w:spacing w:before="135" w:after="135"/>
              <w:jc w:val="both"/>
              <w:textAlignment w:val="center"/>
              <w:rPr>
                <w:rFonts w:ascii="Times New Roman" w:hAnsi="Times New Roman" w:cs="Times New Roman"/>
                <w:sz w:val="24"/>
                <w:szCs w:val="24"/>
              </w:rPr>
            </w:pPr>
            <w:r>
              <w:rPr>
                <w:rFonts w:ascii="Times New Roman" w:hAnsi="Times New Roman" w:cs="Times New Roman"/>
                <w:color w:val="000000"/>
                <w:position w:val="-2"/>
                <w:sz w:val="24"/>
                <w:szCs w:val="24"/>
              </w:rPr>
              <w:t>ESPD obrazec.</w:t>
            </w:r>
          </w:p>
        </w:tc>
      </w:tr>
      <w:tr w:rsidR="007F7E36" w:rsidRPr="00FE58B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F7E36" w:rsidRPr="00FE58B8" w:rsidRDefault="00BC69B9">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u w:val="single"/>
              </w:rPr>
              <w:t>Gospodarski subjekti, ki nimajo sedeža v Republiki Sloveniji:</w:t>
            </w:r>
          </w:p>
          <w:p w:rsidR="007F7E36" w:rsidRPr="00FE58B8" w:rsidRDefault="00BC69B9" w:rsidP="00477B44">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 xml:space="preserve">Če država članica ali tretja država dokumentov in potrdil ne izdaja ali če ti ne zajemajo vseh primerov iz drugega odstavka 75. </w:t>
            </w:r>
            <w:r w:rsidR="00477B44">
              <w:rPr>
                <w:rFonts w:ascii="Times New Roman" w:hAnsi="Times New Roman" w:cs="Times New Roman"/>
                <w:color w:val="000000"/>
                <w:position w:val="-2"/>
                <w:sz w:val="24"/>
                <w:szCs w:val="24"/>
              </w:rPr>
              <w:t>č</w:t>
            </w:r>
            <w:r w:rsidRPr="00FE58B8">
              <w:rPr>
                <w:rFonts w:ascii="Times New Roman" w:hAnsi="Times New Roman" w:cs="Times New Roman"/>
                <w:color w:val="000000"/>
                <w:position w:val="-2"/>
                <w:sz w:val="24"/>
                <w:szCs w:val="24"/>
              </w:rPr>
              <w:t>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7F7E36" w:rsidRPr="00FE58B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F7E36" w:rsidRPr="00FE58B8" w:rsidRDefault="00BC69B9">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MORAJO izpolnjevati pogoj</w:t>
            </w:r>
          </w:p>
          <w:p w:rsidR="007F7E36" w:rsidRDefault="00BC69B9">
            <w:pPr>
              <w:spacing w:before="135" w:after="135"/>
              <w:jc w:val="both"/>
              <w:textAlignment w:val="center"/>
              <w:rPr>
                <w:rFonts w:ascii="Times New Roman" w:hAnsi="Times New Roman" w:cs="Times New Roman"/>
                <w:color w:val="000000"/>
                <w:position w:val="-2"/>
                <w:sz w:val="24"/>
                <w:szCs w:val="24"/>
              </w:rPr>
            </w:pPr>
            <w:r w:rsidRPr="00FE58B8">
              <w:rPr>
                <w:rFonts w:ascii="Times New Roman" w:hAnsi="Times New Roman" w:cs="Times New Roman"/>
                <w:color w:val="000000"/>
                <w:position w:val="-2"/>
                <w:sz w:val="24"/>
                <w:szCs w:val="24"/>
              </w:rPr>
              <w:t>Izpolnjen in podpisan Obrazec  KROVNA IZJAVA.</w:t>
            </w:r>
          </w:p>
          <w:p w:rsidR="00EF02E4" w:rsidRPr="00FE58B8" w:rsidRDefault="00EF02E4">
            <w:pPr>
              <w:spacing w:before="135" w:after="135"/>
              <w:jc w:val="both"/>
              <w:textAlignment w:val="center"/>
              <w:rPr>
                <w:rFonts w:ascii="Times New Roman" w:hAnsi="Times New Roman" w:cs="Times New Roman"/>
                <w:sz w:val="24"/>
                <w:szCs w:val="24"/>
              </w:rPr>
            </w:pPr>
            <w:r>
              <w:rPr>
                <w:rFonts w:ascii="Times New Roman" w:hAnsi="Times New Roman" w:cs="Times New Roman"/>
                <w:color w:val="000000"/>
                <w:position w:val="-2"/>
                <w:sz w:val="24"/>
                <w:szCs w:val="24"/>
              </w:rPr>
              <w:t>ESPD obrazec.</w:t>
            </w:r>
          </w:p>
        </w:tc>
      </w:tr>
      <w:tr w:rsidR="007F7E36" w:rsidRPr="00FE58B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F7E36" w:rsidRPr="00FE58B8" w:rsidRDefault="00BC69B9">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MORAJO izpolnjevati pogoj</w:t>
            </w:r>
          </w:p>
          <w:p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Izpolnjen in podpisan Obrazec Izjava pooblaščene osebe podizvajalca v zvezi z izpolnjevanjem obveznih pogojev za podizvajalce</w:t>
            </w:r>
          </w:p>
          <w:p w:rsidR="007F7E36" w:rsidRDefault="00BC69B9" w:rsidP="00477B44">
            <w:pPr>
              <w:spacing w:before="135" w:after="135"/>
              <w:jc w:val="both"/>
              <w:textAlignment w:val="center"/>
              <w:rPr>
                <w:rFonts w:ascii="Times New Roman" w:hAnsi="Times New Roman" w:cs="Times New Roman"/>
                <w:color w:val="000000"/>
                <w:position w:val="-2"/>
                <w:sz w:val="24"/>
                <w:szCs w:val="24"/>
              </w:rPr>
            </w:pPr>
            <w:r w:rsidRPr="00FE58B8">
              <w:rPr>
                <w:rFonts w:ascii="Times New Roman" w:hAnsi="Times New Roman" w:cs="Times New Roman"/>
                <w:color w:val="000000"/>
                <w:position w:val="-2"/>
                <w:sz w:val="24"/>
                <w:szCs w:val="24"/>
              </w:rPr>
              <w:t xml:space="preserve">Naročnik bo zavrnil vsakega podizvajalca, če zanj obstajajo razlogi za izključitev iz drugega odstavka 75. </w:t>
            </w:r>
            <w:r w:rsidR="00477B44">
              <w:rPr>
                <w:rFonts w:ascii="Times New Roman" w:hAnsi="Times New Roman" w:cs="Times New Roman"/>
                <w:color w:val="000000"/>
                <w:position w:val="-2"/>
                <w:sz w:val="24"/>
                <w:szCs w:val="24"/>
              </w:rPr>
              <w:t>č</w:t>
            </w:r>
            <w:r w:rsidRPr="00FE58B8">
              <w:rPr>
                <w:rFonts w:ascii="Times New Roman" w:hAnsi="Times New Roman" w:cs="Times New Roman"/>
                <w:color w:val="000000"/>
                <w:position w:val="-2"/>
                <w:sz w:val="24"/>
                <w:szCs w:val="24"/>
              </w:rPr>
              <w:t>lena ZJN-3. </w:t>
            </w:r>
          </w:p>
          <w:p w:rsidR="00EF02E4" w:rsidRPr="00FE58B8" w:rsidRDefault="00EF02E4" w:rsidP="00477B44">
            <w:pPr>
              <w:spacing w:before="135" w:after="135"/>
              <w:jc w:val="both"/>
              <w:textAlignment w:val="center"/>
              <w:rPr>
                <w:rFonts w:ascii="Times New Roman" w:hAnsi="Times New Roman" w:cs="Times New Roman"/>
                <w:sz w:val="24"/>
                <w:szCs w:val="24"/>
              </w:rPr>
            </w:pPr>
            <w:r>
              <w:rPr>
                <w:rFonts w:ascii="Times New Roman" w:hAnsi="Times New Roman" w:cs="Times New Roman"/>
                <w:color w:val="000000"/>
                <w:position w:val="-2"/>
                <w:sz w:val="24"/>
                <w:szCs w:val="24"/>
              </w:rPr>
              <w:t>ESPD obrazec.</w:t>
            </w:r>
          </w:p>
        </w:tc>
      </w:tr>
    </w:tbl>
    <w:p w:rsidR="007F7E36" w:rsidRPr="00FE58B8" w:rsidRDefault="007F7E36">
      <w:pPr>
        <w:rPr>
          <w:rFonts w:ascii="Times New Roman" w:hAnsi="Times New Roman" w:cs="Times New Roman"/>
          <w:sz w:val="24"/>
          <w:szCs w:val="24"/>
        </w:rPr>
      </w:pPr>
    </w:p>
    <w:tbl>
      <w:tblPr>
        <w:tblStyle w:val="NormalTablePHPDOCX"/>
        <w:tblW w:w="9300" w:type="dxa"/>
        <w:tblInd w:w="108" w:type="dxa"/>
        <w:tblLook w:val="04A0" w:firstRow="1" w:lastRow="0" w:firstColumn="1" w:lastColumn="0" w:noHBand="0" w:noVBand="1"/>
      </w:tblPr>
      <w:tblGrid>
        <w:gridCol w:w="1860"/>
        <w:gridCol w:w="7440"/>
      </w:tblGrid>
      <w:tr w:rsidR="007F7E36" w:rsidRPr="00FE58B8">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7F7E36" w:rsidRPr="00FE58B8" w:rsidRDefault="00BC69B9">
            <w:pPr>
              <w:jc w:val="center"/>
              <w:rPr>
                <w:rFonts w:ascii="Times New Roman" w:hAnsi="Times New Roman" w:cs="Times New Roman"/>
                <w:sz w:val="24"/>
                <w:szCs w:val="24"/>
              </w:rPr>
            </w:pPr>
            <w:r w:rsidRPr="00FE58B8">
              <w:rPr>
                <w:rFonts w:ascii="Times New Roman" w:hAnsi="Times New Roman" w:cs="Times New Roman"/>
                <w:b/>
                <w:bCs/>
                <w:color w:val="FFFFFF"/>
                <w:position w:val="-2"/>
                <w:sz w:val="24"/>
                <w:szCs w:val="24"/>
              </w:rPr>
              <w:t>POGOJ 3</w:t>
            </w:r>
            <w:r w:rsidRPr="00FE58B8">
              <w:rPr>
                <w:rFonts w:ascii="Times New Roman" w:hAnsi="Times New Roman" w:cs="Times New Roman"/>
                <w:b/>
                <w:bCs/>
                <w:color w:val="FFFFFF"/>
                <w:position w:val="-2"/>
                <w:sz w:val="24"/>
                <w:szCs w:val="24"/>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F7E36" w:rsidRDefault="00BC69B9">
            <w:pPr>
              <w:spacing w:before="135" w:after="135"/>
              <w:jc w:val="both"/>
              <w:textAlignment w:val="center"/>
              <w:rPr>
                <w:rFonts w:ascii="Times New Roman" w:hAnsi="Times New Roman" w:cs="Times New Roman"/>
                <w:b/>
                <w:bCs/>
                <w:color w:val="000000"/>
                <w:position w:val="-2"/>
                <w:sz w:val="24"/>
                <w:szCs w:val="24"/>
              </w:rPr>
            </w:pPr>
            <w:r w:rsidRPr="00FE58B8">
              <w:rPr>
                <w:rFonts w:ascii="Times New Roman" w:hAnsi="Times New Roman" w:cs="Times New Roman"/>
                <w:color w:val="000000"/>
                <w:position w:val="-2"/>
                <w:sz w:val="24"/>
                <w:szCs w:val="24"/>
              </w:rPr>
              <w:t xml:space="preserve">Naročnik bo iz postopka javnega naročanja izključil gospodarski subjekt, če je ta na dan, ko poteče rok za oddajo ponudb ali prijav, izločen iz postopkov oddaje javnih naročil zaradi uvrstitve v </w:t>
            </w:r>
            <w:r w:rsidRPr="00FE58B8">
              <w:rPr>
                <w:rFonts w:ascii="Times New Roman" w:hAnsi="Times New Roman" w:cs="Times New Roman"/>
                <w:b/>
                <w:bCs/>
                <w:color w:val="000000"/>
                <w:position w:val="-2"/>
                <w:sz w:val="24"/>
                <w:szCs w:val="24"/>
              </w:rPr>
              <w:t>evidenco gospodarskih subjektov z negativnimi referencami.</w:t>
            </w:r>
          </w:p>
          <w:p w:rsidR="00604F38" w:rsidRPr="00FE58B8" w:rsidRDefault="00604F38">
            <w:pPr>
              <w:spacing w:before="135" w:after="135"/>
              <w:jc w:val="both"/>
              <w:textAlignment w:val="center"/>
              <w:rPr>
                <w:rFonts w:ascii="Times New Roman" w:hAnsi="Times New Roman" w:cs="Times New Roman"/>
                <w:sz w:val="24"/>
                <w:szCs w:val="24"/>
              </w:rPr>
            </w:pPr>
          </w:p>
          <w:p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F7E36" w:rsidRPr="00FE58B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F7E36" w:rsidRPr="00FE58B8" w:rsidRDefault="00BC69B9">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Izpolnjen in podpisan Obrazec  KROVNA IZJAVA.</w:t>
            </w:r>
          </w:p>
          <w:p w:rsidR="007F7E36" w:rsidRDefault="00BC69B9">
            <w:pPr>
              <w:spacing w:before="135" w:after="135"/>
              <w:jc w:val="both"/>
              <w:textAlignment w:val="center"/>
              <w:rPr>
                <w:rFonts w:ascii="Times New Roman" w:hAnsi="Times New Roman" w:cs="Times New Roman"/>
                <w:color w:val="000000"/>
                <w:position w:val="-2"/>
                <w:sz w:val="24"/>
                <w:szCs w:val="24"/>
              </w:rPr>
            </w:pPr>
            <w:r w:rsidRPr="00FE58B8">
              <w:rPr>
                <w:rFonts w:ascii="Times New Roman" w:hAnsi="Times New Roman" w:cs="Times New Roman"/>
                <w:color w:val="000000"/>
                <w:position w:val="-2"/>
                <w:sz w:val="24"/>
                <w:szCs w:val="24"/>
              </w:rPr>
              <w:t xml:space="preserve">Naročnik bo izpolnjevanje pogoja preveril v evidenci ponudnikov z negativnimi referencami, ki jo vodi ministrstvo, pristojno za javna </w:t>
            </w:r>
            <w:r w:rsidRPr="00FE58B8">
              <w:rPr>
                <w:rFonts w:ascii="Times New Roman" w:hAnsi="Times New Roman" w:cs="Times New Roman"/>
                <w:color w:val="000000"/>
                <w:position w:val="-2"/>
                <w:sz w:val="24"/>
                <w:szCs w:val="24"/>
              </w:rPr>
              <w:lastRenderedPageBreak/>
              <w:t>naročila.</w:t>
            </w:r>
          </w:p>
          <w:p w:rsidR="00EF02E4" w:rsidRPr="00FE58B8" w:rsidRDefault="00EF02E4">
            <w:pPr>
              <w:spacing w:before="135" w:after="135"/>
              <w:jc w:val="both"/>
              <w:textAlignment w:val="center"/>
              <w:rPr>
                <w:rFonts w:ascii="Times New Roman" w:hAnsi="Times New Roman" w:cs="Times New Roman"/>
                <w:sz w:val="24"/>
                <w:szCs w:val="24"/>
              </w:rPr>
            </w:pPr>
            <w:r>
              <w:rPr>
                <w:rFonts w:ascii="Times New Roman" w:hAnsi="Times New Roman" w:cs="Times New Roman"/>
                <w:color w:val="000000"/>
                <w:position w:val="-2"/>
                <w:sz w:val="24"/>
                <w:szCs w:val="24"/>
              </w:rPr>
              <w:t>ESPD obrazec.</w:t>
            </w:r>
          </w:p>
        </w:tc>
      </w:tr>
      <w:tr w:rsidR="007F7E36" w:rsidRPr="00FE58B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F7E36" w:rsidRPr="00FE58B8" w:rsidRDefault="00BC69B9">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F7E36" w:rsidRPr="00FE58B8" w:rsidRDefault="00BC69B9">
            <w:pPr>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p w:rsidR="007F7E36" w:rsidRPr="00FE58B8" w:rsidRDefault="00BC69B9">
            <w:pPr>
              <w:rPr>
                <w:rFonts w:ascii="Times New Roman" w:hAnsi="Times New Roman" w:cs="Times New Roman"/>
                <w:sz w:val="24"/>
                <w:szCs w:val="24"/>
              </w:rPr>
            </w:pPr>
            <w:r w:rsidRPr="00FE58B8">
              <w:rPr>
                <w:rFonts w:ascii="Times New Roman" w:hAnsi="Times New Roman" w:cs="Times New Roman"/>
                <w:color w:val="000000"/>
                <w:position w:val="-2"/>
                <w:sz w:val="24"/>
                <w:szCs w:val="24"/>
              </w:rPr>
              <w:t xml:space="preserve"> /</w:t>
            </w:r>
          </w:p>
        </w:tc>
      </w:tr>
      <w:tr w:rsidR="007F7E36" w:rsidRPr="00FE58B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F7E36" w:rsidRPr="00FE58B8" w:rsidRDefault="00BC69B9">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MORAJO izpolnjevati pogoj</w:t>
            </w:r>
          </w:p>
          <w:p w:rsidR="007F7E36" w:rsidRDefault="00BC69B9">
            <w:pPr>
              <w:spacing w:before="135" w:after="135"/>
              <w:jc w:val="both"/>
              <w:textAlignment w:val="center"/>
              <w:rPr>
                <w:rFonts w:ascii="Times New Roman" w:hAnsi="Times New Roman" w:cs="Times New Roman"/>
                <w:color w:val="000000"/>
                <w:position w:val="-2"/>
                <w:sz w:val="24"/>
                <w:szCs w:val="24"/>
              </w:rPr>
            </w:pPr>
            <w:r w:rsidRPr="00FE58B8">
              <w:rPr>
                <w:rFonts w:ascii="Times New Roman" w:hAnsi="Times New Roman" w:cs="Times New Roman"/>
                <w:color w:val="000000"/>
                <w:position w:val="-2"/>
                <w:sz w:val="24"/>
                <w:szCs w:val="24"/>
              </w:rPr>
              <w:t>Izpolnjen in podpisan Obrazec  KROVNA IZJAVA.</w:t>
            </w:r>
          </w:p>
          <w:p w:rsidR="00EF02E4" w:rsidRPr="00FE58B8" w:rsidRDefault="00EF02E4">
            <w:pPr>
              <w:spacing w:before="135" w:after="135"/>
              <w:jc w:val="both"/>
              <w:textAlignment w:val="center"/>
              <w:rPr>
                <w:rFonts w:ascii="Times New Roman" w:hAnsi="Times New Roman" w:cs="Times New Roman"/>
                <w:sz w:val="24"/>
                <w:szCs w:val="24"/>
              </w:rPr>
            </w:pPr>
            <w:r>
              <w:rPr>
                <w:rFonts w:ascii="Times New Roman" w:hAnsi="Times New Roman" w:cs="Times New Roman"/>
                <w:color w:val="000000"/>
                <w:position w:val="-2"/>
                <w:sz w:val="24"/>
                <w:szCs w:val="24"/>
              </w:rPr>
              <w:t>ESPD obrazec.</w:t>
            </w:r>
          </w:p>
        </w:tc>
      </w:tr>
      <w:tr w:rsidR="007F7E36" w:rsidRPr="00FE58B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F7E36" w:rsidRPr="00FE58B8" w:rsidRDefault="00BC69B9">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MORAJO izpolnjevati pogoj</w:t>
            </w:r>
          </w:p>
          <w:p w:rsidR="007F7E36" w:rsidRDefault="00BC69B9" w:rsidP="00477B44">
            <w:pPr>
              <w:spacing w:before="135" w:after="135"/>
              <w:jc w:val="both"/>
              <w:textAlignment w:val="center"/>
              <w:rPr>
                <w:rFonts w:ascii="Times New Roman" w:hAnsi="Times New Roman" w:cs="Times New Roman"/>
                <w:color w:val="000000"/>
                <w:position w:val="-2"/>
                <w:sz w:val="24"/>
                <w:szCs w:val="24"/>
              </w:rPr>
            </w:pPr>
            <w:r w:rsidRPr="00FE58B8">
              <w:rPr>
                <w:rFonts w:ascii="Times New Roman" w:hAnsi="Times New Roman" w:cs="Times New Roman"/>
                <w:color w:val="000000"/>
                <w:position w:val="-2"/>
                <w:sz w:val="24"/>
                <w:szCs w:val="24"/>
              </w:rPr>
              <w:t xml:space="preserve">Naročnik bo zavrnil vsakega podizvajalca, če zanj obstajajo razlogi za izključitev četrtega odstavka 75. </w:t>
            </w:r>
            <w:r w:rsidR="00477B44">
              <w:rPr>
                <w:rFonts w:ascii="Times New Roman" w:hAnsi="Times New Roman" w:cs="Times New Roman"/>
                <w:color w:val="000000"/>
                <w:position w:val="-2"/>
                <w:sz w:val="24"/>
                <w:szCs w:val="24"/>
              </w:rPr>
              <w:t>č</w:t>
            </w:r>
            <w:r w:rsidRPr="00FE58B8">
              <w:rPr>
                <w:rFonts w:ascii="Times New Roman" w:hAnsi="Times New Roman" w:cs="Times New Roman"/>
                <w:color w:val="000000"/>
                <w:position w:val="-2"/>
                <w:sz w:val="24"/>
                <w:szCs w:val="24"/>
              </w:rPr>
              <w:t>lena ZJN-3.</w:t>
            </w:r>
          </w:p>
          <w:p w:rsidR="00EF02E4" w:rsidRPr="00FE58B8" w:rsidRDefault="00EF02E4" w:rsidP="00477B44">
            <w:pPr>
              <w:spacing w:before="135" w:after="135"/>
              <w:jc w:val="both"/>
              <w:textAlignment w:val="center"/>
              <w:rPr>
                <w:rFonts w:ascii="Times New Roman" w:hAnsi="Times New Roman" w:cs="Times New Roman"/>
                <w:sz w:val="24"/>
                <w:szCs w:val="24"/>
              </w:rPr>
            </w:pPr>
            <w:r>
              <w:rPr>
                <w:rFonts w:ascii="Times New Roman" w:hAnsi="Times New Roman" w:cs="Times New Roman"/>
                <w:color w:val="000000"/>
                <w:position w:val="-2"/>
                <w:sz w:val="24"/>
                <w:szCs w:val="24"/>
              </w:rPr>
              <w:t>ESPD obrazec.</w:t>
            </w:r>
          </w:p>
        </w:tc>
      </w:tr>
    </w:tbl>
    <w:p w:rsidR="007F7E36" w:rsidRPr="00FE58B8" w:rsidRDefault="007F7E36">
      <w:pPr>
        <w:rPr>
          <w:rFonts w:ascii="Times New Roman" w:hAnsi="Times New Roman" w:cs="Times New Roman"/>
          <w:sz w:val="24"/>
          <w:szCs w:val="24"/>
        </w:rPr>
      </w:pPr>
    </w:p>
    <w:tbl>
      <w:tblPr>
        <w:tblStyle w:val="NormalTablePHPDOCX"/>
        <w:tblW w:w="9300" w:type="dxa"/>
        <w:tblInd w:w="108" w:type="dxa"/>
        <w:tblLook w:val="04A0" w:firstRow="1" w:lastRow="0" w:firstColumn="1" w:lastColumn="0" w:noHBand="0" w:noVBand="1"/>
      </w:tblPr>
      <w:tblGrid>
        <w:gridCol w:w="1860"/>
        <w:gridCol w:w="7440"/>
      </w:tblGrid>
      <w:tr w:rsidR="007F7E36" w:rsidRPr="00FE58B8">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7F7E36" w:rsidRPr="00FE58B8" w:rsidRDefault="00BC69B9">
            <w:pPr>
              <w:jc w:val="center"/>
              <w:rPr>
                <w:rFonts w:ascii="Times New Roman" w:hAnsi="Times New Roman" w:cs="Times New Roman"/>
                <w:sz w:val="24"/>
                <w:szCs w:val="24"/>
              </w:rPr>
            </w:pPr>
            <w:r w:rsidRPr="00FE58B8">
              <w:rPr>
                <w:rFonts w:ascii="Times New Roman" w:hAnsi="Times New Roman" w:cs="Times New Roman"/>
                <w:b/>
                <w:bCs/>
                <w:color w:val="FFFFFF"/>
                <w:position w:val="-2"/>
                <w:sz w:val="24"/>
                <w:szCs w:val="24"/>
              </w:rPr>
              <w:t>POGOJ 4</w:t>
            </w:r>
            <w:r w:rsidRPr="00FE58B8">
              <w:rPr>
                <w:rFonts w:ascii="Times New Roman" w:hAnsi="Times New Roman" w:cs="Times New Roman"/>
                <w:b/>
                <w:bCs/>
                <w:color w:val="FFFFFF"/>
                <w:position w:val="-2"/>
                <w:sz w:val="24"/>
                <w:szCs w:val="24"/>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447B8" w:rsidRPr="008447B8" w:rsidRDefault="00BC69B9">
            <w:pPr>
              <w:spacing w:before="135" w:after="135"/>
              <w:jc w:val="both"/>
              <w:textAlignment w:val="center"/>
              <w:rPr>
                <w:rFonts w:ascii="Times New Roman" w:hAnsi="Times New Roman" w:cs="Times New Roman"/>
                <w:b/>
                <w:bCs/>
                <w:color w:val="000000"/>
                <w:position w:val="-2"/>
                <w:sz w:val="24"/>
                <w:szCs w:val="24"/>
              </w:rPr>
            </w:pPr>
            <w:r w:rsidRPr="00FE58B8">
              <w:rPr>
                <w:rFonts w:ascii="Times New Roman" w:hAnsi="Times New Roman" w:cs="Times New Roman"/>
                <w:color w:val="000000"/>
                <w:position w:val="-2"/>
                <w:sz w:val="24"/>
                <w:szCs w:val="24"/>
              </w:rPr>
              <w:t xml:space="preserve">Naročnik bo iz postopka javnega naročanja izključil gospodarski subjekt, če mu je bila </w:t>
            </w:r>
            <w:r w:rsidRPr="00FE58B8">
              <w:rPr>
                <w:rFonts w:ascii="Times New Roman" w:hAnsi="Times New Roman" w:cs="Times New Roman"/>
                <w:b/>
                <w:bCs/>
                <w:color w:val="000000"/>
                <w:position w:val="-2"/>
                <w:sz w:val="24"/>
                <w:szCs w:val="24"/>
              </w:rPr>
              <w:t>v zadnjih treh letih</w:t>
            </w:r>
            <w:r w:rsidRPr="00FE58B8">
              <w:rPr>
                <w:rFonts w:ascii="Times New Roman" w:hAnsi="Times New Roman" w:cs="Times New Roman"/>
                <w:color w:val="000000"/>
                <w:position w:val="-2"/>
                <w:sz w:val="24"/>
                <w:szCs w:val="24"/>
              </w:rPr>
              <w:t xml:space="preserve"> pred potekom roka za oddajo ponudb s pravnomočno odločbo pristojnega organa Republike Slovenije ali druge države članice ali tretje </w:t>
            </w:r>
            <w:r w:rsidRPr="0045662F">
              <w:rPr>
                <w:rFonts w:ascii="Times New Roman" w:hAnsi="Times New Roman" w:cs="Times New Roman"/>
                <w:color w:val="000000"/>
                <w:position w:val="-2"/>
                <w:sz w:val="24"/>
                <w:szCs w:val="24"/>
              </w:rPr>
              <w:t xml:space="preserve">države </w:t>
            </w:r>
            <w:r w:rsidRPr="0045662F">
              <w:rPr>
                <w:rFonts w:ascii="Times New Roman" w:hAnsi="Times New Roman" w:cs="Times New Roman"/>
                <w:b/>
                <w:bCs/>
                <w:color w:val="000000"/>
                <w:position w:val="-2"/>
                <w:sz w:val="24"/>
                <w:szCs w:val="24"/>
              </w:rPr>
              <w:t>dvakrat izrečena globa zaradi prek</w:t>
            </w:r>
            <w:r w:rsidR="008447B8">
              <w:rPr>
                <w:rFonts w:ascii="Times New Roman" w:hAnsi="Times New Roman" w:cs="Times New Roman"/>
                <w:b/>
                <w:bCs/>
                <w:color w:val="000000"/>
                <w:position w:val="-2"/>
                <w:sz w:val="24"/>
                <w:szCs w:val="24"/>
              </w:rPr>
              <w:t>rška v zvezi s plačilom za delo</w:t>
            </w:r>
            <w:r w:rsidR="008447B8" w:rsidRPr="008447B8">
              <w:rPr>
                <w:rFonts w:ascii="Times New Roman" w:hAnsi="Times New Roman" w:cs="Times New Roman"/>
                <w:bCs/>
                <w:color w:val="000000"/>
                <w:position w:val="-2"/>
                <w:sz w:val="24"/>
                <w:szCs w:val="24"/>
              </w:rPr>
              <w:t xml:space="preserve"> in</w:t>
            </w:r>
            <w:r w:rsidR="008447B8">
              <w:rPr>
                <w:rFonts w:ascii="Times New Roman" w:hAnsi="Times New Roman" w:cs="Times New Roman"/>
                <w:b/>
                <w:bCs/>
                <w:color w:val="000000"/>
                <w:position w:val="-2"/>
                <w:sz w:val="24"/>
                <w:szCs w:val="24"/>
              </w:rPr>
              <w:t xml:space="preserve"> </w:t>
            </w:r>
            <w:proofErr w:type="spellStart"/>
            <w:r w:rsidR="008447B8" w:rsidRPr="00817732">
              <w:rPr>
                <w:rFonts w:ascii="Times New Roman" w:eastAsia="PMingLiU" w:hAnsi="Times New Roman" w:cs="Times New Roman"/>
                <w:sz w:val="24"/>
                <w:szCs w:val="24"/>
                <w:lang w:val="en-US"/>
              </w:rPr>
              <w:t>če</w:t>
            </w:r>
            <w:proofErr w:type="spellEnd"/>
            <w:r w:rsidR="008447B8" w:rsidRPr="00817732">
              <w:rPr>
                <w:rFonts w:ascii="Times New Roman" w:eastAsia="PMingLiU" w:hAnsi="Times New Roman" w:cs="Times New Roman"/>
                <w:sz w:val="24"/>
                <w:szCs w:val="24"/>
                <w:lang w:val="en-US"/>
              </w:rPr>
              <w:t xml:space="preserve"> </w:t>
            </w:r>
            <w:proofErr w:type="spellStart"/>
            <w:r w:rsidR="008447B8" w:rsidRPr="00817732">
              <w:rPr>
                <w:rFonts w:ascii="Times New Roman" w:eastAsia="PMingLiU" w:hAnsi="Times New Roman" w:cs="Times New Roman"/>
                <w:sz w:val="24"/>
                <w:szCs w:val="24"/>
                <w:lang w:val="en-US"/>
              </w:rPr>
              <w:t>bo</w:t>
            </w:r>
            <w:proofErr w:type="spellEnd"/>
            <w:r w:rsidR="008447B8" w:rsidRPr="00817732">
              <w:rPr>
                <w:rFonts w:ascii="Times New Roman" w:eastAsia="PMingLiU" w:hAnsi="Times New Roman" w:cs="Times New Roman"/>
                <w:sz w:val="24"/>
                <w:szCs w:val="24"/>
                <w:lang w:val="en-US"/>
              </w:rPr>
              <w:t xml:space="preserve"> </w:t>
            </w:r>
            <w:proofErr w:type="spellStart"/>
            <w:r w:rsidR="008447B8" w:rsidRPr="00817732">
              <w:rPr>
                <w:rFonts w:ascii="Times New Roman" w:eastAsia="PMingLiU" w:hAnsi="Times New Roman" w:cs="Times New Roman"/>
                <w:sz w:val="24"/>
                <w:szCs w:val="24"/>
                <w:lang w:val="en-US"/>
              </w:rPr>
              <w:t>naročnik</w:t>
            </w:r>
            <w:proofErr w:type="spellEnd"/>
            <w:r w:rsidR="008447B8" w:rsidRPr="00817732">
              <w:rPr>
                <w:rFonts w:ascii="Times New Roman" w:eastAsia="PMingLiU" w:hAnsi="Times New Roman" w:cs="Times New Roman"/>
                <w:sz w:val="24"/>
                <w:szCs w:val="24"/>
                <w:lang w:val="en-US"/>
              </w:rPr>
              <w:t xml:space="preserve"> </w:t>
            </w:r>
            <w:proofErr w:type="spellStart"/>
            <w:r w:rsidR="008447B8" w:rsidRPr="00817732">
              <w:rPr>
                <w:rFonts w:ascii="Times New Roman" w:eastAsia="PMingLiU" w:hAnsi="Times New Roman" w:cs="Times New Roman"/>
                <w:sz w:val="24"/>
                <w:szCs w:val="24"/>
                <w:lang w:val="en-US"/>
              </w:rPr>
              <w:t>seznanjen</w:t>
            </w:r>
            <w:proofErr w:type="spellEnd"/>
            <w:r w:rsidR="008447B8" w:rsidRPr="00817732">
              <w:rPr>
                <w:rFonts w:ascii="Times New Roman" w:eastAsia="PMingLiU" w:hAnsi="Times New Roman" w:cs="Times New Roman"/>
                <w:sz w:val="24"/>
                <w:szCs w:val="24"/>
                <w:lang w:val="en-US"/>
              </w:rPr>
              <w:t xml:space="preserve">, da je </w:t>
            </w:r>
            <w:proofErr w:type="spellStart"/>
            <w:r w:rsidR="008447B8" w:rsidRPr="00817732">
              <w:rPr>
                <w:rFonts w:ascii="Times New Roman" w:eastAsia="PMingLiU" w:hAnsi="Times New Roman" w:cs="Times New Roman"/>
                <w:sz w:val="24"/>
                <w:szCs w:val="24"/>
                <w:lang w:val="en-US"/>
              </w:rPr>
              <w:t>sodišče</w:t>
            </w:r>
            <w:proofErr w:type="spellEnd"/>
            <w:r w:rsidR="008447B8" w:rsidRPr="00817732">
              <w:rPr>
                <w:rFonts w:ascii="Times New Roman" w:eastAsia="PMingLiU" w:hAnsi="Times New Roman" w:cs="Times New Roman"/>
                <w:sz w:val="24"/>
                <w:szCs w:val="24"/>
                <w:lang w:val="en-US"/>
              </w:rPr>
              <w:t xml:space="preserve"> s </w:t>
            </w:r>
            <w:proofErr w:type="spellStart"/>
            <w:r w:rsidR="008447B8" w:rsidRPr="00817732">
              <w:rPr>
                <w:rFonts w:ascii="Times New Roman" w:eastAsia="PMingLiU" w:hAnsi="Times New Roman" w:cs="Times New Roman"/>
                <w:sz w:val="24"/>
                <w:szCs w:val="24"/>
                <w:lang w:val="en-US"/>
              </w:rPr>
              <w:t>pravnomočno</w:t>
            </w:r>
            <w:proofErr w:type="spellEnd"/>
            <w:r w:rsidR="008447B8" w:rsidRPr="00817732">
              <w:rPr>
                <w:rFonts w:ascii="Times New Roman" w:eastAsia="PMingLiU" w:hAnsi="Times New Roman" w:cs="Times New Roman"/>
                <w:sz w:val="24"/>
                <w:szCs w:val="24"/>
                <w:lang w:val="en-US"/>
              </w:rPr>
              <w:t xml:space="preserve"> </w:t>
            </w:r>
            <w:proofErr w:type="spellStart"/>
            <w:r w:rsidR="008447B8" w:rsidRPr="00817732">
              <w:rPr>
                <w:rFonts w:ascii="Times New Roman" w:eastAsia="PMingLiU" w:hAnsi="Times New Roman" w:cs="Times New Roman"/>
                <w:sz w:val="24"/>
                <w:szCs w:val="24"/>
                <w:lang w:val="en-US"/>
              </w:rPr>
              <w:t>odločitvijo</w:t>
            </w:r>
            <w:proofErr w:type="spellEnd"/>
            <w:r w:rsidR="008447B8" w:rsidRPr="00817732">
              <w:rPr>
                <w:rFonts w:ascii="Times New Roman" w:eastAsia="PMingLiU" w:hAnsi="Times New Roman" w:cs="Times New Roman"/>
                <w:sz w:val="24"/>
                <w:szCs w:val="24"/>
                <w:lang w:val="en-US"/>
              </w:rPr>
              <w:t xml:space="preserve"> </w:t>
            </w:r>
            <w:proofErr w:type="spellStart"/>
            <w:r w:rsidR="008447B8" w:rsidRPr="008447B8">
              <w:rPr>
                <w:rFonts w:ascii="Times New Roman" w:eastAsia="PMingLiU" w:hAnsi="Times New Roman" w:cs="Times New Roman"/>
                <w:b/>
                <w:sz w:val="24"/>
                <w:szCs w:val="24"/>
                <w:lang w:val="en-US"/>
              </w:rPr>
              <w:t>ugotovilo</w:t>
            </w:r>
            <w:proofErr w:type="spellEnd"/>
            <w:r w:rsidR="008447B8" w:rsidRPr="008447B8">
              <w:rPr>
                <w:rFonts w:ascii="Times New Roman" w:eastAsia="PMingLiU" w:hAnsi="Times New Roman" w:cs="Times New Roman"/>
                <w:b/>
                <w:sz w:val="24"/>
                <w:szCs w:val="24"/>
                <w:lang w:val="en-US"/>
              </w:rPr>
              <w:t xml:space="preserve"> </w:t>
            </w:r>
            <w:proofErr w:type="spellStart"/>
            <w:r w:rsidR="008447B8" w:rsidRPr="008447B8">
              <w:rPr>
                <w:rFonts w:ascii="Times New Roman" w:eastAsia="PMingLiU" w:hAnsi="Times New Roman" w:cs="Times New Roman"/>
                <w:b/>
                <w:sz w:val="24"/>
                <w:szCs w:val="24"/>
                <w:lang w:val="en-US"/>
              </w:rPr>
              <w:t>kršitev</w:t>
            </w:r>
            <w:proofErr w:type="spellEnd"/>
            <w:r w:rsidR="008447B8" w:rsidRPr="008447B8">
              <w:rPr>
                <w:rFonts w:ascii="Times New Roman" w:eastAsia="PMingLiU" w:hAnsi="Times New Roman" w:cs="Times New Roman"/>
                <w:b/>
                <w:sz w:val="24"/>
                <w:szCs w:val="24"/>
                <w:lang w:val="en-US"/>
              </w:rPr>
              <w:t xml:space="preserve"> </w:t>
            </w:r>
            <w:proofErr w:type="spellStart"/>
            <w:r w:rsidR="008447B8" w:rsidRPr="008447B8">
              <w:rPr>
                <w:rFonts w:ascii="Times New Roman" w:eastAsia="PMingLiU" w:hAnsi="Times New Roman" w:cs="Times New Roman"/>
                <w:b/>
                <w:sz w:val="24"/>
                <w:szCs w:val="24"/>
                <w:lang w:val="en-US"/>
              </w:rPr>
              <w:t>obveznosti</w:t>
            </w:r>
            <w:proofErr w:type="spellEnd"/>
            <w:r w:rsidR="008447B8" w:rsidRPr="008447B8">
              <w:rPr>
                <w:rFonts w:ascii="Times New Roman" w:eastAsia="PMingLiU" w:hAnsi="Times New Roman" w:cs="Times New Roman"/>
                <w:b/>
                <w:sz w:val="24"/>
                <w:szCs w:val="24"/>
                <w:lang w:val="en-US"/>
              </w:rPr>
              <w:t xml:space="preserve"> </w:t>
            </w:r>
            <w:proofErr w:type="spellStart"/>
            <w:r w:rsidR="008447B8" w:rsidRPr="008447B8">
              <w:rPr>
                <w:rFonts w:ascii="Times New Roman" w:eastAsia="PMingLiU" w:hAnsi="Times New Roman" w:cs="Times New Roman"/>
                <w:b/>
                <w:sz w:val="24"/>
                <w:szCs w:val="24"/>
                <w:lang w:val="en-US"/>
              </w:rPr>
              <w:t>delovne</w:t>
            </w:r>
            <w:proofErr w:type="spellEnd"/>
            <w:r w:rsidR="008447B8" w:rsidRPr="008447B8">
              <w:rPr>
                <w:rFonts w:ascii="Times New Roman" w:eastAsia="PMingLiU" w:hAnsi="Times New Roman" w:cs="Times New Roman"/>
                <w:b/>
                <w:sz w:val="24"/>
                <w:szCs w:val="24"/>
                <w:lang w:val="en-US"/>
              </w:rPr>
              <w:t xml:space="preserve">, </w:t>
            </w:r>
            <w:proofErr w:type="spellStart"/>
            <w:r w:rsidR="008447B8" w:rsidRPr="008447B8">
              <w:rPr>
                <w:rFonts w:ascii="Times New Roman" w:eastAsia="PMingLiU" w:hAnsi="Times New Roman" w:cs="Times New Roman"/>
                <w:b/>
                <w:sz w:val="24"/>
                <w:szCs w:val="24"/>
                <w:lang w:val="en-US"/>
              </w:rPr>
              <w:t>okoljske</w:t>
            </w:r>
            <w:proofErr w:type="spellEnd"/>
            <w:r w:rsidR="008447B8" w:rsidRPr="008447B8">
              <w:rPr>
                <w:rFonts w:ascii="Times New Roman" w:eastAsia="PMingLiU" w:hAnsi="Times New Roman" w:cs="Times New Roman"/>
                <w:b/>
                <w:sz w:val="24"/>
                <w:szCs w:val="24"/>
                <w:lang w:val="en-US"/>
              </w:rPr>
              <w:t xml:space="preserve"> </w:t>
            </w:r>
            <w:proofErr w:type="spellStart"/>
            <w:r w:rsidR="008447B8" w:rsidRPr="008447B8">
              <w:rPr>
                <w:rFonts w:ascii="Times New Roman" w:eastAsia="PMingLiU" w:hAnsi="Times New Roman" w:cs="Times New Roman"/>
                <w:b/>
                <w:sz w:val="24"/>
                <w:szCs w:val="24"/>
                <w:lang w:val="en-US"/>
              </w:rPr>
              <w:t>ali</w:t>
            </w:r>
            <w:proofErr w:type="spellEnd"/>
            <w:r w:rsidR="008447B8" w:rsidRPr="008447B8">
              <w:rPr>
                <w:rFonts w:ascii="Times New Roman" w:eastAsia="PMingLiU" w:hAnsi="Times New Roman" w:cs="Times New Roman"/>
                <w:b/>
                <w:sz w:val="24"/>
                <w:szCs w:val="24"/>
                <w:lang w:val="en-US"/>
              </w:rPr>
              <w:t xml:space="preserve"> </w:t>
            </w:r>
            <w:proofErr w:type="spellStart"/>
            <w:r w:rsidR="008447B8" w:rsidRPr="008447B8">
              <w:rPr>
                <w:rFonts w:ascii="Times New Roman" w:eastAsia="PMingLiU" w:hAnsi="Times New Roman" w:cs="Times New Roman"/>
                <w:b/>
                <w:sz w:val="24"/>
                <w:szCs w:val="24"/>
                <w:lang w:val="en-US"/>
              </w:rPr>
              <w:t>socialne</w:t>
            </w:r>
            <w:proofErr w:type="spellEnd"/>
            <w:r w:rsidR="008447B8" w:rsidRPr="008447B8">
              <w:rPr>
                <w:rFonts w:ascii="Times New Roman" w:eastAsia="PMingLiU" w:hAnsi="Times New Roman" w:cs="Times New Roman"/>
                <w:b/>
                <w:sz w:val="24"/>
                <w:szCs w:val="24"/>
                <w:lang w:val="en-US"/>
              </w:rPr>
              <w:t xml:space="preserve"> </w:t>
            </w:r>
            <w:proofErr w:type="spellStart"/>
            <w:r w:rsidR="008447B8" w:rsidRPr="008447B8">
              <w:rPr>
                <w:rFonts w:ascii="Times New Roman" w:eastAsia="PMingLiU" w:hAnsi="Times New Roman" w:cs="Times New Roman"/>
                <w:b/>
                <w:sz w:val="24"/>
                <w:szCs w:val="24"/>
                <w:lang w:val="en-US"/>
              </w:rPr>
              <w:t>zakonodaje</w:t>
            </w:r>
            <w:proofErr w:type="spellEnd"/>
            <w:r w:rsidR="008447B8" w:rsidRPr="008447B8">
              <w:rPr>
                <w:rFonts w:ascii="Times New Roman" w:eastAsia="PMingLiU" w:hAnsi="Times New Roman" w:cs="Times New Roman"/>
                <w:b/>
                <w:sz w:val="24"/>
                <w:szCs w:val="24"/>
                <w:lang w:val="en-US"/>
              </w:rPr>
              <w:t xml:space="preserve"> </w:t>
            </w:r>
            <w:r w:rsidR="008447B8">
              <w:rPr>
                <w:rFonts w:ascii="Times New Roman" w:eastAsia="PMingLiU" w:hAnsi="Times New Roman" w:cs="Times New Roman"/>
                <w:sz w:val="24"/>
                <w:szCs w:val="24"/>
                <w:lang w:val="en-US"/>
              </w:rPr>
              <w:t xml:space="preserve">s </w:t>
            </w:r>
            <w:proofErr w:type="spellStart"/>
            <w:r w:rsidR="008447B8">
              <w:rPr>
                <w:rFonts w:ascii="Times New Roman" w:eastAsia="PMingLiU" w:hAnsi="Times New Roman" w:cs="Times New Roman"/>
                <w:sz w:val="24"/>
                <w:szCs w:val="24"/>
                <w:lang w:val="en-US"/>
              </w:rPr>
              <w:t>strani</w:t>
            </w:r>
            <w:proofErr w:type="spellEnd"/>
            <w:r w:rsidR="008447B8">
              <w:rPr>
                <w:rFonts w:ascii="Times New Roman" w:eastAsia="PMingLiU" w:hAnsi="Times New Roman" w:cs="Times New Roman"/>
                <w:sz w:val="24"/>
                <w:szCs w:val="24"/>
                <w:lang w:val="en-US"/>
              </w:rPr>
              <w:t xml:space="preserve"> </w:t>
            </w:r>
            <w:proofErr w:type="spellStart"/>
            <w:r w:rsidR="008447B8">
              <w:rPr>
                <w:rFonts w:ascii="Times New Roman" w:eastAsia="PMingLiU" w:hAnsi="Times New Roman" w:cs="Times New Roman"/>
                <w:sz w:val="24"/>
                <w:szCs w:val="24"/>
                <w:lang w:val="en-US"/>
              </w:rPr>
              <w:t>izvajalca</w:t>
            </w:r>
            <w:proofErr w:type="spellEnd"/>
            <w:r w:rsidR="008447B8">
              <w:rPr>
                <w:rFonts w:ascii="Times New Roman" w:eastAsia="PMingLiU" w:hAnsi="Times New Roman" w:cs="Times New Roman"/>
                <w:sz w:val="24"/>
                <w:szCs w:val="24"/>
                <w:lang w:val="en-US"/>
              </w:rPr>
              <w:t xml:space="preserve"> </w:t>
            </w:r>
            <w:proofErr w:type="spellStart"/>
            <w:r w:rsidR="008447B8" w:rsidRPr="00817732">
              <w:rPr>
                <w:rFonts w:ascii="Times New Roman" w:eastAsia="PMingLiU" w:hAnsi="Times New Roman" w:cs="Times New Roman"/>
                <w:sz w:val="24"/>
                <w:szCs w:val="24"/>
                <w:lang w:val="en-US"/>
              </w:rPr>
              <w:t>ali</w:t>
            </w:r>
            <w:proofErr w:type="spellEnd"/>
            <w:r w:rsidR="008447B8" w:rsidRPr="00817732">
              <w:rPr>
                <w:rFonts w:ascii="Times New Roman" w:eastAsia="PMingLiU" w:hAnsi="Times New Roman" w:cs="Times New Roman"/>
                <w:sz w:val="24"/>
                <w:szCs w:val="24"/>
                <w:lang w:val="en-US"/>
              </w:rPr>
              <w:t xml:space="preserve"> </w:t>
            </w:r>
            <w:proofErr w:type="spellStart"/>
            <w:r w:rsidR="008447B8" w:rsidRPr="00817732">
              <w:rPr>
                <w:rFonts w:ascii="Times New Roman" w:eastAsia="PMingLiU" w:hAnsi="Times New Roman" w:cs="Times New Roman"/>
                <w:sz w:val="24"/>
                <w:szCs w:val="24"/>
                <w:lang w:val="en-US"/>
              </w:rPr>
              <w:t>podizvajalca</w:t>
            </w:r>
            <w:proofErr w:type="spellEnd"/>
          </w:p>
          <w:p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Naročnik bo iz postopka javnega naročanja kadar koli v postopku izključil gospodarski subjekt, če se izkaže, da je pred ali med postopkom javnega naročanja ta subjekt glede na storjena ali neizvedena dejanja v enem od zgoraj navedenih položajev.</w:t>
            </w:r>
            <w:r w:rsidR="006810E8">
              <w:rPr>
                <w:rFonts w:ascii="Times New Roman" w:hAnsi="Times New Roman" w:cs="Times New Roman"/>
                <w:color w:val="000000"/>
                <w:position w:val="-2"/>
                <w:sz w:val="24"/>
                <w:szCs w:val="24"/>
              </w:rPr>
              <w:t xml:space="preserve"> (Obstaja možnost popravnega mehanizma v skladu s 67. čl. ZJN-3).</w:t>
            </w:r>
          </w:p>
        </w:tc>
      </w:tr>
      <w:tr w:rsidR="007F7E36" w:rsidRPr="00FE58B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F7E36" w:rsidRPr="00FE58B8" w:rsidRDefault="00BC69B9">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Izpolnjen in podpisan Obrazec  KROVNA IZJAVA.</w:t>
            </w:r>
          </w:p>
          <w:p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Gospodarski subjekt lahko v ponudbi predloži potrdilo iz katerega bo razvidno, da ne obstajajo razlogi za izključitev.</w:t>
            </w:r>
          </w:p>
          <w:p w:rsidR="007F7E36" w:rsidRDefault="00BC69B9">
            <w:pPr>
              <w:spacing w:before="135" w:after="135"/>
              <w:jc w:val="both"/>
              <w:textAlignment w:val="center"/>
              <w:rPr>
                <w:rFonts w:ascii="Times New Roman" w:hAnsi="Times New Roman" w:cs="Times New Roman"/>
                <w:color w:val="000000"/>
                <w:position w:val="-2"/>
                <w:sz w:val="24"/>
                <w:szCs w:val="24"/>
              </w:rPr>
            </w:pPr>
            <w:r w:rsidRPr="00FE58B8">
              <w:rPr>
                <w:rFonts w:ascii="Times New Roman" w:hAnsi="Times New Roman" w:cs="Times New Roman"/>
                <w:color w:val="000000"/>
                <w:position w:val="-2"/>
                <w:sz w:val="24"/>
                <w:szCs w:val="24"/>
              </w:rPr>
              <w:t>V kolikor bo gospodarski subjekt predložil zgolj Obrazec KROVNA IZJAVA, bo naročnik potrdilo pridobil sam.</w:t>
            </w:r>
          </w:p>
          <w:p w:rsidR="00EF02E4" w:rsidRPr="00FE58B8" w:rsidRDefault="00EF02E4">
            <w:pPr>
              <w:spacing w:before="135" w:after="135"/>
              <w:jc w:val="both"/>
              <w:textAlignment w:val="center"/>
              <w:rPr>
                <w:rFonts w:ascii="Times New Roman" w:hAnsi="Times New Roman" w:cs="Times New Roman"/>
                <w:sz w:val="24"/>
                <w:szCs w:val="24"/>
              </w:rPr>
            </w:pPr>
            <w:r>
              <w:rPr>
                <w:rFonts w:ascii="Times New Roman" w:hAnsi="Times New Roman" w:cs="Times New Roman"/>
                <w:color w:val="000000"/>
                <w:position w:val="-2"/>
                <w:sz w:val="24"/>
                <w:szCs w:val="24"/>
              </w:rPr>
              <w:t>ESPD obrazec.</w:t>
            </w:r>
          </w:p>
        </w:tc>
      </w:tr>
      <w:tr w:rsidR="007F7E36" w:rsidRPr="00FE58B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F7E36" w:rsidRPr="00FE58B8" w:rsidRDefault="00BC69B9">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F7E36" w:rsidRPr="00FE58B8" w:rsidRDefault="006A1189">
            <w:pPr>
              <w:spacing w:before="135" w:after="135"/>
              <w:jc w:val="both"/>
              <w:textAlignment w:val="center"/>
              <w:rPr>
                <w:rFonts w:ascii="Times New Roman" w:hAnsi="Times New Roman" w:cs="Times New Roman"/>
                <w:sz w:val="24"/>
                <w:szCs w:val="24"/>
              </w:rPr>
            </w:pPr>
            <w:r>
              <w:rPr>
                <w:rFonts w:ascii="Times New Roman" w:hAnsi="Times New Roman" w:cs="Times New Roman"/>
                <w:sz w:val="24"/>
                <w:szCs w:val="24"/>
              </w:rPr>
              <w:t>/</w:t>
            </w:r>
          </w:p>
        </w:tc>
      </w:tr>
      <w:tr w:rsidR="007F7E36" w:rsidRPr="00FE58B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F7E36" w:rsidRPr="00FE58B8" w:rsidRDefault="00BC69B9">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MORAJO izpolnjevati pogoj</w:t>
            </w:r>
          </w:p>
          <w:p w:rsidR="007F7E36" w:rsidRDefault="00BC69B9">
            <w:pPr>
              <w:spacing w:before="135" w:after="135"/>
              <w:jc w:val="both"/>
              <w:textAlignment w:val="center"/>
              <w:rPr>
                <w:rFonts w:ascii="Times New Roman" w:hAnsi="Times New Roman" w:cs="Times New Roman"/>
                <w:color w:val="000000"/>
                <w:position w:val="-2"/>
                <w:sz w:val="24"/>
                <w:szCs w:val="24"/>
              </w:rPr>
            </w:pPr>
            <w:r w:rsidRPr="00FE58B8">
              <w:rPr>
                <w:rFonts w:ascii="Times New Roman" w:hAnsi="Times New Roman" w:cs="Times New Roman"/>
                <w:color w:val="000000"/>
                <w:position w:val="-2"/>
                <w:sz w:val="24"/>
                <w:szCs w:val="24"/>
              </w:rPr>
              <w:t>Izpolnjen in podpisan Obrazec  KROVNA IZJAVA.</w:t>
            </w:r>
          </w:p>
          <w:p w:rsidR="00EF02E4" w:rsidRPr="00FE58B8" w:rsidRDefault="00EF02E4">
            <w:pPr>
              <w:spacing w:before="135" w:after="135"/>
              <w:jc w:val="both"/>
              <w:textAlignment w:val="center"/>
              <w:rPr>
                <w:rFonts w:ascii="Times New Roman" w:hAnsi="Times New Roman" w:cs="Times New Roman"/>
                <w:sz w:val="24"/>
                <w:szCs w:val="24"/>
              </w:rPr>
            </w:pPr>
            <w:r>
              <w:rPr>
                <w:rFonts w:ascii="Times New Roman" w:hAnsi="Times New Roman" w:cs="Times New Roman"/>
                <w:color w:val="000000"/>
                <w:position w:val="-2"/>
                <w:sz w:val="24"/>
                <w:szCs w:val="24"/>
              </w:rPr>
              <w:t>ESPD obrazec.</w:t>
            </w:r>
          </w:p>
        </w:tc>
      </w:tr>
      <w:tr w:rsidR="007F7E36" w:rsidRPr="00FE58B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F7E36" w:rsidRPr="00FE58B8" w:rsidRDefault="00BC69B9">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MORAJO izpolnjevati pogoj</w:t>
            </w:r>
          </w:p>
          <w:p w:rsidR="008447B8" w:rsidRDefault="008447B8" w:rsidP="008447B8">
            <w:pPr>
              <w:spacing w:before="135" w:after="135"/>
              <w:jc w:val="both"/>
              <w:textAlignment w:val="center"/>
              <w:rPr>
                <w:rFonts w:ascii="Times New Roman" w:hAnsi="Times New Roman" w:cs="Times New Roman"/>
                <w:color w:val="000000"/>
                <w:position w:val="-2"/>
                <w:sz w:val="24"/>
                <w:szCs w:val="24"/>
              </w:rPr>
            </w:pPr>
            <w:r w:rsidRPr="00FE58B8">
              <w:rPr>
                <w:rFonts w:ascii="Times New Roman" w:hAnsi="Times New Roman" w:cs="Times New Roman"/>
                <w:color w:val="000000"/>
                <w:position w:val="-2"/>
                <w:sz w:val="24"/>
                <w:szCs w:val="24"/>
              </w:rPr>
              <w:t>Izpolnjen in podpisan Obrazec  KROVNA IZJAVA.</w:t>
            </w:r>
          </w:p>
          <w:p w:rsidR="00EF02E4" w:rsidRPr="00FE58B8" w:rsidRDefault="00EF02E4" w:rsidP="00477B44">
            <w:pPr>
              <w:spacing w:before="135" w:after="135"/>
              <w:jc w:val="both"/>
              <w:textAlignment w:val="center"/>
              <w:rPr>
                <w:rFonts w:ascii="Times New Roman" w:hAnsi="Times New Roman" w:cs="Times New Roman"/>
                <w:sz w:val="24"/>
                <w:szCs w:val="24"/>
              </w:rPr>
            </w:pPr>
            <w:r>
              <w:rPr>
                <w:rFonts w:ascii="Times New Roman" w:hAnsi="Times New Roman" w:cs="Times New Roman"/>
                <w:color w:val="000000"/>
                <w:position w:val="-2"/>
                <w:sz w:val="24"/>
                <w:szCs w:val="24"/>
              </w:rPr>
              <w:t>ESPD obrazec.</w:t>
            </w:r>
          </w:p>
        </w:tc>
      </w:tr>
    </w:tbl>
    <w:p w:rsidR="007F7E36" w:rsidRPr="00FE58B8" w:rsidRDefault="007F7E36" w:rsidP="003F6CC8">
      <w:pPr>
        <w:spacing w:after="0" w:line="240" w:lineRule="auto"/>
        <w:rPr>
          <w:rFonts w:ascii="Times New Roman" w:hAnsi="Times New Roman" w:cs="Times New Roman"/>
          <w:sz w:val="24"/>
          <w:szCs w:val="24"/>
        </w:rPr>
      </w:pPr>
    </w:p>
    <w:tbl>
      <w:tblPr>
        <w:tblStyle w:val="NormalTablePHPDOCX"/>
        <w:tblW w:w="2500" w:type="pct"/>
        <w:tblInd w:w="108" w:type="dxa"/>
        <w:tblLook w:val="04A0" w:firstRow="1" w:lastRow="0" w:firstColumn="1" w:lastColumn="0" w:noHBand="0" w:noVBand="1"/>
      </w:tblPr>
      <w:tblGrid>
        <w:gridCol w:w="4643"/>
      </w:tblGrid>
      <w:tr w:rsidR="007F7E36" w:rsidRPr="00FE58B8">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rsidR="007F7E36" w:rsidRPr="00FE58B8" w:rsidRDefault="00BC69B9" w:rsidP="003F6CC8">
            <w:pPr>
              <w:rPr>
                <w:rFonts w:ascii="Times New Roman" w:hAnsi="Times New Roman" w:cs="Times New Roman"/>
                <w:sz w:val="24"/>
                <w:szCs w:val="24"/>
              </w:rPr>
            </w:pPr>
            <w:r w:rsidRPr="00FE58B8">
              <w:rPr>
                <w:rFonts w:ascii="Times New Roman" w:hAnsi="Times New Roman" w:cs="Times New Roman"/>
                <w:color w:val="FFFFFF"/>
                <w:position w:val="-2"/>
                <w:sz w:val="24"/>
                <w:szCs w:val="24"/>
              </w:rPr>
              <w:t>Poslovna in finančna sposobnost</w:t>
            </w:r>
          </w:p>
        </w:tc>
      </w:tr>
    </w:tbl>
    <w:p w:rsidR="007F7E36" w:rsidRPr="00FE58B8" w:rsidRDefault="007F7E36" w:rsidP="003F6CC8">
      <w:pPr>
        <w:spacing w:after="0" w:line="240" w:lineRule="auto"/>
        <w:rPr>
          <w:rFonts w:ascii="Times New Roman" w:hAnsi="Times New Roman" w:cs="Times New Roman"/>
          <w:sz w:val="24"/>
          <w:szCs w:val="24"/>
        </w:rPr>
      </w:pPr>
    </w:p>
    <w:tbl>
      <w:tblPr>
        <w:tblStyle w:val="NormalTablePHPDOCX"/>
        <w:tblW w:w="9300" w:type="dxa"/>
        <w:tblInd w:w="108" w:type="dxa"/>
        <w:tblLook w:val="04A0" w:firstRow="1" w:lastRow="0" w:firstColumn="1" w:lastColumn="0" w:noHBand="0" w:noVBand="1"/>
      </w:tblPr>
      <w:tblGrid>
        <w:gridCol w:w="1860"/>
        <w:gridCol w:w="2783"/>
        <w:gridCol w:w="4657"/>
      </w:tblGrid>
      <w:tr w:rsidR="007F7E36" w:rsidRPr="00FE58B8" w:rsidTr="00477B44">
        <w:tc>
          <w:tcPr>
            <w:tcW w:w="1000" w:type="pct"/>
            <w:tcBorders>
              <w:top w:val="single" w:sz="5" w:space="0" w:color="7D60CF"/>
              <w:left w:val="single" w:sz="5" w:space="0" w:color="7D60CF"/>
              <w:bottom w:val="single" w:sz="5" w:space="0" w:color="000000"/>
              <w:right w:val="single" w:sz="6" w:space="0" w:color="000000"/>
            </w:tcBorders>
            <w:shd w:val="clear" w:color="auto" w:fill="7D60CF"/>
            <w:tcMar>
              <w:top w:w="135" w:type="dxa"/>
              <w:bottom w:w="135" w:type="dxa"/>
            </w:tcMar>
            <w:vAlign w:val="center"/>
          </w:tcPr>
          <w:p w:rsidR="007F7E36" w:rsidRPr="00FE58B8" w:rsidRDefault="00BC69B9">
            <w:pPr>
              <w:jc w:val="center"/>
              <w:rPr>
                <w:rFonts w:ascii="Times New Roman" w:hAnsi="Times New Roman" w:cs="Times New Roman"/>
                <w:sz w:val="24"/>
                <w:szCs w:val="24"/>
              </w:rPr>
            </w:pPr>
            <w:r w:rsidRPr="00FE58B8">
              <w:rPr>
                <w:rFonts w:ascii="Times New Roman" w:hAnsi="Times New Roman" w:cs="Times New Roman"/>
                <w:b/>
                <w:bCs/>
                <w:color w:val="FFFFFF"/>
                <w:position w:val="-2"/>
                <w:sz w:val="24"/>
                <w:szCs w:val="24"/>
              </w:rPr>
              <w:t>POGOJ 1</w:t>
            </w:r>
            <w:r w:rsidRPr="00FE58B8">
              <w:rPr>
                <w:rFonts w:ascii="Times New Roman" w:hAnsi="Times New Roman" w:cs="Times New Roman"/>
                <w:b/>
                <w:bCs/>
                <w:color w:val="FFFFFF"/>
                <w:position w:val="-2"/>
                <w:sz w:val="24"/>
                <w:szCs w:val="24"/>
              </w:rPr>
              <w:br/>
              <w:t>Sposobnost za opravljanje poklicne dejavnosti</w:t>
            </w:r>
          </w:p>
        </w:tc>
        <w:tc>
          <w:tcPr>
            <w:tcW w:w="4000" w:type="pct"/>
            <w:gridSpan w:val="2"/>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 xml:space="preserve">Gospodarski subjekt je </w:t>
            </w:r>
            <w:r w:rsidRPr="0045662F">
              <w:rPr>
                <w:rFonts w:ascii="Times New Roman" w:hAnsi="Times New Roman" w:cs="Times New Roman"/>
                <w:b/>
                <w:bCs/>
                <w:color w:val="000000"/>
                <w:position w:val="-2"/>
                <w:sz w:val="24"/>
                <w:szCs w:val="24"/>
              </w:rPr>
              <w:t>vpisan v enega od poklicnih ali poslovnih registrov,</w:t>
            </w:r>
            <w:r w:rsidRPr="0045662F">
              <w:rPr>
                <w:rFonts w:ascii="Times New Roman" w:hAnsi="Times New Roman" w:cs="Times New Roman"/>
                <w:color w:val="000000"/>
                <w:position w:val="-2"/>
                <w:sz w:val="24"/>
                <w:szCs w:val="24"/>
              </w:rPr>
              <w:t xml:space="preserve"> ki se </w:t>
            </w:r>
            <w:r w:rsidRPr="00FE58B8">
              <w:rPr>
                <w:rFonts w:ascii="Times New Roman" w:hAnsi="Times New Roman" w:cs="Times New Roman"/>
                <w:color w:val="000000"/>
                <w:position w:val="-2"/>
                <w:sz w:val="24"/>
                <w:szCs w:val="24"/>
              </w:rPr>
              <w:t>vodijo v državi članici, v kateri ima gospodarski subjekt sedež. Seznam poklicnih ali poslovnih registrov v državah članicah Evropske unije določa Priloga XI Direktive 2014/24/EU.</w:t>
            </w:r>
          </w:p>
        </w:tc>
      </w:tr>
      <w:tr w:rsidR="007F7E36" w:rsidRPr="00FE58B8" w:rsidTr="00477B44">
        <w:tc>
          <w:tcPr>
            <w:tcW w:w="1000" w:type="pct"/>
            <w:tcBorders>
              <w:top w:val="single" w:sz="5" w:space="0" w:color="000000"/>
              <w:left w:val="single" w:sz="5" w:space="0" w:color="000000"/>
              <w:bottom w:val="single" w:sz="5" w:space="0" w:color="000000"/>
              <w:right w:val="single" w:sz="6" w:space="0" w:color="000000"/>
            </w:tcBorders>
            <w:tcMar>
              <w:top w:w="135" w:type="dxa"/>
              <w:bottom w:w="135" w:type="dxa"/>
            </w:tcMar>
            <w:vAlign w:val="center"/>
          </w:tcPr>
          <w:p w:rsidR="007F7E36" w:rsidRPr="00FE58B8" w:rsidRDefault="00BC69B9">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DOKAZILO</w:t>
            </w:r>
          </w:p>
        </w:tc>
        <w:tc>
          <w:tcPr>
            <w:tcW w:w="4000" w:type="pct"/>
            <w:gridSpan w:val="2"/>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Izpolnjen in podpisan Obrazec  KROVNA IZJAVA.</w:t>
            </w:r>
          </w:p>
          <w:p w:rsidR="007F7E36" w:rsidRDefault="00BC69B9">
            <w:pPr>
              <w:spacing w:before="135" w:after="135"/>
              <w:jc w:val="both"/>
              <w:textAlignment w:val="center"/>
              <w:rPr>
                <w:rFonts w:ascii="Times New Roman" w:hAnsi="Times New Roman" w:cs="Times New Roman"/>
                <w:color w:val="000000"/>
                <w:position w:val="-2"/>
                <w:sz w:val="24"/>
                <w:szCs w:val="24"/>
              </w:rPr>
            </w:pPr>
            <w:r w:rsidRPr="00FE58B8">
              <w:rPr>
                <w:rFonts w:ascii="Times New Roman" w:hAnsi="Times New Roman" w:cs="Times New Roman"/>
                <w:color w:val="000000"/>
                <w:position w:val="-2"/>
                <w:sz w:val="24"/>
                <w:szCs w:val="24"/>
              </w:rPr>
              <w:t>Naročnik bo izpolnjevanje navedenega pogoja preveril v uradnih registrih in evidencah.</w:t>
            </w:r>
          </w:p>
          <w:p w:rsidR="00EF02E4" w:rsidRPr="00FE58B8" w:rsidRDefault="00EF02E4">
            <w:pPr>
              <w:spacing w:before="135" w:after="135"/>
              <w:jc w:val="both"/>
              <w:textAlignment w:val="center"/>
              <w:rPr>
                <w:rFonts w:ascii="Times New Roman" w:hAnsi="Times New Roman" w:cs="Times New Roman"/>
                <w:sz w:val="24"/>
                <w:szCs w:val="24"/>
              </w:rPr>
            </w:pPr>
            <w:r>
              <w:rPr>
                <w:rFonts w:ascii="Times New Roman" w:hAnsi="Times New Roman" w:cs="Times New Roman"/>
                <w:color w:val="000000"/>
                <w:position w:val="-2"/>
                <w:sz w:val="24"/>
                <w:szCs w:val="24"/>
              </w:rPr>
              <w:t>ESPD obrazec.</w:t>
            </w:r>
          </w:p>
        </w:tc>
      </w:tr>
      <w:tr w:rsidR="007F7E36" w:rsidRPr="00FE58B8" w:rsidTr="00477B44">
        <w:tc>
          <w:tcPr>
            <w:tcW w:w="1000" w:type="pct"/>
            <w:tcBorders>
              <w:top w:val="single" w:sz="5" w:space="0" w:color="000000"/>
              <w:left w:val="single" w:sz="5" w:space="0" w:color="000000"/>
              <w:bottom w:val="single" w:sz="5" w:space="0" w:color="000000"/>
              <w:right w:val="single" w:sz="6" w:space="0" w:color="000000"/>
            </w:tcBorders>
            <w:tcMar>
              <w:top w:w="135" w:type="dxa"/>
              <w:bottom w:w="135" w:type="dxa"/>
            </w:tcMar>
            <w:vAlign w:val="center"/>
          </w:tcPr>
          <w:p w:rsidR="007F7E36" w:rsidRPr="00FE58B8" w:rsidRDefault="00BC69B9">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NAVODILO / OPOMBA</w:t>
            </w:r>
          </w:p>
        </w:tc>
        <w:tc>
          <w:tcPr>
            <w:tcW w:w="4000" w:type="pct"/>
            <w:gridSpan w:val="2"/>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u w:val="single"/>
              </w:rPr>
              <w:t>Gospodarski subjekti, ki nimajo sedeža v Republiki Sloveniji:</w:t>
            </w:r>
          </w:p>
          <w:p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7F7E36" w:rsidRPr="00FE58B8" w:rsidTr="00477B44">
        <w:tc>
          <w:tcPr>
            <w:tcW w:w="1000" w:type="pct"/>
            <w:tcBorders>
              <w:top w:val="single" w:sz="5" w:space="0" w:color="000000"/>
              <w:left w:val="single" w:sz="5" w:space="0" w:color="000000"/>
              <w:bottom w:val="single" w:sz="6" w:space="0" w:color="000000"/>
              <w:right w:val="single" w:sz="6" w:space="0" w:color="000000"/>
            </w:tcBorders>
            <w:tcMar>
              <w:top w:w="135" w:type="dxa"/>
              <w:bottom w:w="135" w:type="dxa"/>
            </w:tcMar>
            <w:vAlign w:val="center"/>
          </w:tcPr>
          <w:p w:rsidR="007F7E36" w:rsidRPr="00FE58B8" w:rsidRDefault="00BC69B9">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Partnerji v skupni ponudbi</w:t>
            </w:r>
          </w:p>
        </w:tc>
        <w:tc>
          <w:tcPr>
            <w:tcW w:w="4000" w:type="pct"/>
            <w:gridSpan w:val="2"/>
            <w:tcBorders>
              <w:top w:val="single" w:sz="5" w:space="0" w:color="000000"/>
              <w:left w:val="single" w:sz="6" w:space="0" w:color="000000"/>
              <w:bottom w:val="single" w:sz="6" w:space="0" w:color="000000"/>
              <w:right w:val="single" w:sz="5" w:space="0" w:color="000000"/>
            </w:tcBorders>
            <w:tcMar>
              <w:top w:w="135" w:type="dxa"/>
              <w:bottom w:w="135" w:type="dxa"/>
            </w:tcMar>
            <w:vAlign w:val="center"/>
          </w:tcPr>
          <w:p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MORAJO izpolnjevati pogoj</w:t>
            </w:r>
          </w:p>
          <w:p w:rsidR="007F7E36" w:rsidRDefault="00BC69B9">
            <w:pPr>
              <w:spacing w:before="135" w:after="135"/>
              <w:jc w:val="both"/>
              <w:textAlignment w:val="center"/>
              <w:rPr>
                <w:rFonts w:ascii="Times New Roman" w:hAnsi="Times New Roman" w:cs="Times New Roman"/>
                <w:color w:val="000000"/>
                <w:position w:val="-2"/>
                <w:sz w:val="24"/>
                <w:szCs w:val="24"/>
              </w:rPr>
            </w:pPr>
            <w:r w:rsidRPr="00FE58B8">
              <w:rPr>
                <w:rFonts w:ascii="Times New Roman" w:hAnsi="Times New Roman" w:cs="Times New Roman"/>
                <w:color w:val="000000"/>
                <w:position w:val="-2"/>
                <w:sz w:val="24"/>
                <w:szCs w:val="24"/>
              </w:rPr>
              <w:t>Partnerji morajo pogoj izpolnjevati v obsegu, v katerem prevzemajo izvedbo del. Vsak izmed partnerjev mora predložiti podpisan in žigosan obrazec Krovne izjave s podpisom katerega izjavlja, da izpolnjuje navedeni pogoj.</w:t>
            </w:r>
          </w:p>
          <w:p w:rsidR="00EF02E4" w:rsidRPr="00FE58B8" w:rsidRDefault="00EF02E4">
            <w:pPr>
              <w:spacing w:before="135" w:after="135"/>
              <w:jc w:val="both"/>
              <w:textAlignment w:val="center"/>
              <w:rPr>
                <w:rFonts w:ascii="Times New Roman" w:hAnsi="Times New Roman" w:cs="Times New Roman"/>
                <w:sz w:val="24"/>
                <w:szCs w:val="24"/>
              </w:rPr>
            </w:pPr>
            <w:r>
              <w:rPr>
                <w:rFonts w:ascii="Times New Roman" w:hAnsi="Times New Roman" w:cs="Times New Roman"/>
                <w:color w:val="000000"/>
                <w:position w:val="-2"/>
                <w:sz w:val="24"/>
                <w:szCs w:val="24"/>
              </w:rPr>
              <w:t>ESPD obrazec.</w:t>
            </w:r>
          </w:p>
        </w:tc>
      </w:tr>
      <w:tr w:rsidR="007F7E36" w:rsidRPr="00FE58B8" w:rsidTr="00477B44">
        <w:tc>
          <w:tcPr>
            <w:tcW w:w="1000" w:type="pct"/>
            <w:tcBorders>
              <w:top w:val="single" w:sz="6" w:space="0" w:color="000000"/>
              <w:left w:val="single" w:sz="6" w:space="0" w:color="000000"/>
              <w:bottom w:val="single" w:sz="6" w:space="0" w:color="000000"/>
              <w:right w:val="single" w:sz="6" w:space="0" w:color="000000"/>
            </w:tcBorders>
            <w:tcMar>
              <w:top w:w="135" w:type="dxa"/>
              <w:bottom w:w="135" w:type="dxa"/>
            </w:tcMar>
            <w:vAlign w:val="center"/>
          </w:tcPr>
          <w:p w:rsidR="007F7E36" w:rsidRPr="00FE58B8" w:rsidRDefault="00BC69B9">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lastRenderedPageBreak/>
              <w:t>Podizvajalci</w:t>
            </w:r>
          </w:p>
        </w:tc>
        <w:tc>
          <w:tcPr>
            <w:tcW w:w="4000" w:type="pct"/>
            <w:gridSpan w:val="2"/>
            <w:tcBorders>
              <w:top w:val="single" w:sz="6" w:space="0" w:color="000000"/>
              <w:left w:val="single" w:sz="6" w:space="0" w:color="000000"/>
              <w:bottom w:val="single" w:sz="6" w:space="0" w:color="000000"/>
              <w:right w:val="single" w:sz="6" w:space="0" w:color="000000"/>
            </w:tcBorders>
            <w:tcMar>
              <w:top w:w="135" w:type="dxa"/>
              <w:bottom w:w="135" w:type="dxa"/>
            </w:tcMar>
            <w:vAlign w:val="center"/>
          </w:tcPr>
          <w:p w:rsidR="007F7E36" w:rsidRPr="00FE58B8" w:rsidRDefault="00BC69B9">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MORAJO izpolnjevati pogoj</w:t>
            </w:r>
          </w:p>
          <w:p w:rsidR="00477B44" w:rsidRDefault="00BC69B9">
            <w:pPr>
              <w:spacing w:before="135" w:after="135"/>
              <w:jc w:val="both"/>
              <w:textAlignment w:val="center"/>
              <w:rPr>
                <w:rFonts w:ascii="Times New Roman" w:hAnsi="Times New Roman" w:cs="Times New Roman"/>
                <w:color w:val="000000"/>
                <w:position w:val="-2"/>
                <w:sz w:val="24"/>
                <w:szCs w:val="24"/>
              </w:rPr>
            </w:pPr>
            <w:r w:rsidRPr="00FE58B8">
              <w:rPr>
                <w:rFonts w:ascii="Times New Roman" w:hAnsi="Times New Roman" w:cs="Times New Roman"/>
                <w:color w:val="000000"/>
                <w:position w:val="-2"/>
                <w:sz w:val="24"/>
                <w:szCs w:val="24"/>
              </w:rPr>
              <w:t>Podizvajalci morajo pogoj izpolnjevati v obsegu, v katerem prevzemajo izvedbo del. Vsak izmed podizvajalcev mora predložiti podpisan in žigosan obrazec Izjava zastopnika podizvajalca s podpisom katerega izjavlja, da izpolnjuje navedeni pogoj.</w:t>
            </w:r>
          </w:p>
          <w:p w:rsidR="00EF02E4" w:rsidRPr="00477B44" w:rsidRDefault="00EF02E4">
            <w:pPr>
              <w:spacing w:before="135" w:after="135"/>
              <w:jc w:val="both"/>
              <w:textAlignment w:val="center"/>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ESPD obrazec.</w:t>
            </w:r>
          </w:p>
        </w:tc>
      </w:tr>
      <w:tr w:rsidR="00477B44" w:rsidRPr="00FE58B8" w:rsidTr="00477B44">
        <w:tc>
          <w:tcPr>
            <w:tcW w:w="1000" w:type="pct"/>
            <w:tcBorders>
              <w:top w:val="single" w:sz="6" w:space="0" w:color="000000"/>
            </w:tcBorders>
            <w:tcMar>
              <w:top w:w="135" w:type="dxa"/>
              <w:bottom w:w="135" w:type="dxa"/>
            </w:tcMar>
            <w:vAlign w:val="center"/>
          </w:tcPr>
          <w:p w:rsidR="00477B44" w:rsidRPr="00FE58B8" w:rsidRDefault="00477B44">
            <w:pPr>
              <w:jc w:val="center"/>
              <w:rPr>
                <w:rFonts w:ascii="Times New Roman" w:hAnsi="Times New Roman" w:cs="Times New Roman"/>
                <w:color w:val="000000"/>
                <w:position w:val="-2"/>
                <w:sz w:val="24"/>
                <w:szCs w:val="24"/>
              </w:rPr>
            </w:pPr>
          </w:p>
        </w:tc>
        <w:tc>
          <w:tcPr>
            <w:tcW w:w="4000" w:type="pct"/>
            <w:gridSpan w:val="2"/>
            <w:tcBorders>
              <w:top w:val="single" w:sz="6" w:space="0" w:color="000000"/>
            </w:tcBorders>
            <w:tcMar>
              <w:top w:w="135" w:type="dxa"/>
              <w:bottom w:w="135" w:type="dxa"/>
            </w:tcMar>
            <w:vAlign w:val="center"/>
          </w:tcPr>
          <w:p w:rsidR="00477B44" w:rsidRPr="00FE58B8" w:rsidRDefault="00477B44">
            <w:pPr>
              <w:spacing w:before="135" w:after="135"/>
              <w:jc w:val="both"/>
              <w:textAlignment w:val="center"/>
              <w:rPr>
                <w:rFonts w:ascii="Times New Roman" w:hAnsi="Times New Roman" w:cs="Times New Roman"/>
                <w:color w:val="000000"/>
                <w:position w:val="-2"/>
                <w:sz w:val="24"/>
                <w:szCs w:val="24"/>
              </w:rPr>
            </w:pPr>
          </w:p>
        </w:tc>
      </w:tr>
      <w:tr w:rsidR="007F7E36" w:rsidRPr="00FE58B8" w:rsidTr="00477B44">
        <w:trPr>
          <w:gridAfter w:val="1"/>
          <w:wAfter w:w="2504" w:type="pct"/>
        </w:trPr>
        <w:tc>
          <w:tcPr>
            <w:tcW w:w="0" w:type="auto"/>
            <w:gridSpan w:val="2"/>
            <w:tcBorders>
              <w:top w:val="single" w:sz="5" w:space="0" w:color="EE7700"/>
              <w:left w:val="single" w:sz="25" w:space="0" w:color="EE7700"/>
              <w:bottom w:val="single" w:sz="36" w:space="0" w:color="EE7700"/>
              <w:right w:val="single" w:sz="25" w:space="0" w:color="EE7700"/>
            </w:tcBorders>
            <w:shd w:val="clear" w:color="auto" w:fill="EE7700"/>
            <w:tcMar>
              <w:top w:w="135" w:type="dxa"/>
              <w:bottom w:w="135" w:type="dxa"/>
            </w:tcMar>
            <w:vAlign w:val="center"/>
          </w:tcPr>
          <w:p w:rsidR="007F7E36" w:rsidRPr="00FE58B8" w:rsidRDefault="00BC69B9">
            <w:pPr>
              <w:rPr>
                <w:rFonts w:ascii="Times New Roman" w:hAnsi="Times New Roman" w:cs="Times New Roman"/>
                <w:sz w:val="24"/>
                <w:szCs w:val="24"/>
              </w:rPr>
            </w:pPr>
            <w:r w:rsidRPr="00FE58B8">
              <w:rPr>
                <w:rFonts w:ascii="Times New Roman" w:hAnsi="Times New Roman" w:cs="Times New Roman"/>
                <w:color w:val="FFFFFF"/>
                <w:position w:val="-2"/>
                <w:sz w:val="24"/>
                <w:szCs w:val="24"/>
              </w:rPr>
              <w:t>Tehnična sposobnost</w:t>
            </w:r>
          </w:p>
        </w:tc>
      </w:tr>
    </w:tbl>
    <w:p w:rsidR="007F7E36" w:rsidRPr="00FE58B8" w:rsidRDefault="007F7E36">
      <w:pPr>
        <w:rPr>
          <w:rFonts w:ascii="Times New Roman" w:hAnsi="Times New Roman" w:cs="Times New Roman"/>
          <w:sz w:val="24"/>
          <w:szCs w:val="24"/>
        </w:rPr>
      </w:pPr>
    </w:p>
    <w:tbl>
      <w:tblPr>
        <w:tblStyle w:val="NormalTablePHPDOCX"/>
        <w:tblW w:w="9300" w:type="dxa"/>
        <w:tblInd w:w="108" w:type="dxa"/>
        <w:tblLook w:val="04A0" w:firstRow="1" w:lastRow="0" w:firstColumn="1" w:lastColumn="0" w:noHBand="0" w:noVBand="1"/>
      </w:tblPr>
      <w:tblGrid>
        <w:gridCol w:w="1860"/>
        <w:gridCol w:w="7440"/>
      </w:tblGrid>
      <w:tr w:rsidR="00BF0353" w:rsidRPr="00FE58B8">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BF0353" w:rsidRPr="00FE58B8" w:rsidRDefault="00BF0353">
            <w:pPr>
              <w:jc w:val="center"/>
              <w:rPr>
                <w:rFonts w:ascii="Times New Roman" w:hAnsi="Times New Roman" w:cs="Times New Roman"/>
                <w:sz w:val="24"/>
                <w:szCs w:val="24"/>
              </w:rPr>
            </w:pPr>
            <w:r w:rsidRPr="00FE58B8">
              <w:rPr>
                <w:rFonts w:ascii="Times New Roman" w:hAnsi="Times New Roman" w:cs="Times New Roman"/>
                <w:b/>
                <w:bCs/>
                <w:color w:val="FFFFFF"/>
                <w:position w:val="-2"/>
                <w:sz w:val="24"/>
                <w:szCs w:val="24"/>
              </w:rPr>
              <w:t>POGOJ 1</w:t>
            </w:r>
            <w:r w:rsidRPr="00FE58B8">
              <w:rPr>
                <w:rFonts w:ascii="Times New Roman" w:hAnsi="Times New Roman" w:cs="Times New Roman"/>
                <w:b/>
                <w:bCs/>
                <w:color w:val="FFFFFF"/>
                <w:position w:val="-2"/>
                <w:sz w:val="24"/>
                <w:szCs w:val="24"/>
              </w:rPr>
              <w:br/>
              <w:t>Reference ponudnika storitev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B1AB2" w:rsidRPr="00F1594B" w:rsidRDefault="00BF0353" w:rsidP="009B1AB2">
            <w:pPr>
              <w:jc w:val="both"/>
              <w:rPr>
                <w:rFonts w:ascii="Times New Roman" w:hAnsi="Times New Roman" w:cs="Times New Roman"/>
                <w:b/>
                <w:sz w:val="24"/>
              </w:rPr>
            </w:pPr>
            <w:r w:rsidRPr="005301C9">
              <w:rPr>
                <w:rFonts w:ascii="Times New Roman" w:hAnsi="Times New Roman" w:cs="Times New Roman"/>
                <w:position w:val="-2"/>
                <w:sz w:val="24"/>
                <w:szCs w:val="24"/>
              </w:rPr>
              <w:t xml:space="preserve">Gospodarski subjekt, ki nastopa v ponudbi, je </w:t>
            </w:r>
            <w:r w:rsidR="005301C9" w:rsidRPr="005301C9">
              <w:rPr>
                <w:rFonts w:ascii="Times New Roman" w:hAnsi="Times New Roman" w:cs="Times New Roman"/>
                <w:sz w:val="24"/>
                <w:szCs w:val="24"/>
              </w:rPr>
              <w:t xml:space="preserve">v zadnjih 3 koledarskih ali šolskih letih pred datumom oddaje ponudbe </w:t>
            </w:r>
            <w:r w:rsidR="009B1AB2" w:rsidRPr="00791308">
              <w:rPr>
                <w:rFonts w:ascii="Times New Roman" w:hAnsi="Times New Roman" w:cs="Times New Roman"/>
                <w:sz w:val="24"/>
                <w:szCs w:val="24"/>
              </w:rPr>
              <w:t xml:space="preserve">že izvajal storitev, </w:t>
            </w:r>
            <w:r w:rsidR="009B1AB2" w:rsidRPr="00F1594B">
              <w:rPr>
                <w:rFonts w:ascii="Times New Roman" w:hAnsi="Times New Roman" w:cs="Times New Roman"/>
                <w:sz w:val="24"/>
                <w:szCs w:val="24"/>
              </w:rPr>
              <w:t>ki je predmet javnega</w:t>
            </w:r>
            <w:r w:rsidR="005E11A3" w:rsidRPr="00F1594B">
              <w:rPr>
                <w:rFonts w:ascii="Times New Roman" w:hAnsi="Times New Roman" w:cs="Times New Roman"/>
                <w:sz w:val="24"/>
                <w:szCs w:val="24"/>
              </w:rPr>
              <w:t xml:space="preserve"> naročila</w:t>
            </w:r>
            <w:r w:rsidR="009B1AB2" w:rsidRPr="00F1594B">
              <w:rPr>
                <w:rFonts w:ascii="Times New Roman" w:hAnsi="Times New Roman" w:cs="Times New Roman"/>
                <w:sz w:val="24"/>
                <w:szCs w:val="24"/>
              </w:rPr>
              <w:t xml:space="preserve"> in </w:t>
            </w:r>
            <w:r w:rsidR="009B1AB2" w:rsidRPr="00F1594B">
              <w:rPr>
                <w:rFonts w:ascii="Times New Roman" w:hAnsi="Times New Roman" w:cs="Times New Roman"/>
                <w:b/>
                <w:sz w:val="24"/>
                <w:szCs w:val="24"/>
              </w:rPr>
              <w:t>je po naravi primerljiva z razpisano storitvijo</w:t>
            </w:r>
            <w:r w:rsidR="00957076" w:rsidRPr="00F1594B">
              <w:rPr>
                <w:rFonts w:ascii="Times New Roman" w:hAnsi="Times New Roman" w:cs="Times New Roman"/>
                <w:b/>
                <w:sz w:val="24"/>
              </w:rPr>
              <w:t xml:space="preserve"> izvajanja šolskih prevozov v trajanju vsaj polovico šolskega leta.</w:t>
            </w:r>
          </w:p>
          <w:p w:rsidR="005301C9" w:rsidRPr="00A97806" w:rsidRDefault="005301C9" w:rsidP="005301C9">
            <w:pPr>
              <w:tabs>
                <w:tab w:val="left" w:pos="360"/>
              </w:tabs>
              <w:jc w:val="both"/>
              <w:rPr>
                <w:rFonts w:ascii="Times New Roman" w:hAnsi="Times New Roman" w:cs="Times New Roman"/>
                <w:color w:val="FF0000"/>
                <w:sz w:val="24"/>
                <w:szCs w:val="24"/>
              </w:rPr>
            </w:pPr>
          </w:p>
          <w:p w:rsidR="00D90C2D" w:rsidRPr="00604F38" w:rsidRDefault="00D90C2D" w:rsidP="00D90C2D">
            <w:pPr>
              <w:tabs>
                <w:tab w:val="left" w:pos="360"/>
              </w:tabs>
              <w:jc w:val="both"/>
              <w:rPr>
                <w:rFonts w:ascii="Times New Roman" w:hAnsi="Times New Roman" w:cs="Times New Roman"/>
                <w:sz w:val="24"/>
                <w:szCs w:val="24"/>
              </w:rPr>
            </w:pPr>
            <w:r>
              <w:rPr>
                <w:rFonts w:ascii="Times New Roman" w:hAnsi="Times New Roman" w:cs="Times New Roman"/>
                <w:sz w:val="24"/>
                <w:szCs w:val="24"/>
              </w:rPr>
              <w:t>Smiselno zaključenih storitev, ki so bila ponudniku naročena z enotno pogodbo ali naročilnico, ponudniki ne smejo deliti.</w:t>
            </w:r>
          </w:p>
        </w:tc>
      </w:tr>
      <w:tr w:rsidR="00BF0353" w:rsidRPr="00FE58B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F0353" w:rsidRPr="00FE58B8" w:rsidRDefault="00BF0353">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F0353" w:rsidRPr="00FE58B8" w:rsidRDefault="00BF0353" w:rsidP="00AB65C3">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Referenčna lista ponudnika in referenčna potrdila potrjena s strani referenčnih naročnikov. Naročnik si pridržuje pravico zahtevati dodatna dokazila.</w:t>
            </w:r>
          </w:p>
        </w:tc>
      </w:tr>
      <w:tr w:rsidR="00BF0353" w:rsidRPr="00FE58B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F0353" w:rsidRPr="00FE58B8" w:rsidRDefault="00BF0353">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F0353" w:rsidRPr="00FE58B8" w:rsidRDefault="00BF0353">
            <w:pPr>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p w:rsidR="00BF0353" w:rsidRPr="00FE58B8" w:rsidRDefault="00BF0353">
            <w:pPr>
              <w:rPr>
                <w:rFonts w:ascii="Times New Roman" w:hAnsi="Times New Roman" w:cs="Times New Roman"/>
                <w:sz w:val="24"/>
                <w:szCs w:val="24"/>
              </w:rPr>
            </w:pPr>
            <w:r w:rsidRPr="00FE58B8">
              <w:rPr>
                <w:rFonts w:ascii="Times New Roman" w:hAnsi="Times New Roman" w:cs="Times New Roman"/>
                <w:color w:val="000000"/>
                <w:position w:val="-2"/>
                <w:sz w:val="24"/>
                <w:szCs w:val="24"/>
              </w:rPr>
              <w:t xml:space="preserve"> /</w:t>
            </w:r>
          </w:p>
        </w:tc>
      </w:tr>
      <w:tr w:rsidR="00BF0353" w:rsidRPr="00FE58B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F0353" w:rsidRPr="00FE58B8" w:rsidRDefault="00BF0353">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F0353" w:rsidRPr="00FE58B8" w:rsidRDefault="00BF0353">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KUMULATIVNO izpolnjevanje pogoja</w:t>
            </w:r>
          </w:p>
          <w:p w:rsidR="00BF0353" w:rsidRPr="00FE58B8" w:rsidRDefault="00BF0353">
            <w:pPr>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r>
      <w:tr w:rsidR="00BF0353" w:rsidRPr="00FE58B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F0353" w:rsidRPr="00FE58B8" w:rsidRDefault="00BF0353">
            <w:pPr>
              <w:jc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F0353" w:rsidRPr="00FE58B8" w:rsidRDefault="004C46EC">
            <w:pPr>
              <w:spacing w:before="135" w:after="135"/>
              <w:jc w:val="both"/>
              <w:textAlignment w:val="center"/>
              <w:rPr>
                <w:rFonts w:ascii="Times New Roman" w:hAnsi="Times New Roman" w:cs="Times New Roman"/>
                <w:sz w:val="24"/>
                <w:szCs w:val="24"/>
              </w:rPr>
            </w:pPr>
            <w:r>
              <w:rPr>
                <w:rFonts w:ascii="Times New Roman" w:hAnsi="Times New Roman" w:cs="Times New Roman"/>
                <w:color w:val="000000"/>
                <w:position w:val="-2"/>
                <w:sz w:val="24"/>
                <w:szCs w:val="24"/>
              </w:rPr>
              <w:t>/</w:t>
            </w:r>
          </w:p>
          <w:p w:rsidR="00BF0353" w:rsidRPr="00FE58B8" w:rsidRDefault="00BF0353">
            <w:pPr>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r>
    </w:tbl>
    <w:p w:rsidR="00B31DAF" w:rsidRDefault="00B31DAF">
      <w:pPr>
        <w:rPr>
          <w:rFonts w:ascii="Times New Roman" w:hAnsi="Times New Roman" w:cs="Times New Roman"/>
          <w:sz w:val="24"/>
          <w:szCs w:val="24"/>
        </w:rPr>
      </w:pPr>
    </w:p>
    <w:p w:rsidR="00F82F02" w:rsidRPr="00F82F02" w:rsidRDefault="00F82F02" w:rsidP="00F82F02">
      <w:pPr>
        <w:jc w:val="both"/>
        <w:rPr>
          <w:rFonts w:ascii="Times New Roman" w:hAnsi="Times New Roman" w:cs="Times New Roman"/>
          <w:sz w:val="24"/>
          <w:szCs w:val="24"/>
        </w:rPr>
      </w:pPr>
      <w:r w:rsidRPr="00F82F02">
        <w:rPr>
          <w:rFonts w:ascii="Times New Roman" w:hAnsi="Times New Roman" w:cs="Times New Roman"/>
          <w:sz w:val="24"/>
          <w:szCs w:val="24"/>
          <w:u w:val="single"/>
        </w:rPr>
        <w:t>Skladnost z Uredbo o zelenem javnem naročanju</w:t>
      </w:r>
    </w:p>
    <w:p w:rsidR="00F82F02" w:rsidRPr="00F82F02" w:rsidRDefault="00F82F02" w:rsidP="00F82F02">
      <w:pPr>
        <w:spacing w:after="0" w:line="240" w:lineRule="auto"/>
        <w:jc w:val="both"/>
        <w:rPr>
          <w:rFonts w:ascii="Times New Roman" w:hAnsi="Times New Roman" w:cs="Times New Roman"/>
          <w:sz w:val="24"/>
          <w:szCs w:val="24"/>
        </w:rPr>
      </w:pPr>
      <w:r w:rsidRPr="00F82F02">
        <w:rPr>
          <w:rFonts w:ascii="Times New Roman" w:hAnsi="Times New Roman" w:cs="Times New Roman"/>
          <w:sz w:val="24"/>
          <w:szCs w:val="24"/>
        </w:rPr>
        <w:t>Ponudnik zagotavlja, je seznanjen z določbami Uredbe o zelenem javnem naročanju (</w:t>
      </w:r>
      <w:r w:rsidRPr="00993EF3">
        <w:rPr>
          <w:rFonts w:ascii="Times New Roman" w:hAnsi="Times New Roman" w:cs="Times New Roman"/>
          <w:bCs/>
          <w:shd w:val="clear" w:color="auto" w:fill="FFFFFF"/>
        </w:rPr>
        <w:t>Uradni list RS, št. </w:t>
      </w:r>
      <w:hyperlink r:id="rId61" w:tgtFrame="_blank" w:tooltip="Uredba o zelenem javnem naročanju" w:history="1">
        <w:r w:rsidRPr="00993EF3">
          <w:rPr>
            <w:rFonts w:ascii="Times New Roman" w:hAnsi="Times New Roman" w:cs="Times New Roman"/>
            <w:bCs/>
            <w:shd w:val="clear" w:color="auto" w:fill="FFFFFF"/>
          </w:rPr>
          <w:t>51/17</w:t>
        </w:r>
      </w:hyperlink>
      <w:r w:rsidRPr="00993EF3">
        <w:rPr>
          <w:rFonts w:ascii="Times New Roman" w:hAnsi="Times New Roman" w:cs="Times New Roman"/>
          <w:bCs/>
          <w:shd w:val="clear" w:color="auto" w:fill="FFFFFF"/>
        </w:rPr>
        <w:t>, </w:t>
      </w:r>
      <w:hyperlink r:id="rId62" w:tgtFrame="_blank" w:tooltip="Uredba o spremembah in dopolnitvah Uredbe o zelenem javnem naročanju" w:history="1">
        <w:r w:rsidRPr="00993EF3">
          <w:rPr>
            <w:rFonts w:ascii="Times New Roman" w:hAnsi="Times New Roman" w:cs="Times New Roman"/>
            <w:bCs/>
            <w:shd w:val="clear" w:color="auto" w:fill="FFFFFF"/>
          </w:rPr>
          <w:t>64/19</w:t>
        </w:r>
      </w:hyperlink>
      <w:r w:rsidR="00B059BE">
        <w:rPr>
          <w:rFonts w:ascii="Times New Roman" w:hAnsi="Times New Roman" w:cs="Times New Roman"/>
          <w:bCs/>
          <w:shd w:val="clear" w:color="auto" w:fill="FFFFFF"/>
        </w:rPr>
        <w:t xml:space="preserve">, </w:t>
      </w:r>
      <w:hyperlink r:id="rId63" w:tgtFrame="_blank" w:tooltip="Uredba o spremembah in dopolnitvah Uredbe o zelenem javnem naročanju" w:history="1">
        <w:r w:rsidRPr="00993EF3">
          <w:rPr>
            <w:rFonts w:ascii="Times New Roman" w:hAnsi="Times New Roman" w:cs="Times New Roman"/>
            <w:bCs/>
            <w:shd w:val="clear" w:color="auto" w:fill="FFFFFF"/>
          </w:rPr>
          <w:t>121/21</w:t>
        </w:r>
      </w:hyperlink>
      <w:r w:rsidR="00957076">
        <w:rPr>
          <w:rFonts w:ascii="Times New Roman" w:hAnsi="Times New Roman" w:cs="Times New Roman"/>
          <w:bCs/>
          <w:shd w:val="clear" w:color="auto" w:fill="FFFFFF"/>
        </w:rPr>
        <w:t>,</w:t>
      </w:r>
      <w:r w:rsidR="00B059BE">
        <w:rPr>
          <w:rFonts w:ascii="Times New Roman" w:hAnsi="Times New Roman" w:cs="Times New Roman"/>
          <w:bCs/>
          <w:shd w:val="clear" w:color="auto" w:fill="FFFFFF"/>
        </w:rPr>
        <w:t xml:space="preserve"> 132/2023</w:t>
      </w:r>
      <w:r w:rsidR="00957076">
        <w:rPr>
          <w:rFonts w:ascii="Times New Roman" w:hAnsi="Times New Roman" w:cs="Times New Roman"/>
          <w:bCs/>
          <w:shd w:val="clear" w:color="auto" w:fill="FFFFFF"/>
        </w:rPr>
        <w:t xml:space="preserve"> in 43/2025</w:t>
      </w:r>
      <w:r w:rsidRPr="00F82F02">
        <w:rPr>
          <w:rFonts w:ascii="Times New Roman" w:hAnsi="Times New Roman" w:cs="Times New Roman"/>
          <w:sz w:val="24"/>
          <w:szCs w:val="24"/>
        </w:rPr>
        <w:t>) v delu, ki se nanaša na izvajanje storitev prevozov v cestnem prometu, in jih bo upošteval pri izvedbi tega javnega naročila</w:t>
      </w:r>
      <w:r>
        <w:rPr>
          <w:rFonts w:ascii="Times New Roman" w:hAnsi="Times New Roman" w:cs="Times New Roman"/>
          <w:sz w:val="24"/>
          <w:szCs w:val="24"/>
        </w:rPr>
        <w:t>.</w:t>
      </w:r>
    </w:p>
    <w:p w:rsidR="00680DF5" w:rsidRPr="00CE7204" w:rsidRDefault="002A2C04" w:rsidP="00CE7204">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Times New Roman" w:hAnsi="Times New Roman" w:cs="Times New Roman"/>
          <w:color w:val="FFFFFF" w:themeColor="background1"/>
          <w:sz w:val="24"/>
          <w:szCs w:val="24"/>
        </w:rPr>
      </w:pPr>
      <w:r>
        <w:rPr>
          <w:rFonts w:ascii="Times New Roman" w:hAnsi="Times New Roman" w:cs="Times New Roman"/>
          <w:color w:val="FFFFFF" w:themeColor="background1"/>
          <w:sz w:val="24"/>
          <w:szCs w:val="24"/>
        </w:rPr>
        <w:lastRenderedPageBreak/>
        <w:t>Finančno zavarovanje</w:t>
      </w:r>
    </w:p>
    <w:p w:rsidR="00567616" w:rsidRPr="00567616" w:rsidRDefault="00567616" w:rsidP="00567616"/>
    <w:tbl>
      <w:tblPr>
        <w:tblStyle w:val="NormalTablePHPDOCX"/>
        <w:tblW w:w="2500" w:type="pct"/>
        <w:tblInd w:w="108" w:type="dxa"/>
        <w:tblLook w:val="04A0" w:firstRow="1" w:lastRow="0" w:firstColumn="1" w:lastColumn="0" w:noHBand="0" w:noVBand="1"/>
      </w:tblPr>
      <w:tblGrid>
        <w:gridCol w:w="4643"/>
      </w:tblGrid>
      <w:tr w:rsidR="007F7E36" w:rsidRPr="00FE58B8">
        <w:tc>
          <w:tcPr>
            <w:tcW w:w="0" w:type="auto"/>
            <w:shd w:val="clear" w:color="auto" w:fill="000000"/>
            <w:tcMar>
              <w:top w:w="150" w:type="dxa"/>
              <w:bottom w:w="150" w:type="dxa"/>
            </w:tcMar>
            <w:vAlign w:val="center"/>
          </w:tcPr>
          <w:p w:rsidR="007F7E36" w:rsidRPr="00FE58B8" w:rsidRDefault="00BC69B9">
            <w:pPr>
              <w:jc w:val="center"/>
              <w:rPr>
                <w:rFonts w:ascii="Times New Roman" w:hAnsi="Times New Roman" w:cs="Times New Roman"/>
                <w:sz w:val="24"/>
                <w:szCs w:val="24"/>
              </w:rPr>
            </w:pPr>
            <w:r w:rsidRPr="00FE58B8">
              <w:rPr>
                <w:rFonts w:ascii="Times New Roman" w:hAnsi="Times New Roman" w:cs="Times New Roman"/>
                <w:b/>
                <w:bCs/>
                <w:color w:val="FFFFFF"/>
                <w:position w:val="-2"/>
                <w:sz w:val="24"/>
                <w:szCs w:val="24"/>
                <w:shd w:val="clear" w:color="auto" w:fill="000000"/>
              </w:rPr>
              <w:t>Zavarovanje za dobro izvedbo</w:t>
            </w:r>
          </w:p>
        </w:tc>
      </w:tr>
    </w:tbl>
    <w:p w:rsidR="007F7E36" w:rsidRPr="00FE58B8" w:rsidRDefault="006A3D04">
      <w:pPr>
        <w:spacing w:before="225" w:after="225" w:line="240" w:lineRule="auto"/>
        <w:jc w:val="both"/>
        <w:rPr>
          <w:rFonts w:ascii="Times New Roman" w:hAnsi="Times New Roman" w:cs="Times New Roman"/>
          <w:sz w:val="24"/>
          <w:szCs w:val="24"/>
        </w:rPr>
      </w:pPr>
      <w:r>
        <w:rPr>
          <w:rFonts w:ascii="Times New Roman" w:hAnsi="Times New Roman" w:cs="Times New Roman"/>
          <w:color w:val="000000"/>
          <w:sz w:val="24"/>
          <w:szCs w:val="24"/>
        </w:rPr>
        <w:t>Instrument zavarovanja: garancija</w:t>
      </w:r>
      <w:r w:rsidR="00B31DAF">
        <w:rPr>
          <w:rFonts w:ascii="Times New Roman" w:hAnsi="Times New Roman" w:cs="Times New Roman"/>
          <w:color w:val="000000"/>
          <w:sz w:val="24"/>
          <w:szCs w:val="24"/>
        </w:rPr>
        <w:t xml:space="preserve"> (banke ali zavarovalnice)</w:t>
      </w:r>
    </w:p>
    <w:p w:rsidR="001C5173" w:rsidRPr="00791308" w:rsidRDefault="001C5173" w:rsidP="001C5173">
      <w:pPr>
        <w:spacing w:before="225" w:after="225" w:line="240" w:lineRule="auto"/>
        <w:jc w:val="both"/>
        <w:rPr>
          <w:rFonts w:ascii="Times New Roman" w:hAnsi="Times New Roman" w:cs="Times New Roman"/>
          <w:sz w:val="24"/>
          <w:szCs w:val="24"/>
        </w:rPr>
      </w:pPr>
      <w:r w:rsidRPr="00791308">
        <w:rPr>
          <w:rFonts w:ascii="Times New Roman" w:hAnsi="Times New Roman" w:cs="Times New Roman"/>
          <w:sz w:val="24"/>
          <w:szCs w:val="24"/>
        </w:rPr>
        <w:t xml:space="preserve">Višina zavarovanja: 5 % pogodbene vrednosti </w:t>
      </w:r>
      <w:r w:rsidR="00E755D4">
        <w:rPr>
          <w:rFonts w:ascii="Times New Roman" w:hAnsi="Times New Roman" w:cs="Times New Roman"/>
          <w:sz w:val="24"/>
          <w:szCs w:val="24"/>
        </w:rPr>
        <w:t>z DDV</w:t>
      </w:r>
      <w:r w:rsidRPr="00791308">
        <w:rPr>
          <w:rFonts w:ascii="Times New Roman" w:hAnsi="Times New Roman" w:cs="Times New Roman"/>
          <w:sz w:val="24"/>
          <w:szCs w:val="24"/>
        </w:rPr>
        <w:t>.</w:t>
      </w:r>
    </w:p>
    <w:p w:rsidR="001C5173" w:rsidRPr="00791308" w:rsidRDefault="001C5173" w:rsidP="001C5173">
      <w:pPr>
        <w:spacing w:before="225" w:after="225" w:line="240" w:lineRule="auto"/>
        <w:jc w:val="both"/>
        <w:rPr>
          <w:rFonts w:ascii="Times New Roman" w:hAnsi="Times New Roman" w:cs="Times New Roman"/>
          <w:sz w:val="24"/>
          <w:szCs w:val="24"/>
        </w:rPr>
      </w:pPr>
      <w:r w:rsidRPr="00791308">
        <w:rPr>
          <w:rFonts w:ascii="Times New Roman" w:hAnsi="Times New Roman" w:cs="Times New Roman"/>
          <w:sz w:val="24"/>
          <w:szCs w:val="24"/>
        </w:rPr>
        <w:t>Čas veljavnosti: zavarovanje za dobro izvedbo pogodbenih obveznosti mora biti veljavno najmanj do 30.</w:t>
      </w:r>
      <w:r w:rsidR="00957076">
        <w:rPr>
          <w:rFonts w:ascii="Times New Roman" w:hAnsi="Times New Roman" w:cs="Times New Roman"/>
          <w:sz w:val="24"/>
          <w:szCs w:val="24"/>
        </w:rPr>
        <w:t xml:space="preserve"> 6</w:t>
      </w:r>
      <w:r w:rsidRPr="00791308">
        <w:rPr>
          <w:rFonts w:ascii="Times New Roman" w:hAnsi="Times New Roman" w:cs="Times New Roman"/>
          <w:sz w:val="24"/>
          <w:szCs w:val="24"/>
        </w:rPr>
        <w:t>.</w:t>
      </w:r>
      <w:r w:rsidR="00957076">
        <w:rPr>
          <w:rFonts w:ascii="Times New Roman" w:hAnsi="Times New Roman" w:cs="Times New Roman"/>
          <w:sz w:val="24"/>
          <w:szCs w:val="24"/>
        </w:rPr>
        <w:t xml:space="preserve"> 2027</w:t>
      </w:r>
      <w:r w:rsidRPr="00791308">
        <w:rPr>
          <w:rFonts w:ascii="Times New Roman" w:hAnsi="Times New Roman" w:cs="Times New Roman"/>
          <w:sz w:val="24"/>
          <w:szCs w:val="24"/>
        </w:rPr>
        <w:t>.</w:t>
      </w:r>
    </w:p>
    <w:p w:rsidR="007F7E36" w:rsidRPr="00791308" w:rsidRDefault="00BC69B9">
      <w:pPr>
        <w:spacing w:before="225" w:after="225" w:line="240" w:lineRule="auto"/>
        <w:jc w:val="both"/>
        <w:rPr>
          <w:rFonts w:ascii="Times New Roman" w:hAnsi="Times New Roman" w:cs="Times New Roman"/>
          <w:sz w:val="24"/>
          <w:szCs w:val="24"/>
        </w:rPr>
      </w:pPr>
      <w:r w:rsidRPr="00791308">
        <w:rPr>
          <w:rFonts w:ascii="Times New Roman" w:hAnsi="Times New Roman" w:cs="Times New Roman"/>
          <w:sz w:val="24"/>
          <w:szCs w:val="24"/>
        </w:rPr>
        <w:t>Zahtevanje dokazila: ni zahtevano dokazilo, ponudnik s podpisom obrazca krovna izjava potrjuje, da bo naročniku izročil ustrezno zavarovanje</w:t>
      </w:r>
    </w:p>
    <w:p w:rsidR="00E855BF" w:rsidRPr="00E838A9" w:rsidRDefault="001C5173" w:rsidP="00957076">
      <w:pPr>
        <w:spacing w:before="225" w:after="225" w:line="240" w:lineRule="auto"/>
        <w:jc w:val="both"/>
        <w:rPr>
          <w:rFonts w:ascii="Times New Roman" w:hAnsi="Times New Roman" w:cs="Times New Roman"/>
          <w:color w:val="FF0000"/>
          <w:sz w:val="24"/>
          <w:szCs w:val="24"/>
        </w:rPr>
        <w:sectPr w:rsidR="00E855BF" w:rsidRPr="00E838A9" w:rsidSect="00477B44">
          <w:headerReference w:type="default" r:id="rId64"/>
          <w:footerReference w:type="default" r:id="rId65"/>
          <w:pgSz w:w="11906" w:h="16838"/>
          <w:pgMar w:top="1418" w:right="1418" w:bottom="1418" w:left="1418" w:header="567" w:footer="680" w:gutter="0"/>
          <w:cols w:space="708"/>
          <w:docGrid w:linePitch="360"/>
        </w:sectPr>
      </w:pPr>
      <w:r w:rsidRPr="00791308">
        <w:rPr>
          <w:rFonts w:ascii="Times New Roman" w:hAnsi="Times New Roman" w:cs="Times New Roman"/>
          <w:sz w:val="24"/>
          <w:szCs w:val="24"/>
        </w:rPr>
        <w:t>Predložitev zavarovanja za dobro izvedbo pogodbenih obveznosti je pogoj za nastop veljavnosti pogodbe o izvedbi predmetnih storitev. Izbrani ponudnik mora predmetno zavarovanje za prvo šolsko leto predložiti v roku 10 delovnih dni po sklenitvi pogodbe</w:t>
      </w:r>
      <w:r w:rsidR="00957076">
        <w:rPr>
          <w:rFonts w:ascii="Times New Roman" w:hAnsi="Times New Roman" w:cs="Times New Roman"/>
          <w:sz w:val="24"/>
          <w:szCs w:val="24"/>
        </w:rPr>
        <w:t>.</w:t>
      </w:r>
    </w:p>
    <w:p w:rsidR="00820B19" w:rsidRPr="00FE58B8" w:rsidRDefault="00BC69B9" w:rsidP="00F90F52">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jc w:val="both"/>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lastRenderedPageBreak/>
        <w:t>Vsebina ponudbene dokumentacije</w:t>
      </w:r>
    </w:p>
    <w:p w:rsidR="007F7E36" w:rsidRPr="00FE58B8" w:rsidRDefault="00BC69B9" w:rsidP="00F90F52">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rsidR="007F7E36" w:rsidRPr="00FE58B8" w:rsidRDefault="00BC69B9" w:rsidP="00F90F52">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83"/>
        <w:gridCol w:w="4587"/>
        <w:gridCol w:w="3616"/>
      </w:tblGrid>
      <w:tr w:rsidR="007F7E36" w:rsidRPr="00FE58B8" w:rsidTr="001E2931">
        <w:trPr>
          <w:trHeight w:val="24"/>
        </w:trPr>
        <w:tc>
          <w:tcPr>
            <w:tcW w:w="583"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b/>
                <w:bCs/>
                <w:color w:val="000000"/>
                <w:position w:val="-3"/>
                <w:sz w:val="24"/>
                <w:szCs w:val="24"/>
                <w:shd w:val="clear" w:color="auto" w:fill="AAAAAA"/>
              </w:rPr>
              <w:t>Obrazec</w:t>
            </w:r>
          </w:p>
        </w:tc>
        <w:tc>
          <w:tcPr>
            <w:tcW w:w="247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b/>
                <w:bCs/>
                <w:color w:val="000000"/>
                <w:position w:val="-3"/>
                <w:sz w:val="24"/>
                <w:szCs w:val="24"/>
                <w:shd w:val="clear" w:color="auto" w:fill="AAAAAA"/>
              </w:rPr>
              <w:t>Naziv</w:t>
            </w:r>
          </w:p>
        </w:tc>
        <w:tc>
          <w:tcPr>
            <w:tcW w:w="19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b/>
                <w:bCs/>
                <w:color w:val="000000"/>
                <w:position w:val="-3"/>
                <w:sz w:val="24"/>
                <w:szCs w:val="24"/>
                <w:shd w:val="clear" w:color="auto" w:fill="AAAAAA"/>
              </w:rPr>
              <w:t>Opombe</w:t>
            </w:r>
          </w:p>
        </w:tc>
      </w:tr>
      <w:tr w:rsidR="007F7E36" w:rsidRPr="00FE58B8" w:rsidTr="001E2931">
        <w:trPr>
          <w:trHeight w:val="43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F7E36" w:rsidRPr="00FE58B8" w:rsidRDefault="00BC69B9" w:rsidP="008836D9">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1</w:t>
            </w:r>
          </w:p>
        </w:tc>
        <w:tc>
          <w:tcPr>
            <w:tcW w:w="247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Ponudba</w:t>
            </w:r>
          </w:p>
          <w:p w:rsidR="007F7E36" w:rsidRPr="00FE58B8" w:rsidRDefault="007F7E36" w:rsidP="00F90F52">
            <w:pPr>
              <w:jc w:val="both"/>
              <w:rPr>
                <w:rFonts w:ascii="Times New Roman" w:hAnsi="Times New Roman" w:cs="Times New Roman"/>
                <w:sz w:val="24"/>
                <w:szCs w:val="24"/>
              </w:rPr>
            </w:pPr>
          </w:p>
        </w:tc>
        <w:tc>
          <w:tcPr>
            <w:tcW w:w="19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F7E36" w:rsidRPr="00FE58B8" w:rsidRDefault="00BC69B9" w:rsidP="00F90F52">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Izpolnjen</w:t>
            </w:r>
            <w:r w:rsidR="00500359">
              <w:rPr>
                <w:rFonts w:ascii="Times New Roman" w:hAnsi="Times New Roman" w:cs="Times New Roman"/>
                <w:color w:val="000000"/>
                <w:position w:val="-2"/>
                <w:sz w:val="24"/>
                <w:szCs w:val="24"/>
              </w:rPr>
              <w:t>a</w:t>
            </w:r>
            <w:r w:rsidRPr="00FE58B8">
              <w:rPr>
                <w:rFonts w:ascii="Times New Roman" w:hAnsi="Times New Roman" w:cs="Times New Roman"/>
                <w:color w:val="000000"/>
                <w:position w:val="-2"/>
                <w:sz w:val="24"/>
                <w:szCs w:val="24"/>
              </w:rPr>
              <w:t>, podpisan</w:t>
            </w:r>
            <w:r w:rsidR="00500359">
              <w:rPr>
                <w:rFonts w:ascii="Times New Roman" w:hAnsi="Times New Roman" w:cs="Times New Roman"/>
                <w:color w:val="000000"/>
                <w:position w:val="-2"/>
                <w:sz w:val="24"/>
                <w:szCs w:val="24"/>
              </w:rPr>
              <w:t>a</w:t>
            </w:r>
            <w:r w:rsidRPr="00FE58B8">
              <w:rPr>
                <w:rFonts w:ascii="Times New Roman" w:hAnsi="Times New Roman" w:cs="Times New Roman"/>
                <w:color w:val="000000"/>
                <w:position w:val="-2"/>
                <w:sz w:val="24"/>
                <w:szCs w:val="24"/>
              </w:rPr>
              <w:t xml:space="preserve"> in žigosan</w:t>
            </w:r>
            <w:r w:rsidR="00500359">
              <w:rPr>
                <w:rFonts w:ascii="Times New Roman" w:hAnsi="Times New Roman" w:cs="Times New Roman"/>
                <w:color w:val="000000"/>
                <w:position w:val="-2"/>
                <w:sz w:val="24"/>
                <w:szCs w:val="24"/>
              </w:rPr>
              <w:t>a</w:t>
            </w:r>
            <w:r w:rsidRPr="00FE58B8">
              <w:rPr>
                <w:rFonts w:ascii="Times New Roman" w:hAnsi="Times New Roman" w:cs="Times New Roman"/>
                <w:color w:val="000000"/>
                <w:position w:val="-2"/>
                <w:sz w:val="24"/>
                <w:szCs w:val="24"/>
              </w:rPr>
              <w:t>.</w:t>
            </w:r>
          </w:p>
        </w:tc>
      </w:tr>
      <w:tr w:rsidR="004264FF" w:rsidRPr="00FE58B8" w:rsidTr="001E2931">
        <w:trPr>
          <w:trHeight w:val="43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64FF" w:rsidRPr="00FE58B8" w:rsidRDefault="004264FF" w:rsidP="008836D9">
            <w:pPr>
              <w:jc w:val="both"/>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1a</w:t>
            </w:r>
          </w:p>
        </w:tc>
        <w:tc>
          <w:tcPr>
            <w:tcW w:w="247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64FF" w:rsidRPr="00FE58B8" w:rsidRDefault="004264FF" w:rsidP="00F90F52">
            <w:pPr>
              <w:jc w:val="both"/>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Ponudba - rekapitulacija</w:t>
            </w:r>
          </w:p>
        </w:tc>
        <w:tc>
          <w:tcPr>
            <w:tcW w:w="19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264FF" w:rsidRPr="00FE58B8" w:rsidRDefault="004264FF" w:rsidP="00F90F52">
            <w:pPr>
              <w:spacing w:before="135" w:after="135"/>
              <w:jc w:val="both"/>
              <w:textAlignment w:val="center"/>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Izpolnjena, podpisana in žigosana.</w:t>
            </w:r>
          </w:p>
        </w:tc>
      </w:tr>
      <w:tr w:rsidR="004C0E95" w:rsidRPr="00FE58B8" w:rsidTr="0050035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C0E95" w:rsidRPr="00FE58B8" w:rsidRDefault="00EF02E4" w:rsidP="00F90F52">
            <w:pPr>
              <w:jc w:val="both"/>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2</w:t>
            </w:r>
          </w:p>
        </w:tc>
        <w:tc>
          <w:tcPr>
            <w:tcW w:w="247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C0E95" w:rsidRPr="00FE58B8" w:rsidRDefault="004C0E95" w:rsidP="00F90F52">
            <w:pPr>
              <w:jc w:val="both"/>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Podatki o ponudniku</w:t>
            </w:r>
            <w:r w:rsidR="005646DD">
              <w:rPr>
                <w:rFonts w:ascii="Times New Roman" w:hAnsi="Times New Roman" w:cs="Times New Roman"/>
                <w:color w:val="000000"/>
                <w:position w:val="-2"/>
                <w:sz w:val="24"/>
                <w:szCs w:val="24"/>
              </w:rPr>
              <w:t xml:space="preserve"> (partnerju)</w:t>
            </w:r>
          </w:p>
        </w:tc>
        <w:tc>
          <w:tcPr>
            <w:tcW w:w="19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C0E95" w:rsidRPr="00FE58B8" w:rsidRDefault="004C0E95" w:rsidP="004C0E95">
            <w:pPr>
              <w:spacing w:before="135" w:after="135"/>
              <w:jc w:val="both"/>
              <w:textAlignment w:val="center"/>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Izpolnjeni, podpisani in žigosani.</w:t>
            </w:r>
          </w:p>
        </w:tc>
      </w:tr>
      <w:tr w:rsidR="007F7E36" w:rsidRPr="00FE58B8" w:rsidTr="0050035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F7E36" w:rsidRPr="00FE58B8" w:rsidRDefault="00EF02E4" w:rsidP="00D20C9E">
            <w:pPr>
              <w:jc w:val="both"/>
              <w:rPr>
                <w:rFonts w:ascii="Times New Roman" w:hAnsi="Times New Roman" w:cs="Times New Roman"/>
                <w:sz w:val="24"/>
                <w:szCs w:val="24"/>
              </w:rPr>
            </w:pPr>
            <w:r>
              <w:rPr>
                <w:rFonts w:ascii="Times New Roman" w:hAnsi="Times New Roman" w:cs="Times New Roman"/>
                <w:color w:val="000000"/>
                <w:position w:val="-2"/>
                <w:sz w:val="24"/>
                <w:szCs w:val="24"/>
              </w:rPr>
              <w:t>3</w:t>
            </w:r>
          </w:p>
        </w:tc>
        <w:tc>
          <w:tcPr>
            <w:tcW w:w="247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Krovna izjava</w:t>
            </w:r>
          </w:p>
        </w:tc>
        <w:tc>
          <w:tcPr>
            <w:tcW w:w="19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441B6" w:rsidRPr="00180181" w:rsidRDefault="00BC69B9" w:rsidP="00E441B6">
            <w:pPr>
              <w:spacing w:before="135" w:after="135"/>
              <w:jc w:val="both"/>
              <w:textAlignment w:val="center"/>
              <w:rPr>
                <w:rFonts w:ascii="Times New Roman" w:hAnsi="Times New Roman" w:cs="Times New Roman"/>
                <w:color w:val="000000"/>
                <w:position w:val="-2"/>
                <w:sz w:val="24"/>
                <w:szCs w:val="24"/>
              </w:rPr>
            </w:pPr>
            <w:r w:rsidRPr="00FE58B8">
              <w:rPr>
                <w:rFonts w:ascii="Times New Roman" w:hAnsi="Times New Roman" w:cs="Times New Roman"/>
                <w:color w:val="000000"/>
                <w:position w:val="-2"/>
                <w:sz w:val="24"/>
                <w:szCs w:val="24"/>
              </w:rPr>
              <w:t>Izpolnjen</w:t>
            </w:r>
            <w:r w:rsidR="00500359">
              <w:rPr>
                <w:rFonts w:ascii="Times New Roman" w:hAnsi="Times New Roman" w:cs="Times New Roman"/>
                <w:color w:val="000000"/>
                <w:position w:val="-2"/>
                <w:sz w:val="24"/>
                <w:szCs w:val="24"/>
              </w:rPr>
              <w:t>a</w:t>
            </w:r>
            <w:r w:rsidRPr="00FE58B8">
              <w:rPr>
                <w:rFonts w:ascii="Times New Roman" w:hAnsi="Times New Roman" w:cs="Times New Roman"/>
                <w:color w:val="000000"/>
                <w:position w:val="-2"/>
                <w:sz w:val="24"/>
                <w:szCs w:val="24"/>
              </w:rPr>
              <w:t>, podpisan</w:t>
            </w:r>
            <w:r w:rsidR="00500359">
              <w:rPr>
                <w:rFonts w:ascii="Times New Roman" w:hAnsi="Times New Roman" w:cs="Times New Roman"/>
                <w:color w:val="000000"/>
                <w:position w:val="-2"/>
                <w:sz w:val="24"/>
                <w:szCs w:val="24"/>
              </w:rPr>
              <w:t>a</w:t>
            </w:r>
            <w:r w:rsidRPr="00FE58B8">
              <w:rPr>
                <w:rFonts w:ascii="Times New Roman" w:hAnsi="Times New Roman" w:cs="Times New Roman"/>
                <w:color w:val="000000"/>
                <w:position w:val="-2"/>
                <w:sz w:val="24"/>
                <w:szCs w:val="24"/>
              </w:rPr>
              <w:t xml:space="preserve"> in žigosan</w:t>
            </w:r>
            <w:r w:rsidR="00500359">
              <w:rPr>
                <w:rFonts w:ascii="Times New Roman" w:hAnsi="Times New Roman" w:cs="Times New Roman"/>
                <w:color w:val="000000"/>
                <w:position w:val="-2"/>
                <w:sz w:val="24"/>
                <w:szCs w:val="24"/>
              </w:rPr>
              <w:t>a</w:t>
            </w:r>
            <w:r w:rsidRPr="00FE58B8">
              <w:rPr>
                <w:rFonts w:ascii="Times New Roman" w:hAnsi="Times New Roman" w:cs="Times New Roman"/>
                <w:color w:val="000000"/>
                <w:position w:val="-2"/>
                <w:sz w:val="24"/>
                <w:szCs w:val="24"/>
              </w:rPr>
              <w:t>.</w:t>
            </w:r>
          </w:p>
        </w:tc>
      </w:tr>
      <w:tr w:rsidR="00EF02E4" w:rsidRPr="00FE58B8" w:rsidTr="0050035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F02E4" w:rsidRDefault="00EF02E4" w:rsidP="00D20C9E">
            <w:pPr>
              <w:jc w:val="both"/>
              <w:rPr>
                <w:rFonts w:ascii="Times New Roman" w:hAnsi="Times New Roman" w:cs="Times New Roman"/>
                <w:color w:val="000000"/>
                <w:position w:val="-2"/>
                <w:sz w:val="24"/>
                <w:szCs w:val="24"/>
              </w:rPr>
            </w:pPr>
          </w:p>
        </w:tc>
        <w:tc>
          <w:tcPr>
            <w:tcW w:w="247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F02E4" w:rsidRPr="00FE58B8" w:rsidRDefault="00543258" w:rsidP="00F90F52">
            <w:pPr>
              <w:jc w:val="both"/>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ESPD obrazec</w:t>
            </w:r>
          </w:p>
        </w:tc>
        <w:tc>
          <w:tcPr>
            <w:tcW w:w="19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F02E4" w:rsidRPr="00FE58B8" w:rsidRDefault="00EF02E4" w:rsidP="00E441B6">
            <w:pPr>
              <w:spacing w:before="135" w:after="135"/>
              <w:jc w:val="both"/>
              <w:textAlignment w:val="center"/>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Izpolnjen, podpisan in žigosan.</w:t>
            </w:r>
          </w:p>
        </w:tc>
      </w:tr>
      <w:tr w:rsidR="007F7E36" w:rsidRPr="00FE58B8" w:rsidTr="0050035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F7E36" w:rsidRPr="00FE58B8" w:rsidRDefault="00EF02E4" w:rsidP="00F90F52">
            <w:pPr>
              <w:jc w:val="both"/>
              <w:rPr>
                <w:rFonts w:ascii="Times New Roman" w:hAnsi="Times New Roman" w:cs="Times New Roman"/>
                <w:sz w:val="24"/>
                <w:szCs w:val="24"/>
              </w:rPr>
            </w:pPr>
            <w:r>
              <w:rPr>
                <w:rFonts w:ascii="Times New Roman" w:hAnsi="Times New Roman" w:cs="Times New Roman"/>
                <w:color w:val="000000"/>
                <w:position w:val="-2"/>
                <w:sz w:val="24"/>
                <w:szCs w:val="24"/>
              </w:rPr>
              <w:t>4</w:t>
            </w:r>
          </w:p>
        </w:tc>
        <w:tc>
          <w:tcPr>
            <w:tcW w:w="247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Izjava gospodarskega subjekta in pooblastilo za pridobitev podatkov iz kazenske evidence</w:t>
            </w:r>
          </w:p>
        </w:tc>
        <w:tc>
          <w:tcPr>
            <w:tcW w:w="19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F7E36" w:rsidRPr="00FE58B8" w:rsidRDefault="00500359" w:rsidP="00F90F52">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Izpolnjen</w:t>
            </w:r>
            <w:r>
              <w:rPr>
                <w:rFonts w:ascii="Times New Roman" w:hAnsi="Times New Roman" w:cs="Times New Roman"/>
                <w:color w:val="000000"/>
                <w:position w:val="-2"/>
                <w:sz w:val="24"/>
                <w:szCs w:val="24"/>
              </w:rPr>
              <w:t>a</w:t>
            </w:r>
            <w:r w:rsidRPr="00FE58B8">
              <w:rPr>
                <w:rFonts w:ascii="Times New Roman" w:hAnsi="Times New Roman" w:cs="Times New Roman"/>
                <w:color w:val="000000"/>
                <w:position w:val="-2"/>
                <w:sz w:val="24"/>
                <w:szCs w:val="24"/>
              </w:rPr>
              <w:t>, podpisan</w:t>
            </w:r>
            <w:r>
              <w:rPr>
                <w:rFonts w:ascii="Times New Roman" w:hAnsi="Times New Roman" w:cs="Times New Roman"/>
                <w:color w:val="000000"/>
                <w:position w:val="-2"/>
                <w:sz w:val="24"/>
                <w:szCs w:val="24"/>
              </w:rPr>
              <w:t>a</w:t>
            </w:r>
            <w:r w:rsidRPr="00FE58B8">
              <w:rPr>
                <w:rFonts w:ascii="Times New Roman" w:hAnsi="Times New Roman" w:cs="Times New Roman"/>
                <w:color w:val="000000"/>
                <w:position w:val="-2"/>
                <w:sz w:val="24"/>
                <w:szCs w:val="24"/>
              </w:rPr>
              <w:t xml:space="preserve"> in žigosan</w:t>
            </w:r>
            <w:r>
              <w:rPr>
                <w:rFonts w:ascii="Times New Roman" w:hAnsi="Times New Roman" w:cs="Times New Roman"/>
                <w:color w:val="000000"/>
                <w:position w:val="-2"/>
                <w:sz w:val="24"/>
                <w:szCs w:val="24"/>
              </w:rPr>
              <w:t>a</w:t>
            </w:r>
            <w:r w:rsidRPr="00FE58B8">
              <w:rPr>
                <w:rFonts w:ascii="Times New Roman" w:hAnsi="Times New Roman" w:cs="Times New Roman"/>
                <w:color w:val="000000"/>
                <w:position w:val="-2"/>
                <w:sz w:val="24"/>
                <w:szCs w:val="24"/>
              </w:rPr>
              <w:t>.</w:t>
            </w:r>
          </w:p>
        </w:tc>
      </w:tr>
      <w:tr w:rsidR="007F7E36" w:rsidRPr="00FE58B8" w:rsidTr="0050035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F7E36" w:rsidRPr="00FE58B8" w:rsidRDefault="00EF02E4" w:rsidP="00F90F52">
            <w:pPr>
              <w:jc w:val="both"/>
              <w:rPr>
                <w:rFonts w:ascii="Times New Roman" w:hAnsi="Times New Roman" w:cs="Times New Roman"/>
                <w:sz w:val="24"/>
                <w:szCs w:val="24"/>
              </w:rPr>
            </w:pPr>
            <w:r>
              <w:rPr>
                <w:rFonts w:ascii="Times New Roman" w:hAnsi="Times New Roman" w:cs="Times New Roman"/>
                <w:sz w:val="24"/>
                <w:szCs w:val="24"/>
              </w:rPr>
              <w:t>5</w:t>
            </w:r>
          </w:p>
        </w:tc>
        <w:tc>
          <w:tcPr>
            <w:tcW w:w="247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Izjava članov organov in zastopnikov gospodarskega subjekta in pooblastilo za pridobitev podatkov iz kazenske evidence</w:t>
            </w:r>
          </w:p>
          <w:p w:rsidR="007F7E36" w:rsidRPr="00FE58B8" w:rsidRDefault="007F7E36" w:rsidP="00F90F52">
            <w:pPr>
              <w:jc w:val="both"/>
              <w:rPr>
                <w:rFonts w:ascii="Times New Roman" w:hAnsi="Times New Roman" w:cs="Times New Roman"/>
                <w:sz w:val="24"/>
                <w:szCs w:val="24"/>
              </w:rPr>
            </w:pPr>
          </w:p>
        </w:tc>
        <w:tc>
          <w:tcPr>
            <w:tcW w:w="19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F7E36" w:rsidRPr="00FE58B8" w:rsidRDefault="00500359" w:rsidP="00F90F52">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Izpolnjen</w:t>
            </w:r>
            <w:r>
              <w:rPr>
                <w:rFonts w:ascii="Times New Roman" w:hAnsi="Times New Roman" w:cs="Times New Roman"/>
                <w:color w:val="000000"/>
                <w:position w:val="-2"/>
                <w:sz w:val="24"/>
                <w:szCs w:val="24"/>
              </w:rPr>
              <w:t>a</w:t>
            </w:r>
            <w:r w:rsidRPr="00FE58B8">
              <w:rPr>
                <w:rFonts w:ascii="Times New Roman" w:hAnsi="Times New Roman" w:cs="Times New Roman"/>
                <w:color w:val="000000"/>
                <w:position w:val="-2"/>
                <w:sz w:val="24"/>
                <w:szCs w:val="24"/>
              </w:rPr>
              <w:t>, podpisan</w:t>
            </w:r>
            <w:r>
              <w:rPr>
                <w:rFonts w:ascii="Times New Roman" w:hAnsi="Times New Roman" w:cs="Times New Roman"/>
                <w:color w:val="000000"/>
                <w:position w:val="-2"/>
                <w:sz w:val="24"/>
                <w:szCs w:val="24"/>
              </w:rPr>
              <w:t>a</w:t>
            </w:r>
            <w:r w:rsidRPr="00FE58B8">
              <w:rPr>
                <w:rFonts w:ascii="Times New Roman" w:hAnsi="Times New Roman" w:cs="Times New Roman"/>
                <w:color w:val="000000"/>
                <w:position w:val="-2"/>
                <w:sz w:val="24"/>
                <w:szCs w:val="24"/>
              </w:rPr>
              <w:t xml:space="preserve"> in žigosan</w:t>
            </w:r>
            <w:r>
              <w:rPr>
                <w:rFonts w:ascii="Times New Roman" w:hAnsi="Times New Roman" w:cs="Times New Roman"/>
                <w:color w:val="000000"/>
                <w:position w:val="-2"/>
                <w:sz w:val="24"/>
                <w:szCs w:val="24"/>
              </w:rPr>
              <w:t>a</w:t>
            </w:r>
            <w:r w:rsidRPr="00FE58B8">
              <w:rPr>
                <w:rFonts w:ascii="Times New Roman" w:hAnsi="Times New Roman" w:cs="Times New Roman"/>
                <w:color w:val="000000"/>
                <w:position w:val="-2"/>
                <w:sz w:val="24"/>
                <w:szCs w:val="24"/>
              </w:rPr>
              <w:t>.</w:t>
            </w:r>
          </w:p>
        </w:tc>
      </w:tr>
      <w:tr w:rsidR="007F7E36" w:rsidRPr="00FE58B8" w:rsidTr="0050035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F7E36" w:rsidRPr="00FE58B8" w:rsidRDefault="00EF02E4" w:rsidP="00F90F52">
            <w:pPr>
              <w:jc w:val="both"/>
              <w:rPr>
                <w:rFonts w:ascii="Times New Roman" w:hAnsi="Times New Roman" w:cs="Times New Roman"/>
                <w:sz w:val="24"/>
                <w:szCs w:val="24"/>
              </w:rPr>
            </w:pPr>
            <w:r>
              <w:rPr>
                <w:rFonts w:ascii="Times New Roman" w:hAnsi="Times New Roman" w:cs="Times New Roman"/>
                <w:color w:val="000000"/>
                <w:position w:val="-2"/>
                <w:sz w:val="24"/>
                <w:szCs w:val="24"/>
              </w:rPr>
              <w:t>6</w:t>
            </w:r>
          </w:p>
        </w:tc>
        <w:tc>
          <w:tcPr>
            <w:tcW w:w="247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Izjava o nastopu s podizvajalci</w:t>
            </w:r>
          </w:p>
        </w:tc>
        <w:tc>
          <w:tcPr>
            <w:tcW w:w="19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F7E36" w:rsidRPr="007F4F6B" w:rsidRDefault="007F4F6B" w:rsidP="00180181">
            <w:pPr>
              <w:spacing w:before="135" w:after="135"/>
              <w:jc w:val="both"/>
              <w:textAlignment w:val="center"/>
              <w:rPr>
                <w:rFonts w:ascii="Times New Roman" w:hAnsi="Times New Roman" w:cs="Times New Roman"/>
                <w:sz w:val="24"/>
                <w:szCs w:val="24"/>
              </w:rPr>
            </w:pPr>
            <w:r w:rsidRPr="007F4F6B">
              <w:rPr>
                <w:rFonts w:ascii="Times New Roman" w:hAnsi="Times New Roman" w:cs="Times New Roman"/>
                <w:color w:val="000000"/>
                <w:position w:val="-2"/>
                <w:sz w:val="24"/>
                <w:szCs w:val="24"/>
              </w:rPr>
              <w:t>Izpolnjen</w:t>
            </w:r>
            <w:r>
              <w:rPr>
                <w:rFonts w:ascii="Times New Roman" w:hAnsi="Times New Roman" w:cs="Times New Roman"/>
                <w:color w:val="000000"/>
                <w:position w:val="-2"/>
                <w:sz w:val="24"/>
                <w:szCs w:val="24"/>
              </w:rPr>
              <w:t>a</w:t>
            </w:r>
            <w:r w:rsidRPr="007F4F6B">
              <w:rPr>
                <w:rFonts w:ascii="Times New Roman" w:hAnsi="Times New Roman" w:cs="Times New Roman"/>
                <w:color w:val="000000"/>
                <w:position w:val="-2"/>
                <w:sz w:val="24"/>
                <w:szCs w:val="24"/>
              </w:rPr>
              <w:t>, podpisan</w:t>
            </w:r>
            <w:r>
              <w:rPr>
                <w:rFonts w:ascii="Times New Roman" w:hAnsi="Times New Roman" w:cs="Times New Roman"/>
                <w:color w:val="000000"/>
                <w:position w:val="-2"/>
                <w:sz w:val="24"/>
                <w:szCs w:val="24"/>
              </w:rPr>
              <w:t>a</w:t>
            </w:r>
            <w:r w:rsidRPr="007F4F6B">
              <w:rPr>
                <w:rFonts w:ascii="Times New Roman" w:hAnsi="Times New Roman" w:cs="Times New Roman"/>
                <w:color w:val="000000"/>
                <w:position w:val="-2"/>
                <w:sz w:val="24"/>
                <w:szCs w:val="24"/>
              </w:rPr>
              <w:t xml:space="preserve"> in žigosan</w:t>
            </w:r>
            <w:r>
              <w:rPr>
                <w:rFonts w:ascii="Times New Roman" w:hAnsi="Times New Roman" w:cs="Times New Roman"/>
                <w:color w:val="000000"/>
                <w:position w:val="-2"/>
                <w:sz w:val="24"/>
                <w:szCs w:val="24"/>
              </w:rPr>
              <w:t>a</w:t>
            </w:r>
            <w:r w:rsidRPr="007F4F6B">
              <w:rPr>
                <w:rFonts w:ascii="Times New Roman" w:hAnsi="Times New Roman" w:cs="Times New Roman"/>
                <w:color w:val="000000"/>
                <w:position w:val="-2"/>
                <w:sz w:val="24"/>
                <w:szCs w:val="24"/>
              </w:rPr>
              <w:t>. </w:t>
            </w:r>
          </w:p>
        </w:tc>
      </w:tr>
      <w:tr w:rsidR="007F7E36" w:rsidRPr="00FE58B8" w:rsidTr="0050035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F7E36" w:rsidRPr="00FE58B8" w:rsidRDefault="00EF02E4" w:rsidP="00F90F52">
            <w:pPr>
              <w:jc w:val="both"/>
              <w:rPr>
                <w:rFonts w:ascii="Times New Roman" w:hAnsi="Times New Roman" w:cs="Times New Roman"/>
                <w:sz w:val="24"/>
                <w:szCs w:val="24"/>
              </w:rPr>
            </w:pPr>
            <w:r>
              <w:rPr>
                <w:rFonts w:ascii="Times New Roman" w:hAnsi="Times New Roman" w:cs="Times New Roman"/>
                <w:color w:val="000000"/>
                <w:position w:val="-2"/>
                <w:sz w:val="24"/>
                <w:szCs w:val="24"/>
              </w:rPr>
              <w:t>7</w:t>
            </w:r>
          </w:p>
        </w:tc>
        <w:tc>
          <w:tcPr>
            <w:tcW w:w="247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Izjava podizvajalca</w:t>
            </w:r>
          </w:p>
          <w:p w:rsidR="007F7E36" w:rsidRPr="00FE58B8" w:rsidRDefault="007F7E36" w:rsidP="00F90F52">
            <w:pPr>
              <w:jc w:val="both"/>
              <w:rPr>
                <w:rFonts w:ascii="Times New Roman" w:hAnsi="Times New Roman" w:cs="Times New Roman"/>
                <w:sz w:val="24"/>
                <w:szCs w:val="24"/>
              </w:rPr>
            </w:pPr>
          </w:p>
        </w:tc>
        <w:tc>
          <w:tcPr>
            <w:tcW w:w="19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F7E36" w:rsidRPr="00FE58B8" w:rsidRDefault="00500359" w:rsidP="00F90F52">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Izpolnjen</w:t>
            </w:r>
            <w:r>
              <w:rPr>
                <w:rFonts w:ascii="Times New Roman" w:hAnsi="Times New Roman" w:cs="Times New Roman"/>
                <w:color w:val="000000"/>
                <w:position w:val="-2"/>
                <w:sz w:val="24"/>
                <w:szCs w:val="24"/>
              </w:rPr>
              <w:t>a</w:t>
            </w:r>
            <w:r w:rsidRPr="00FE58B8">
              <w:rPr>
                <w:rFonts w:ascii="Times New Roman" w:hAnsi="Times New Roman" w:cs="Times New Roman"/>
                <w:color w:val="000000"/>
                <w:position w:val="-2"/>
                <w:sz w:val="24"/>
                <w:szCs w:val="24"/>
              </w:rPr>
              <w:t>, podpisan</w:t>
            </w:r>
            <w:r>
              <w:rPr>
                <w:rFonts w:ascii="Times New Roman" w:hAnsi="Times New Roman" w:cs="Times New Roman"/>
                <w:color w:val="000000"/>
                <w:position w:val="-2"/>
                <w:sz w:val="24"/>
                <w:szCs w:val="24"/>
              </w:rPr>
              <w:t>a</w:t>
            </w:r>
            <w:r w:rsidRPr="00FE58B8">
              <w:rPr>
                <w:rFonts w:ascii="Times New Roman" w:hAnsi="Times New Roman" w:cs="Times New Roman"/>
                <w:color w:val="000000"/>
                <w:position w:val="-2"/>
                <w:sz w:val="24"/>
                <w:szCs w:val="24"/>
              </w:rPr>
              <w:t xml:space="preserve"> in žigosan</w:t>
            </w:r>
            <w:r>
              <w:rPr>
                <w:rFonts w:ascii="Times New Roman" w:hAnsi="Times New Roman" w:cs="Times New Roman"/>
                <w:color w:val="000000"/>
                <w:position w:val="-2"/>
                <w:sz w:val="24"/>
                <w:szCs w:val="24"/>
              </w:rPr>
              <w:t>a</w:t>
            </w:r>
            <w:r w:rsidRPr="00FE58B8">
              <w:rPr>
                <w:rFonts w:ascii="Times New Roman" w:hAnsi="Times New Roman" w:cs="Times New Roman"/>
                <w:color w:val="000000"/>
                <w:position w:val="-2"/>
                <w:sz w:val="24"/>
                <w:szCs w:val="24"/>
              </w:rPr>
              <w:t>.</w:t>
            </w:r>
          </w:p>
        </w:tc>
      </w:tr>
      <w:tr w:rsidR="007F7E36" w:rsidRPr="00FE58B8" w:rsidTr="0050035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F7E36" w:rsidRPr="00FE58B8" w:rsidRDefault="00EF02E4" w:rsidP="00F90F52">
            <w:pPr>
              <w:jc w:val="both"/>
              <w:rPr>
                <w:rFonts w:ascii="Times New Roman" w:hAnsi="Times New Roman" w:cs="Times New Roman"/>
                <w:sz w:val="24"/>
                <w:szCs w:val="24"/>
              </w:rPr>
            </w:pPr>
            <w:r>
              <w:rPr>
                <w:rFonts w:ascii="Times New Roman" w:hAnsi="Times New Roman" w:cs="Times New Roman"/>
                <w:color w:val="000000"/>
                <w:position w:val="-2"/>
                <w:sz w:val="24"/>
                <w:szCs w:val="24"/>
              </w:rPr>
              <w:t>8</w:t>
            </w:r>
          </w:p>
        </w:tc>
        <w:tc>
          <w:tcPr>
            <w:tcW w:w="247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Izjava zastopnika podizvajalca v zvezi z izpolnjevanjem obveznih pogojev za podizvajalce</w:t>
            </w:r>
          </w:p>
        </w:tc>
        <w:tc>
          <w:tcPr>
            <w:tcW w:w="19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F7E36" w:rsidRPr="00FE58B8" w:rsidRDefault="00500359" w:rsidP="00F90F52">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Izpolnjen</w:t>
            </w:r>
            <w:r>
              <w:rPr>
                <w:rFonts w:ascii="Times New Roman" w:hAnsi="Times New Roman" w:cs="Times New Roman"/>
                <w:color w:val="000000"/>
                <w:position w:val="-2"/>
                <w:sz w:val="24"/>
                <w:szCs w:val="24"/>
              </w:rPr>
              <w:t>a</w:t>
            </w:r>
            <w:r w:rsidRPr="00FE58B8">
              <w:rPr>
                <w:rFonts w:ascii="Times New Roman" w:hAnsi="Times New Roman" w:cs="Times New Roman"/>
                <w:color w:val="000000"/>
                <w:position w:val="-2"/>
                <w:sz w:val="24"/>
                <w:szCs w:val="24"/>
              </w:rPr>
              <w:t>, podpisan</w:t>
            </w:r>
            <w:r>
              <w:rPr>
                <w:rFonts w:ascii="Times New Roman" w:hAnsi="Times New Roman" w:cs="Times New Roman"/>
                <w:color w:val="000000"/>
                <w:position w:val="-2"/>
                <w:sz w:val="24"/>
                <w:szCs w:val="24"/>
              </w:rPr>
              <w:t>a</w:t>
            </w:r>
            <w:r w:rsidRPr="00FE58B8">
              <w:rPr>
                <w:rFonts w:ascii="Times New Roman" w:hAnsi="Times New Roman" w:cs="Times New Roman"/>
                <w:color w:val="000000"/>
                <w:position w:val="-2"/>
                <w:sz w:val="24"/>
                <w:szCs w:val="24"/>
              </w:rPr>
              <w:t xml:space="preserve"> in žigosan</w:t>
            </w:r>
            <w:r>
              <w:rPr>
                <w:rFonts w:ascii="Times New Roman" w:hAnsi="Times New Roman" w:cs="Times New Roman"/>
                <w:color w:val="000000"/>
                <w:position w:val="-2"/>
                <w:sz w:val="24"/>
                <w:szCs w:val="24"/>
              </w:rPr>
              <w:t>a</w:t>
            </w:r>
            <w:r w:rsidRPr="00FE58B8">
              <w:rPr>
                <w:rFonts w:ascii="Times New Roman" w:hAnsi="Times New Roman" w:cs="Times New Roman"/>
                <w:color w:val="000000"/>
                <w:position w:val="-2"/>
                <w:sz w:val="24"/>
                <w:szCs w:val="24"/>
              </w:rPr>
              <w:t>.</w:t>
            </w:r>
          </w:p>
        </w:tc>
      </w:tr>
      <w:tr w:rsidR="00BF489D" w:rsidRPr="00FE58B8" w:rsidTr="0050035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F489D" w:rsidRPr="00FE58B8" w:rsidRDefault="00EF02E4" w:rsidP="00F90F52">
            <w:pPr>
              <w:jc w:val="both"/>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lastRenderedPageBreak/>
              <w:t>9</w:t>
            </w:r>
          </w:p>
        </w:tc>
        <w:tc>
          <w:tcPr>
            <w:tcW w:w="247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F489D" w:rsidRPr="00FE58B8" w:rsidRDefault="00BF489D" w:rsidP="00F90F52">
            <w:pPr>
              <w:jc w:val="both"/>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Pooblastilo ponudnika (partnerja) za pridobitev podatkov</w:t>
            </w:r>
          </w:p>
        </w:tc>
        <w:tc>
          <w:tcPr>
            <w:tcW w:w="19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F489D" w:rsidRPr="00FE58B8" w:rsidRDefault="00BF489D" w:rsidP="00F90F52">
            <w:pPr>
              <w:spacing w:before="135" w:after="135"/>
              <w:jc w:val="both"/>
              <w:textAlignment w:val="center"/>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Izpolnjena, podpisana in žigosana.</w:t>
            </w:r>
          </w:p>
        </w:tc>
      </w:tr>
      <w:tr w:rsidR="007F7E36" w:rsidRPr="00FE58B8" w:rsidTr="0050035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F7E36" w:rsidRPr="00FE58B8" w:rsidRDefault="00D20C9E" w:rsidP="00E441B6">
            <w:pPr>
              <w:jc w:val="both"/>
              <w:rPr>
                <w:rFonts w:ascii="Times New Roman" w:hAnsi="Times New Roman" w:cs="Times New Roman"/>
                <w:sz w:val="24"/>
                <w:szCs w:val="24"/>
              </w:rPr>
            </w:pPr>
            <w:r>
              <w:rPr>
                <w:rFonts w:ascii="Times New Roman" w:hAnsi="Times New Roman" w:cs="Times New Roman"/>
                <w:sz w:val="24"/>
                <w:szCs w:val="24"/>
              </w:rPr>
              <w:t>1</w:t>
            </w:r>
            <w:r w:rsidR="00EF02E4">
              <w:rPr>
                <w:rFonts w:ascii="Times New Roman" w:hAnsi="Times New Roman" w:cs="Times New Roman"/>
                <w:sz w:val="24"/>
                <w:szCs w:val="24"/>
              </w:rPr>
              <w:t>0</w:t>
            </w:r>
          </w:p>
        </w:tc>
        <w:tc>
          <w:tcPr>
            <w:tcW w:w="247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Referenčna lista gospodarskega subjekta</w:t>
            </w:r>
          </w:p>
          <w:p w:rsidR="007F7E36" w:rsidRPr="00FE58B8" w:rsidRDefault="007F7E36" w:rsidP="00F90F52">
            <w:pPr>
              <w:jc w:val="both"/>
              <w:rPr>
                <w:rFonts w:ascii="Times New Roman" w:hAnsi="Times New Roman" w:cs="Times New Roman"/>
                <w:sz w:val="24"/>
                <w:szCs w:val="24"/>
              </w:rPr>
            </w:pPr>
          </w:p>
        </w:tc>
        <w:tc>
          <w:tcPr>
            <w:tcW w:w="19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F7E36" w:rsidRPr="00FE58B8" w:rsidRDefault="00500359" w:rsidP="00F90F52">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Izpolnjen</w:t>
            </w:r>
            <w:r>
              <w:rPr>
                <w:rFonts w:ascii="Times New Roman" w:hAnsi="Times New Roman" w:cs="Times New Roman"/>
                <w:color w:val="000000"/>
                <w:position w:val="-2"/>
                <w:sz w:val="24"/>
                <w:szCs w:val="24"/>
              </w:rPr>
              <w:t>a</w:t>
            </w:r>
            <w:r w:rsidRPr="00FE58B8">
              <w:rPr>
                <w:rFonts w:ascii="Times New Roman" w:hAnsi="Times New Roman" w:cs="Times New Roman"/>
                <w:color w:val="000000"/>
                <w:position w:val="-2"/>
                <w:sz w:val="24"/>
                <w:szCs w:val="24"/>
              </w:rPr>
              <w:t>, podpisan</w:t>
            </w:r>
            <w:r>
              <w:rPr>
                <w:rFonts w:ascii="Times New Roman" w:hAnsi="Times New Roman" w:cs="Times New Roman"/>
                <w:color w:val="000000"/>
                <w:position w:val="-2"/>
                <w:sz w:val="24"/>
                <w:szCs w:val="24"/>
              </w:rPr>
              <w:t>a</w:t>
            </w:r>
            <w:r w:rsidRPr="00FE58B8">
              <w:rPr>
                <w:rFonts w:ascii="Times New Roman" w:hAnsi="Times New Roman" w:cs="Times New Roman"/>
                <w:color w:val="000000"/>
                <w:position w:val="-2"/>
                <w:sz w:val="24"/>
                <w:szCs w:val="24"/>
              </w:rPr>
              <w:t xml:space="preserve"> in žigosan</w:t>
            </w:r>
            <w:r>
              <w:rPr>
                <w:rFonts w:ascii="Times New Roman" w:hAnsi="Times New Roman" w:cs="Times New Roman"/>
                <w:color w:val="000000"/>
                <w:position w:val="-2"/>
                <w:sz w:val="24"/>
                <w:szCs w:val="24"/>
              </w:rPr>
              <w:t>a</w:t>
            </w:r>
            <w:r w:rsidRPr="00FE58B8">
              <w:rPr>
                <w:rFonts w:ascii="Times New Roman" w:hAnsi="Times New Roman" w:cs="Times New Roman"/>
                <w:color w:val="000000"/>
                <w:position w:val="-2"/>
                <w:sz w:val="24"/>
                <w:szCs w:val="24"/>
              </w:rPr>
              <w:t>.</w:t>
            </w:r>
          </w:p>
        </w:tc>
      </w:tr>
      <w:tr w:rsidR="007F7E36" w:rsidRPr="00FE58B8" w:rsidTr="0050035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F7E36" w:rsidRPr="00FE58B8" w:rsidRDefault="00BC69B9" w:rsidP="00E441B6">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1</w:t>
            </w:r>
            <w:r w:rsidR="00EF02E4">
              <w:rPr>
                <w:rFonts w:ascii="Times New Roman" w:hAnsi="Times New Roman" w:cs="Times New Roman"/>
                <w:color w:val="000000"/>
                <w:position w:val="-2"/>
                <w:sz w:val="24"/>
                <w:szCs w:val="24"/>
              </w:rPr>
              <w:t>1</w:t>
            </w:r>
          </w:p>
        </w:tc>
        <w:tc>
          <w:tcPr>
            <w:tcW w:w="247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Potrdilo o dobro opravljenem delu</w:t>
            </w:r>
          </w:p>
        </w:tc>
        <w:tc>
          <w:tcPr>
            <w:tcW w:w="19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F7E36" w:rsidRPr="00FE58B8" w:rsidRDefault="00BC69B9" w:rsidP="00F90F52">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Izpolnjen</w:t>
            </w:r>
            <w:r w:rsidR="00500359">
              <w:rPr>
                <w:rFonts w:ascii="Times New Roman" w:hAnsi="Times New Roman" w:cs="Times New Roman"/>
                <w:color w:val="000000"/>
                <w:position w:val="-2"/>
                <w:sz w:val="24"/>
                <w:szCs w:val="24"/>
              </w:rPr>
              <w:t>o</w:t>
            </w:r>
            <w:r w:rsidRPr="00FE58B8">
              <w:rPr>
                <w:rFonts w:ascii="Times New Roman" w:hAnsi="Times New Roman" w:cs="Times New Roman"/>
                <w:color w:val="000000"/>
                <w:position w:val="-2"/>
                <w:sz w:val="24"/>
                <w:szCs w:val="24"/>
              </w:rPr>
              <w:t>, podpisan</w:t>
            </w:r>
            <w:r w:rsidR="00500359">
              <w:rPr>
                <w:rFonts w:ascii="Times New Roman" w:hAnsi="Times New Roman" w:cs="Times New Roman"/>
                <w:color w:val="000000"/>
                <w:position w:val="-2"/>
                <w:sz w:val="24"/>
                <w:szCs w:val="24"/>
              </w:rPr>
              <w:t>o</w:t>
            </w:r>
            <w:r w:rsidRPr="00FE58B8">
              <w:rPr>
                <w:rFonts w:ascii="Times New Roman" w:hAnsi="Times New Roman" w:cs="Times New Roman"/>
                <w:color w:val="000000"/>
                <w:position w:val="-2"/>
                <w:sz w:val="24"/>
                <w:szCs w:val="24"/>
              </w:rPr>
              <w:t xml:space="preserve"> in žigosan</w:t>
            </w:r>
            <w:r w:rsidR="00500359">
              <w:rPr>
                <w:rFonts w:ascii="Times New Roman" w:hAnsi="Times New Roman" w:cs="Times New Roman"/>
                <w:color w:val="000000"/>
                <w:position w:val="-2"/>
                <w:sz w:val="24"/>
                <w:szCs w:val="24"/>
              </w:rPr>
              <w:t>o</w:t>
            </w:r>
            <w:r w:rsidRPr="00FE58B8">
              <w:rPr>
                <w:rFonts w:ascii="Times New Roman" w:hAnsi="Times New Roman" w:cs="Times New Roman"/>
                <w:color w:val="000000"/>
                <w:position w:val="-2"/>
                <w:sz w:val="24"/>
                <w:szCs w:val="24"/>
              </w:rPr>
              <w:t>.</w:t>
            </w:r>
          </w:p>
        </w:tc>
      </w:tr>
      <w:tr w:rsidR="00E855BF" w:rsidRPr="00FE58B8" w:rsidTr="001E2931">
        <w:trPr>
          <w:trHeight w:val="383"/>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855BF" w:rsidRPr="00FE58B8" w:rsidRDefault="00D20C9E" w:rsidP="00E441B6">
            <w:pPr>
              <w:jc w:val="both"/>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1</w:t>
            </w:r>
            <w:r w:rsidR="00EF02E4">
              <w:rPr>
                <w:rFonts w:ascii="Times New Roman" w:hAnsi="Times New Roman" w:cs="Times New Roman"/>
                <w:color w:val="000000"/>
                <w:position w:val="-2"/>
                <w:sz w:val="24"/>
                <w:szCs w:val="24"/>
              </w:rPr>
              <w:t>2</w:t>
            </w:r>
          </w:p>
        </w:tc>
        <w:tc>
          <w:tcPr>
            <w:tcW w:w="247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855BF" w:rsidRPr="00FE58B8" w:rsidRDefault="00E855BF" w:rsidP="008836D9">
            <w:pPr>
              <w:jc w:val="both"/>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 xml:space="preserve">Vzorec </w:t>
            </w:r>
            <w:r w:rsidR="008836D9">
              <w:rPr>
                <w:rFonts w:ascii="Times New Roman" w:hAnsi="Times New Roman" w:cs="Times New Roman"/>
                <w:color w:val="000000"/>
                <w:position w:val="-2"/>
                <w:sz w:val="24"/>
                <w:szCs w:val="24"/>
              </w:rPr>
              <w:t>garancije za dobro izvedbo del</w:t>
            </w:r>
            <w:r w:rsidR="00132EC5">
              <w:rPr>
                <w:rFonts w:ascii="Times New Roman" w:hAnsi="Times New Roman" w:cs="Times New Roman"/>
                <w:color w:val="000000"/>
                <w:position w:val="-2"/>
                <w:sz w:val="24"/>
                <w:szCs w:val="24"/>
              </w:rPr>
              <w:t xml:space="preserve"> </w:t>
            </w:r>
          </w:p>
        </w:tc>
        <w:tc>
          <w:tcPr>
            <w:tcW w:w="19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855BF" w:rsidRPr="00FE58B8" w:rsidRDefault="002A2C04" w:rsidP="00F90F52">
            <w:pPr>
              <w:spacing w:before="135" w:after="135"/>
              <w:jc w:val="both"/>
              <w:textAlignment w:val="center"/>
              <w:rPr>
                <w:rFonts w:ascii="Times New Roman" w:hAnsi="Times New Roman" w:cs="Times New Roman"/>
                <w:color w:val="000000"/>
                <w:position w:val="-2"/>
                <w:sz w:val="24"/>
                <w:szCs w:val="24"/>
              </w:rPr>
            </w:pPr>
            <w:r w:rsidRPr="00FE58B8">
              <w:rPr>
                <w:rFonts w:ascii="Times New Roman" w:hAnsi="Times New Roman" w:cs="Times New Roman"/>
                <w:color w:val="000000"/>
                <w:position w:val="-2"/>
                <w:sz w:val="24"/>
                <w:szCs w:val="24"/>
              </w:rPr>
              <w:t>Izpolnjen</w:t>
            </w:r>
            <w:r>
              <w:rPr>
                <w:rFonts w:ascii="Times New Roman" w:hAnsi="Times New Roman" w:cs="Times New Roman"/>
                <w:color w:val="000000"/>
                <w:position w:val="-2"/>
                <w:sz w:val="24"/>
                <w:szCs w:val="24"/>
              </w:rPr>
              <w:t>o</w:t>
            </w:r>
            <w:r w:rsidRPr="00FE58B8">
              <w:rPr>
                <w:rFonts w:ascii="Times New Roman" w:hAnsi="Times New Roman" w:cs="Times New Roman"/>
                <w:color w:val="000000"/>
                <w:position w:val="-2"/>
                <w:sz w:val="24"/>
                <w:szCs w:val="24"/>
              </w:rPr>
              <w:t>, podpisan</w:t>
            </w:r>
            <w:r>
              <w:rPr>
                <w:rFonts w:ascii="Times New Roman" w:hAnsi="Times New Roman" w:cs="Times New Roman"/>
                <w:color w:val="000000"/>
                <w:position w:val="-2"/>
                <w:sz w:val="24"/>
                <w:szCs w:val="24"/>
              </w:rPr>
              <w:t>o</w:t>
            </w:r>
            <w:r w:rsidRPr="00FE58B8">
              <w:rPr>
                <w:rFonts w:ascii="Times New Roman" w:hAnsi="Times New Roman" w:cs="Times New Roman"/>
                <w:color w:val="000000"/>
                <w:position w:val="-2"/>
                <w:sz w:val="24"/>
                <w:szCs w:val="24"/>
              </w:rPr>
              <w:t xml:space="preserve"> in žigosan</w:t>
            </w:r>
            <w:r>
              <w:rPr>
                <w:rFonts w:ascii="Times New Roman" w:hAnsi="Times New Roman" w:cs="Times New Roman"/>
                <w:color w:val="000000"/>
                <w:position w:val="-2"/>
                <w:sz w:val="24"/>
                <w:szCs w:val="24"/>
              </w:rPr>
              <w:t>o</w:t>
            </w:r>
          </w:p>
        </w:tc>
      </w:tr>
      <w:tr w:rsidR="00625772" w:rsidRPr="00FE58B8" w:rsidTr="0050035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122ED" w:rsidRDefault="00EF02E4" w:rsidP="00DC0496">
            <w:pPr>
              <w:jc w:val="both"/>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13</w:t>
            </w:r>
            <w:r w:rsidR="00DC0496">
              <w:rPr>
                <w:rFonts w:ascii="Times New Roman" w:hAnsi="Times New Roman" w:cs="Times New Roman"/>
                <w:color w:val="000000"/>
                <w:position w:val="-2"/>
                <w:sz w:val="24"/>
                <w:szCs w:val="24"/>
              </w:rPr>
              <w:t>/1</w:t>
            </w:r>
          </w:p>
          <w:p w:rsidR="00625772" w:rsidRDefault="00EF02E4" w:rsidP="00DC0496">
            <w:pPr>
              <w:jc w:val="both"/>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13</w:t>
            </w:r>
            <w:r w:rsidR="00DC0496">
              <w:rPr>
                <w:rFonts w:ascii="Times New Roman" w:hAnsi="Times New Roman" w:cs="Times New Roman"/>
                <w:color w:val="000000"/>
                <w:position w:val="-2"/>
                <w:sz w:val="24"/>
                <w:szCs w:val="24"/>
              </w:rPr>
              <w:t>/2</w:t>
            </w:r>
          </w:p>
          <w:p w:rsidR="00DC0496" w:rsidRDefault="00EF02E4" w:rsidP="00DC0496">
            <w:pPr>
              <w:jc w:val="both"/>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13</w:t>
            </w:r>
            <w:r w:rsidR="00DC0496">
              <w:rPr>
                <w:rFonts w:ascii="Times New Roman" w:hAnsi="Times New Roman" w:cs="Times New Roman"/>
                <w:color w:val="000000"/>
                <w:position w:val="-2"/>
                <w:sz w:val="24"/>
                <w:szCs w:val="24"/>
              </w:rPr>
              <w:t>/3</w:t>
            </w:r>
          </w:p>
        </w:tc>
        <w:tc>
          <w:tcPr>
            <w:tcW w:w="247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122ED" w:rsidRDefault="00625772" w:rsidP="00C122ED">
            <w:pPr>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 xml:space="preserve">Izjava o tehnični brezhibnosti in opremljenosti vozil </w:t>
            </w:r>
          </w:p>
          <w:p w:rsidR="00625772" w:rsidRDefault="00C122ED" w:rsidP="00C122ED">
            <w:pPr>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I</w:t>
            </w:r>
            <w:r w:rsidR="00625772">
              <w:rPr>
                <w:rFonts w:ascii="Times New Roman" w:hAnsi="Times New Roman" w:cs="Times New Roman"/>
                <w:color w:val="000000"/>
                <w:position w:val="-2"/>
                <w:sz w:val="24"/>
                <w:szCs w:val="24"/>
              </w:rPr>
              <w:t xml:space="preserve">zjava o strokovni usposobljenosti voznikov </w:t>
            </w:r>
            <w:r w:rsidR="00B930AE">
              <w:rPr>
                <w:rFonts w:ascii="Times New Roman" w:hAnsi="Times New Roman" w:cs="Times New Roman"/>
                <w:color w:val="000000"/>
                <w:position w:val="-2"/>
                <w:sz w:val="24"/>
                <w:szCs w:val="24"/>
              </w:rPr>
              <w:t xml:space="preserve">Izjava o </w:t>
            </w:r>
            <w:r w:rsidR="00361744">
              <w:rPr>
                <w:rFonts w:ascii="Times New Roman" w:hAnsi="Times New Roman" w:cs="Times New Roman"/>
                <w:color w:val="000000"/>
                <w:position w:val="-2"/>
                <w:sz w:val="24"/>
                <w:szCs w:val="24"/>
              </w:rPr>
              <w:t>vozilih, ki bodo vključena v izvajanje javnega naročila</w:t>
            </w:r>
          </w:p>
        </w:tc>
        <w:tc>
          <w:tcPr>
            <w:tcW w:w="19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25772" w:rsidRDefault="00625772" w:rsidP="00625772">
            <w:pPr>
              <w:spacing w:before="135" w:after="135"/>
              <w:jc w:val="both"/>
              <w:textAlignment w:val="center"/>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Izpolnjeni, podpisani in žigosani dokumenti.</w:t>
            </w:r>
          </w:p>
        </w:tc>
      </w:tr>
      <w:tr w:rsidR="00F82F02" w:rsidRPr="00FE58B8" w:rsidTr="0050035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82F02" w:rsidRDefault="00F82F02" w:rsidP="00DC0496">
            <w:pPr>
              <w:jc w:val="both"/>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14</w:t>
            </w:r>
          </w:p>
        </w:tc>
        <w:tc>
          <w:tcPr>
            <w:tcW w:w="247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82F02" w:rsidRPr="00F82F02" w:rsidRDefault="00F82F02" w:rsidP="00F82F02">
            <w:pPr>
              <w:pStyle w:val="PODNASLOV"/>
              <w:spacing w:after="0" w:line="276" w:lineRule="auto"/>
              <w:ind w:left="0" w:firstLine="0"/>
              <w:rPr>
                <w:rFonts w:ascii="Times New Roman" w:hAnsi="Times New Roman"/>
                <w:b w:val="0"/>
                <w:color w:val="auto"/>
                <w:sz w:val="24"/>
                <w:szCs w:val="24"/>
                <w:u w:val="none"/>
              </w:rPr>
            </w:pPr>
            <w:r>
              <w:rPr>
                <w:rFonts w:ascii="Times New Roman" w:hAnsi="Times New Roman"/>
                <w:b w:val="0"/>
                <w:bCs/>
                <w:caps w:val="0"/>
                <w:color w:val="auto"/>
                <w:sz w:val="24"/>
                <w:szCs w:val="24"/>
                <w:u w:val="none"/>
              </w:rPr>
              <w:t>I</w:t>
            </w:r>
            <w:r w:rsidRPr="00F82F02">
              <w:rPr>
                <w:rFonts w:ascii="Times New Roman" w:hAnsi="Times New Roman"/>
                <w:b w:val="0"/>
                <w:bCs/>
                <w:caps w:val="0"/>
                <w:color w:val="auto"/>
                <w:sz w:val="24"/>
                <w:szCs w:val="24"/>
                <w:u w:val="none"/>
              </w:rPr>
              <w:t>zjava o skladnosti ponujenega predmeta javnega naročila z</w:t>
            </w:r>
            <w:r w:rsidRPr="00F82F02">
              <w:rPr>
                <w:rFonts w:ascii="Times New Roman" w:hAnsi="Times New Roman"/>
                <w:b w:val="0"/>
                <w:caps w:val="0"/>
                <w:color w:val="auto"/>
                <w:sz w:val="24"/>
                <w:szCs w:val="24"/>
                <w:u w:val="none"/>
              </w:rPr>
              <w:t xml:space="preserve"> uredbo o zelenem javnem naročanju</w:t>
            </w:r>
          </w:p>
        </w:tc>
        <w:tc>
          <w:tcPr>
            <w:tcW w:w="19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82F02" w:rsidRDefault="00F82F02" w:rsidP="00625772">
            <w:pPr>
              <w:spacing w:before="135" w:after="135"/>
              <w:jc w:val="both"/>
              <w:textAlignment w:val="center"/>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Izpolnjena, podpisana in žigosana.</w:t>
            </w:r>
          </w:p>
        </w:tc>
      </w:tr>
      <w:tr w:rsidR="00625772" w:rsidRPr="00FE58B8" w:rsidTr="0050035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25772" w:rsidRDefault="00F82F02" w:rsidP="00E441B6">
            <w:pPr>
              <w:jc w:val="both"/>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15</w:t>
            </w:r>
          </w:p>
        </w:tc>
        <w:tc>
          <w:tcPr>
            <w:tcW w:w="247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25772" w:rsidRDefault="00625772" w:rsidP="00625772">
            <w:pPr>
              <w:jc w:val="both"/>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Izjava o zavarovanju odgovornosti</w:t>
            </w:r>
          </w:p>
        </w:tc>
        <w:tc>
          <w:tcPr>
            <w:tcW w:w="19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25772" w:rsidRDefault="00625772" w:rsidP="00625772">
            <w:pPr>
              <w:spacing w:before="135" w:after="135"/>
              <w:jc w:val="both"/>
              <w:textAlignment w:val="center"/>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Izpolnjena, podpisana in žigosana.</w:t>
            </w:r>
          </w:p>
        </w:tc>
      </w:tr>
      <w:tr w:rsidR="00625772" w:rsidRPr="00FE58B8" w:rsidTr="0050035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25772" w:rsidRDefault="00F82F02" w:rsidP="00E441B6">
            <w:pPr>
              <w:jc w:val="both"/>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16</w:t>
            </w:r>
          </w:p>
        </w:tc>
        <w:tc>
          <w:tcPr>
            <w:tcW w:w="247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25772" w:rsidRPr="006B4A1A" w:rsidRDefault="00625772" w:rsidP="00625772">
            <w:pPr>
              <w:jc w:val="both"/>
              <w:rPr>
                <w:rFonts w:ascii="Times New Roman" w:hAnsi="Times New Roman" w:cs="Times New Roman"/>
                <w:position w:val="-2"/>
                <w:sz w:val="24"/>
                <w:szCs w:val="24"/>
              </w:rPr>
            </w:pPr>
            <w:r w:rsidRPr="006B4A1A">
              <w:rPr>
                <w:rFonts w:ascii="Times New Roman" w:hAnsi="Times New Roman" w:cs="Times New Roman"/>
                <w:position w:val="-2"/>
                <w:sz w:val="24"/>
                <w:szCs w:val="24"/>
              </w:rPr>
              <w:t>Izjava o upoštevanju časa dovoza otrok v šolo, prilagajanju spremembam urnika in spremembam števila otrok na posameznih relacijah vožnje oziroma morebitnim spremembam relacij</w:t>
            </w:r>
          </w:p>
        </w:tc>
        <w:tc>
          <w:tcPr>
            <w:tcW w:w="19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25772" w:rsidRDefault="00625772" w:rsidP="00625772">
            <w:pPr>
              <w:spacing w:before="135" w:after="135"/>
              <w:jc w:val="both"/>
              <w:textAlignment w:val="center"/>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Izpolnjena, podpisana in žigosana.</w:t>
            </w:r>
          </w:p>
        </w:tc>
      </w:tr>
      <w:tr w:rsidR="00E51137" w:rsidRPr="00FE58B8" w:rsidTr="0050035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1137" w:rsidRDefault="00E51137" w:rsidP="00E441B6">
            <w:pPr>
              <w:jc w:val="both"/>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17</w:t>
            </w:r>
          </w:p>
        </w:tc>
        <w:tc>
          <w:tcPr>
            <w:tcW w:w="247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1137" w:rsidRPr="006B4A1A" w:rsidRDefault="00E51137" w:rsidP="00625772">
            <w:pPr>
              <w:jc w:val="both"/>
              <w:rPr>
                <w:rFonts w:ascii="Times New Roman" w:hAnsi="Times New Roman" w:cs="Times New Roman"/>
                <w:position w:val="-2"/>
                <w:sz w:val="24"/>
                <w:szCs w:val="24"/>
              </w:rPr>
            </w:pPr>
            <w:r>
              <w:rPr>
                <w:rFonts w:ascii="Times New Roman" w:hAnsi="Times New Roman" w:cs="Times New Roman"/>
                <w:position w:val="-2"/>
                <w:sz w:val="24"/>
                <w:szCs w:val="24"/>
              </w:rPr>
              <w:t xml:space="preserve">Izjava </w:t>
            </w:r>
            <w:r w:rsidR="006810E8">
              <w:rPr>
                <w:rFonts w:ascii="Times New Roman" w:hAnsi="Times New Roman" w:cs="Times New Roman"/>
                <w:position w:val="-2"/>
                <w:sz w:val="24"/>
                <w:szCs w:val="24"/>
              </w:rPr>
              <w:t>–</w:t>
            </w:r>
            <w:r>
              <w:rPr>
                <w:rFonts w:ascii="Times New Roman" w:hAnsi="Times New Roman" w:cs="Times New Roman"/>
                <w:position w:val="-2"/>
                <w:sz w:val="24"/>
                <w:szCs w:val="24"/>
              </w:rPr>
              <w:t xml:space="preserve"> KPK</w:t>
            </w:r>
            <w:r w:rsidR="006810E8">
              <w:rPr>
                <w:rFonts w:ascii="Times New Roman" w:hAnsi="Times New Roman" w:cs="Times New Roman"/>
                <w:position w:val="-2"/>
                <w:sz w:val="24"/>
                <w:szCs w:val="24"/>
              </w:rPr>
              <w:t xml:space="preserve"> (izpolni se tudi za partnerje v skupnem nastopu in podizvajalce)</w:t>
            </w:r>
          </w:p>
        </w:tc>
        <w:tc>
          <w:tcPr>
            <w:tcW w:w="19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51137" w:rsidRDefault="00E51137" w:rsidP="00625772">
            <w:pPr>
              <w:spacing w:before="135" w:after="135"/>
              <w:jc w:val="both"/>
              <w:textAlignment w:val="center"/>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Izpolnjena, podpisana in žigosana.</w:t>
            </w:r>
          </w:p>
        </w:tc>
      </w:tr>
      <w:tr w:rsidR="006B4A1A" w:rsidRPr="00FE58B8" w:rsidTr="0050035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B4A1A" w:rsidRDefault="00E51137" w:rsidP="00E441B6">
            <w:pPr>
              <w:jc w:val="both"/>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18</w:t>
            </w:r>
          </w:p>
        </w:tc>
        <w:tc>
          <w:tcPr>
            <w:tcW w:w="247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B4A1A" w:rsidRPr="006B4A1A" w:rsidRDefault="006B4A1A" w:rsidP="00625772">
            <w:pPr>
              <w:jc w:val="both"/>
              <w:rPr>
                <w:rFonts w:ascii="Times New Roman" w:hAnsi="Times New Roman" w:cs="Times New Roman"/>
                <w:position w:val="-2"/>
                <w:sz w:val="24"/>
                <w:szCs w:val="24"/>
              </w:rPr>
            </w:pPr>
            <w:r w:rsidRPr="006B4A1A">
              <w:rPr>
                <w:rFonts w:ascii="Times New Roman" w:hAnsi="Times New Roman" w:cs="Times New Roman"/>
                <w:position w:val="-2"/>
                <w:sz w:val="24"/>
                <w:szCs w:val="24"/>
              </w:rPr>
              <w:t>Predračun</w:t>
            </w:r>
          </w:p>
        </w:tc>
        <w:tc>
          <w:tcPr>
            <w:tcW w:w="19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B4A1A" w:rsidRDefault="006B4A1A" w:rsidP="00625772">
            <w:pPr>
              <w:spacing w:before="135" w:after="135"/>
              <w:jc w:val="both"/>
              <w:textAlignment w:val="center"/>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Izpolnjen, podpisan in žigosan.</w:t>
            </w:r>
          </w:p>
        </w:tc>
      </w:tr>
      <w:tr w:rsidR="007F7E36" w:rsidRPr="00FE58B8" w:rsidTr="0050035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Priloga</w:t>
            </w:r>
          </w:p>
        </w:tc>
        <w:tc>
          <w:tcPr>
            <w:tcW w:w="247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F7E36" w:rsidRPr="001E2931" w:rsidRDefault="002D5BF8" w:rsidP="00F90F52">
            <w:pPr>
              <w:jc w:val="both"/>
              <w:rPr>
                <w:rFonts w:ascii="Times New Roman" w:hAnsi="Times New Roman" w:cs="Times New Roman"/>
                <w:color w:val="000000"/>
                <w:position w:val="-2"/>
                <w:sz w:val="24"/>
                <w:szCs w:val="24"/>
              </w:rPr>
            </w:pPr>
            <w:r>
              <w:rPr>
                <w:rFonts w:ascii="Times New Roman" w:hAnsi="Times New Roman" w:cs="Times New Roman"/>
                <w:color w:val="000000"/>
                <w:position w:val="-2"/>
                <w:sz w:val="24"/>
                <w:szCs w:val="24"/>
              </w:rPr>
              <w:t>Vzorec pogodbe</w:t>
            </w:r>
          </w:p>
        </w:tc>
        <w:tc>
          <w:tcPr>
            <w:tcW w:w="19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F7E36" w:rsidRPr="00FE58B8" w:rsidRDefault="00140836" w:rsidP="00140836">
            <w:pPr>
              <w:spacing w:before="135" w:after="135"/>
              <w:jc w:val="both"/>
              <w:textAlignment w:val="center"/>
              <w:rPr>
                <w:rFonts w:ascii="Times New Roman" w:hAnsi="Times New Roman" w:cs="Times New Roman"/>
                <w:sz w:val="24"/>
                <w:szCs w:val="24"/>
              </w:rPr>
            </w:pPr>
            <w:r>
              <w:rPr>
                <w:rFonts w:ascii="Times New Roman" w:hAnsi="Times New Roman" w:cs="Times New Roman"/>
                <w:color w:val="000000"/>
                <w:position w:val="-2"/>
                <w:sz w:val="24"/>
                <w:szCs w:val="24"/>
              </w:rPr>
              <w:t>Izpolnjen in p</w:t>
            </w:r>
            <w:r w:rsidR="00BC69B9" w:rsidRPr="00FE58B8">
              <w:rPr>
                <w:rFonts w:ascii="Times New Roman" w:hAnsi="Times New Roman" w:cs="Times New Roman"/>
                <w:color w:val="000000"/>
                <w:position w:val="-2"/>
                <w:sz w:val="24"/>
                <w:szCs w:val="24"/>
              </w:rPr>
              <w:t>arafiran</w:t>
            </w:r>
            <w:r w:rsidR="00386BEA">
              <w:rPr>
                <w:rFonts w:ascii="Times New Roman" w:hAnsi="Times New Roman" w:cs="Times New Roman"/>
                <w:color w:val="000000"/>
                <w:position w:val="-2"/>
                <w:sz w:val="24"/>
                <w:szCs w:val="24"/>
              </w:rPr>
              <w:t xml:space="preserve"> na </w:t>
            </w:r>
            <w:r>
              <w:rPr>
                <w:rFonts w:ascii="Times New Roman" w:hAnsi="Times New Roman" w:cs="Times New Roman"/>
                <w:color w:val="000000"/>
                <w:position w:val="-2"/>
                <w:sz w:val="24"/>
                <w:szCs w:val="24"/>
              </w:rPr>
              <w:t>zadnji</w:t>
            </w:r>
            <w:r w:rsidR="00386BEA">
              <w:rPr>
                <w:rFonts w:ascii="Times New Roman" w:hAnsi="Times New Roman" w:cs="Times New Roman"/>
                <w:color w:val="000000"/>
                <w:position w:val="-2"/>
                <w:sz w:val="24"/>
                <w:szCs w:val="24"/>
              </w:rPr>
              <w:t xml:space="preserve"> strani.</w:t>
            </w:r>
          </w:p>
        </w:tc>
      </w:tr>
    </w:tbl>
    <w:p w:rsidR="007F7E36" w:rsidRDefault="007F7E36" w:rsidP="00F90F52">
      <w:pPr>
        <w:jc w:val="both"/>
        <w:rPr>
          <w:rFonts w:ascii="Times New Roman" w:hAnsi="Times New Roman" w:cs="Times New Roman"/>
          <w:sz w:val="24"/>
          <w:szCs w:val="24"/>
        </w:rPr>
      </w:pPr>
    </w:p>
    <w:p w:rsidR="004264FF" w:rsidRDefault="004264FF" w:rsidP="00F90F52">
      <w:pPr>
        <w:jc w:val="both"/>
        <w:rPr>
          <w:rFonts w:ascii="Times New Roman" w:hAnsi="Times New Roman" w:cs="Times New Roman"/>
          <w:sz w:val="24"/>
          <w:szCs w:val="24"/>
        </w:rPr>
      </w:pPr>
    </w:p>
    <w:p w:rsidR="004264FF" w:rsidRDefault="004264FF" w:rsidP="00F90F52">
      <w:pPr>
        <w:jc w:val="both"/>
        <w:rPr>
          <w:rFonts w:ascii="Times New Roman" w:hAnsi="Times New Roman" w:cs="Times New Roman"/>
          <w:sz w:val="24"/>
          <w:szCs w:val="24"/>
        </w:rPr>
      </w:pPr>
    </w:p>
    <w:p w:rsidR="004264FF" w:rsidRDefault="004264FF" w:rsidP="00F90F52">
      <w:pPr>
        <w:jc w:val="both"/>
        <w:rPr>
          <w:rFonts w:ascii="Times New Roman" w:hAnsi="Times New Roman" w:cs="Times New Roman"/>
          <w:sz w:val="24"/>
          <w:szCs w:val="24"/>
        </w:rPr>
      </w:pPr>
    </w:p>
    <w:p w:rsidR="004264FF" w:rsidRDefault="004264FF" w:rsidP="00F90F52">
      <w:pPr>
        <w:jc w:val="both"/>
        <w:rPr>
          <w:rFonts w:ascii="Times New Roman" w:hAnsi="Times New Roman" w:cs="Times New Roman"/>
          <w:sz w:val="24"/>
          <w:szCs w:val="24"/>
        </w:rPr>
      </w:pPr>
    </w:p>
    <w:p w:rsidR="004264FF" w:rsidRPr="00FE58B8" w:rsidRDefault="004264FF" w:rsidP="004264FF">
      <w:pPr>
        <w:spacing w:after="0"/>
        <w:jc w:val="right"/>
        <w:rPr>
          <w:rFonts w:ascii="Times New Roman" w:hAnsi="Times New Roman" w:cs="Times New Roman"/>
          <w:sz w:val="24"/>
          <w:szCs w:val="24"/>
        </w:rPr>
      </w:pPr>
      <w:r w:rsidRPr="00FE58B8">
        <w:rPr>
          <w:rFonts w:ascii="Times New Roman" w:hAnsi="Times New Roman" w:cs="Times New Roman"/>
          <w:sz w:val="24"/>
          <w:szCs w:val="24"/>
        </w:rPr>
        <w:lastRenderedPageBreak/>
        <w:t>Obrazec št: 1</w:t>
      </w:r>
    </w:p>
    <w:p w:rsidR="004264FF" w:rsidRPr="00FE58B8" w:rsidRDefault="004264FF" w:rsidP="003D4C2A">
      <w:pPr>
        <w:pStyle w:val="Naslov1"/>
        <w:pBdr>
          <w:top w:val="single" w:sz="36" w:space="1" w:color="7EFF09"/>
          <w:left w:val="single" w:sz="36" w:space="0" w:color="7EFF09"/>
          <w:bottom w:val="single" w:sz="36" w:space="0" w:color="7EFF09"/>
          <w:right w:val="single" w:sz="36" w:space="4" w:color="7EFF09"/>
        </w:pBdr>
        <w:shd w:val="clear" w:color="auto" w:fill="7BF949"/>
        <w:spacing w:before="0" w:after="120"/>
        <w:ind w:left="5529" w:hanging="851"/>
        <w:jc w:val="both"/>
        <w:rPr>
          <w:rFonts w:ascii="Times New Roman" w:hAnsi="Times New Roman" w:cs="Times New Roman"/>
          <w:sz w:val="24"/>
          <w:szCs w:val="24"/>
        </w:rPr>
      </w:pPr>
      <w:r w:rsidRPr="00FE58B8">
        <w:rPr>
          <w:rFonts w:ascii="Times New Roman" w:hAnsi="Times New Roman" w:cs="Times New Roman"/>
          <w:sz w:val="24"/>
          <w:szCs w:val="24"/>
        </w:rPr>
        <w:t>Ponudba</w:t>
      </w:r>
      <w:r>
        <w:rPr>
          <w:rFonts w:ascii="Times New Roman" w:hAnsi="Times New Roman" w:cs="Times New Roman"/>
          <w:sz w:val="24"/>
          <w:szCs w:val="24"/>
        </w:rPr>
        <w:t xml:space="preserve"> </w:t>
      </w:r>
    </w:p>
    <w:tbl>
      <w:tblPr>
        <w:tblW w:w="948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83"/>
      </w:tblGrid>
      <w:tr w:rsidR="004264FF" w:rsidRPr="003662D9" w:rsidTr="005F2BDE">
        <w:trPr>
          <w:trHeight w:val="851"/>
        </w:trPr>
        <w:tc>
          <w:tcPr>
            <w:tcW w:w="9483" w:type="dxa"/>
            <w:tcBorders>
              <w:top w:val="nil"/>
              <w:left w:val="nil"/>
              <w:bottom w:val="nil"/>
              <w:right w:val="nil"/>
            </w:tcBorders>
            <w:shd w:val="clear" w:color="auto" w:fill="auto"/>
          </w:tcPr>
          <w:p w:rsidR="003D4C2A" w:rsidRPr="005F2BDE" w:rsidRDefault="003D4C2A" w:rsidP="005F2BDE">
            <w:pPr>
              <w:spacing w:after="0"/>
              <w:jc w:val="both"/>
              <w:rPr>
                <w:rFonts w:ascii="Times New Roman" w:hAnsi="Times New Roman" w:cs="Times New Roman"/>
                <w:sz w:val="16"/>
                <w:szCs w:val="16"/>
              </w:rPr>
            </w:pPr>
          </w:p>
          <w:p w:rsidR="008A192E" w:rsidRDefault="004264FF" w:rsidP="005F2BDE">
            <w:pPr>
              <w:pStyle w:val="Naslov1"/>
              <w:spacing w:before="0"/>
              <w:jc w:val="both"/>
              <w:rPr>
                <w:rFonts w:ascii="Times New Roman" w:hAnsi="Times New Roman" w:cs="Times New Roman"/>
                <w:b w:val="0"/>
                <w:sz w:val="24"/>
                <w:szCs w:val="24"/>
              </w:rPr>
            </w:pPr>
            <w:r w:rsidRPr="006440EA">
              <w:rPr>
                <w:rFonts w:ascii="Times New Roman" w:hAnsi="Times New Roman" w:cs="Times New Roman"/>
                <w:b w:val="0"/>
                <w:sz w:val="24"/>
                <w:szCs w:val="24"/>
              </w:rPr>
              <w:t xml:space="preserve">Na osnovi javnega </w:t>
            </w:r>
            <w:r w:rsidR="008A192E" w:rsidRPr="006440EA">
              <w:rPr>
                <w:rFonts w:ascii="Times New Roman" w:hAnsi="Times New Roman" w:cs="Times New Roman"/>
                <w:b w:val="0"/>
                <w:sz w:val="24"/>
                <w:szCs w:val="24"/>
              </w:rPr>
              <w:t>naročila</w:t>
            </w:r>
            <w:r w:rsidRPr="007B54BF">
              <w:rPr>
                <w:rFonts w:ascii="Times New Roman" w:hAnsi="Times New Roman" w:cs="Times New Roman"/>
                <w:sz w:val="24"/>
                <w:szCs w:val="24"/>
              </w:rPr>
              <w:t xml:space="preserve"> </w:t>
            </w:r>
            <w:r w:rsidRPr="007B54BF">
              <w:rPr>
                <w:rFonts w:ascii="Times New Roman" w:hAnsi="Times New Roman" w:cs="Times New Roman"/>
                <w:b w:val="0"/>
                <w:sz w:val="24"/>
                <w:szCs w:val="24"/>
              </w:rPr>
              <w:t>»</w:t>
            </w:r>
            <w:r w:rsidR="008A192E" w:rsidRPr="00005999">
              <w:rPr>
                <w:rFonts w:ascii="Times New Roman" w:hAnsi="Times New Roman" w:cs="Times New Roman"/>
                <w:sz w:val="24"/>
                <w:szCs w:val="24"/>
              </w:rPr>
              <w:t xml:space="preserve">IZVAJANJE ŠOLSKIH PREVOZOV NA OBMOČJU OBČINE ORMOŽ </w:t>
            </w:r>
            <w:r w:rsidR="008A192E">
              <w:rPr>
                <w:rFonts w:ascii="Times New Roman" w:hAnsi="Times New Roman" w:cs="Times New Roman"/>
                <w:sz w:val="24"/>
                <w:szCs w:val="24"/>
              </w:rPr>
              <w:t xml:space="preserve">ZA </w:t>
            </w:r>
            <w:r w:rsidR="00957076">
              <w:rPr>
                <w:rFonts w:ascii="Times New Roman" w:hAnsi="Times New Roman" w:cs="Times New Roman"/>
                <w:sz w:val="24"/>
                <w:szCs w:val="24"/>
              </w:rPr>
              <w:t>ŠOLSKO</w:t>
            </w:r>
            <w:r w:rsidR="00AC4644">
              <w:rPr>
                <w:rFonts w:ascii="Times New Roman" w:hAnsi="Times New Roman" w:cs="Times New Roman"/>
                <w:sz w:val="24"/>
                <w:szCs w:val="24"/>
              </w:rPr>
              <w:t xml:space="preserve"> </w:t>
            </w:r>
            <w:r w:rsidR="00AF472E">
              <w:rPr>
                <w:rFonts w:ascii="Times New Roman" w:hAnsi="Times New Roman" w:cs="Times New Roman"/>
                <w:sz w:val="24"/>
                <w:szCs w:val="24"/>
              </w:rPr>
              <w:t>LET</w:t>
            </w:r>
            <w:r w:rsidR="00957076">
              <w:rPr>
                <w:rFonts w:ascii="Times New Roman" w:hAnsi="Times New Roman" w:cs="Times New Roman"/>
                <w:sz w:val="24"/>
                <w:szCs w:val="24"/>
              </w:rPr>
              <w:t>O 2026/2027</w:t>
            </w:r>
            <w:r w:rsidRPr="007B54BF">
              <w:rPr>
                <w:rFonts w:ascii="Times New Roman" w:hAnsi="Times New Roman" w:cs="Times New Roman"/>
                <w:b w:val="0"/>
                <w:sz w:val="24"/>
                <w:szCs w:val="24"/>
              </w:rPr>
              <w:t>«,</w:t>
            </w:r>
            <w:r w:rsidRPr="007B54BF">
              <w:rPr>
                <w:rFonts w:ascii="Times New Roman" w:hAnsi="Times New Roman" w:cs="Times New Roman"/>
                <w:sz w:val="24"/>
                <w:szCs w:val="24"/>
              </w:rPr>
              <w:t xml:space="preserve"> </w:t>
            </w:r>
            <w:r w:rsidRPr="006440EA">
              <w:rPr>
                <w:rFonts w:ascii="Times New Roman" w:hAnsi="Times New Roman" w:cs="Times New Roman"/>
                <w:b w:val="0"/>
                <w:sz w:val="24"/>
                <w:szCs w:val="24"/>
              </w:rPr>
              <w:t>dajemo ponudbo, kot sledi:</w:t>
            </w:r>
          </w:p>
          <w:p w:rsidR="004E2B7F" w:rsidRPr="004E2B7F" w:rsidRDefault="004E2B7F" w:rsidP="004E2B7F"/>
          <w:p w:rsidR="008A192E" w:rsidRPr="005F2BDE" w:rsidRDefault="008A192E" w:rsidP="005F2BDE">
            <w:pPr>
              <w:spacing w:after="0"/>
              <w:rPr>
                <w:sz w:val="16"/>
                <w:szCs w:val="16"/>
              </w:rPr>
            </w:pPr>
          </w:p>
          <w:p w:rsidR="008A192E" w:rsidRDefault="003662D9" w:rsidP="008A192E">
            <w:pPr>
              <w:spacing w:after="0"/>
              <w:rPr>
                <w:rFonts w:ascii="Times New Roman" w:hAnsi="Times New Roman" w:cs="Times New Roman"/>
                <w:sz w:val="24"/>
                <w:szCs w:val="24"/>
              </w:rPr>
            </w:pPr>
            <w:r w:rsidRPr="007B54BF">
              <w:rPr>
                <w:rFonts w:ascii="Times New Roman" w:hAnsi="Times New Roman" w:cs="Times New Roman"/>
                <w:sz w:val="24"/>
                <w:szCs w:val="24"/>
              </w:rPr>
              <w:t>Številka ponudbe:</w:t>
            </w:r>
            <w:r w:rsidRPr="007B54BF">
              <w:rPr>
                <w:rFonts w:ascii="Times New Roman" w:hAnsi="Times New Roman" w:cs="Times New Roman"/>
                <w:sz w:val="24"/>
                <w:szCs w:val="24"/>
              </w:rPr>
              <w:tab/>
              <w:t xml:space="preserve">        </w:t>
            </w:r>
            <w:r w:rsidR="008A192E">
              <w:rPr>
                <w:rFonts w:ascii="Times New Roman" w:hAnsi="Times New Roman" w:cs="Times New Roman"/>
                <w:sz w:val="24"/>
                <w:szCs w:val="24"/>
              </w:rPr>
              <w:t>________________</w:t>
            </w:r>
          </w:p>
          <w:p w:rsidR="004264FF" w:rsidRPr="007B54BF" w:rsidRDefault="00027392" w:rsidP="004264FF">
            <w:pPr>
              <w:rPr>
                <w:rFonts w:ascii="Times New Roman" w:hAnsi="Times New Roman" w:cs="Times New Roman"/>
                <w:sz w:val="24"/>
                <w:szCs w:val="24"/>
              </w:rPr>
            </w:pPr>
            <w:r>
              <w:rPr>
                <w:rFonts w:ascii="Times New Roman" w:hAnsi="Times New Roman" w:cs="Times New Roman"/>
                <w:sz w:val="24"/>
                <w:szCs w:val="24"/>
              </w:rPr>
              <w:t>Datum:</w:t>
            </w:r>
            <w:r>
              <w:rPr>
                <w:rFonts w:ascii="Times New Roman" w:hAnsi="Times New Roman" w:cs="Times New Roman"/>
                <w:sz w:val="24"/>
                <w:szCs w:val="24"/>
              </w:rPr>
              <w:tab/>
            </w:r>
            <w:r>
              <w:rPr>
                <w:rFonts w:ascii="Times New Roman" w:hAnsi="Times New Roman" w:cs="Times New Roman"/>
                <w:sz w:val="24"/>
                <w:szCs w:val="24"/>
              </w:rPr>
              <w:tab/>
              <w:t xml:space="preserve">       </w:t>
            </w:r>
            <w:r w:rsidR="003662D9" w:rsidRPr="007B54BF">
              <w:rPr>
                <w:rFonts w:ascii="Times New Roman" w:hAnsi="Times New Roman" w:cs="Times New Roman"/>
                <w:sz w:val="24"/>
                <w:szCs w:val="24"/>
              </w:rPr>
              <w:t xml:space="preserve"> </w:t>
            </w:r>
            <w:r w:rsidR="004264FF" w:rsidRPr="007B54BF">
              <w:rPr>
                <w:rFonts w:ascii="Times New Roman" w:hAnsi="Times New Roman" w:cs="Times New Roman"/>
                <w:sz w:val="24"/>
                <w:szCs w:val="24"/>
              </w:rPr>
              <w:t>________________</w:t>
            </w:r>
          </w:p>
          <w:p w:rsidR="003D4C2A" w:rsidRPr="005F2BDE" w:rsidRDefault="003D4C2A" w:rsidP="004264FF">
            <w:pPr>
              <w:tabs>
                <w:tab w:val="right" w:pos="2556"/>
                <w:tab w:val="right" w:pos="9017"/>
              </w:tabs>
              <w:rPr>
                <w:rFonts w:ascii="Times New Roman" w:hAnsi="Times New Roman" w:cs="Times New Roman"/>
                <w:b/>
                <w:sz w:val="16"/>
                <w:szCs w:val="16"/>
              </w:rPr>
            </w:pPr>
          </w:p>
          <w:p w:rsidR="004264FF" w:rsidRPr="007B54BF" w:rsidRDefault="004264FF" w:rsidP="005F2BDE">
            <w:pPr>
              <w:tabs>
                <w:tab w:val="right" w:pos="2556"/>
                <w:tab w:val="right" w:pos="9017"/>
              </w:tabs>
              <w:spacing w:line="240" w:lineRule="auto"/>
              <w:rPr>
                <w:rFonts w:ascii="Times New Roman" w:hAnsi="Times New Roman" w:cs="Times New Roman"/>
                <w:b/>
                <w:sz w:val="24"/>
                <w:szCs w:val="24"/>
                <w:u w:val="single"/>
              </w:rPr>
            </w:pPr>
            <w:r w:rsidRPr="007B54BF">
              <w:rPr>
                <w:rFonts w:ascii="Times New Roman" w:hAnsi="Times New Roman" w:cs="Times New Roman"/>
                <w:b/>
                <w:sz w:val="24"/>
                <w:szCs w:val="24"/>
              </w:rPr>
              <w:t>I. Ponudnik:</w:t>
            </w:r>
            <w:r w:rsidRPr="007B54BF">
              <w:rPr>
                <w:rFonts w:ascii="Times New Roman" w:hAnsi="Times New Roman" w:cs="Times New Roman"/>
                <w:b/>
                <w:sz w:val="24"/>
                <w:szCs w:val="24"/>
              </w:rPr>
              <w:tab/>
            </w:r>
            <w:r w:rsidRPr="007B54BF">
              <w:rPr>
                <w:rFonts w:ascii="Times New Roman" w:hAnsi="Times New Roman" w:cs="Times New Roman"/>
                <w:b/>
                <w:sz w:val="24"/>
                <w:szCs w:val="24"/>
                <w:u w:val="single"/>
              </w:rPr>
              <w:tab/>
            </w:r>
          </w:p>
          <w:p w:rsidR="004264FF" w:rsidRPr="007B54BF" w:rsidRDefault="004264FF" w:rsidP="005F2BDE">
            <w:pPr>
              <w:tabs>
                <w:tab w:val="right" w:pos="2556"/>
                <w:tab w:val="right" w:pos="9017"/>
              </w:tabs>
              <w:spacing w:line="240" w:lineRule="auto"/>
              <w:rPr>
                <w:rFonts w:ascii="Times New Roman" w:hAnsi="Times New Roman" w:cs="Times New Roman"/>
                <w:sz w:val="24"/>
                <w:szCs w:val="24"/>
                <w:u w:val="single"/>
              </w:rPr>
            </w:pPr>
            <w:r w:rsidRPr="007B54BF">
              <w:rPr>
                <w:rFonts w:ascii="Times New Roman" w:hAnsi="Times New Roman" w:cs="Times New Roman"/>
                <w:sz w:val="24"/>
                <w:szCs w:val="24"/>
              </w:rPr>
              <w:t>Naslov:</w:t>
            </w:r>
            <w:r w:rsidRPr="007B54BF">
              <w:rPr>
                <w:rFonts w:ascii="Times New Roman" w:hAnsi="Times New Roman" w:cs="Times New Roman"/>
                <w:sz w:val="24"/>
                <w:szCs w:val="24"/>
              </w:rPr>
              <w:tab/>
            </w:r>
            <w:r w:rsidRPr="007B54BF">
              <w:rPr>
                <w:rFonts w:ascii="Times New Roman" w:hAnsi="Times New Roman" w:cs="Times New Roman"/>
                <w:sz w:val="24"/>
                <w:szCs w:val="24"/>
                <w:u w:val="single"/>
              </w:rPr>
              <w:tab/>
            </w:r>
          </w:p>
          <w:p w:rsidR="007B54BF" w:rsidRPr="007B54BF" w:rsidRDefault="004264FF" w:rsidP="005F2BDE">
            <w:pPr>
              <w:tabs>
                <w:tab w:val="right" w:pos="2556"/>
                <w:tab w:val="right" w:pos="5609"/>
              </w:tabs>
              <w:spacing w:line="240" w:lineRule="auto"/>
              <w:rPr>
                <w:rFonts w:ascii="Times New Roman" w:hAnsi="Times New Roman" w:cs="Times New Roman"/>
                <w:sz w:val="24"/>
                <w:szCs w:val="24"/>
              </w:rPr>
            </w:pPr>
            <w:r w:rsidRPr="007B54BF">
              <w:rPr>
                <w:rFonts w:ascii="Times New Roman" w:hAnsi="Times New Roman" w:cs="Times New Roman"/>
                <w:sz w:val="24"/>
                <w:szCs w:val="24"/>
              </w:rPr>
              <w:t>Matična številka:</w:t>
            </w:r>
            <w:r w:rsidRPr="007B54BF">
              <w:rPr>
                <w:rFonts w:ascii="Times New Roman" w:hAnsi="Times New Roman" w:cs="Times New Roman"/>
                <w:sz w:val="24"/>
                <w:szCs w:val="24"/>
              </w:rPr>
              <w:tab/>
            </w:r>
            <w:r w:rsidRPr="007B54BF">
              <w:rPr>
                <w:rFonts w:ascii="Times New Roman" w:hAnsi="Times New Roman" w:cs="Times New Roman"/>
                <w:sz w:val="24"/>
                <w:szCs w:val="24"/>
                <w:u w:val="single"/>
              </w:rPr>
              <w:tab/>
            </w:r>
            <w:r w:rsidR="003662D9" w:rsidRPr="007B54BF">
              <w:rPr>
                <w:rFonts w:ascii="Times New Roman" w:hAnsi="Times New Roman" w:cs="Times New Roman"/>
                <w:sz w:val="24"/>
                <w:szCs w:val="24"/>
                <w:u w:val="single"/>
              </w:rPr>
              <w:t xml:space="preserve">                                   </w:t>
            </w:r>
            <w:r w:rsidR="003662D9" w:rsidRPr="007B54BF">
              <w:rPr>
                <w:rFonts w:ascii="Times New Roman" w:hAnsi="Times New Roman" w:cs="Times New Roman"/>
                <w:sz w:val="24"/>
                <w:szCs w:val="24"/>
              </w:rPr>
              <w:t xml:space="preserve">   </w:t>
            </w:r>
          </w:p>
          <w:p w:rsidR="0012641B" w:rsidRDefault="0012641B" w:rsidP="005F2BDE">
            <w:pPr>
              <w:tabs>
                <w:tab w:val="right" w:pos="2556"/>
                <w:tab w:val="right" w:pos="5609"/>
              </w:tabs>
              <w:spacing w:line="240" w:lineRule="auto"/>
              <w:rPr>
                <w:rFonts w:ascii="Times New Roman" w:hAnsi="Times New Roman" w:cs="Times New Roman"/>
                <w:sz w:val="24"/>
                <w:szCs w:val="24"/>
              </w:rPr>
            </w:pPr>
            <w:r w:rsidRPr="00680DF5">
              <w:rPr>
                <w:rFonts w:ascii="Times New Roman" w:hAnsi="Times New Roman" w:cs="Times New Roman"/>
                <w:sz w:val="24"/>
                <w:szCs w:val="24"/>
              </w:rPr>
              <w:t>Identifikacijska številka:</w:t>
            </w:r>
            <w:r w:rsidRPr="00680DF5">
              <w:rPr>
                <w:rFonts w:ascii="Times New Roman" w:hAnsi="Times New Roman" w:cs="Times New Roman"/>
                <w:sz w:val="24"/>
                <w:szCs w:val="24"/>
              </w:rPr>
              <w:tab/>
            </w:r>
            <w:r w:rsidRPr="00680DF5">
              <w:rPr>
                <w:rFonts w:ascii="Times New Roman" w:hAnsi="Times New Roman" w:cs="Times New Roman"/>
                <w:sz w:val="24"/>
                <w:szCs w:val="24"/>
                <w:u w:val="single"/>
              </w:rPr>
              <w:tab/>
            </w:r>
          </w:p>
          <w:p w:rsidR="004264FF" w:rsidRPr="0012641B" w:rsidRDefault="003662D9" w:rsidP="004264FF">
            <w:pPr>
              <w:tabs>
                <w:tab w:val="right" w:pos="2556"/>
                <w:tab w:val="right" w:pos="5609"/>
              </w:tabs>
              <w:rPr>
                <w:rFonts w:ascii="Times New Roman" w:hAnsi="Times New Roman" w:cs="Times New Roman"/>
                <w:sz w:val="24"/>
                <w:szCs w:val="24"/>
              </w:rPr>
            </w:pPr>
            <w:r w:rsidRPr="007B54BF">
              <w:rPr>
                <w:rFonts w:ascii="Times New Roman" w:hAnsi="Times New Roman" w:cs="Times New Roman"/>
                <w:sz w:val="24"/>
                <w:szCs w:val="24"/>
                <w:u w:val="single"/>
              </w:rPr>
              <w:t xml:space="preserve">                                                       </w:t>
            </w:r>
          </w:p>
          <w:p w:rsidR="003367EA" w:rsidRDefault="004264FF" w:rsidP="003367EA">
            <w:pPr>
              <w:tabs>
                <w:tab w:val="right" w:pos="2556"/>
                <w:tab w:val="right" w:pos="5609"/>
              </w:tabs>
              <w:jc w:val="both"/>
              <w:rPr>
                <w:rFonts w:ascii="Times New Roman" w:hAnsi="Times New Roman" w:cs="Times New Roman"/>
                <w:b/>
                <w:sz w:val="24"/>
                <w:szCs w:val="24"/>
              </w:rPr>
            </w:pPr>
            <w:r w:rsidRPr="007B54BF">
              <w:rPr>
                <w:rFonts w:ascii="Times New Roman" w:hAnsi="Times New Roman" w:cs="Times New Roman"/>
                <w:b/>
                <w:sz w:val="24"/>
                <w:szCs w:val="24"/>
              </w:rPr>
              <w:t xml:space="preserve">II. Ponudbena cena </w:t>
            </w:r>
          </w:p>
          <w:p w:rsidR="004E2B7F" w:rsidRPr="003367EA" w:rsidRDefault="004E2B7F" w:rsidP="003367EA">
            <w:pPr>
              <w:tabs>
                <w:tab w:val="right" w:pos="2556"/>
                <w:tab w:val="right" w:pos="5609"/>
              </w:tabs>
              <w:jc w:val="both"/>
              <w:rPr>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7"/>
              <w:gridCol w:w="2583"/>
            </w:tblGrid>
            <w:tr w:rsidR="003367EA" w:rsidRPr="003367EA" w:rsidTr="003367EA">
              <w:tc>
                <w:tcPr>
                  <w:tcW w:w="4077" w:type="dxa"/>
                </w:tcPr>
                <w:p w:rsidR="003367EA" w:rsidRPr="003367EA" w:rsidRDefault="003367EA" w:rsidP="003367EA">
                  <w:pPr>
                    <w:jc w:val="both"/>
                    <w:rPr>
                      <w:rFonts w:ascii="Times New Roman" w:hAnsi="Times New Roman" w:cs="Times New Roman"/>
                      <w:b/>
                      <w:sz w:val="24"/>
                    </w:rPr>
                  </w:pPr>
                  <w:r w:rsidRPr="003367EA">
                    <w:rPr>
                      <w:rFonts w:ascii="Times New Roman" w:hAnsi="Times New Roman" w:cs="Times New Roman"/>
                      <w:b/>
                      <w:sz w:val="24"/>
                    </w:rPr>
                    <w:t>SKLOP št. 01</w:t>
                  </w:r>
                </w:p>
              </w:tc>
              <w:tc>
                <w:tcPr>
                  <w:tcW w:w="2583" w:type="dxa"/>
                </w:tcPr>
                <w:p w:rsidR="003367EA" w:rsidRPr="003367EA" w:rsidRDefault="003367EA" w:rsidP="003367EA">
                  <w:pPr>
                    <w:jc w:val="both"/>
                    <w:rPr>
                      <w:rFonts w:ascii="Times New Roman" w:hAnsi="Times New Roman" w:cs="Times New Roman"/>
                      <w:b/>
                      <w:sz w:val="24"/>
                    </w:rPr>
                  </w:pPr>
                  <w:r w:rsidRPr="003367EA">
                    <w:rPr>
                      <w:rFonts w:ascii="Times New Roman" w:hAnsi="Times New Roman" w:cs="Times New Roman"/>
                      <w:b/>
                      <w:sz w:val="24"/>
                    </w:rPr>
                    <w:t>V EUR</w:t>
                  </w:r>
                </w:p>
                <w:p w:rsidR="003367EA" w:rsidRPr="003367EA" w:rsidRDefault="003367EA" w:rsidP="003367EA">
                  <w:pPr>
                    <w:jc w:val="both"/>
                    <w:rPr>
                      <w:rFonts w:ascii="Times New Roman" w:hAnsi="Times New Roman" w:cs="Times New Roman"/>
                      <w:b/>
                      <w:sz w:val="24"/>
                    </w:rPr>
                  </w:pPr>
                </w:p>
              </w:tc>
            </w:tr>
            <w:tr w:rsidR="003367EA" w:rsidRPr="003367EA" w:rsidTr="003367EA">
              <w:tc>
                <w:tcPr>
                  <w:tcW w:w="4077" w:type="dxa"/>
                </w:tcPr>
                <w:p w:rsidR="003367EA" w:rsidRPr="003367EA" w:rsidRDefault="003367EA" w:rsidP="003367EA">
                  <w:pPr>
                    <w:jc w:val="both"/>
                    <w:rPr>
                      <w:rFonts w:ascii="Times New Roman" w:hAnsi="Times New Roman" w:cs="Times New Roman"/>
                      <w:sz w:val="24"/>
                    </w:rPr>
                  </w:pPr>
                  <w:r w:rsidRPr="003367EA">
                    <w:rPr>
                      <w:rFonts w:ascii="Times New Roman" w:hAnsi="Times New Roman" w:cs="Times New Roman"/>
                      <w:sz w:val="24"/>
                    </w:rPr>
                    <w:t>Dnevna ponudbena cena (brez DDV)</w:t>
                  </w:r>
                </w:p>
              </w:tc>
              <w:tc>
                <w:tcPr>
                  <w:tcW w:w="2583" w:type="dxa"/>
                </w:tcPr>
                <w:p w:rsidR="003367EA" w:rsidRPr="003367EA" w:rsidRDefault="003367EA" w:rsidP="003367EA">
                  <w:pPr>
                    <w:jc w:val="both"/>
                    <w:rPr>
                      <w:rFonts w:ascii="Times New Roman" w:hAnsi="Times New Roman" w:cs="Times New Roman"/>
                      <w:sz w:val="24"/>
                    </w:rPr>
                  </w:pPr>
                </w:p>
              </w:tc>
            </w:tr>
            <w:tr w:rsidR="003367EA" w:rsidRPr="003367EA" w:rsidTr="003367EA">
              <w:tc>
                <w:tcPr>
                  <w:tcW w:w="4077" w:type="dxa"/>
                </w:tcPr>
                <w:p w:rsidR="003367EA" w:rsidRPr="003367EA" w:rsidRDefault="003367EA" w:rsidP="003367EA">
                  <w:pPr>
                    <w:jc w:val="both"/>
                    <w:rPr>
                      <w:rFonts w:ascii="Times New Roman" w:hAnsi="Times New Roman" w:cs="Times New Roman"/>
                      <w:sz w:val="24"/>
                    </w:rPr>
                  </w:pPr>
                  <w:r w:rsidRPr="003367EA">
                    <w:rPr>
                      <w:rFonts w:ascii="Times New Roman" w:hAnsi="Times New Roman" w:cs="Times New Roman"/>
                      <w:sz w:val="24"/>
                    </w:rPr>
                    <w:t>DDV _____%</w:t>
                  </w:r>
                </w:p>
              </w:tc>
              <w:tc>
                <w:tcPr>
                  <w:tcW w:w="2583" w:type="dxa"/>
                </w:tcPr>
                <w:p w:rsidR="003367EA" w:rsidRPr="003367EA" w:rsidRDefault="003367EA" w:rsidP="003367EA">
                  <w:pPr>
                    <w:jc w:val="both"/>
                    <w:rPr>
                      <w:rFonts w:ascii="Times New Roman" w:hAnsi="Times New Roman" w:cs="Times New Roman"/>
                      <w:sz w:val="24"/>
                    </w:rPr>
                  </w:pPr>
                </w:p>
              </w:tc>
            </w:tr>
            <w:tr w:rsidR="003367EA" w:rsidRPr="003367EA" w:rsidTr="003367EA">
              <w:tc>
                <w:tcPr>
                  <w:tcW w:w="4077" w:type="dxa"/>
                </w:tcPr>
                <w:p w:rsidR="003367EA" w:rsidRPr="003367EA" w:rsidRDefault="003367EA" w:rsidP="003367EA">
                  <w:pPr>
                    <w:jc w:val="both"/>
                    <w:rPr>
                      <w:rFonts w:ascii="Times New Roman" w:hAnsi="Times New Roman" w:cs="Times New Roman"/>
                      <w:sz w:val="24"/>
                    </w:rPr>
                  </w:pPr>
                  <w:r w:rsidRPr="003367EA">
                    <w:rPr>
                      <w:rFonts w:ascii="Times New Roman" w:hAnsi="Times New Roman" w:cs="Times New Roman"/>
                      <w:sz w:val="24"/>
                    </w:rPr>
                    <w:t>Dnevna ponudbena cena z DDV</w:t>
                  </w:r>
                </w:p>
              </w:tc>
              <w:tc>
                <w:tcPr>
                  <w:tcW w:w="2583" w:type="dxa"/>
                </w:tcPr>
                <w:p w:rsidR="003367EA" w:rsidRPr="003367EA" w:rsidRDefault="003367EA" w:rsidP="003367EA">
                  <w:pPr>
                    <w:jc w:val="both"/>
                    <w:rPr>
                      <w:rFonts w:ascii="Times New Roman" w:hAnsi="Times New Roman" w:cs="Times New Roman"/>
                      <w:sz w:val="24"/>
                    </w:rPr>
                  </w:pPr>
                </w:p>
              </w:tc>
            </w:tr>
          </w:tbl>
          <w:p w:rsidR="003367EA" w:rsidRPr="00A84427" w:rsidRDefault="003367EA" w:rsidP="003367EA">
            <w:pPr>
              <w:spacing w:after="0"/>
              <w:jc w:val="both"/>
              <w:rPr>
                <w:rFonts w:ascii="Times New Roman" w:hAnsi="Times New Roman" w:cs="Times New Roman"/>
                <w:sz w:val="10"/>
                <w:szCs w:val="10"/>
              </w:rPr>
            </w:pPr>
          </w:p>
          <w:p w:rsidR="003367EA" w:rsidRDefault="003367EA" w:rsidP="003367EA">
            <w:pPr>
              <w:jc w:val="both"/>
              <w:rPr>
                <w:rFonts w:ascii="Times New Roman" w:hAnsi="Times New Roman" w:cs="Times New Roman"/>
                <w:sz w:val="24"/>
              </w:rPr>
            </w:pPr>
            <w:r w:rsidRPr="003367EA">
              <w:rPr>
                <w:rFonts w:ascii="Times New Roman" w:hAnsi="Times New Roman" w:cs="Times New Roman"/>
                <w:sz w:val="24"/>
              </w:rPr>
              <w:t>Z besedo: _________________________________v EUR</w:t>
            </w:r>
            <w:r>
              <w:rPr>
                <w:rFonts w:ascii="Times New Roman" w:hAnsi="Times New Roman" w:cs="Times New Roman"/>
                <w:sz w:val="24"/>
              </w:rPr>
              <w:t>.</w:t>
            </w:r>
          </w:p>
          <w:p w:rsidR="004E2B7F" w:rsidRPr="003367EA" w:rsidRDefault="004E2B7F" w:rsidP="003367EA">
            <w:pPr>
              <w:jc w:val="both"/>
              <w:rPr>
                <w:rFonts w:ascii="Times New Roman" w:hAnsi="Times New Roman" w:cs="Times New Roman"/>
                <w:sz w:val="24"/>
              </w:rPr>
            </w:pPr>
          </w:p>
          <w:p w:rsidR="003367EA" w:rsidRDefault="00413802" w:rsidP="003367EA">
            <w:pPr>
              <w:jc w:val="both"/>
              <w:rPr>
                <w:rFonts w:ascii="Times New Roman" w:hAnsi="Times New Roman" w:cs="Times New Roman"/>
                <w:sz w:val="24"/>
                <w:szCs w:val="24"/>
              </w:rPr>
            </w:pPr>
            <w:r>
              <w:rPr>
                <w:rFonts w:ascii="Times New Roman" w:hAnsi="Times New Roman" w:cs="Times New Roman"/>
                <w:sz w:val="24"/>
                <w:szCs w:val="24"/>
              </w:rPr>
              <w:t>Za predviden obseg 190</w:t>
            </w:r>
            <w:r w:rsidR="003367EA" w:rsidRPr="003367EA">
              <w:rPr>
                <w:rFonts w:ascii="Times New Roman" w:hAnsi="Times New Roman" w:cs="Times New Roman"/>
                <w:sz w:val="24"/>
                <w:szCs w:val="24"/>
              </w:rPr>
              <w:t xml:space="preserve"> šolskih dni znaša skupna vred</w:t>
            </w:r>
            <w:r w:rsidR="00AF472E">
              <w:rPr>
                <w:rFonts w:ascii="Times New Roman" w:hAnsi="Times New Roman" w:cs="Times New Roman"/>
                <w:sz w:val="24"/>
                <w:szCs w:val="24"/>
              </w:rPr>
              <w:t>n</w:t>
            </w:r>
            <w:r w:rsidR="00957076">
              <w:rPr>
                <w:rFonts w:ascii="Times New Roman" w:hAnsi="Times New Roman" w:cs="Times New Roman"/>
                <w:sz w:val="24"/>
                <w:szCs w:val="24"/>
              </w:rPr>
              <w:t>ost prevozov za šolsko leto 2026/2027</w:t>
            </w:r>
            <w:r w:rsidR="00AF472E">
              <w:rPr>
                <w:rFonts w:ascii="Times New Roman" w:hAnsi="Times New Roman" w:cs="Times New Roman"/>
                <w:sz w:val="24"/>
                <w:szCs w:val="24"/>
              </w:rPr>
              <w:t xml:space="preserve"> </w:t>
            </w:r>
            <w:r w:rsidR="003367EA" w:rsidRPr="003367EA">
              <w:rPr>
                <w:rFonts w:ascii="Times New Roman" w:hAnsi="Times New Roman" w:cs="Times New Roman"/>
                <w:sz w:val="24"/>
                <w:szCs w:val="24"/>
              </w:rPr>
              <w:t xml:space="preserve">za </w:t>
            </w:r>
            <w:r w:rsidR="003367EA" w:rsidRPr="00916D88">
              <w:rPr>
                <w:rFonts w:ascii="Times New Roman" w:hAnsi="Times New Roman" w:cs="Times New Roman"/>
                <w:b/>
                <w:sz w:val="24"/>
                <w:szCs w:val="24"/>
              </w:rPr>
              <w:t>SKLOP 1 _________________ EUR z zajetim DDV</w:t>
            </w:r>
            <w:r w:rsidR="003367EA" w:rsidRPr="003367EA">
              <w:rPr>
                <w:rFonts w:ascii="Times New Roman" w:hAnsi="Times New Roman" w:cs="Times New Roman"/>
                <w:sz w:val="24"/>
                <w:szCs w:val="24"/>
              </w:rPr>
              <w:t>.</w:t>
            </w:r>
          </w:p>
          <w:p w:rsidR="001C5173" w:rsidRDefault="001C5173" w:rsidP="003367EA">
            <w:pPr>
              <w:jc w:val="both"/>
              <w:rPr>
                <w:rFonts w:ascii="Times New Roman" w:hAnsi="Times New Roman" w:cs="Times New Roman"/>
                <w:sz w:val="24"/>
                <w:szCs w:val="24"/>
              </w:rPr>
            </w:pPr>
          </w:p>
          <w:p w:rsidR="003367EA" w:rsidRDefault="003367EA" w:rsidP="003367EA">
            <w:pPr>
              <w:jc w:val="both"/>
              <w:rPr>
                <w:rFonts w:ascii="Times New Roman" w:hAnsi="Times New Roman" w:cs="Times New Roman"/>
                <w:sz w:val="24"/>
              </w:rPr>
            </w:pPr>
          </w:p>
          <w:p w:rsidR="004E2B7F" w:rsidRDefault="004E2B7F" w:rsidP="003367EA">
            <w:pPr>
              <w:jc w:val="both"/>
              <w:rPr>
                <w:rFonts w:ascii="Times New Roman" w:hAnsi="Times New Roman" w:cs="Times New Roman"/>
                <w:sz w:val="24"/>
              </w:rPr>
            </w:pPr>
          </w:p>
          <w:p w:rsidR="004E2B7F" w:rsidRPr="003367EA" w:rsidRDefault="004E2B7F" w:rsidP="003367EA">
            <w:pPr>
              <w:jc w:val="both"/>
              <w:rPr>
                <w:rFonts w:ascii="Times New Roman" w:hAnsi="Times New Roman" w:cs="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7"/>
              <w:gridCol w:w="2583"/>
            </w:tblGrid>
            <w:tr w:rsidR="003367EA" w:rsidRPr="003367EA" w:rsidTr="003367EA">
              <w:tc>
                <w:tcPr>
                  <w:tcW w:w="4077" w:type="dxa"/>
                </w:tcPr>
                <w:p w:rsidR="003367EA" w:rsidRPr="003367EA" w:rsidRDefault="003367EA" w:rsidP="003367EA">
                  <w:pPr>
                    <w:jc w:val="both"/>
                    <w:rPr>
                      <w:rFonts w:ascii="Times New Roman" w:hAnsi="Times New Roman" w:cs="Times New Roman"/>
                      <w:b/>
                      <w:sz w:val="24"/>
                    </w:rPr>
                  </w:pPr>
                  <w:r w:rsidRPr="003367EA">
                    <w:rPr>
                      <w:rFonts w:ascii="Times New Roman" w:hAnsi="Times New Roman" w:cs="Times New Roman"/>
                      <w:b/>
                      <w:sz w:val="24"/>
                    </w:rPr>
                    <w:lastRenderedPageBreak/>
                    <w:t>SKLOP št. 02</w:t>
                  </w:r>
                </w:p>
              </w:tc>
              <w:tc>
                <w:tcPr>
                  <w:tcW w:w="2583" w:type="dxa"/>
                </w:tcPr>
                <w:p w:rsidR="003367EA" w:rsidRPr="003367EA" w:rsidRDefault="003367EA" w:rsidP="003367EA">
                  <w:pPr>
                    <w:jc w:val="both"/>
                    <w:rPr>
                      <w:rFonts w:ascii="Times New Roman" w:hAnsi="Times New Roman" w:cs="Times New Roman"/>
                      <w:b/>
                      <w:sz w:val="24"/>
                    </w:rPr>
                  </w:pPr>
                  <w:r w:rsidRPr="003367EA">
                    <w:rPr>
                      <w:rFonts w:ascii="Times New Roman" w:hAnsi="Times New Roman" w:cs="Times New Roman"/>
                      <w:b/>
                      <w:sz w:val="24"/>
                    </w:rPr>
                    <w:t>V EUR</w:t>
                  </w:r>
                </w:p>
                <w:p w:rsidR="003367EA" w:rsidRPr="003367EA" w:rsidRDefault="003367EA" w:rsidP="003367EA">
                  <w:pPr>
                    <w:jc w:val="both"/>
                    <w:rPr>
                      <w:rFonts w:ascii="Times New Roman" w:hAnsi="Times New Roman" w:cs="Times New Roman"/>
                      <w:b/>
                      <w:sz w:val="24"/>
                    </w:rPr>
                  </w:pPr>
                </w:p>
              </w:tc>
            </w:tr>
            <w:tr w:rsidR="003367EA" w:rsidRPr="003367EA" w:rsidTr="003367EA">
              <w:tc>
                <w:tcPr>
                  <w:tcW w:w="4077" w:type="dxa"/>
                </w:tcPr>
                <w:p w:rsidR="003367EA" w:rsidRPr="003367EA" w:rsidRDefault="003367EA" w:rsidP="003367EA">
                  <w:pPr>
                    <w:jc w:val="both"/>
                    <w:rPr>
                      <w:rFonts w:ascii="Times New Roman" w:hAnsi="Times New Roman" w:cs="Times New Roman"/>
                      <w:sz w:val="24"/>
                    </w:rPr>
                  </w:pPr>
                  <w:r w:rsidRPr="003367EA">
                    <w:rPr>
                      <w:rFonts w:ascii="Times New Roman" w:hAnsi="Times New Roman" w:cs="Times New Roman"/>
                      <w:sz w:val="24"/>
                    </w:rPr>
                    <w:t>Dnevna</w:t>
                  </w:r>
                  <w:r w:rsidRPr="003367EA">
                    <w:rPr>
                      <w:rFonts w:ascii="Times New Roman" w:hAnsi="Times New Roman" w:cs="Times New Roman"/>
                      <w:color w:val="FF0000"/>
                      <w:sz w:val="24"/>
                    </w:rPr>
                    <w:t xml:space="preserve"> </w:t>
                  </w:r>
                  <w:r w:rsidRPr="003367EA">
                    <w:rPr>
                      <w:rFonts w:ascii="Times New Roman" w:hAnsi="Times New Roman" w:cs="Times New Roman"/>
                      <w:sz w:val="24"/>
                    </w:rPr>
                    <w:t>ponudbena cena (brez DDV)</w:t>
                  </w:r>
                </w:p>
              </w:tc>
              <w:tc>
                <w:tcPr>
                  <w:tcW w:w="2583" w:type="dxa"/>
                </w:tcPr>
                <w:p w:rsidR="003367EA" w:rsidRPr="003367EA" w:rsidRDefault="003367EA" w:rsidP="003367EA">
                  <w:pPr>
                    <w:jc w:val="both"/>
                    <w:rPr>
                      <w:rFonts w:ascii="Times New Roman" w:hAnsi="Times New Roman" w:cs="Times New Roman"/>
                      <w:sz w:val="24"/>
                    </w:rPr>
                  </w:pPr>
                </w:p>
              </w:tc>
            </w:tr>
            <w:tr w:rsidR="003367EA" w:rsidRPr="003367EA" w:rsidTr="003367EA">
              <w:tc>
                <w:tcPr>
                  <w:tcW w:w="4077" w:type="dxa"/>
                </w:tcPr>
                <w:p w:rsidR="003367EA" w:rsidRPr="003367EA" w:rsidRDefault="003367EA" w:rsidP="003367EA">
                  <w:pPr>
                    <w:jc w:val="both"/>
                    <w:rPr>
                      <w:rFonts w:ascii="Times New Roman" w:hAnsi="Times New Roman" w:cs="Times New Roman"/>
                      <w:sz w:val="24"/>
                    </w:rPr>
                  </w:pPr>
                  <w:r w:rsidRPr="003367EA">
                    <w:rPr>
                      <w:rFonts w:ascii="Times New Roman" w:hAnsi="Times New Roman" w:cs="Times New Roman"/>
                      <w:sz w:val="24"/>
                    </w:rPr>
                    <w:t>DDV _____%</w:t>
                  </w:r>
                </w:p>
              </w:tc>
              <w:tc>
                <w:tcPr>
                  <w:tcW w:w="2583" w:type="dxa"/>
                </w:tcPr>
                <w:p w:rsidR="003367EA" w:rsidRPr="003367EA" w:rsidRDefault="003367EA" w:rsidP="003367EA">
                  <w:pPr>
                    <w:jc w:val="both"/>
                    <w:rPr>
                      <w:rFonts w:ascii="Times New Roman" w:hAnsi="Times New Roman" w:cs="Times New Roman"/>
                      <w:sz w:val="24"/>
                    </w:rPr>
                  </w:pPr>
                </w:p>
              </w:tc>
            </w:tr>
            <w:tr w:rsidR="003367EA" w:rsidRPr="003367EA" w:rsidTr="003367EA">
              <w:tc>
                <w:tcPr>
                  <w:tcW w:w="4077" w:type="dxa"/>
                </w:tcPr>
                <w:p w:rsidR="003367EA" w:rsidRPr="003367EA" w:rsidRDefault="003367EA" w:rsidP="003367EA">
                  <w:pPr>
                    <w:jc w:val="both"/>
                    <w:rPr>
                      <w:rFonts w:ascii="Times New Roman" w:hAnsi="Times New Roman" w:cs="Times New Roman"/>
                      <w:sz w:val="24"/>
                    </w:rPr>
                  </w:pPr>
                  <w:r w:rsidRPr="003367EA">
                    <w:rPr>
                      <w:rFonts w:ascii="Times New Roman" w:hAnsi="Times New Roman" w:cs="Times New Roman"/>
                      <w:sz w:val="24"/>
                    </w:rPr>
                    <w:t>Dnevna ponudbena cena z DDV</w:t>
                  </w:r>
                </w:p>
              </w:tc>
              <w:tc>
                <w:tcPr>
                  <w:tcW w:w="2583" w:type="dxa"/>
                </w:tcPr>
                <w:p w:rsidR="003367EA" w:rsidRPr="003367EA" w:rsidRDefault="003367EA" w:rsidP="003367EA">
                  <w:pPr>
                    <w:jc w:val="both"/>
                    <w:rPr>
                      <w:rFonts w:ascii="Times New Roman" w:hAnsi="Times New Roman" w:cs="Times New Roman"/>
                      <w:sz w:val="24"/>
                    </w:rPr>
                  </w:pPr>
                </w:p>
              </w:tc>
            </w:tr>
          </w:tbl>
          <w:p w:rsidR="003367EA" w:rsidRPr="003367EA" w:rsidRDefault="003367EA" w:rsidP="003367EA">
            <w:pPr>
              <w:spacing w:after="0"/>
              <w:jc w:val="both"/>
              <w:rPr>
                <w:rFonts w:ascii="Times New Roman" w:hAnsi="Times New Roman" w:cs="Times New Roman"/>
                <w:sz w:val="24"/>
              </w:rPr>
            </w:pPr>
          </w:p>
          <w:p w:rsidR="004E2B7F" w:rsidRPr="003367EA" w:rsidRDefault="003367EA" w:rsidP="003367EA">
            <w:pPr>
              <w:jc w:val="both"/>
              <w:rPr>
                <w:rFonts w:ascii="Times New Roman" w:hAnsi="Times New Roman" w:cs="Times New Roman"/>
                <w:sz w:val="24"/>
              </w:rPr>
            </w:pPr>
            <w:r w:rsidRPr="003367EA">
              <w:rPr>
                <w:rFonts w:ascii="Times New Roman" w:hAnsi="Times New Roman" w:cs="Times New Roman"/>
                <w:sz w:val="24"/>
              </w:rPr>
              <w:t>Z besedo: ______</w:t>
            </w:r>
            <w:r>
              <w:rPr>
                <w:rFonts w:ascii="Times New Roman" w:hAnsi="Times New Roman" w:cs="Times New Roman"/>
                <w:sz w:val="24"/>
              </w:rPr>
              <w:t>__________________________v EUR</w:t>
            </w:r>
          </w:p>
          <w:p w:rsidR="004E2B7F" w:rsidRPr="0030037B" w:rsidRDefault="00413802" w:rsidP="003367EA">
            <w:pPr>
              <w:jc w:val="both"/>
              <w:rPr>
                <w:rFonts w:ascii="Times New Roman" w:hAnsi="Times New Roman" w:cs="Times New Roman"/>
                <w:sz w:val="24"/>
                <w:szCs w:val="24"/>
              </w:rPr>
            </w:pPr>
            <w:r>
              <w:rPr>
                <w:rFonts w:ascii="Times New Roman" w:hAnsi="Times New Roman" w:cs="Times New Roman"/>
                <w:sz w:val="24"/>
                <w:szCs w:val="24"/>
              </w:rPr>
              <w:t>Za predviden obseg 190</w:t>
            </w:r>
            <w:r w:rsidR="00957076" w:rsidRPr="003367EA">
              <w:rPr>
                <w:rFonts w:ascii="Times New Roman" w:hAnsi="Times New Roman" w:cs="Times New Roman"/>
                <w:sz w:val="24"/>
                <w:szCs w:val="24"/>
              </w:rPr>
              <w:t xml:space="preserve"> šolskih dni znaša skupna vred</w:t>
            </w:r>
            <w:r w:rsidR="00957076">
              <w:rPr>
                <w:rFonts w:ascii="Times New Roman" w:hAnsi="Times New Roman" w:cs="Times New Roman"/>
                <w:sz w:val="24"/>
                <w:szCs w:val="24"/>
              </w:rPr>
              <w:t xml:space="preserve">nost prevozov za šolsko leto 2026/2027 </w:t>
            </w:r>
            <w:r w:rsidR="00957076" w:rsidRPr="003367EA">
              <w:rPr>
                <w:rFonts w:ascii="Times New Roman" w:hAnsi="Times New Roman" w:cs="Times New Roman"/>
                <w:sz w:val="24"/>
                <w:szCs w:val="24"/>
              </w:rPr>
              <w:t xml:space="preserve">za </w:t>
            </w:r>
            <w:r w:rsidR="00957076">
              <w:rPr>
                <w:rFonts w:ascii="Times New Roman" w:hAnsi="Times New Roman" w:cs="Times New Roman"/>
                <w:b/>
                <w:sz w:val="24"/>
                <w:szCs w:val="24"/>
              </w:rPr>
              <w:t>SKLOP 2</w:t>
            </w:r>
            <w:r w:rsidR="00957076" w:rsidRPr="00916D88">
              <w:rPr>
                <w:rFonts w:ascii="Times New Roman" w:hAnsi="Times New Roman" w:cs="Times New Roman"/>
                <w:b/>
                <w:sz w:val="24"/>
                <w:szCs w:val="24"/>
              </w:rPr>
              <w:t xml:space="preserve"> _________________ EUR z zajetim DDV</w:t>
            </w:r>
            <w:r w:rsidR="00957076" w:rsidRPr="003367EA">
              <w:rPr>
                <w:rFonts w:ascii="Times New Roman" w:hAnsi="Times New Roman" w:cs="Times New Roman"/>
                <w:sz w:val="24"/>
                <w:szCs w:val="24"/>
              </w:rPr>
              <w:t>.</w:t>
            </w:r>
          </w:p>
          <w:p w:rsidR="0030037B" w:rsidRPr="0030037B" w:rsidRDefault="0030037B" w:rsidP="003367EA">
            <w:pPr>
              <w:jc w:val="both"/>
              <w:rPr>
                <w:rFonts w:ascii="Times New Roman" w:hAnsi="Times New Roman" w:cs="Times New Roman"/>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7"/>
              <w:gridCol w:w="2583"/>
            </w:tblGrid>
            <w:tr w:rsidR="003367EA" w:rsidRPr="003367EA" w:rsidTr="003367EA">
              <w:tc>
                <w:tcPr>
                  <w:tcW w:w="4077" w:type="dxa"/>
                </w:tcPr>
                <w:p w:rsidR="003367EA" w:rsidRPr="003367EA" w:rsidRDefault="003367EA" w:rsidP="003367EA">
                  <w:pPr>
                    <w:jc w:val="both"/>
                    <w:rPr>
                      <w:rFonts w:ascii="Times New Roman" w:hAnsi="Times New Roman" w:cs="Times New Roman"/>
                      <w:b/>
                      <w:sz w:val="24"/>
                    </w:rPr>
                  </w:pPr>
                  <w:r w:rsidRPr="003367EA">
                    <w:rPr>
                      <w:rFonts w:ascii="Times New Roman" w:hAnsi="Times New Roman" w:cs="Times New Roman"/>
                      <w:b/>
                      <w:sz w:val="24"/>
                    </w:rPr>
                    <w:t>SKLOP št. 03</w:t>
                  </w:r>
                </w:p>
              </w:tc>
              <w:tc>
                <w:tcPr>
                  <w:tcW w:w="2583" w:type="dxa"/>
                </w:tcPr>
                <w:p w:rsidR="003367EA" w:rsidRPr="003367EA" w:rsidRDefault="003367EA" w:rsidP="003367EA">
                  <w:pPr>
                    <w:jc w:val="both"/>
                    <w:rPr>
                      <w:rFonts w:ascii="Times New Roman" w:hAnsi="Times New Roman" w:cs="Times New Roman"/>
                      <w:b/>
                      <w:sz w:val="24"/>
                    </w:rPr>
                  </w:pPr>
                  <w:r w:rsidRPr="003367EA">
                    <w:rPr>
                      <w:rFonts w:ascii="Times New Roman" w:hAnsi="Times New Roman" w:cs="Times New Roman"/>
                      <w:b/>
                      <w:sz w:val="24"/>
                    </w:rPr>
                    <w:t>V EUR</w:t>
                  </w:r>
                </w:p>
                <w:p w:rsidR="003367EA" w:rsidRPr="003367EA" w:rsidRDefault="003367EA" w:rsidP="003367EA">
                  <w:pPr>
                    <w:jc w:val="both"/>
                    <w:rPr>
                      <w:rFonts w:ascii="Times New Roman" w:hAnsi="Times New Roman" w:cs="Times New Roman"/>
                      <w:b/>
                      <w:sz w:val="24"/>
                    </w:rPr>
                  </w:pPr>
                </w:p>
              </w:tc>
            </w:tr>
            <w:tr w:rsidR="003367EA" w:rsidRPr="003367EA" w:rsidTr="003367EA">
              <w:tc>
                <w:tcPr>
                  <w:tcW w:w="4077" w:type="dxa"/>
                </w:tcPr>
                <w:p w:rsidR="003367EA" w:rsidRPr="003367EA" w:rsidRDefault="003367EA" w:rsidP="003367EA">
                  <w:pPr>
                    <w:jc w:val="both"/>
                    <w:rPr>
                      <w:rFonts w:ascii="Times New Roman" w:hAnsi="Times New Roman" w:cs="Times New Roman"/>
                      <w:sz w:val="24"/>
                    </w:rPr>
                  </w:pPr>
                  <w:r w:rsidRPr="003367EA">
                    <w:rPr>
                      <w:rFonts w:ascii="Times New Roman" w:hAnsi="Times New Roman" w:cs="Times New Roman"/>
                      <w:sz w:val="24"/>
                    </w:rPr>
                    <w:t>Dnevna ponudbena cena (brez DDV)</w:t>
                  </w:r>
                </w:p>
              </w:tc>
              <w:tc>
                <w:tcPr>
                  <w:tcW w:w="2583" w:type="dxa"/>
                </w:tcPr>
                <w:p w:rsidR="003367EA" w:rsidRPr="003367EA" w:rsidRDefault="003367EA" w:rsidP="003367EA">
                  <w:pPr>
                    <w:jc w:val="both"/>
                    <w:rPr>
                      <w:rFonts w:ascii="Times New Roman" w:hAnsi="Times New Roman" w:cs="Times New Roman"/>
                      <w:sz w:val="24"/>
                    </w:rPr>
                  </w:pPr>
                </w:p>
              </w:tc>
            </w:tr>
            <w:tr w:rsidR="003367EA" w:rsidRPr="003367EA" w:rsidTr="003367EA">
              <w:tc>
                <w:tcPr>
                  <w:tcW w:w="4077" w:type="dxa"/>
                </w:tcPr>
                <w:p w:rsidR="003367EA" w:rsidRPr="003367EA" w:rsidRDefault="003367EA" w:rsidP="003367EA">
                  <w:pPr>
                    <w:jc w:val="both"/>
                    <w:rPr>
                      <w:rFonts w:ascii="Times New Roman" w:hAnsi="Times New Roman" w:cs="Times New Roman"/>
                      <w:sz w:val="24"/>
                    </w:rPr>
                  </w:pPr>
                  <w:r w:rsidRPr="003367EA">
                    <w:rPr>
                      <w:rFonts w:ascii="Times New Roman" w:hAnsi="Times New Roman" w:cs="Times New Roman"/>
                      <w:sz w:val="24"/>
                    </w:rPr>
                    <w:t>DDV _____%</w:t>
                  </w:r>
                </w:p>
              </w:tc>
              <w:tc>
                <w:tcPr>
                  <w:tcW w:w="2583" w:type="dxa"/>
                </w:tcPr>
                <w:p w:rsidR="003367EA" w:rsidRPr="003367EA" w:rsidRDefault="003367EA" w:rsidP="003367EA">
                  <w:pPr>
                    <w:jc w:val="both"/>
                    <w:rPr>
                      <w:rFonts w:ascii="Times New Roman" w:hAnsi="Times New Roman" w:cs="Times New Roman"/>
                      <w:sz w:val="24"/>
                    </w:rPr>
                  </w:pPr>
                </w:p>
              </w:tc>
            </w:tr>
            <w:tr w:rsidR="003367EA" w:rsidRPr="003367EA" w:rsidTr="003367EA">
              <w:tc>
                <w:tcPr>
                  <w:tcW w:w="4077" w:type="dxa"/>
                </w:tcPr>
                <w:p w:rsidR="003367EA" w:rsidRPr="003367EA" w:rsidRDefault="003367EA" w:rsidP="003367EA">
                  <w:pPr>
                    <w:jc w:val="both"/>
                    <w:rPr>
                      <w:rFonts w:ascii="Times New Roman" w:hAnsi="Times New Roman" w:cs="Times New Roman"/>
                      <w:sz w:val="24"/>
                    </w:rPr>
                  </w:pPr>
                  <w:r w:rsidRPr="003367EA">
                    <w:rPr>
                      <w:rFonts w:ascii="Times New Roman" w:hAnsi="Times New Roman" w:cs="Times New Roman"/>
                      <w:sz w:val="24"/>
                    </w:rPr>
                    <w:t>Dnevna ponudbena cena z DDV</w:t>
                  </w:r>
                </w:p>
              </w:tc>
              <w:tc>
                <w:tcPr>
                  <w:tcW w:w="2583" w:type="dxa"/>
                </w:tcPr>
                <w:p w:rsidR="003367EA" w:rsidRPr="003367EA" w:rsidRDefault="003367EA" w:rsidP="003367EA">
                  <w:pPr>
                    <w:jc w:val="both"/>
                    <w:rPr>
                      <w:rFonts w:ascii="Times New Roman" w:hAnsi="Times New Roman" w:cs="Times New Roman"/>
                      <w:sz w:val="24"/>
                    </w:rPr>
                  </w:pPr>
                </w:p>
              </w:tc>
            </w:tr>
          </w:tbl>
          <w:p w:rsidR="003367EA" w:rsidRPr="00A84427" w:rsidRDefault="003367EA" w:rsidP="003367EA">
            <w:pPr>
              <w:spacing w:after="0"/>
              <w:jc w:val="both"/>
              <w:rPr>
                <w:rFonts w:ascii="Times New Roman" w:hAnsi="Times New Roman" w:cs="Times New Roman"/>
                <w:sz w:val="10"/>
                <w:szCs w:val="10"/>
              </w:rPr>
            </w:pPr>
          </w:p>
          <w:p w:rsidR="004E2B7F" w:rsidRPr="003367EA" w:rsidRDefault="003367EA" w:rsidP="003367EA">
            <w:pPr>
              <w:jc w:val="both"/>
              <w:rPr>
                <w:rFonts w:ascii="Times New Roman" w:hAnsi="Times New Roman" w:cs="Times New Roman"/>
                <w:sz w:val="24"/>
              </w:rPr>
            </w:pPr>
            <w:r w:rsidRPr="003367EA">
              <w:rPr>
                <w:rFonts w:ascii="Times New Roman" w:hAnsi="Times New Roman" w:cs="Times New Roman"/>
                <w:sz w:val="24"/>
              </w:rPr>
              <w:t>Z besedo:  ______</w:t>
            </w:r>
            <w:r w:rsidR="0030037B">
              <w:rPr>
                <w:rFonts w:ascii="Times New Roman" w:hAnsi="Times New Roman" w:cs="Times New Roman"/>
                <w:sz w:val="24"/>
              </w:rPr>
              <w:t>__________________________v EUR</w:t>
            </w:r>
          </w:p>
          <w:p w:rsidR="003367EA" w:rsidRPr="0030037B" w:rsidRDefault="00413802" w:rsidP="003367EA">
            <w:pPr>
              <w:jc w:val="both"/>
              <w:rPr>
                <w:rFonts w:ascii="Times New Roman" w:hAnsi="Times New Roman" w:cs="Times New Roman"/>
                <w:sz w:val="24"/>
                <w:szCs w:val="24"/>
              </w:rPr>
            </w:pPr>
            <w:r>
              <w:rPr>
                <w:rFonts w:ascii="Times New Roman" w:hAnsi="Times New Roman" w:cs="Times New Roman"/>
                <w:sz w:val="24"/>
                <w:szCs w:val="24"/>
              </w:rPr>
              <w:t>Za predviden obseg 190</w:t>
            </w:r>
            <w:r w:rsidR="00957076" w:rsidRPr="003367EA">
              <w:rPr>
                <w:rFonts w:ascii="Times New Roman" w:hAnsi="Times New Roman" w:cs="Times New Roman"/>
                <w:sz w:val="24"/>
                <w:szCs w:val="24"/>
              </w:rPr>
              <w:t xml:space="preserve"> šolskih dni znaša skupna vred</w:t>
            </w:r>
            <w:r w:rsidR="00957076">
              <w:rPr>
                <w:rFonts w:ascii="Times New Roman" w:hAnsi="Times New Roman" w:cs="Times New Roman"/>
                <w:sz w:val="24"/>
                <w:szCs w:val="24"/>
              </w:rPr>
              <w:t xml:space="preserve">nost prevozov za šolsko leto 2026/2027 </w:t>
            </w:r>
            <w:r w:rsidR="00957076" w:rsidRPr="003367EA">
              <w:rPr>
                <w:rFonts w:ascii="Times New Roman" w:hAnsi="Times New Roman" w:cs="Times New Roman"/>
                <w:sz w:val="24"/>
                <w:szCs w:val="24"/>
              </w:rPr>
              <w:t xml:space="preserve">za </w:t>
            </w:r>
            <w:r w:rsidR="00957076">
              <w:rPr>
                <w:rFonts w:ascii="Times New Roman" w:hAnsi="Times New Roman" w:cs="Times New Roman"/>
                <w:b/>
                <w:sz w:val="24"/>
                <w:szCs w:val="24"/>
              </w:rPr>
              <w:t>SKLOP 3</w:t>
            </w:r>
            <w:r w:rsidR="00957076" w:rsidRPr="00916D88">
              <w:rPr>
                <w:rFonts w:ascii="Times New Roman" w:hAnsi="Times New Roman" w:cs="Times New Roman"/>
                <w:b/>
                <w:sz w:val="24"/>
                <w:szCs w:val="24"/>
              </w:rPr>
              <w:t xml:space="preserve"> _________________ EUR z zajetim DDV</w:t>
            </w:r>
            <w:r w:rsidR="00957076" w:rsidRPr="003367EA">
              <w:rPr>
                <w:rFonts w:ascii="Times New Roman" w:hAnsi="Times New Roman" w:cs="Times New Roman"/>
                <w:sz w:val="24"/>
                <w:szCs w:val="24"/>
              </w:rPr>
              <w:t>.</w:t>
            </w:r>
          </w:p>
          <w:p w:rsidR="0030037B" w:rsidRPr="0030037B" w:rsidRDefault="0030037B" w:rsidP="003367EA">
            <w:pPr>
              <w:jc w:val="both"/>
              <w:rPr>
                <w:rFonts w:ascii="Times New Roman" w:hAnsi="Times New Roman" w:cs="Times New Roman"/>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7"/>
              <w:gridCol w:w="2583"/>
            </w:tblGrid>
            <w:tr w:rsidR="003367EA" w:rsidRPr="003367EA" w:rsidTr="003367EA">
              <w:tc>
                <w:tcPr>
                  <w:tcW w:w="4077" w:type="dxa"/>
                </w:tcPr>
                <w:p w:rsidR="003367EA" w:rsidRPr="003367EA" w:rsidRDefault="003367EA" w:rsidP="003367EA">
                  <w:pPr>
                    <w:jc w:val="both"/>
                    <w:rPr>
                      <w:rFonts w:ascii="Times New Roman" w:hAnsi="Times New Roman" w:cs="Times New Roman"/>
                      <w:b/>
                      <w:sz w:val="24"/>
                    </w:rPr>
                  </w:pPr>
                  <w:r w:rsidRPr="003367EA">
                    <w:rPr>
                      <w:rFonts w:ascii="Times New Roman" w:hAnsi="Times New Roman" w:cs="Times New Roman"/>
                      <w:b/>
                      <w:sz w:val="24"/>
                    </w:rPr>
                    <w:t>SKLOP št. 04</w:t>
                  </w:r>
                </w:p>
              </w:tc>
              <w:tc>
                <w:tcPr>
                  <w:tcW w:w="2583" w:type="dxa"/>
                </w:tcPr>
                <w:p w:rsidR="003367EA" w:rsidRPr="003367EA" w:rsidRDefault="003367EA" w:rsidP="003367EA">
                  <w:pPr>
                    <w:jc w:val="both"/>
                    <w:rPr>
                      <w:rFonts w:ascii="Times New Roman" w:hAnsi="Times New Roman" w:cs="Times New Roman"/>
                      <w:b/>
                      <w:sz w:val="24"/>
                    </w:rPr>
                  </w:pPr>
                  <w:r w:rsidRPr="003367EA">
                    <w:rPr>
                      <w:rFonts w:ascii="Times New Roman" w:hAnsi="Times New Roman" w:cs="Times New Roman"/>
                      <w:b/>
                      <w:sz w:val="24"/>
                    </w:rPr>
                    <w:t>V EUR</w:t>
                  </w:r>
                </w:p>
                <w:p w:rsidR="003367EA" w:rsidRPr="003367EA" w:rsidRDefault="003367EA" w:rsidP="003367EA">
                  <w:pPr>
                    <w:jc w:val="both"/>
                    <w:rPr>
                      <w:rFonts w:ascii="Times New Roman" w:hAnsi="Times New Roman" w:cs="Times New Roman"/>
                      <w:b/>
                      <w:sz w:val="24"/>
                    </w:rPr>
                  </w:pPr>
                </w:p>
              </w:tc>
            </w:tr>
            <w:tr w:rsidR="003367EA" w:rsidRPr="003367EA" w:rsidTr="003367EA">
              <w:tc>
                <w:tcPr>
                  <w:tcW w:w="4077" w:type="dxa"/>
                </w:tcPr>
                <w:p w:rsidR="003367EA" w:rsidRPr="003367EA" w:rsidRDefault="003367EA" w:rsidP="003367EA">
                  <w:pPr>
                    <w:jc w:val="both"/>
                    <w:rPr>
                      <w:rFonts w:ascii="Times New Roman" w:hAnsi="Times New Roman" w:cs="Times New Roman"/>
                      <w:sz w:val="24"/>
                    </w:rPr>
                  </w:pPr>
                  <w:r w:rsidRPr="003367EA">
                    <w:rPr>
                      <w:rFonts w:ascii="Times New Roman" w:hAnsi="Times New Roman" w:cs="Times New Roman"/>
                      <w:sz w:val="24"/>
                    </w:rPr>
                    <w:t>Dnevna ponudbena cena (brez DDV)</w:t>
                  </w:r>
                </w:p>
              </w:tc>
              <w:tc>
                <w:tcPr>
                  <w:tcW w:w="2583" w:type="dxa"/>
                </w:tcPr>
                <w:p w:rsidR="003367EA" w:rsidRPr="003367EA" w:rsidRDefault="003367EA" w:rsidP="003367EA">
                  <w:pPr>
                    <w:jc w:val="both"/>
                    <w:rPr>
                      <w:rFonts w:ascii="Times New Roman" w:hAnsi="Times New Roman" w:cs="Times New Roman"/>
                      <w:sz w:val="24"/>
                    </w:rPr>
                  </w:pPr>
                </w:p>
              </w:tc>
            </w:tr>
            <w:tr w:rsidR="003367EA" w:rsidRPr="003367EA" w:rsidTr="003367EA">
              <w:tc>
                <w:tcPr>
                  <w:tcW w:w="4077" w:type="dxa"/>
                </w:tcPr>
                <w:p w:rsidR="003367EA" w:rsidRPr="003367EA" w:rsidRDefault="003367EA" w:rsidP="003367EA">
                  <w:pPr>
                    <w:jc w:val="both"/>
                    <w:rPr>
                      <w:rFonts w:ascii="Times New Roman" w:hAnsi="Times New Roman" w:cs="Times New Roman"/>
                      <w:sz w:val="24"/>
                    </w:rPr>
                  </w:pPr>
                  <w:r w:rsidRPr="003367EA">
                    <w:rPr>
                      <w:rFonts w:ascii="Times New Roman" w:hAnsi="Times New Roman" w:cs="Times New Roman"/>
                      <w:sz w:val="24"/>
                    </w:rPr>
                    <w:t>DDV _____%</w:t>
                  </w:r>
                </w:p>
              </w:tc>
              <w:tc>
                <w:tcPr>
                  <w:tcW w:w="2583" w:type="dxa"/>
                </w:tcPr>
                <w:p w:rsidR="003367EA" w:rsidRPr="003367EA" w:rsidRDefault="003367EA" w:rsidP="003367EA">
                  <w:pPr>
                    <w:jc w:val="both"/>
                    <w:rPr>
                      <w:rFonts w:ascii="Times New Roman" w:hAnsi="Times New Roman" w:cs="Times New Roman"/>
                      <w:sz w:val="24"/>
                    </w:rPr>
                  </w:pPr>
                </w:p>
              </w:tc>
            </w:tr>
            <w:tr w:rsidR="003367EA" w:rsidRPr="003367EA" w:rsidTr="003367EA">
              <w:tc>
                <w:tcPr>
                  <w:tcW w:w="4077" w:type="dxa"/>
                </w:tcPr>
                <w:p w:rsidR="003367EA" w:rsidRPr="003367EA" w:rsidRDefault="003367EA" w:rsidP="003367EA">
                  <w:pPr>
                    <w:jc w:val="both"/>
                    <w:rPr>
                      <w:rFonts w:ascii="Times New Roman" w:hAnsi="Times New Roman" w:cs="Times New Roman"/>
                      <w:sz w:val="24"/>
                    </w:rPr>
                  </w:pPr>
                  <w:r w:rsidRPr="003367EA">
                    <w:rPr>
                      <w:rFonts w:ascii="Times New Roman" w:hAnsi="Times New Roman" w:cs="Times New Roman"/>
                      <w:sz w:val="24"/>
                    </w:rPr>
                    <w:t>Dnevna ponudbena cena z DDV</w:t>
                  </w:r>
                </w:p>
              </w:tc>
              <w:tc>
                <w:tcPr>
                  <w:tcW w:w="2583" w:type="dxa"/>
                </w:tcPr>
                <w:p w:rsidR="003367EA" w:rsidRPr="003367EA" w:rsidRDefault="003367EA" w:rsidP="003367EA">
                  <w:pPr>
                    <w:jc w:val="both"/>
                    <w:rPr>
                      <w:rFonts w:ascii="Times New Roman" w:hAnsi="Times New Roman" w:cs="Times New Roman"/>
                      <w:sz w:val="24"/>
                    </w:rPr>
                  </w:pPr>
                </w:p>
              </w:tc>
            </w:tr>
          </w:tbl>
          <w:p w:rsidR="003367EA" w:rsidRPr="00A84427" w:rsidRDefault="003367EA" w:rsidP="003367EA">
            <w:pPr>
              <w:spacing w:after="0"/>
              <w:jc w:val="both"/>
              <w:rPr>
                <w:rFonts w:ascii="Times New Roman" w:hAnsi="Times New Roman" w:cs="Times New Roman"/>
                <w:sz w:val="10"/>
                <w:szCs w:val="10"/>
              </w:rPr>
            </w:pPr>
          </w:p>
          <w:p w:rsidR="004E2B7F" w:rsidRPr="003367EA" w:rsidRDefault="003367EA" w:rsidP="003367EA">
            <w:pPr>
              <w:jc w:val="both"/>
              <w:rPr>
                <w:rFonts w:ascii="Times New Roman" w:hAnsi="Times New Roman" w:cs="Times New Roman"/>
                <w:sz w:val="24"/>
              </w:rPr>
            </w:pPr>
            <w:r w:rsidRPr="003367EA">
              <w:rPr>
                <w:rFonts w:ascii="Times New Roman" w:hAnsi="Times New Roman" w:cs="Times New Roman"/>
                <w:sz w:val="24"/>
              </w:rPr>
              <w:t>Z besedo: ______</w:t>
            </w:r>
            <w:r w:rsidR="0030037B">
              <w:rPr>
                <w:rFonts w:ascii="Times New Roman" w:hAnsi="Times New Roman" w:cs="Times New Roman"/>
                <w:sz w:val="24"/>
              </w:rPr>
              <w:t>__________________________v EUR</w:t>
            </w:r>
          </w:p>
          <w:p w:rsidR="004E2B7F" w:rsidRPr="0030037B" w:rsidRDefault="00413802" w:rsidP="003367EA">
            <w:pPr>
              <w:jc w:val="both"/>
              <w:rPr>
                <w:rFonts w:ascii="Times New Roman" w:hAnsi="Times New Roman" w:cs="Times New Roman"/>
                <w:sz w:val="24"/>
                <w:szCs w:val="24"/>
              </w:rPr>
            </w:pPr>
            <w:r>
              <w:rPr>
                <w:rFonts w:ascii="Times New Roman" w:hAnsi="Times New Roman" w:cs="Times New Roman"/>
                <w:sz w:val="24"/>
                <w:szCs w:val="24"/>
              </w:rPr>
              <w:t>Za predviden obseg 190</w:t>
            </w:r>
            <w:r w:rsidR="0030037B" w:rsidRPr="003367EA">
              <w:rPr>
                <w:rFonts w:ascii="Times New Roman" w:hAnsi="Times New Roman" w:cs="Times New Roman"/>
                <w:sz w:val="24"/>
                <w:szCs w:val="24"/>
              </w:rPr>
              <w:t xml:space="preserve"> šolskih dni znaša skupna vred</w:t>
            </w:r>
            <w:r w:rsidR="0030037B">
              <w:rPr>
                <w:rFonts w:ascii="Times New Roman" w:hAnsi="Times New Roman" w:cs="Times New Roman"/>
                <w:sz w:val="24"/>
                <w:szCs w:val="24"/>
              </w:rPr>
              <w:t xml:space="preserve">nost prevozov za šolsko leto 2026/2027 </w:t>
            </w:r>
            <w:r w:rsidR="0030037B" w:rsidRPr="003367EA">
              <w:rPr>
                <w:rFonts w:ascii="Times New Roman" w:hAnsi="Times New Roman" w:cs="Times New Roman"/>
                <w:sz w:val="24"/>
                <w:szCs w:val="24"/>
              </w:rPr>
              <w:t xml:space="preserve">za </w:t>
            </w:r>
            <w:r w:rsidR="0030037B">
              <w:rPr>
                <w:rFonts w:ascii="Times New Roman" w:hAnsi="Times New Roman" w:cs="Times New Roman"/>
                <w:b/>
                <w:sz w:val="24"/>
                <w:szCs w:val="24"/>
              </w:rPr>
              <w:t>SKLOP 4</w:t>
            </w:r>
            <w:r w:rsidR="0030037B" w:rsidRPr="00916D88">
              <w:rPr>
                <w:rFonts w:ascii="Times New Roman" w:hAnsi="Times New Roman" w:cs="Times New Roman"/>
                <w:b/>
                <w:sz w:val="24"/>
                <w:szCs w:val="24"/>
              </w:rPr>
              <w:t xml:space="preserve"> _________________ EUR z zajetim DDV</w:t>
            </w:r>
            <w:r w:rsidR="0030037B" w:rsidRPr="003367EA">
              <w:rPr>
                <w:rFonts w:ascii="Times New Roman" w:hAnsi="Times New Roman" w:cs="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7"/>
              <w:gridCol w:w="2583"/>
            </w:tblGrid>
            <w:tr w:rsidR="003367EA" w:rsidRPr="003367EA" w:rsidTr="003367EA">
              <w:tc>
                <w:tcPr>
                  <w:tcW w:w="4077" w:type="dxa"/>
                </w:tcPr>
                <w:p w:rsidR="003367EA" w:rsidRPr="003367EA" w:rsidRDefault="003367EA" w:rsidP="003367EA">
                  <w:pPr>
                    <w:jc w:val="both"/>
                    <w:rPr>
                      <w:rFonts w:ascii="Times New Roman" w:hAnsi="Times New Roman" w:cs="Times New Roman"/>
                      <w:b/>
                      <w:sz w:val="24"/>
                    </w:rPr>
                  </w:pPr>
                  <w:r w:rsidRPr="003367EA">
                    <w:rPr>
                      <w:rFonts w:ascii="Times New Roman" w:hAnsi="Times New Roman" w:cs="Times New Roman"/>
                      <w:b/>
                      <w:sz w:val="24"/>
                    </w:rPr>
                    <w:lastRenderedPageBreak/>
                    <w:t>SKLOP št. 05</w:t>
                  </w:r>
                </w:p>
              </w:tc>
              <w:tc>
                <w:tcPr>
                  <w:tcW w:w="2583" w:type="dxa"/>
                </w:tcPr>
                <w:p w:rsidR="003367EA" w:rsidRPr="003367EA" w:rsidRDefault="003367EA" w:rsidP="003367EA">
                  <w:pPr>
                    <w:jc w:val="both"/>
                    <w:rPr>
                      <w:rFonts w:ascii="Times New Roman" w:hAnsi="Times New Roman" w:cs="Times New Roman"/>
                      <w:b/>
                      <w:sz w:val="24"/>
                    </w:rPr>
                  </w:pPr>
                  <w:r w:rsidRPr="003367EA">
                    <w:rPr>
                      <w:rFonts w:ascii="Times New Roman" w:hAnsi="Times New Roman" w:cs="Times New Roman"/>
                      <w:b/>
                      <w:sz w:val="24"/>
                    </w:rPr>
                    <w:t>V EUR</w:t>
                  </w:r>
                </w:p>
                <w:p w:rsidR="003367EA" w:rsidRPr="003367EA" w:rsidRDefault="003367EA" w:rsidP="003367EA">
                  <w:pPr>
                    <w:jc w:val="both"/>
                    <w:rPr>
                      <w:rFonts w:ascii="Times New Roman" w:hAnsi="Times New Roman" w:cs="Times New Roman"/>
                      <w:b/>
                      <w:sz w:val="24"/>
                    </w:rPr>
                  </w:pPr>
                </w:p>
              </w:tc>
            </w:tr>
            <w:tr w:rsidR="003367EA" w:rsidRPr="003367EA" w:rsidTr="003367EA">
              <w:tc>
                <w:tcPr>
                  <w:tcW w:w="4077" w:type="dxa"/>
                </w:tcPr>
                <w:p w:rsidR="003367EA" w:rsidRPr="003367EA" w:rsidRDefault="003367EA" w:rsidP="003367EA">
                  <w:pPr>
                    <w:jc w:val="both"/>
                    <w:rPr>
                      <w:rFonts w:ascii="Times New Roman" w:hAnsi="Times New Roman" w:cs="Times New Roman"/>
                      <w:sz w:val="24"/>
                    </w:rPr>
                  </w:pPr>
                  <w:r w:rsidRPr="003367EA">
                    <w:rPr>
                      <w:rFonts w:ascii="Times New Roman" w:hAnsi="Times New Roman" w:cs="Times New Roman"/>
                      <w:sz w:val="24"/>
                    </w:rPr>
                    <w:t>Dnevna ponudbena cena (brez DDV)</w:t>
                  </w:r>
                </w:p>
              </w:tc>
              <w:tc>
                <w:tcPr>
                  <w:tcW w:w="2583" w:type="dxa"/>
                </w:tcPr>
                <w:p w:rsidR="003367EA" w:rsidRPr="003367EA" w:rsidRDefault="003367EA" w:rsidP="003367EA">
                  <w:pPr>
                    <w:jc w:val="both"/>
                    <w:rPr>
                      <w:rFonts w:ascii="Times New Roman" w:hAnsi="Times New Roman" w:cs="Times New Roman"/>
                      <w:sz w:val="24"/>
                    </w:rPr>
                  </w:pPr>
                </w:p>
              </w:tc>
            </w:tr>
            <w:tr w:rsidR="003367EA" w:rsidRPr="003367EA" w:rsidTr="003367EA">
              <w:tc>
                <w:tcPr>
                  <w:tcW w:w="4077" w:type="dxa"/>
                </w:tcPr>
                <w:p w:rsidR="003367EA" w:rsidRPr="003367EA" w:rsidRDefault="003367EA" w:rsidP="003367EA">
                  <w:pPr>
                    <w:jc w:val="both"/>
                    <w:rPr>
                      <w:rFonts w:ascii="Times New Roman" w:hAnsi="Times New Roman" w:cs="Times New Roman"/>
                      <w:sz w:val="24"/>
                    </w:rPr>
                  </w:pPr>
                  <w:r w:rsidRPr="003367EA">
                    <w:rPr>
                      <w:rFonts w:ascii="Times New Roman" w:hAnsi="Times New Roman" w:cs="Times New Roman"/>
                      <w:sz w:val="24"/>
                    </w:rPr>
                    <w:t>DDV _____%</w:t>
                  </w:r>
                </w:p>
              </w:tc>
              <w:tc>
                <w:tcPr>
                  <w:tcW w:w="2583" w:type="dxa"/>
                </w:tcPr>
                <w:p w:rsidR="003367EA" w:rsidRPr="003367EA" w:rsidRDefault="003367EA" w:rsidP="003367EA">
                  <w:pPr>
                    <w:jc w:val="both"/>
                    <w:rPr>
                      <w:rFonts w:ascii="Times New Roman" w:hAnsi="Times New Roman" w:cs="Times New Roman"/>
                      <w:sz w:val="24"/>
                    </w:rPr>
                  </w:pPr>
                </w:p>
              </w:tc>
            </w:tr>
            <w:tr w:rsidR="003367EA" w:rsidRPr="003367EA" w:rsidTr="003367EA">
              <w:tc>
                <w:tcPr>
                  <w:tcW w:w="4077" w:type="dxa"/>
                </w:tcPr>
                <w:p w:rsidR="003367EA" w:rsidRPr="003367EA" w:rsidRDefault="003367EA" w:rsidP="003367EA">
                  <w:pPr>
                    <w:jc w:val="both"/>
                    <w:rPr>
                      <w:rFonts w:ascii="Times New Roman" w:hAnsi="Times New Roman" w:cs="Times New Roman"/>
                      <w:sz w:val="24"/>
                    </w:rPr>
                  </w:pPr>
                  <w:r w:rsidRPr="003367EA">
                    <w:rPr>
                      <w:rFonts w:ascii="Times New Roman" w:hAnsi="Times New Roman" w:cs="Times New Roman"/>
                      <w:sz w:val="24"/>
                    </w:rPr>
                    <w:t>Dnevna ponudbena cena z DDV</w:t>
                  </w:r>
                </w:p>
              </w:tc>
              <w:tc>
                <w:tcPr>
                  <w:tcW w:w="2583" w:type="dxa"/>
                </w:tcPr>
                <w:p w:rsidR="003367EA" w:rsidRPr="003367EA" w:rsidRDefault="003367EA" w:rsidP="003367EA">
                  <w:pPr>
                    <w:jc w:val="both"/>
                    <w:rPr>
                      <w:rFonts w:ascii="Times New Roman" w:hAnsi="Times New Roman" w:cs="Times New Roman"/>
                      <w:sz w:val="24"/>
                    </w:rPr>
                  </w:pPr>
                </w:p>
              </w:tc>
            </w:tr>
          </w:tbl>
          <w:p w:rsidR="003367EA" w:rsidRPr="003367EA" w:rsidRDefault="003367EA" w:rsidP="003367EA">
            <w:pPr>
              <w:spacing w:after="0"/>
              <w:jc w:val="both"/>
              <w:rPr>
                <w:rFonts w:ascii="Times New Roman" w:hAnsi="Times New Roman" w:cs="Times New Roman"/>
                <w:sz w:val="24"/>
              </w:rPr>
            </w:pPr>
          </w:p>
          <w:p w:rsidR="003367EA" w:rsidRDefault="003367EA" w:rsidP="003367EA">
            <w:pPr>
              <w:jc w:val="both"/>
              <w:rPr>
                <w:rFonts w:ascii="Times New Roman" w:hAnsi="Times New Roman" w:cs="Times New Roman"/>
                <w:sz w:val="24"/>
              </w:rPr>
            </w:pPr>
            <w:r w:rsidRPr="003367EA">
              <w:rPr>
                <w:rFonts w:ascii="Times New Roman" w:hAnsi="Times New Roman" w:cs="Times New Roman"/>
                <w:sz w:val="24"/>
              </w:rPr>
              <w:t>Z besedo: ______</w:t>
            </w:r>
            <w:r>
              <w:rPr>
                <w:rFonts w:ascii="Times New Roman" w:hAnsi="Times New Roman" w:cs="Times New Roman"/>
                <w:sz w:val="24"/>
              </w:rPr>
              <w:t>__________________________v EUR</w:t>
            </w:r>
          </w:p>
          <w:p w:rsidR="0030037B" w:rsidRDefault="00413802" w:rsidP="0030037B">
            <w:pPr>
              <w:jc w:val="both"/>
              <w:rPr>
                <w:rFonts w:ascii="Times New Roman" w:hAnsi="Times New Roman" w:cs="Times New Roman"/>
                <w:sz w:val="24"/>
                <w:szCs w:val="24"/>
              </w:rPr>
            </w:pPr>
            <w:r>
              <w:rPr>
                <w:rFonts w:ascii="Times New Roman" w:hAnsi="Times New Roman" w:cs="Times New Roman"/>
                <w:sz w:val="24"/>
                <w:szCs w:val="24"/>
              </w:rPr>
              <w:t>Za predviden obseg 190</w:t>
            </w:r>
            <w:r w:rsidR="0030037B" w:rsidRPr="003367EA">
              <w:rPr>
                <w:rFonts w:ascii="Times New Roman" w:hAnsi="Times New Roman" w:cs="Times New Roman"/>
                <w:sz w:val="24"/>
                <w:szCs w:val="24"/>
              </w:rPr>
              <w:t xml:space="preserve"> šolskih dni znaša skupna vred</w:t>
            </w:r>
            <w:r w:rsidR="0030037B">
              <w:rPr>
                <w:rFonts w:ascii="Times New Roman" w:hAnsi="Times New Roman" w:cs="Times New Roman"/>
                <w:sz w:val="24"/>
                <w:szCs w:val="24"/>
              </w:rPr>
              <w:t xml:space="preserve">nost prevozov za šolsko leto 2026/2027 </w:t>
            </w:r>
            <w:r w:rsidR="0030037B" w:rsidRPr="003367EA">
              <w:rPr>
                <w:rFonts w:ascii="Times New Roman" w:hAnsi="Times New Roman" w:cs="Times New Roman"/>
                <w:sz w:val="24"/>
                <w:szCs w:val="24"/>
              </w:rPr>
              <w:t xml:space="preserve">za </w:t>
            </w:r>
            <w:r w:rsidR="0030037B">
              <w:rPr>
                <w:rFonts w:ascii="Times New Roman" w:hAnsi="Times New Roman" w:cs="Times New Roman"/>
                <w:b/>
                <w:sz w:val="24"/>
                <w:szCs w:val="24"/>
              </w:rPr>
              <w:t>SKLOP 5</w:t>
            </w:r>
            <w:r w:rsidR="0030037B" w:rsidRPr="00916D88">
              <w:rPr>
                <w:rFonts w:ascii="Times New Roman" w:hAnsi="Times New Roman" w:cs="Times New Roman"/>
                <w:b/>
                <w:sz w:val="24"/>
                <w:szCs w:val="24"/>
              </w:rPr>
              <w:t xml:space="preserve"> _________________ EUR z zajetim DDV</w:t>
            </w:r>
            <w:r w:rsidR="0030037B" w:rsidRPr="003367EA">
              <w:rPr>
                <w:rFonts w:ascii="Times New Roman" w:hAnsi="Times New Roman" w:cs="Times New Roman"/>
                <w:sz w:val="24"/>
                <w:szCs w:val="24"/>
              </w:rPr>
              <w:t>.</w:t>
            </w:r>
          </w:p>
          <w:p w:rsidR="00353D8D" w:rsidRDefault="00353D8D" w:rsidP="005F2BDE">
            <w:pPr>
              <w:tabs>
                <w:tab w:val="right" w:pos="2556"/>
                <w:tab w:val="right" w:pos="5609"/>
              </w:tabs>
              <w:spacing w:after="0"/>
              <w:jc w:val="both"/>
              <w:rPr>
                <w:rFonts w:ascii="Times New Roman" w:hAnsi="Times New Roman" w:cs="Times New Roman"/>
                <w:b/>
                <w:sz w:val="24"/>
                <w:szCs w:val="24"/>
              </w:rPr>
            </w:pPr>
          </w:p>
          <w:p w:rsidR="00A84427" w:rsidRDefault="00A84427" w:rsidP="005F2BDE">
            <w:pPr>
              <w:tabs>
                <w:tab w:val="right" w:pos="2556"/>
                <w:tab w:val="right" w:pos="5609"/>
              </w:tabs>
              <w:spacing w:after="0"/>
              <w:jc w:val="both"/>
              <w:rPr>
                <w:rFonts w:ascii="Times New Roman" w:hAnsi="Times New Roman" w:cs="Times New Roman"/>
                <w:b/>
                <w:sz w:val="24"/>
                <w:szCs w:val="24"/>
              </w:rPr>
            </w:pPr>
          </w:p>
          <w:p w:rsidR="00F1594B" w:rsidRDefault="00F1594B" w:rsidP="005F2BDE">
            <w:pPr>
              <w:tabs>
                <w:tab w:val="right" w:pos="2556"/>
                <w:tab w:val="right" w:pos="5609"/>
              </w:tabs>
              <w:spacing w:after="0"/>
              <w:jc w:val="both"/>
              <w:rPr>
                <w:rFonts w:ascii="Times New Roman" w:hAnsi="Times New Roman" w:cs="Times New Roman"/>
                <w:b/>
                <w:sz w:val="24"/>
                <w:szCs w:val="24"/>
              </w:rPr>
            </w:pPr>
          </w:p>
          <w:p w:rsidR="001955A6" w:rsidRPr="007B54BF" w:rsidRDefault="001955A6" w:rsidP="005F2BDE">
            <w:pPr>
              <w:tabs>
                <w:tab w:val="right" w:pos="2556"/>
                <w:tab w:val="right" w:pos="5609"/>
              </w:tabs>
              <w:spacing w:after="0"/>
              <w:jc w:val="both"/>
              <w:rPr>
                <w:rFonts w:ascii="Times New Roman" w:hAnsi="Times New Roman" w:cs="Times New Roman"/>
                <w:sz w:val="24"/>
                <w:szCs w:val="24"/>
              </w:rPr>
            </w:pPr>
            <w:r w:rsidRPr="007B54BF">
              <w:rPr>
                <w:rFonts w:ascii="Times New Roman" w:hAnsi="Times New Roman" w:cs="Times New Roman"/>
                <w:sz w:val="24"/>
                <w:szCs w:val="24"/>
              </w:rPr>
              <w:t>1. Veljavnost ponudbe je 90 dni od skrajnega roka za oddajo ponudb.</w:t>
            </w:r>
          </w:p>
          <w:p w:rsidR="001955A6" w:rsidRPr="007B54BF" w:rsidRDefault="001955A6" w:rsidP="001955A6">
            <w:pPr>
              <w:tabs>
                <w:tab w:val="right" w:pos="2556"/>
                <w:tab w:val="right" w:pos="5609"/>
              </w:tabs>
              <w:jc w:val="both"/>
              <w:rPr>
                <w:rFonts w:ascii="Times New Roman" w:hAnsi="Times New Roman" w:cs="Times New Roman"/>
                <w:sz w:val="24"/>
                <w:szCs w:val="24"/>
              </w:rPr>
            </w:pPr>
            <w:r w:rsidRPr="007B54BF">
              <w:rPr>
                <w:rFonts w:ascii="Times New Roman" w:hAnsi="Times New Roman" w:cs="Times New Roman"/>
                <w:sz w:val="24"/>
                <w:szCs w:val="24"/>
              </w:rPr>
              <w:t>2. Storitve se bodo</w:t>
            </w:r>
            <w:r w:rsidR="000E0BA7">
              <w:rPr>
                <w:rFonts w:ascii="Times New Roman" w:hAnsi="Times New Roman" w:cs="Times New Roman"/>
                <w:sz w:val="24"/>
                <w:szCs w:val="24"/>
              </w:rPr>
              <w:t xml:space="preserve"> izvajale v č</w:t>
            </w:r>
            <w:r w:rsidR="0030037B">
              <w:rPr>
                <w:rFonts w:ascii="Times New Roman" w:hAnsi="Times New Roman" w:cs="Times New Roman"/>
                <w:sz w:val="24"/>
                <w:szCs w:val="24"/>
              </w:rPr>
              <w:t>asu od 1. 9. 2026 do 24. 6. 2027</w:t>
            </w:r>
            <w:r w:rsidRPr="007B54BF">
              <w:rPr>
                <w:rFonts w:ascii="Times New Roman" w:hAnsi="Times New Roman" w:cs="Times New Roman"/>
                <w:sz w:val="24"/>
                <w:szCs w:val="24"/>
              </w:rPr>
              <w:t>.</w:t>
            </w:r>
            <w:r w:rsidRPr="007B54BF">
              <w:rPr>
                <w:rFonts w:ascii="Times New Roman" w:hAnsi="Times New Roman" w:cs="Times New Roman"/>
                <w:sz w:val="24"/>
                <w:szCs w:val="24"/>
              </w:rPr>
              <w:tab/>
            </w:r>
          </w:p>
          <w:p w:rsidR="007B54BF" w:rsidRDefault="007B54BF" w:rsidP="001955A6">
            <w:pPr>
              <w:tabs>
                <w:tab w:val="right" w:pos="2556"/>
                <w:tab w:val="right" w:pos="5609"/>
              </w:tabs>
              <w:jc w:val="both"/>
              <w:rPr>
                <w:rFonts w:ascii="Times New Roman" w:hAnsi="Times New Roman" w:cs="Times New Roman"/>
                <w:sz w:val="24"/>
                <w:szCs w:val="24"/>
              </w:rPr>
            </w:pPr>
          </w:p>
          <w:p w:rsidR="00F1594B" w:rsidRPr="007B54BF" w:rsidRDefault="00F1594B" w:rsidP="001955A6">
            <w:pPr>
              <w:tabs>
                <w:tab w:val="right" w:pos="2556"/>
                <w:tab w:val="right" w:pos="5609"/>
              </w:tabs>
              <w:jc w:val="both"/>
              <w:rPr>
                <w:rFonts w:ascii="Times New Roman" w:hAnsi="Times New Roman" w:cs="Times New Roman"/>
                <w:sz w:val="24"/>
                <w:szCs w:val="24"/>
              </w:rPr>
            </w:pPr>
          </w:p>
          <w:p w:rsidR="004264FF" w:rsidRPr="003662D9" w:rsidRDefault="004264FF" w:rsidP="003D4C2A">
            <w:pPr>
              <w:tabs>
                <w:tab w:val="left" w:pos="9072"/>
              </w:tabs>
              <w:jc w:val="both"/>
              <w:rPr>
                <w:rFonts w:ascii="Times New Roman" w:hAnsi="Times New Roman" w:cs="Times New Roman"/>
              </w:rPr>
            </w:pPr>
            <w:r w:rsidRPr="007B54BF">
              <w:rPr>
                <w:rFonts w:ascii="Times New Roman" w:hAnsi="Times New Roman" w:cs="Times New Roman"/>
                <w:sz w:val="24"/>
                <w:szCs w:val="24"/>
              </w:rPr>
              <w:t xml:space="preserve">    Datum:                                          Žig:                                          Podpis:</w:t>
            </w:r>
          </w:p>
        </w:tc>
      </w:tr>
    </w:tbl>
    <w:p w:rsidR="0030037B" w:rsidRDefault="0030037B" w:rsidP="00AD5058">
      <w:pPr>
        <w:spacing w:after="0"/>
        <w:jc w:val="right"/>
        <w:rPr>
          <w:rFonts w:ascii="Times New Roman" w:hAnsi="Times New Roman" w:cs="Times New Roman"/>
          <w:sz w:val="24"/>
          <w:szCs w:val="24"/>
        </w:rPr>
      </w:pPr>
    </w:p>
    <w:p w:rsidR="0030037B" w:rsidRDefault="0030037B" w:rsidP="00AD5058">
      <w:pPr>
        <w:spacing w:after="0"/>
        <w:jc w:val="right"/>
        <w:rPr>
          <w:rFonts w:ascii="Times New Roman" w:hAnsi="Times New Roman" w:cs="Times New Roman"/>
          <w:sz w:val="24"/>
          <w:szCs w:val="24"/>
        </w:rPr>
      </w:pPr>
    </w:p>
    <w:p w:rsidR="0030037B" w:rsidRDefault="0030037B" w:rsidP="00AD5058">
      <w:pPr>
        <w:spacing w:after="0"/>
        <w:jc w:val="right"/>
        <w:rPr>
          <w:rFonts w:ascii="Times New Roman" w:hAnsi="Times New Roman" w:cs="Times New Roman"/>
          <w:sz w:val="24"/>
          <w:szCs w:val="24"/>
        </w:rPr>
      </w:pPr>
    </w:p>
    <w:p w:rsidR="00E755D4" w:rsidRDefault="00E755D4" w:rsidP="00AD5058">
      <w:pPr>
        <w:spacing w:after="0"/>
        <w:jc w:val="right"/>
        <w:rPr>
          <w:rFonts w:ascii="Times New Roman" w:hAnsi="Times New Roman" w:cs="Times New Roman"/>
          <w:sz w:val="24"/>
          <w:szCs w:val="24"/>
        </w:rPr>
      </w:pPr>
    </w:p>
    <w:p w:rsidR="00E755D4" w:rsidRDefault="00E755D4" w:rsidP="00AD5058">
      <w:pPr>
        <w:spacing w:after="0"/>
        <w:jc w:val="right"/>
        <w:rPr>
          <w:rFonts w:ascii="Times New Roman" w:hAnsi="Times New Roman" w:cs="Times New Roman"/>
          <w:sz w:val="24"/>
          <w:szCs w:val="24"/>
        </w:rPr>
      </w:pPr>
    </w:p>
    <w:p w:rsidR="00E755D4" w:rsidRDefault="00E755D4" w:rsidP="00AD5058">
      <w:pPr>
        <w:spacing w:after="0"/>
        <w:jc w:val="right"/>
        <w:rPr>
          <w:rFonts w:ascii="Times New Roman" w:hAnsi="Times New Roman" w:cs="Times New Roman"/>
          <w:sz w:val="24"/>
          <w:szCs w:val="24"/>
        </w:rPr>
      </w:pPr>
    </w:p>
    <w:p w:rsidR="00E755D4" w:rsidRDefault="00E755D4" w:rsidP="00AD5058">
      <w:pPr>
        <w:spacing w:after="0"/>
        <w:jc w:val="right"/>
        <w:rPr>
          <w:rFonts w:ascii="Times New Roman" w:hAnsi="Times New Roman" w:cs="Times New Roman"/>
          <w:sz w:val="24"/>
          <w:szCs w:val="24"/>
        </w:rPr>
      </w:pPr>
    </w:p>
    <w:p w:rsidR="00E755D4" w:rsidRDefault="00E755D4" w:rsidP="00AD5058">
      <w:pPr>
        <w:spacing w:after="0"/>
        <w:jc w:val="right"/>
        <w:rPr>
          <w:rFonts w:ascii="Times New Roman" w:hAnsi="Times New Roman" w:cs="Times New Roman"/>
          <w:sz w:val="24"/>
          <w:szCs w:val="24"/>
        </w:rPr>
      </w:pPr>
    </w:p>
    <w:p w:rsidR="00E755D4" w:rsidRDefault="00E755D4" w:rsidP="00AD5058">
      <w:pPr>
        <w:spacing w:after="0"/>
        <w:jc w:val="right"/>
        <w:rPr>
          <w:rFonts w:ascii="Times New Roman" w:hAnsi="Times New Roman" w:cs="Times New Roman"/>
          <w:sz w:val="24"/>
          <w:szCs w:val="24"/>
        </w:rPr>
      </w:pPr>
    </w:p>
    <w:p w:rsidR="00E755D4" w:rsidRDefault="00E755D4" w:rsidP="00AD5058">
      <w:pPr>
        <w:spacing w:after="0"/>
        <w:jc w:val="right"/>
        <w:rPr>
          <w:rFonts w:ascii="Times New Roman" w:hAnsi="Times New Roman" w:cs="Times New Roman"/>
          <w:sz w:val="24"/>
          <w:szCs w:val="24"/>
        </w:rPr>
      </w:pPr>
    </w:p>
    <w:p w:rsidR="00E755D4" w:rsidRDefault="00E755D4" w:rsidP="00AD5058">
      <w:pPr>
        <w:spacing w:after="0"/>
        <w:jc w:val="right"/>
        <w:rPr>
          <w:rFonts w:ascii="Times New Roman" w:hAnsi="Times New Roman" w:cs="Times New Roman"/>
          <w:sz w:val="24"/>
          <w:szCs w:val="24"/>
        </w:rPr>
      </w:pPr>
    </w:p>
    <w:p w:rsidR="00E755D4" w:rsidRDefault="00E755D4" w:rsidP="00AD5058">
      <w:pPr>
        <w:spacing w:after="0"/>
        <w:jc w:val="right"/>
        <w:rPr>
          <w:rFonts w:ascii="Times New Roman" w:hAnsi="Times New Roman" w:cs="Times New Roman"/>
          <w:sz w:val="24"/>
          <w:szCs w:val="24"/>
        </w:rPr>
      </w:pPr>
    </w:p>
    <w:p w:rsidR="00E755D4" w:rsidRDefault="00E755D4" w:rsidP="00AD5058">
      <w:pPr>
        <w:spacing w:after="0"/>
        <w:jc w:val="right"/>
        <w:rPr>
          <w:rFonts w:ascii="Times New Roman" w:hAnsi="Times New Roman" w:cs="Times New Roman"/>
          <w:sz w:val="24"/>
          <w:szCs w:val="24"/>
        </w:rPr>
      </w:pPr>
    </w:p>
    <w:p w:rsidR="00E755D4" w:rsidRDefault="00E755D4" w:rsidP="00AD5058">
      <w:pPr>
        <w:spacing w:after="0"/>
        <w:jc w:val="right"/>
        <w:rPr>
          <w:rFonts w:ascii="Times New Roman" w:hAnsi="Times New Roman" w:cs="Times New Roman"/>
          <w:sz w:val="24"/>
          <w:szCs w:val="24"/>
        </w:rPr>
      </w:pPr>
    </w:p>
    <w:p w:rsidR="00E755D4" w:rsidRDefault="00E755D4" w:rsidP="00AD5058">
      <w:pPr>
        <w:spacing w:after="0"/>
        <w:jc w:val="right"/>
        <w:rPr>
          <w:rFonts w:ascii="Times New Roman" w:hAnsi="Times New Roman" w:cs="Times New Roman"/>
          <w:sz w:val="24"/>
          <w:szCs w:val="24"/>
        </w:rPr>
      </w:pPr>
    </w:p>
    <w:p w:rsidR="00E755D4" w:rsidRDefault="00E755D4" w:rsidP="00AD5058">
      <w:pPr>
        <w:spacing w:after="0"/>
        <w:jc w:val="right"/>
        <w:rPr>
          <w:rFonts w:ascii="Times New Roman" w:hAnsi="Times New Roman" w:cs="Times New Roman"/>
          <w:sz w:val="24"/>
          <w:szCs w:val="24"/>
        </w:rPr>
      </w:pPr>
    </w:p>
    <w:p w:rsidR="00E755D4" w:rsidRDefault="00E755D4" w:rsidP="00AD5058">
      <w:pPr>
        <w:spacing w:after="0"/>
        <w:jc w:val="right"/>
        <w:rPr>
          <w:rFonts w:ascii="Times New Roman" w:hAnsi="Times New Roman" w:cs="Times New Roman"/>
          <w:sz w:val="24"/>
          <w:szCs w:val="24"/>
        </w:rPr>
      </w:pPr>
    </w:p>
    <w:p w:rsidR="00E755D4" w:rsidRDefault="00E755D4" w:rsidP="00AD5058">
      <w:pPr>
        <w:spacing w:after="0"/>
        <w:jc w:val="right"/>
        <w:rPr>
          <w:rFonts w:ascii="Times New Roman" w:hAnsi="Times New Roman" w:cs="Times New Roman"/>
          <w:sz w:val="24"/>
          <w:szCs w:val="24"/>
        </w:rPr>
      </w:pPr>
    </w:p>
    <w:p w:rsidR="00E755D4" w:rsidRDefault="00E755D4" w:rsidP="00AD5058">
      <w:pPr>
        <w:spacing w:after="0"/>
        <w:jc w:val="right"/>
        <w:rPr>
          <w:rFonts w:ascii="Times New Roman" w:hAnsi="Times New Roman" w:cs="Times New Roman"/>
          <w:sz w:val="24"/>
          <w:szCs w:val="24"/>
        </w:rPr>
      </w:pPr>
    </w:p>
    <w:p w:rsidR="00E755D4" w:rsidRDefault="00E755D4" w:rsidP="00AD5058">
      <w:pPr>
        <w:spacing w:after="0"/>
        <w:jc w:val="right"/>
        <w:rPr>
          <w:rFonts w:ascii="Times New Roman" w:hAnsi="Times New Roman" w:cs="Times New Roman"/>
          <w:sz w:val="24"/>
          <w:szCs w:val="24"/>
        </w:rPr>
      </w:pPr>
    </w:p>
    <w:p w:rsidR="0030037B" w:rsidRDefault="0030037B" w:rsidP="00F1594B">
      <w:pPr>
        <w:spacing w:after="0"/>
        <w:rPr>
          <w:rFonts w:ascii="Times New Roman" w:hAnsi="Times New Roman" w:cs="Times New Roman"/>
          <w:sz w:val="24"/>
          <w:szCs w:val="24"/>
        </w:rPr>
      </w:pPr>
    </w:p>
    <w:p w:rsidR="00820B19" w:rsidRPr="00FE58B8" w:rsidRDefault="00BC69B9" w:rsidP="00AD5058">
      <w:pPr>
        <w:spacing w:after="0"/>
        <w:jc w:val="right"/>
        <w:rPr>
          <w:rFonts w:ascii="Times New Roman" w:hAnsi="Times New Roman" w:cs="Times New Roman"/>
          <w:sz w:val="24"/>
          <w:szCs w:val="24"/>
        </w:rPr>
      </w:pPr>
      <w:r w:rsidRPr="00FE58B8">
        <w:rPr>
          <w:rFonts w:ascii="Times New Roman" w:hAnsi="Times New Roman" w:cs="Times New Roman"/>
          <w:sz w:val="24"/>
          <w:szCs w:val="24"/>
        </w:rPr>
        <w:t>Obrazec št: 1</w:t>
      </w:r>
      <w:r w:rsidR="004264FF">
        <w:rPr>
          <w:rFonts w:ascii="Times New Roman" w:hAnsi="Times New Roman" w:cs="Times New Roman"/>
          <w:sz w:val="24"/>
          <w:szCs w:val="24"/>
        </w:rPr>
        <w:t>a</w:t>
      </w:r>
    </w:p>
    <w:p w:rsidR="00820B19" w:rsidRPr="00FE58B8" w:rsidRDefault="00BC69B9" w:rsidP="00AF597C">
      <w:pPr>
        <w:pStyle w:val="Naslov1"/>
        <w:pBdr>
          <w:top w:val="single" w:sz="36" w:space="1" w:color="7EFF09"/>
          <w:left w:val="single" w:sz="36" w:space="0" w:color="7EFF09"/>
          <w:bottom w:val="single" w:sz="36" w:space="1" w:color="7EFF09"/>
          <w:right w:val="single" w:sz="36" w:space="4" w:color="7EFF09"/>
        </w:pBdr>
        <w:shd w:val="clear" w:color="auto" w:fill="7BF949"/>
        <w:spacing w:before="0" w:after="120"/>
        <w:ind w:left="5529" w:hanging="851"/>
        <w:jc w:val="both"/>
        <w:rPr>
          <w:rFonts w:ascii="Times New Roman" w:hAnsi="Times New Roman" w:cs="Times New Roman"/>
          <w:sz w:val="24"/>
          <w:szCs w:val="24"/>
        </w:rPr>
      </w:pPr>
      <w:r w:rsidRPr="00FE58B8">
        <w:rPr>
          <w:rFonts w:ascii="Times New Roman" w:hAnsi="Times New Roman" w:cs="Times New Roman"/>
          <w:sz w:val="24"/>
          <w:szCs w:val="24"/>
        </w:rPr>
        <w:t>Ponudba</w:t>
      </w:r>
      <w:r w:rsidR="00AF597C">
        <w:rPr>
          <w:rFonts w:ascii="Times New Roman" w:hAnsi="Times New Roman" w:cs="Times New Roman"/>
          <w:sz w:val="24"/>
          <w:szCs w:val="24"/>
        </w:rPr>
        <w:t xml:space="preserve"> </w:t>
      </w:r>
      <w:r w:rsidR="004264FF">
        <w:rPr>
          <w:rFonts w:ascii="Times New Roman" w:hAnsi="Times New Roman" w:cs="Times New Roman"/>
          <w:sz w:val="24"/>
          <w:szCs w:val="24"/>
        </w:rPr>
        <w:t>- rekapitulacija</w:t>
      </w:r>
    </w:p>
    <w:tbl>
      <w:tblPr>
        <w:tblW w:w="948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83"/>
      </w:tblGrid>
      <w:tr w:rsidR="003137E9" w:rsidRPr="008E2EBB" w:rsidTr="003C7AD6">
        <w:trPr>
          <w:trHeight w:val="1125"/>
        </w:trPr>
        <w:tc>
          <w:tcPr>
            <w:tcW w:w="9483" w:type="dxa"/>
            <w:tcBorders>
              <w:top w:val="nil"/>
              <w:left w:val="nil"/>
              <w:bottom w:val="nil"/>
              <w:right w:val="nil"/>
            </w:tcBorders>
            <w:shd w:val="clear" w:color="auto" w:fill="auto"/>
          </w:tcPr>
          <w:p w:rsidR="008320E8" w:rsidRPr="008320E8" w:rsidRDefault="008320E8" w:rsidP="00680DF5">
            <w:pPr>
              <w:jc w:val="both"/>
              <w:rPr>
                <w:rFonts w:ascii="Times New Roman" w:hAnsi="Times New Roman" w:cs="Times New Roman"/>
                <w:sz w:val="16"/>
                <w:szCs w:val="16"/>
              </w:rPr>
            </w:pPr>
          </w:p>
          <w:p w:rsidR="00680DF5" w:rsidRPr="00680DF5" w:rsidRDefault="00680DF5" w:rsidP="00680DF5">
            <w:pPr>
              <w:jc w:val="both"/>
              <w:rPr>
                <w:rFonts w:ascii="Times New Roman" w:hAnsi="Times New Roman" w:cs="Times New Roman"/>
                <w:sz w:val="24"/>
                <w:szCs w:val="24"/>
              </w:rPr>
            </w:pPr>
            <w:r w:rsidRPr="00680DF5">
              <w:rPr>
                <w:rFonts w:ascii="Times New Roman" w:hAnsi="Times New Roman" w:cs="Times New Roman"/>
                <w:sz w:val="24"/>
                <w:szCs w:val="24"/>
              </w:rPr>
              <w:t xml:space="preserve">Na osnovi javnega </w:t>
            </w:r>
            <w:r w:rsidR="006440EA">
              <w:rPr>
                <w:rFonts w:ascii="Times New Roman" w:hAnsi="Times New Roman" w:cs="Times New Roman"/>
                <w:sz w:val="24"/>
                <w:szCs w:val="24"/>
              </w:rPr>
              <w:t>naročila</w:t>
            </w:r>
            <w:r w:rsidRPr="00680DF5">
              <w:rPr>
                <w:rFonts w:ascii="Times New Roman" w:hAnsi="Times New Roman" w:cs="Times New Roman"/>
                <w:sz w:val="24"/>
                <w:szCs w:val="24"/>
              </w:rPr>
              <w:t xml:space="preserve"> </w:t>
            </w:r>
            <w:r w:rsidRPr="006440EA">
              <w:rPr>
                <w:rFonts w:ascii="Times New Roman" w:hAnsi="Times New Roman" w:cs="Times New Roman"/>
                <w:b/>
                <w:sz w:val="24"/>
                <w:szCs w:val="24"/>
              </w:rPr>
              <w:t>»</w:t>
            </w:r>
            <w:r w:rsidR="008A192E" w:rsidRPr="006440EA">
              <w:rPr>
                <w:rFonts w:ascii="Times New Roman" w:hAnsi="Times New Roman" w:cs="Times New Roman"/>
                <w:b/>
                <w:sz w:val="24"/>
                <w:szCs w:val="24"/>
              </w:rPr>
              <w:t xml:space="preserve">IZVAJANJE ŠOLSKIH PREVOZOV NA OBMOČJU OBČINE ORMOŽ ZA </w:t>
            </w:r>
            <w:r w:rsidR="0030037B">
              <w:rPr>
                <w:rFonts w:ascii="Times New Roman" w:hAnsi="Times New Roman" w:cs="Times New Roman"/>
                <w:b/>
                <w:sz w:val="24"/>
                <w:szCs w:val="24"/>
              </w:rPr>
              <w:t xml:space="preserve">ŠOLSKO </w:t>
            </w:r>
            <w:r w:rsidR="008A192E" w:rsidRPr="006440EA">
              <w:rPr>
                <w:rFonts w:ascii="Times New Roman" w:hAnsi="Times New Roman" w:cs="Times New Roman"/>
                <w:b/>
                <w:sz w:val="24"/>
                <w:szCs w:val="24"/>
              </w:rPr>
              <w:t>LET</w:t>
            </w:r>
            <w:r w:rsidR="0030037B">
              <w:rPr>
                <w:rFonts w:ascii="Times New Roman" w:hAnsi="Times New Roman" w:cs="Times New Roman"/>
                <w:b/>
                <w:sz w:val="24"/>
                <w:szCs w:val="24"/>
              </w:rPr>
              <w:t>O 2026/2027</w:t>
            </w:r>
            <w:r w:rsidR="008A192E" w:rsidRPr="006440EA">
              <w:rPr>
                <w:rFonts w:ascii="Times New Roman" w:hAnsi="Times New Roman" w:cs="Times New Roman"/>
                <w:b/>
                <w:sz w:val="24"/>
                <w:szCs w:val="24"/>
              </w:rPr>
              <w:t>«</w:t>
            </w:r>
            <w:r w:rsidR="008A192E">
              <w:rPr>
                <w:rFonts w:ascii="Times New Roman" w:hAnsi="Times New Roman" w:cs="Times New Roman"/>
                <w:sz w:val="24"/>
                <w:szCs w:val="24"/>
              </w:rPr>
              <w:t xml:space="preserve"> </w:t>
            </w:r>
            <w:r w:rsidRPr="00680DF5">
              <w:rPr>
                <w:rFonts w:ascii="Times New Roman" w:hAnsi="Times New Roman" w:cs="Times New Roman"/>
                <w:sz w:val="24"/>
                <w:szCs w:val="24"/>
              </w:rPr>
              <w:t>dajemo ponudbo, kot sledi:</w:t>
            </w:r>
          </w:p>
          <w:p w:rsidR="00680DF5" w:rsidRPr="00680DF5" w:rsidRDefault="00680DF5" w:rsidP="00680DF5">
            <w:pPr>
              <w:rPr>
                <w:rFonts w:ascii="Times New Roman" w:hAnsi="Times New Roman" w:cs="Times New Roman"/>
                <w:sz w:val="24"/>
                <w:szCs w:val="24"/>
              </w:rPr>
            </w:pPr>
            <w:r w:rsidRPr="00680DF5">
              <w:rPr>
                <w:rFonts w:ascii="Times New Roman" w:hAnsi="Times New Roman" w:cs="Times New Roman"/>
                <w:sz w:val="24"/>
                <w:szCs w:val="24"/>
              </w:rPr>
              <w:t>Številka ponudbe:</w:t>
            </w:r>
            <w:r w:rsidRPr="00680DF5">
              <w:rPr>
                <w:rFonts w:ascii="Times New Roman" w:hAnsi="Times New Roman" w:cs="Times New Roman"/>
                <w:sz w:val="24"/>
                <w:szCs w:val="24"/>
              </w:rPr>
              <w:tab/>
            </w:r>
            <w:r w:rsidRPr="00680DF5">
              <w:rPr>
                <w:rFonts w:ascii="Times New Roman" w:hAnsi="Times New Roman" w:cs="Times New Roman"/>
                <w:sz w:val="24"/>
                <w:szCs w:val="24"/>
              </w:rPr>
              <w:tab/>
              <w:t>________________</w:t>
            </w:r>
          </w:p>
          <w:p w:rsidR="008320E8" w:rsidRDefault="006440EA" w:rsidP="008320E8">
            <w:pPr>
              <w:rPr>
                <w:rFonts w:ascii="Times New Roman" w:hAnsi="Times New Roman" w:cs="Times New Roman"/>
                <w:sz w:val="24"/>
                <w:szCs w:val="24"/>
              </w:rPr>
            </w:pPr>
            <w:r>
              <w:rPr>
                <w:rFonts w:ascii="Times New Roman" w:hAnsi="Times New Roman" w:cs="Times New Roman"/>
                <w:sz w:val="24"/>
                <w:szCs w:val="24"/>
              </w:rPr>
              <w:t>Datum:</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w:t>
            </w:r>
          </w:p>
          <w:p w:rsidR="00BC1B81" w:rsidRDefault="00BC1B81" w:rsidP="008320E8">
            <w:pPr>
              <w:rPr>
                <w:rFonts w:ascii="Times New Roman" w:hAnsi="Times New Roman" w:cs="Times New Roman"/>
                <w:sz w:val="24"/>
                <w:szCs w:val="24"/>
              </w:rPr>
            </w:pPr>
          </w:p>
          <w:p w:rsidR="008320E8" w:rsidRPr="008320E8" w:rsidRDefault="008320E8" w:rsidP="008320E8">
            <w:pPr>
              <w:rPr>
                <w:rFonts w:ascii="Times New Roman" w:hAnsi="Times New Roman" w:cs="Times New Roman"/>
                <w:sz w:val="2"/>
                <w:szCs w:val="2"/>
              </w:rPr>
            </w:pPr>
          </w:p>
          <w:p w:rsidR="00680DF5" w:rsidRPr="00680DF5" w:rsidRDefault="00680DF5" w:rsidP="00680DF5">
            <w:pPr>
              <w:tabs>
                <w:tab w:val="right" w:pos="2556"/>
                <w:tab w:val="right" w:pos="9017"/>
              </w:tabs>
              <w:rPr>
                <w:rFonts w:ascii="Times New Roman" w:hAnsi="Times New Roman" w:cs="Times New Roman"/>
                <w:b/>
                <w:sz w:val="24"/>
                <w:szCs w:val="24"/>
                <w:u w:val="single"/>
              </w:rPr>
            </w:pPr>
            <w:r w:rsidRPr="00680DF5">
              <w:rPr>
                <w:rFonts w:ascii="Times New Roman" w:hAnsi="Times New Roman" w:cs="Times New Roman"/>
                <w:b/>
                <w:sz w:val="24"/>
                <w:szCs w:val="24"/>
              </w:rPr>
              <w:t>I. Ponudnik:</w:t>
            </w:r>
            <w:r w:rsidRPr="00680DF5">
              <w:rPr>
                <w:rFonts w:ascii="Times New Roman" w:hAnsi="Times New Roman" w:cs="Times New Roman"/>
                <w:b/>
                <w:sz w:val="24"/>
                <w:szCs w:val="24"/>
              </w:rPr>
              <w:tab/>
            </w:r>
            <w:r w:rsidRPr="00680DF5">
              <w:rPr>
                <w:rFonts w:ascii="Times New Roman" w:hAnsi="Times New Roman" w:cs="Times New Roman"/>
                <w:b/>
                <w:sz w:val="24"/>
                <w:szCs w:val="24"/>
                <w:u w:val="single"/>
              </w:rPr>
              <w:tab/>
            </w:r>
          </w:p>
          <w:p w:rsidR="00680DF5" w:rsidRPr="00680DF5" w:rsidRDefault="00680DF5" w:rsidP="00680DF5">
            <w:pPr>
              <w:tabs>
                <w:tab w:val="right" w:pos="2556"/>
                <w:tab w:val="right" w:pos="9017"/>
              </w:tabs>
              <w:rPr>
                <w:rFonts w:ascii="Times New Roman" w:hAnsi="Times New Roman" w:cs="Times New Roman"/>
                <w:sz w:val="24"/>
                <w:szCs w:val="24"/>
                <w:u w:val="single"/>
              </w:rPr>
            </w:pPr>
            <w:r w:rsidRPr="00680DF5">
              <w:rPr>
                <w:rFonts w:ascii="Times New Roman" w:hAnsi="Times New Roman" w:cs="Times New Roman"/>
                <w:sz w:val="24"/>
                <w:szCs w:val="24"/>
              </w:rPr>
              <w:t>Naslov:</w:t>
            </w:r>
            <w:r w:rsidRPr="00680DF5">
              <w:rPr>
                <w:rFonts w:ascii="Times New Roman" w:hAnsi="Times New Roman" w:cs="Times New Roman"/>
                <w:sz w:val="24"/>
                <w:szCs w:val="24"/>
              </w:rPr>
              <w:tab/>
            </w:r>
            <w:r w:rsidRPr="00680DF5">
              <w:rPr>
                <w:rFonts w:ascii="Times New Roman" w:hAnsi="Times New Roman" w:cs="Times New Roman"/>
                <w:sz w:val="24"/>
                <w:szCs w:val="24"/>
                <w:u w:val="single"/>
              </w:rPr>
              <w:tab/>
            </w:r>
          </w:p>
          <w:p w:rsidR="00680DF5" w:rsidRPr="00680DF5" w:rsidRDefault="00680DF5" w:rsidP="00680DF5">
            <w:pPr>
              <w:tabs>
                <w:tab w:val="right" w:pos="2556"/>
                <w:tab w:val="right" w:pos="5609"/>
              </w:tabs>
              <w:rPr>
                <w:rFonts w:ascii="Times New Roman" w:hAnsi="Times New Roman" w:cs="Times New Roman"/>
                <w:sz w:val="24"/>
                <w:szCs w:val="24"/>
                <w:u w:val="single"/>
              </w:rPr>
            </w:pPr>
            <w:r w:rsidRPr="00680DF5">
              <w:rPr>
                <w:rFonts w:ascii="Times New Roman" w:hAnsi="Times New Roman" w:cs="Times New Roman"/>
                <w:sz w:val="24"/>
                <w:szCs w:val="24"/>
              </w:rPr>
              <w:t>Matična številka:</w:t>
            </w:r>
            <w:r w:rsidRPr="00680DF5">
              <w:rPr>
                <w:rFonts w:ascii="Times New Roman" w:hAnsi="Times New Roman" w:cs="Times New Roman"/>
                <w:sz w:val="24"/>
                <w:szCs w:val="24"/>
              </w:rPr>
              <w:tab/>
            </w:r>
            <w:r w:rsidRPr="00680DF5">
              <w:rPr>
                <w:rFonts w:ascii="Times New Roman" w:hAnsi="Times New Roman" w:cs="Times New Roman"/>
                <w:sz w:val="24"/>
                <w:szCs w:val="24"/>
                <w:u w:val="single"/>
              </w:rPr>
              <w:tab/>
            </w:r>
          </w:p>
          <w:p w:rsidR="00680DF5" w:rsidRPr="008320E8" w:rsidRDefault="00680DF5" w:rsidP="008320E8">
            <w:pPr>
              <w:tabs>
                <w:tab w:val="right" w:pos="2556"/>
                <w:tab w:val="right" w:pos="5609"/>
              </w:tabs>
              <w:rPr>
                <w:rFonts w:ascii="Times New Roman" w:hAnsi="Times New Roman" w:cs="Times New Roman"/>
                <w:sz w:val="24"/>
                <w:szCs w:val="24"/>
              </w:rPr>
            </w:pPr>
            <w:r w:rsidRPr="00680DF5">
              <w:rPr>
                <w:rFonts w:ascii="Times New Roman" w:hAnsi="Times New Roman" w:cs="Times New Roman"/>
                <w:sz w:val="24"/>
                <w:szCs w:val="24"/>
              </w:rPr>
              <w:t>Identifikacijska številka:</w:t>
            </w:r>
            <w:r w:rsidRPr="00680DF5">
              <w:rPr>
                <w:rFonts w:ascii="Times New Roman" w:hAnsi="Times New Roman" w:cs="Times New Roman"/>
                <w:sz w:val="24"/>
                <w:szCs w:val="24"/>
              </w:rPr>
              <w:tab/>
            </w:r>
            <w:r w:rsidRPr="00680DF5">
              <w:rPr>
                <w:rFonts w:ascii="Times New Roman" w:hAnsi="Times New Roman" w:cs="Times New Roman"/>
                <w:sz w:val="24"/>
                <w:szCs w:val="24"/>
                <w:u w:val="single"/>
              </w:rPr>
              <w:tab/>
            </w:r>
          </w:p>
          <w:p w:rsidR="008320E8" w:rsidRDefault="008320E8" w:rsidP="008320E8">
            <w:pPr>
              <w:tabs>
                <w:tab w:val="right" w:pos="2556"/>
                <w:tab w:val="right" w:pos="5609"/>
              </w:tabs>
              <w:spacing w:after="0"/>
              <w:jc w:val="both"/>
              <w:rPr>
                <w:rFonts w:ascii="Times New Roman" w:hAnsi="Times New Roman" w:cs="Times New Roman"/>
                <w:b/>
                <w:sz w:val="16"/>
                <w:szCs w:val="16"/>
              </w:rPr>
            </w:pPr>
          </w:p>
          <w:p w:rsidR="00BC1B81" w:rsidRDefault="00BC1B81" w:rsidP="008320E8">
            <w:pPr>
              <w:tabs>
                <w:tab w:val="right" w:pos="2556"/>
                <w:tab w:val="right" w:pos="5609"/>
              </w:tabs>
              <w:spacing w:after="0"/>
              <w:jc w:val="both"/>
              <w:rPr>
                <w:rFonts w:ascii="Times New Roman" w:hAnsi="Times New Roman" w:cs="Times New Roman"/>
                <w:b/>
                <w:sz w:val="16"/>
                <w:szCs w:val="16"/>
              </w:rPr>
            </w:pPr>
          </w:p>
          <w:p w:rsidR="00BC1B81" w:rsidRPr="008320E8" w:rsidRDefault="00BC1B81" w:rsidP="008320E8">
            <w:pPr>
              <w:tabs>
                <w:tab w:val="right" w:pos="2556"/>
                <w:tab w:val="right" w:pos="5609"/>
              </w:tabs>
              <w:spacing w:after="0"/>
              <w:jc w:val="both"/>
              <w:rPr>
                <w:rFonts w:ascii="Times New Roman" w:hAnsi="Times New Roman" w:cs="Times New Roman"/>
                <w:b/>
                <w:sz w:val="16"/>
                <w:szCs w:val="16"/>
              </w:rPr>
            </w:pPr>
          </w:p>
          <w:p w:rsidR="00680DF5" w:rsidRPr="00680DF5" w:rsidRDefault="00680DF5" w:rsidP="008320E8">
            <w:pPr>
              <w:tabs>
                <w:tab w:val="right" w:pos="2556"/>
                <w:tab w:val="right" w:pos="5609"/>
              </w:tabs>
              <w:spacing w:after="0"/>
              <w:jc w:val="both"/>
              <w:rPr>
                <w:rFonts w:ascii="Times New Roman" w:hAnsi="Times New Roman" w:cs="Times New Roman"/>
                <w:b/>
                <w:sz w:val="24"/>
                <w:szCs w:val="24"/>
              </w:rPr>
            </w:pPr>
            <w:r w:rsidRPr="00680DF5">
              <w:rPr>
                <w:rFonts w:ascii="Times New Roman" w:hAnsi="Times New Roman" w:cs="Times New Roman"/>
                <w:b/>
                <w:sz w:val="24"/>
                <w:szCs w:val="24"/>
              </w:rPr>
              <w:t xml:space="preserve">II. Ponudbena cena </w:t>
            </w:r>
          </w:p>
          <w:p w:rsidR="00680DF5" w:rsidRDefault="00680DF5" w:rsidP="008320E8">
            <w:pPr>
              <w:tabs>
                <w:tab w:val="right" w:pos="2556"/>
                <w:tab w:val="right" w:pos="5609"/>
              </w:tabs>
              <w:spacing w:after="0"/>
              <w:jc w:val="both"/>
              <w:rPr>
                <w:rFonts w:ascii="Times New Roman" w:hAnsi="Times New Roman" w:cs="Times New Roman"/>
                <w:sz w:val="24"/>
                <w:szCs w:val="24"/>
              </w:rPr>
            </w:pPr>
            <w:r w:rsidRPr="00680DF5">
              <w:rPr>
                <w:rFonts w:ascii="Times New Roman" w:hAnsi="Times New Roman" w:cs="Times New Roman"/>
                <w:sz w:val="24"/>
                <w:szCs w:val="24"/>
              </w:rPr>
              <w:t>Glede na razpisane relacije, ure prevozov in števila otrok, ki se dnevno vozijo, znaša vrednost naše ponudbe</w:t>
            </w:r>
            <w:r w:rsidR="00832573">
              <w:rPr>
                <w:rFonts w:ascii="Times New Roman" w:hAnsi="Times New Roman" w:cs="Times New Roman"/>
                <w:sz w:val="24"/>
                <w:szCs w:val="24"/>
              </w:rPr>
              <w:t xml:space="preserve"> </w:t>
            </w:r>
            <w:r w:rsidR="00E51693">
              <w:rPr>
                <w:rFonts w:ascii="Times New Roman" w:hAnsi="Times New Roman" w:cs="Times New Roman"/>
                <w:b/>
                <w:sz w:val="24"/>
                <w:szCs w:val="24"/>
              </w:rPr>
              <w:t>na dan</w:t>
            </w:r>
            <w:r w:rsidRPr="00680DF5">
              <w:rPr>
                <w:rFonts w:ascii="Times New Roman" w:hAnsi="Times New Roman" w:cs="Times New Roman"/>
                <w:sz w:val="24"/>
                <w:szCs w:val="24"/>
              </w:rPr>
              <w:t>:</w:t>
            </w:r>
          </w:p>
          <w:tbl>
            <w:tblPr>
              <w:tblW w:w="7338" w:type="dxa"/>
              <w:jc w:val="center"/>
              <w:tblLayout w:type="fixed"/>
              <w:tblCellMar>
                <w:left w:w="70" w:type="dxa"/>
                <w:right w:w="70" w:type="dxa"/>
              </w:tblCellMar>
              <w:tblLook w:val="0000" w:firstRow="0" w:lastRow="0" w:firstColumn="0" w:lastColumn="0" w:noHBand="0" w:noVBand="0"/>
            </w:tblPr>
            <w:tblGrid>
              <w:gridCol w:w="1462"/>
              <w:gridCol w:w="2410"/>
              <w:gridCol w:w="1482"/>
              <w:gridCol w:w="1984"/>
            </w:tblGrid>
            <w:tr w:rsidR="00832573" w:rsidRPr="00AA4B6B" w:rsidTr="00832573">
              <w:trPr>
                <w:trHeight w:val="255"/>
                <w:jc w:val="center"/>
              </w:trPr>
              <w:tc>
                <w:tcPr>
                  <w:tcW w:w="1462" w:type="dxa"/>
                  <w:tcBorders>
                    <w:top w:val="single" w:sz="4" w:space="0" w:color="auto"/>
                    <w:left w:val="single" w:sz="4" w:space="0" w:color="auto"/>
                    <w:bottom w:val="single" w:sz="4" w:space="0" w:color="auto"/>
                    <w:right w:val="single" w:sz="4" w:space="0" w:color="auto"/>
                  </w:tcBorders>
                  <w:shd w:val="clear" w:color="auto" w:fill="auto"/>
                  <w:noWrap/>
                  <w:vAlign w:val="bottom"/>
                </w:tcPr>
                <w:p w:rsidR="00832573" w:rsidRPr="00F1594B" w:rsidRDefault="00832573" w:rsidP="00487E2B">
                  <w:pPr>
                    <w:rPr>
                      <w:rFonts w:ascii="Times New Roman" w:hAnsi="Times New Roman" w:cs="Times New Roman"/>
                      <w:b/>
                      <w:bCs/>
                      <w:sz w:val="24"/>
                      <w:szCs w:val="24"/>
                    </w:rPr>
                  </w:pPr>
                  <w:r w:rsidRPr="00F1594B">
                    <w:rPr>
                      <w:rFonts w:ascii="Times New Roman" w:hAnsi="Times New Roman" w:cs="Times New Roman"/>
                      <w:b/>
                      <w:bCs/>
                      <w:sz w:val="24"/>
                      <w:szCs w:val="24"/>
                    </w:rPr>
                    <w:t> </w:t>
                  </w:r>
                </w:p>
              </w:tc>
              <w:tc>
                <w:tcPr>
                  <w:tcW w:w="2410" w:type="dxa"/>
                  <w:tcBorders>
                    <w:top w:val="single" w:sz="4" w:space="0" w:color="auto"/>
                    <w:left w:val="nil"/>
                    <w:bottom w:val="single" w:sz="4" w:space="0" w:color="auto"/>
                    <w:right w:val="single" w:sz="4" w:space="0" w:color="auto"/>
                  </w:tcBorders>
                  <w:shd w:val="clear" w:color="auto" w:fill="auto"/>
                  <w:noWrap/>
                  <w:vAlign w:val="bottom"/>
                </w:tcPr>
                <w:p w:rsidR="00832573" w:rsidRPr="00F1594B" w:rsidRDefault="00832573" w:rsidP="00487E2B">
                  <w:pPr>
                    <w:jc w:val="right"/>
                    <w:rPr>
                      <w:rFonts w:ascii="Times New Roman" w:hAnsi="Times New Roman" w:cs="Times New Roman"/>
                      <w:b/>
                      <w:bCs/>
                      <w:sz w:val="24"/>
                      <w:szCs w:val="24"/>
                    </w:rPr>
                  </w:pPr>
                  <w:r w:rsidRPr="00F1594B">
                    <w:rPr>
                      <w:rFonts w:ascii="Times New Roman" w:hAnsi="Times New Roman" w:cs="Times New Roman"/>
                      <w:b/>
                      <w:bCs/>
                      <w:sz w:val="24"/>
                      <w:szCs w:val="24"/>
                    </w:rPr>
                    <w:t>Vrednost brez DDV</w:t>
                  </w:r>
                </w:p>
              </w:tc>
              <w:tc>
                <w:tcPr>
                  <w:tcW w:w="1482" w:type="dxa"/>
                  <w:tcBorders>
                    <w:top w:val="single" w:sz="4" w:space="0" w:color="auto"/>
                    <w:left w:val="nil"/>
                    <w:bottom w:val="single" w:sz="4" w:space="0" w:color="auto"/>
                    <w:right w:val="single" w:sz="4" w:space="0" w:color="auto"/>
                  </w:tcBorders>
                  <w:shd w:val="clear" w:color="auto" w:fill="auto"/>
                  <w:noWrap/>
                  <w:vAlign w:val="bottom"/>
                </w:tcPr>
                <w:p w:rsidR="00832573" w:rsidRPr="00F1594B" w:rsidRDefault="00832573" w:rsidP="00487E2B">
                  <w:pPr>
                    <w:jc w:val="right"/>
                    <w:rPr>
                      <w:rFonts w:ascii="Times New Roman" w:hAnsi="Times New Roman" w:cs="Times New Roman"/>
                      <w:b/>
                      <w:bCs/>
                      <w:sz w:val="24"/>
                      <w:szCs w:val="24"/>
                    </w:rPr>
                  </w:pPr>
                  <w:r w:rsidRPr="00F1594B">
                    <w:rPr>
                      <w:rFonts w:ascii="Times New Roman" w:hAnsi="Times New Roman" w:cs="Times New Roman"/>
                      <w:b/>
                      <w:bCs/>
                      <w:sz w:val="24"/>
                      <w:szCs w:val="24"/>
                    </w:rPr>
                    <w:t>DDV</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832573" w:rsidRPr="00F1594B" w:rsidRDefault="00832573" w:rsidP="00487E2B">
                  <w:pPr>
                    <w:jc w:val="right"/>
                    <w:rPr>
                      <w:rFonts w:ascii="Times New Roman" w:hAnsi="Times New Roman" w:cs="Times New Roman"/>
                      <w:b/>
                      <w:bCs/>
                      <w:sz w:val="24"/>
                      <w:szCs w:val="24"/>
                    </w:rPr>
                  </w:pPr>
                  <w:r w:rsidRPr="00F1594B">
                    <w:rPr>
                      <w:rFonts w:ascii="Times New Roman" w:hAnsi="Times New Roman" w:cs="Times New Roman"/>
                      <w:b/>
                      <w:bCs/>
                      <w:sz w:val="24"/>
                      <w:szCs w:val="24"/>
                    </w:rPr>
                    <w:t>Vrednost z DDV</w:t>
                  </w:r>
                </w:p>
              </w:tc>
            </w:tr>
            <w:tr w:rsidR="00832573" w:rsidRPr="00AA4B6B" w:rsidTr="00832573">
              <w:trPr>
                <w:trHeight w:val="255"/>
                <w:jc w:val="center"/>
              </w:trPr>
              <w:tc>
                <w:tcPr>
                  <w:tcW w:w="1462" w:type="dxa"/>
                  <w:tcBorders>
                    <w:top w:val="nil"/>
                    <w:left w:val="single" w:sz="4" w:space="0" w:color="auto"/>
                    <w:bottom w:val="single" w:sz="4" w:space="0" w:color="auto"/>
                    <w:right w:val="single" w:sz="4" w:space="0" w:color="auto"/>
                  </w:tcBorders>
                  <w:shd w:val="clear" w:color="auto" w:fill="auto"/>
                  <w:noWrap/>
                  <w:vAlign w:val="bottom"/>
                </w:tcPr>
                <w:p w:rsidR="00832573" w:rsidRPr="00F1594B" w:rsidRDefault="00832573" w:rsidP="00487E2B">
                  <w:pPr>
                    <w:rPr>
                      <w:rFonts w:ascii="Times New Roman" w:hAnsi="Times New Roman" w:cs="Times New Roman"/>
                      <w:sz w:val="24"/>
                      <w:szCs w:val="24"/>
                    </w:rPr>
                  </w:pPr>
                  <w:r w:rsidRPr="00F1594B">
                    <w:rPr>
                      <w:rFonts w:ascii="Times New Roman" w:hAnsi="Times New Roman" w:cs="Times New Roman"/>
                      <w:sz w:val="24"/>
                      <w:szCs w:val="24"/>
                    </w:rPr>
                    <w:t>SKLOP 1</w:t>
                  </w:r>
                </w:p>
              </w:tc>
              <w:tc>
                <w:tcPr>
                  <w:tcW w:w="2410" w:type="dxa"/>
                  <w:tcBorders>
                    <w:top w:val="nil"/>
                    <w:left w:val="nil"/>
                    <w:bottom w:val="single" w:sz="4" w:space="0" w:color="auto"/>
                    <w:right w:val="single" w:sz="4" w:space="0" w:color="auto"/>
                  </w:tcBorders>
                  <w:shd w:val="clear" w:color="auto" w:fill="auto"/>
                  <w:noWrap/>
                  <w:vAlign w:val="bottom"/>
                </w:tcPr>
                <w:p w:rsidR="00832573" w:rsidRPr="00F1594B" w:rsidRDefault="00832573" w:rsidP="00487E2B">
                  <w:pPr>
                    <w:rPr>
                      <w:rFonts w:ascii="Times New Roman" w:hAnsi="Times New Roman" w:cs="Times New Roman"/>
                      <w:sz w:val="24"/>
                      <w:szCs w:val="24"/>
                    </w:rPr>
                  </w:pPr>
                  <w:r w:rsidRPr="00F1594B">
                    <w:rPr>
                      <w:rFonts w:ascii="Times New Roman" w:hAnsi="Times New Roman" w:cs="Times New Roman"/>
                      <w:sz w:val="24"/>
                      <w:szCs w:val="24"/>
                    </w:rPr>
                    <w:t> </w:t>
                  </w:r>
                </w:p>
              </w:tc>
              <w:tc>
                <w:tcPr>
                  <w:tcW w:w="1482" w:type="dxa"/>
                  <w:tcBorders>
                    <w:top w:val="nil"/>
                    <w:left w:val="nil"/>
                    <w:bottom w:val="single" w:sz="4" w:space="0" w:color="auto"/>
                    <w:right w:val="single" w:sz="4" w:space="0" w:color="auto"/>
                  </w:tcBorders>
                  <w:shd w:val="clear" w:color="auto" w:fill="auto"/>
                  <w:noWrap/>
                  <w:vAlign w:val="bottom"/>
                </w:tcPr>
                <w:p w:rsidR="00832573" w:rsidRPr="00F1594B" w:rsidRDefault="00832573" w:rsidP="00487E2B">
                  <w:pPr>
                    <w:rPr>
                      <w:rFonts w:ascii="Times New Roman" w:hAnsi="Times New Roman" w:cs="Times New Roman"/>
                      <w:sz w:val="24"/>
                      <w:szCs w:val="24"/>
                    </w:rPr>
                  </w:pPr>
                  <w:r w:rsidRPr="00F1594B">
                    <w:rPr>
                      <w:rFonts w:ascii="Times New Roman" w:hAnsi="Times New Roman" w:cs="Times New Roman"/>
                      <w:sz w:val="24"/>
                      <w:szCs w:val="24"/>
                    </w:rPr>
                    <w:t> </w:t>
                  </w:r>
                </w:p>
              </w:tc>
              <w:tc>
                <w:tcPr>
                  <w:tcW w:w="1984" w:type="dxa"/>
                  <w:tcBorders>
                    <w:top w:val="nil"/>
                    <w:left w:val="nil"/>
                    <w:bottom w:val="single" w:sz="4" w:space="0" w:color="auto"/>
                    <w:right w:val="single" w:sz="4" w:space="0" w:color="auto"/>
                  </w:tcBorders>
                  <w:shd w:val="clear" w:color="auto" w:fill="auto"/>
                  <w:noWrap/>
                  <w:vAlign w:val="bottom"/>
                </w:tcPr>
                <w:p w:rsidR="00832573" w:rsidRPr="00F1594B" w:rsidRDefault="00832573" w:rsidP="00487E2B">
                  <w:pPr>
                    <w:rPr>
                      <w:rFonts w:ascii="Times New Roman" w:hAnsi="Times New Roman" w:cs="Times New Roman"/>
                      <w:sz w:val="24"/>
                      <w:szCs w:val="24"/>
                    </w:rPr>
                  </w:pPr>
                  <w:r w:rsidRPr="00F1594B">
                    <w:rPr>
                      <w:rFonts w:ascii="Times New Roman" w:hAnsi="Times New Roman" w:cs="Times New Roman"/>
                      <w:sz w:val="24"/>
                      <w:szCs w:val="24"/>
                    </w:rPr>
                    <w:t> </w:t>
                  </w:r>
                </w:p>
              </w:tc>
            </w:tr>
            <w:tr w:rsidR="00832573" w:rsidRPr="00AA4B6B" w:rsidTr="00832573">
              <w:trPr>
                <w:trHeight w:val="255"/>
                <w:jc w:val="center"/>
              </w:trPr>
              <w:tc>
                <w:tcPr>
                  <w:tcW w:w="1462" w:type="dxa"/>
                  <w:tcBorders>
                    <w:top w:val="nil"/>
                    <w:left w:val="single" w:sz="4" w:space="0" w:color="auto"/>
                    <w:bottom w:val="single" w:sz="4" w:space="0" w:color="auto"/>
                    <w:right w:val="single" w:sz="4" w:space="0" w:color="auto"/>
                  </w:tcBorders>
                  <w:shd w:val="clear" w:color="auto" w:fill="auto"/>
                  <w:noWrap/>
                  <w:vAlign w:val="bottom"/>
                </w:tcPr>
                <w:p w:rsidR="00832573" w:rsidRPr="00F1594B" w:rsidRDefault="00832573" w:rsidP="00487E2B">
                  <w:pPr>
                    <w:rPr>
                      <w:rFonts w:ascii="Times New Roman" w:hAnsi="Times New Roman" w:cs="Times New Roman"/>
                      <w:sz w:val="24"/>
                      <w:szCs w:val="24"/>
                    </w:rPr>
                  </w:pPr>
                  <w:r w:rsidRPr="00F1594B">
                    <w:rPr>
                      <w:rFonts w:ascii="Times New Roman" w:hAnsi="Times New Roman" w:cs="Times New Roman"/>
                      <w:sz w:val="24"/>
                      <w:szCs w:val="24"/>
                    </w:rPr>
                    <w:t>SKLOP 2</w:t>
                  </w:r>
                </w:p>
              </w:tc>
              <w:tc>
                <w:tcPr>
                  <w:tcW w:w="2410" w:type="dxa"/>
                  <w:tcBorders>
                    <w:top w:val="nil"/>
                    <w:left w:val="nil"/>
                    <w:bottom w:val="single" w:sz="4" w:space="0" w:color="auto"/>
                    <w:right w:val="single" w:sz="4" w:space="0" w:color="auto"/>
                  </w:tcBorders>
                  <w:shd w:val="clear" w:color="auto" w:fill="auto"/>
                  <w:noWrap/>
                  <w:vAlign w:val="bottom"/>
                </w:tcPr>
                <w:p w:rsidR="00832573" w:rsidRPr="00F1594B" w:rsidRDefault="00832573" w:rsidP="00487E2B">
                  <w:pPr>
                    <w:rPr>
                      <w:rFonts w:ascii="Times New Roman" w:hAnsi="Times New Roman" w:cs="Times New Roman"/>
                      <w:sz w:val="24"/>
                      <w:szCs w:val="24"/>
                    </w:rPr>
                  </w:pPr>
                  <w:r w:rsidRPr="00F1594B">
                    <w:rPr>
                      <w:rFonts w:ascii="Times New Roman" w:hAnsi="Times New Roman" w:cs="Times New Roman"/>
                      <w:sz w:val="24"/>
                      <w:szCs w:val="24"/>
                    </w:rPr>
                    <w:t> </w:t>
                  </w:r>
                </w:p>
              </w:tc>
              <w:tc>
                <w:tcPr>
                  <w:tcW w:w="1482" w:type="dxa"/>
                  <w:tcBorders>
                    <w:top w:val="nil"/>
                    <w:left w:val="nil"/>
                    <w:bottom w:val="single" w:sz="4" w:space="0" w:color="auto"/>
                    <w:right w:val="single" w:sz="4" w:space="0" w:color="auto"/>
                  </w:tcBorders>
                  <w:shd w:val="clear" w:color="auto" w:fill="auto"/>
                  <w:noWrap/>
                  <w:vAlign w:val="bottom"/>
                </w:tcPr>
                <w:p w:rsidR="00832573" w:rsidRPr="00F1594B" w:rsidRDefault="00832573" w:rsidP="00487E2B">
                  <w:pPr>
                    <w:rPr>
                      <w:rFonts w:ascii="Times New Roman" w:hAnsi="Times New Roman" w:cs="Times New Roman"/>
                      <w:sz w:val="24"/>
                      <w:szCs w:val="24"/>
                    </w:rPr>
                  </w:pPr>
                  <w:r w:rsidRPr="00F1594B">
                    <w:rPr>
                      <w:rFonts w:ascii="Times New Roman" w:hAnsi="Times New Roman" w:cs="Times New Roman"/>
                      <w:sz w:val="24"/>
                      <w:szCs w:val="24"/>
                    </w:rPr>
                    <w:t> </w:t>
                  </w:r>
                </w:p>
              </w:tc>
              <w:tc>
                <w:tcPr>
                  <w:tcW w:w="1984" w:type="dxa"/>
                  <w:tcBorders>
                    <w:top w:val="nil"/>
                    <w:left w:val="nil"/>
                    <w:bottom w:val="single" w:sz="4" w:space="0" w:color="auto"/>
                    <w:right w:val="single" w:sz="4" w:space="0" w:color="auto"/>
                  </w:tcBorders>
                  <w:shd w:val="clear" w:color="auto" w:fill="auto"/>
                  <w:noWrap/>
                  <w:vAlign w:val="bottom"/>
                </w:tcPr>
                <w:p w:rsidR="00832573" w:rsidRPr="00F1594B" w:rsidRDefault="00832573" w:rsidP="00487E2B">
                  <w:pPr>
                    <w:rPr>
                      <w:rFonts w:ascii="Times New Roman" w:hAnsi="Times New Roman" w:cs="Times New Roman"/>
                      <w:sz w:val="24"/>
                      <w:szCs w:val="24"/>
                    </w:rPr>
                  </w:pPr>
                  <w:r w:rsidRPr="00F1594B">
                    <w:rPr>
                      <w:rFonts w:ascii="Times New Roman" w:hAnsi="Times New Roman" w:cs="Times New Roman"/>
                      <w:sz w:val="24"/>
                      <w:szCs w:val="24"/>
                    </w:rPr>
                    <w:t> </w:t>
                  </w:r>
                </w:p>
              </w:tc>
            </w:tr>
            <w:tr w:rsidR="00832573" w:rsidRPr="00AA4B6B" w:rsidTr="00832573">
              <w:trPr>
                <w:trHeight w:val="255"/>
                <w:jc w:val="center"/>
              </w:trPr>
              <w:tc>
                <w:tcPr>
                  <w:tcW w:w="1462" w:type="dxa"/>
                  <w:tcBorders>
                    <w:top w:val="nil"/>
                    <w:left w:val="single" w:sz="4" w:space="0" w:color="auto"/>
                    <w:bottom w:val="single" w:sz="4" w:space="0" w:color="auto"/>
                    <w:right w:val="single" w:sz="4" w:space="0" w:color="auto"/>
                  </w:tcBorders>
                  <w:shd w:val="clear" w:color="auto" w:fill="auto"/>
                  <w:noWrap/>
                  <w:vAlign w:val="bottom"/>
                </w:tcPr>
                <w:p w:rsidR="00832573" w:rsidRPr="00F1594B" w:rsidRDefault="00832573" w:rsidP="00487E2B">
                  <w:pPr>
                    <w:rPr>
                      <w:rFonts w:ascii="Times New Roman" w:hAnsi="Times New Roman" w:cs="Times New Roman"/>
                      <w:sz w:val="24"/>
                      <w:szCs w:val="24"/>
                    </w:rPr>
                  </w:pPr>
                  <w:r w:rsidRPr="00F1594B">
                    <w:rPr>
                      <w:rFonts w:ascii="Times New Roman" w:hAnsi="Times New Roman" w:cs="Times New Roman"/>
                      <w:sz w:val="24"/>
                      <w:szCs w:val="24"/>
                    </w:rPr>
                    <w:t>SKLOP 3</w:t>
                  </w:r>
                </w:p>
              </w:tc>
              <w:tc>
                <w:tcPr>
                  <w:tcW w:w="2410" w:type="dxa"/>
                  <w:tcBorders>
                    <w:top w:val="nil"/>
                    <w:left w:val="nil"/>
                    <w:bottom w:val="single" w:sz="4" w:space="0" w:color="auto"/>
                    <w:right w:val="single" w:sz="4" w:space="0" w:color="auto"/>
                  </w:tcBorders>
                  <w:shd w:val="clear" w:color="auto" w:fill="auto"/>
                  <w:noWrap/>
                  <w:vAlign w:val="bottom"/>
                </w:tcPr>
                <w:p w:rsidR="00832573" w:rsidRPr="00F1594B" w:rsidRDefault="00832573" w:rsidP="00487E2B">
                  <w:pPr>
                    <w:rPr>
                      <w:rFonts w:ascii="Times New Roman" w:hAnsi="Times New Roman" w:cs="Times New Roman"/>
                      <w:sz w:val="24"/>
                      <w:szCs w:val="24"/>
                    </w:rPr>
                  </w:pPr>
                  <w:r w:rsidRPr="00F1594B">
                    <w:rPr>
                      <w:rFonts w:ascii="Times New Roman" w:hAnsi="Times New Roman" w:cs="Times New Roman"/>
                      <w:sz w:val="24"/>
                      <w:szCs w:val="24"/>
                    </w:rPr>
                    <w:t> </w:t>
                  </w:r>
                </w:p>
              </w:tc>
              <w:tc>
                <w:tcPr>
                  <w:tcW w:w="1482" w:type="dxa"/>
                  <w:tcBorders>
                    <w:top w:val="nil"/>
                    <w:left w:val="nil"/>
                    <w:bottom w:val="single" w:sz="4" w:space="0" w:color="auto"/>
                    <w:right w:val="single" w:sz="4" w:space="0" w:color="auto"/>
                  </w:tcBorders>
                  <w:shd w:val="clear" w:color="auto" w:fill="auto"/>
                  <w:noWrap/>
                  <w:vAlign w:val="bottom"/>
                </w:tcPr>
                <w:p w:rsidR="00832573" w:rsidRPr="00F1594B" w:rsidRDefault="00832573" w:rsidP="00487E2B">
                  <w:pPr>
                    <w:rPr>
                      <w:rFonts w:ascii="Times New Roman" w:hAnsi="Times New Roman" w:cs="Times New Roman"/>
                      <w:sz w:val="24"/>
                      <w:szCs w:val="24"/>
                    </w:rPr>
                  </w:pPr>
                  <w:r w:rsidRPr="00F1594B">
                    <w:rPr>
                      <w:rFonts w:ascii="Times New Roman" w:hAnsi="Times New Roman" w:cs="Times New Roman"/>
                      <w:sz w:val="24"/>
                      <w:szCs w:val="24"/>
                    </w:rPr>
                    <w:t> </w:t>
                  </w:r>
                </w:p>
              </w:tc>
              <w:tc>
                <w:tcPr>
                  <w:tcW w:w="1984" w:type="dxa"/>
                  <w:tcBorders>
                    <w:top w:val="nil"/>
                    <w:left w:val="nil"/>
                    <w:bottom w:val="single" w:sz="4" w:space="0" w:color="auto"/>
                    <w:right w:val="single" w:sz="4" w:space="0" w:color="auto"/>
                  </w:tcBorders>
                  <w:shd w:val="clear" w:color="auto" w:fill="auto"/>
                  <w:noWrap/>
                  <w:vAlign w:val="bottom"/>
                </w:tcPr>
                <w:p w:rsidR="00832573" w:rsidRPr="00F1594B" w:rsidRDefault="00832573" w:rsidP="00487E2B">
                  <w:pPr>
                    <w:rPr>
                      <w:rFonts w:ascii="Times New Roman" w:hAnsi="Times New Roman" w:cs="Times New Roman"/>
                      <w:sz w:val="24"/>
                      <w:szCs w:val="24"/>
                    </w:rPr>
                  </w:pPr>
                  <w:r w:rsidRPr="00F1594B">
                    <w:rPr>
                      <w:rFonts w:ascii="Times New Roman" w:hAnsi="Times New Roman" w:cs="Times New Roman"/>
                      <w:sz w:val="24"/>
                      <w:szCs w:val="24"/>
                    </w:rPr>
                    <w:t> </w:t>
                  </w:r>
                </w:p>
              </w:tc>
            </w:tr>
            <w:tr w:rsidR="00832573" w:rsidRPr="00AA4B6B" w:rsidTr="00832573">
              <w:trPr>
                <w:trHeight w:val="255"/>
                <w:jc w:val="center"/>
              </w:trPr>
              <w:tc>
                <w:tcPr>
                  <w:tcW w:w="1462" w:type="dxa"/>
                  <w:tcBorders>
                    <w:top w:val="nil"/>
                    <w:left w:val="single" w:sz="4" w:space="0" w:color="auto"/>
                    <w:bottom w:val="single" w:sz="4" w:space="0" w:color="auto"/>
                    <w:right w:val="single" w:sz="4" w:space="0" w:color="auto"/>
                  </w:tcBorders>
                  <w:shd w:val="clear" w:color="auto" w:fill="auto"/>
                  <w:noWrap/>
                  <w:vAlign w:val="bottom"/>
                </w:tcPr>
                <w:p w:rsidR="00832573" w:rsidRPr="00F1594B" w:rsidRDefault="00832573" w:rsidP="00487E2B">
                  <w:pPr>
                    <w:rPr>
                      <w:rFonts w:ascii="Times New Roman" w:hAnsi="Times New Roman" w:cs="Times New Roman"/>
                      <w:sz w:val="24"/>
                      <w:szCs w:val="24"/>
                    </w:rPr>
                  </w:pPr>
                  <w:r w:rsidRPr="00F1594B">
                    <w:rPr>
                      <w:rFonts w:ascii="Times New Roman" w:hAnsi="Times New Roman" w:cs="Times New Roman"/>
                      <w:sz w:val="24"/>
                      <w:szCs w:val="24"/>
                    </w:rPr>
                    <w:t>SKLOP 4</w:t>
                  </w:r>
                </w:p>
              </w:tc>
              <w:tc>
                <w:tcPr>
                  <w:tcW w:w="2410" w:type="dxa"/>
                  <w:tcBorders>
                    <w:top w:val="nil"/>
                    <w:left w:val="nil"/>
                    <w:bottom w:val="single" w:sz="4" w:space="0" w:color="auto"/>
                    <w:right w:val="single" w:sz="4" w:space="0" w:color="auto"/>
                  </w:tcBorders>
                  <w:shd w:val="clear" w:color="auto" w:fill="auto"/>
                  <w:noWrap/>
                  <w:vAlign w:val="bottom"/>
                </w:tcPr>
                <w:p w:rsidR="00832573" w:rsidRPr="00F1594B" w:rsidRDefault="00832573" w:rsidP="00487E2B">
                  <w:pPr>
                    <w:rPr>
                      <w:rFonts w:ascii="Times New Roman" w:hAnsi="Times New Roman" w:cs="Times New Roman"/>
                      <w:sz w:val="24"/>
                      <w:szCs w:val="24"/>
                    </w:rPr>
                  </w:pPr>
                  <w:r w:rsidRPr="00F1594B">
                    <w:rPr>
                      <w:rFonts w:ascii="Times New Roman" w:hAnsi="Times New Roman" w:cs="Times New Roman"/>
                      <w:sz w:val="24"/>
                      <w:szCs w:val="24"/>
                    </w:rPr>
                    <w:t> </w:t>
                  </w:r>
                </w:p>
              </w:tc>
              <w:tc>
                <w:tcPr>
                  <w:tcW w:w="1482" w:type="dxa"/>
                  <w:tcBorders>
                    <w:top w:val="nil"/>
                    <w:left w:val="nil"/>
                    <w:bottom w:val="single" w:sz="4" w:space="0" w:color="auto"/>
                    <w:right w:val="single" w:sz="4" w:space="0" w:color="auto"/>
                  </w:tcBorders>
                  <w:shd w:val="clear" w:color="auto" w:fill="auto"/>
                  <w:noWrap/>
                  <w:vAlign w:val="bottom"/>
                </w:tcPr>
                <w:p w:rsidR="00832573" w:rsidRPr="00F1594B" w:rsidRDefault="00832573" w:rsidP="00487E2B">
                  <w:pPr>
                    <w:rPr>
                      <w:rFonts w:ascii="Times New Roman" w:hAnsi="Times New Roman" w:cs="Times New Roman"/>
                      <w:sz w:val="24"/>
                      <w:szCs w:val="24"/>
                    </w:rPr>
                  </w:pPr>
                  <w:r w:rsidRPr="00F1594B">
                    <w:rPr>
                      <w:rFonts w:ascii="Times New Roman" w:hAnsi="Times New Roman" w:cs="Times New Roman"/>
                      <w:sz w:val="24"/>
                      <w:szCs w:val="24"/>
                    </w:rPr>
                    <w:t> </w:t>
                  </w:r>
                </w:p>
              </w:tc>
              <w:tc>
                <w:tcPr>
                  <w:tcW w:w="1984" w:type="dxa"/>
                  <w:tcBorders>
                    <w:top w:val="nil"/>
                    <w:left w:val="nil"/>
                    <w:bottom w:val="single" w:sz="4" w:space="0" w:color="auto"/>
                    <w:right w:val="single" w:sz="4" w:space="0" w:color="auto"/>
                  </w:tcBorders>
                  <w:shd w:val="clear" w:color="auto" w:fill="auto"/>
                  <w:noWrap/>
                  <w:vAlign w:val="bottom"/>
                </w:tcPr>
                <w:p w:rsidR="00832573" w:rsidRPr="00F1594B" w:rsidRDefault="00832573" w:rsidP="00487E2B">
                  <w:pPr>
                    <w:rPr>
                      <w:rFonts w:ascii="Times New Roman" w:hAnsi="Times New Roman" w:cs="Times New Roman"/>
                      <w:sz w:val="24"/>
                      <w:szCs w:val="24"/>
                    </w:rPr>
                  </w:pPr>
                  <w:r w:rsidRPr="00F1594B">
                    <w:rPr>
                      <w:rFonts w:ascii="Times New Roman" w:hAnsi="Times New Roman" w:cs="Times New Roman"/>
                      <w:sz w:val="24"/>
                      <w:szCs w:val="24"/>
                    </w:rPr>
                    <w:t> </w:t>
                  </w:r>
                </w:p>
              </w:tc>
            </w:tr>
            <w:tr w:rsidR="00832573" w:rsidRPr="00AA4B6B" w:rsidTr="00832573">
              <w:trPr>
                <w:trHeight w:val="255"/>
                <w:jc w:val="center"/>
              </w:trPr>
              <w:tc>
                <w:tcPr>
                  <w:tcW w:w="1462" w:type="dxa"/>
                  <w:tcBorders>
                    <w:top w:val="nil"/>
                    <w:left w:val="single" w:sz="4" w:space="0" w:color="auto"/>
                    <w:bottom w:val="single" w:sz="4" w:space="0" w:color="auto"/>
                    <w:right w:val="single" w:sz="4" w:space="0" w:color="auto"/>
                  </w:tcBorders>
                  <w:shd w:val="clear" w:color="auto" w:fill="auto"/>
                  <w:noWrap/>
                  <w:vAlign w:val="bottom"/>
                </w:tcPr>
                <w:p w:rsidR="00832573" w:rsidRPr="00F1594B" w:rsidRDefault="00832573" w:rsidP="00487E2B">
                  <w:pPr>
                    <w:rPr>
                      <w:rFonts w:ascii="Times New Roman" w:hAnsi="Times New Roman" w:cs="Times New Roman"/>
                      <w:sz w:val="24"/>
                      <w:szCs w:val="24"/>
                    </w:rPr>
                  </w:pPr>
                  <w:r w:rsidRPr="00F1594B">
                    <w:rPr>
                      <w:rFonts w:ascii="Times New Roman" w:hAnsi="Times New Roman" w:cs="Times New Roman"/>
                      <w:sz w:val="24"/>
                      <w:szCs w:val="24"/>
                    </w:rPr>
                    <w:t>SKLOP 5</w:t>
                  </w:r>
                </w:p>
              </w:tc>
              <w:tc>
                <w:tcPr>
                  <w:tcW w:w="2410" w:type="dxa"/>
                  <w:tcBorders>
                    <w:top w:val="nil"/>
                    <w:left w:val="nil"/>
                    <w:bottom w:val="single" w:sz="4" w:space="0" w:color="auto"/>
                    <w:right w:val="single" w:sz="4" w:space="0" w:color="auto"/>
                  </w:tcBorders>
                  <w:shd w:val="clear" w:color="auto" w:fill="auto"/>
                  <w:noWrap/>
                  <w:vAlign w:val="bottom"/>
                </w:tcPr>
                <w:p w:rsidR="00832573" w:rsidRPr="00F1594B" w:rsidRDefault="00832573" w:rsidP="00487E2B">
                  <w:pPr>
                    <w:rPr>
                      <w:rFonts w:ascii="Times New Roman" w:hAnsi="Times New Roman" w:cs="Times New Roman"/>
                      <w:sz w:val="24"/>
                      <w:szCs w:val="24"/>
                    </w:rPr>
                  </w:pPr>
                  <w:r w:rsidRPr="00F1594B">
                    <w:rPr>
                      <w:rFonts w:ascii="Times New Roman" w:hAnsi="Times New Roman" w:cs="Times New Roman"/>
                      <w:sz w:val="24"/>
                      <w:szCs w:val="24"/>
                    </w:rPr>
                    <w:t> </w:t>
                  </w:r>
                </w:p>
              </w:tc>
              <w:tc>
                <w:tcPr>
                  <w:tcW w:w="1482" w:type="dxa"/>
                  <w:tcBorders>
                    <w:top w:val="nil"/>
                    <w:left w:val="nil"/>
                    <w:bottom w:val="single" w:sz="4" w:space="0" w:color="auto"/>
                    <w:right w:val="single" w:sz="4" w:space="0" w:color="auto"/>
                  </w:tcBorders>
                  <w:shd w:val="clear" w:color="auto" w:fill="auto"/>
                  <w:noWrap/>
                  <w:vAlign w:val="bottom"/>
                </w:tcPr>
                <w:p w:rsidR="00832573" w:rsidRPr="00F1594B" w:rsidRDefault="00832573" w:rsidP="00487E2B">
                  <w:pPr>
                    <w:rPr>
                      <w:rFonts w:ascii="Times New Roman" w:hAnsi="Times New Roman" w:cs="Times New Roman"/>
                      <w:sz w:val="24"/>
                      <w:szCs w:val="24"/>
                    </w:rPr>
                  </w:pPr>
                  <w:r w:rsidRPr="00F1594B">
                    <w:rPr>
                      <w:rFonts w:ascii="Times New Roman" w:hAnsi="Times New Roman" w:cs="Times New Roman"/>
                      <w:sz w:val="24"/>
                      <w:szCs w:val="24"/>
                    </w:rPr>
                    <w:t> </w:t>
                  </w:r>
                </w:p>
              </w:tc>
              <w:tc>
                <w:tcPr>
                  <w:tcW w:w="1984" w:type="dxa"/>
                  <w:tcBorders>
                    <w:top w:val="nil"/>
                    <w:left w:val="nil"/>
                    <w:bottom w:val="single" w:sz="4" w:space="0" w:color="auto"/>
                    <w:right w:val="single" w:sz="4" w:space="0" w:color="auto"/>
                  </w:tcBorders>
                  <w:shd w:val="clear" w:color="auto" w:fill="auto"/>
                  <w:noWrap/>
                  <w:vAlign w:val="bottom"/>
                </w:tcPr>
                <w:p w:rsidR="00832573" w:rsidRPr="00F1594B" w:rsidRDefault="00832573" w:rsidP="00487E2B">
                  <w:pPr>
                    <w:rPr>
                      <w:rFonts w:ascii="Times New Roman" w:hAnsi="Times New Roman" w:cs="Times New Roman"/>
                      <w:sz w:val="24"/>
                      <w:szCs w:val="24"/>
                    </w:rPr>
                  </w:pPr>
                  <w:r w:rsidRPr="00F1594B">
                    <w:rPr>
                      <w:rFonts w:ascii="Times New Roman" w:hAnsi="Times New Roman" w:cs="Times New Roman"/>
                      <w:sz w:val="24"/>
                      <w:szCs w:val="24"/>
                    </w:rPr>
                    <w:t> </w:t>
                  </w:r>
                </w:p>
              </w:tc>
            </w:tr>
            <w:tr w:rsidR="00832573" w:rsidRPr="00AA4B6B" w:rsidTr="00832573">
              <w:trPr>
                <w:trHeight w:val="255"/>
                <w:jc w:val="center"/>
              </w:trPr>
              <w:tc>
                <w:tcPr>
                  <w:tcW w:w="1462" w:type="dxa"/>
                  <w:tcBorders>
                    <w:top w:val="nil"/>
                    <w:left w:val="single" w:sz="4" w:space="0" w:color="auto"/>
                    <w:bottom w:val="single" w:sz="4" w:space="0" w:color="auto"/>
                    <w:right w:val="single" w:sz="4" w:space="0" w:color="auto"/>
                  </w:tcBorders>
                  <w:shd w:val="clear" w:color="auto" w:fill="auto"/>
                  <w:noWrap/>
                  <w:vAlign w:val="bottom"/>
                </w:tcPr>
                <w:p w:rsidR="00832573" w:rsidRPr="00F1594B" w:rsidRDefault="00832573" w:rsidP="00487E2B">
                  <w:pPr>
                    <w:rPr>
                      <w:rFonts w:ascii="Times New Roman" w:hAnsi="Times New Roman" w:cs="Times New Roman"/>
                      <w:b/>
                      <w:bCs/>
                      <w:sz w:val="24"/>
                      <w:szCs w:val="24"/>
                    </w:rPr>
                  </w:pPr>
                  <w:r w:rsidRPr="00F1594B">
                    <w:rPr>
                      <w:rFonts w:ascii="Times New Roman" w:hAnsi="Times New Roman" w:cs="Times New Roman"/>
                      <w:b/>
                      <w:bCs/>
                      <w:sz w:val="24"/>
                      <w:szCs w:val="24"/>
                    </w:rPr>
                    <w:t>Skupaj</w:t>
                  </w:r>
                </w:p>
              </w:tc>
              <w:tc>
                <w:tcPr>
                  <w:tcW w:w="2410" w:type="dxa"/>
                  <w:tcBorders>
                    <w:top w:val="nil"/>
                    <w:left w:val="nil"/>
                    <w:bottom w:val="single" w:sz="4" w:space="0" w:color="auto"/>
                    <w:right w:val="single" w:sz="4" w:space="0" w:color="auto"/>
                  </w:tcBorders>
                  <w:shd w:val="clear" w:color="auto" w:fill="auto"/>
                  <w:noWrap/>
                  <w:vAlign w:val="bottom"/>
                </w:tcPr>
                <w:p w:rsidR="00832573" w:rsidRPr="00F1594B" w:rsidRDefault="00832573" w:rsidP="00487E2B">
                  <w:pPr>
                    <w:rPr>
                      <w:rFonts w:ascii="Times New Roman" w:hAnsi="Times New Roman" w:cs="Times New Roman"/>
                      <w:b/>
                      <w:bCs/>
                      <w:sz w:val="24"/>
                      <w:szCs w:val="24"/>
                    </w:rPr>
                  </w:pPr>
                  <w:r w:rsidRPr="00F1594B">
                    <w:rPr>
                      <w:rFonts w:ascii="Times New Roman" w:hAnsi="Times New Roman" w:cs="Times New Roman"/>
                      <w:b/>
                      <w:bCs/>
                      <w:sz w:val="24"/>
                      <w:szCs w:val="24"/>
                    </w:rPr>
                    <w:t> </w:t>
                  </w:r>
                </w:p>
              </w:tc>
              <w:tc>
                <w:tcPr>
                  <w:tcW w:w="1482" w:type="dxa"/>
                  <w:tcBorders>
                    <w:top w:val="nil"/>
                    <w:left w:val="nil"/>
                    <w:bottom w:val="single" w:sz="4" w:space="0" w:color="auto"/>
                    <w:right w:val="single" w:sz="4" w:space="0" w:color="auto"/>
                  </w:tcBorders>
                  <w:shd w:val="clear" w:color="auto" w:fill="auto"/>
                  <w:noWrap/>
                  <w:vAlign w:val="bottom"/>
                </w:tcPr>
                <w:p w:rsidR="00832573" w:rsidRPr="00F1594B" w:rsidRDefault="00832573" w:rsidP="00487E2B">
                  <w:pPr>
                    <w:rPr>
                      <w:rFonts w:ascii="Times New Roman" w:hAnsi="Times New Roman" w:cs="Times New Roman"/>
                      <w:b/>
                      <w:bCs/>
                      <w:sz w:val="24"/>
                      <w:szCs w:val="24"/>
                    </w:rPr>
                  </w:pPr>
                  <w:r w:rsidRPr="00F1594B">
                    <w:rPr>
                      <w:rFonts w:ascii="Times New Roman" w:hAnsi="Times New Roman" w:cs="Times New Roman"/>
                      <w:b/>
                      <w:bCs/>
                      <w:sz w:val="24"/>
                      <w:szCs w:val="24"/>
                    </w:rPr>
                    <w:t> </w:t>
                  </w:r>
                </w:p>
              </w:tc>
              <w:tc>
                <w:tcPr>
                  <w:tcW w:w="1984" w:type="dxa"/>
                  <w:tcBorders>
                    <w:top w:val="nil"/>
                    <w:left w:val="nil"/>
                    <w:bottom w:val="single" w:sz="4" w:space="0" w:color="auto"/>
                    <w:right w:val="single" w:sz="4" w:space="0" w:color="auto"/>
                  </w:tcBorders>
                  <w:shd w:val="clear" w:color="auto" w:fill="auto"/>
                  <w:noWrap/>
                  <w:vAlign w:val="bottom"/>
                </w:tcPr>
                <w:p w:rsidR="00832573" w:rsidRPr="00F1594B" w:rsidRDefault="00832573" w:rsidP="00487E2B">
                  <w:pPr>
                    <w:rPr>
                      <w:rFonts w:ascii="Times New Roman" w:hAnsi="Times New Roman" w:cs="Times New Roman"/>
                      <w:b/>
                      <w:bCs/>
                      <w:sz w:val="24"/>
                      <w:szCs w:val="24"/>
                    </w:rPr>
                  </w:pPr>
                  <w:r w:rsidRPr="00F1594B">
                    <w:rPr>
                      <w:rFonts w:ascii="Times New Roman" w:hAnsi="Times New Roman" w:cs="Times New Roman"/>
                      <w:b/>
                      <w:bCs/>
                      <w:sz w:val="24"/>
                      <w:szCs w:val="24"/>
                    </w:rPr>
                    <w:t> </w:t>
                  </w:r>
                </w:p>
              </w:tc>
            </w:tr>
          </w:tbl>
          <w:p w:rsidR="00BC1B81" w:rsidRDefault="00BC1B81" w:rsidP="00680DF5">
            <w:pPr>
              <w:rPr>
                <w:rFonts w:ascii="Times New Roman" w:hAnsi="Times New Roman" w:cs="Times New Roman"/>
                <w:b/>
                <w:i/>
                <w:sz w:val="24"/>
                <w:szCs w:val="24"/>
              </w:rPr>
            </w:pPr>
          </w:p>
          <w:p w:rsidR="009614D6" w:rsidRDefault="00680DF5" w:rsidP="00680DF5">
            <w:pPr>
              <w:rPr>
                <w:rFonts w:ascii="Times New Roman" w:hAnsi="Times New Roman" w:cs="Times New Roman"/>
                <w:i/>
                <w:sz w:val="24"/>
                <w:szCs w:val="24"/>
              </w:rPr>
            </w:pPr>
            <w:r w:rsidRPr="00791308">
              <w:rPr>
                <w:rFonts w:ascii="Times New Roman" w:hAnsi="Times New Roman" w:cs="Times New Roman"/>
                <w:b/>
                <w:i/>
                <w:sz w:val="24"/>
                <w:szCs w:val="24"/>
              </w:rPr>
              <w:t>Opomb</w:t>
            </w:r>
            <w:r w:rsidR="00B930AE" w:rsidRPr="00791308">
              <w:rPr>
                <w:rFonts w:ascii="Times New Roman" w:hAnsi="Times New Roman" w:cs="Times New Roman"/>
                <w:b/>
                <w:i/>
                <w:sz w:val="24"/>
                <w:szCs w:val="24"/>
              </w:rPr>
              <w:t>e</w:t>
            </w:r>
            <w:r w:rsidR="008320E8">
              <w:rPr>
                <w:rFonts w:ascii="Times New Roman" w:hAnsi="Times New Roman" w:cs="Times New Roman"/>
                <w:b/>
                <w:i/>
                <w:sz w:val="24"/>
                <w:szCs w:val="24"/>
              </w:rPr>
              <w:t xml:space="preserve">: </w:t>
            </w:r>
            <w:r w:rsidR="00B930AE" w:rsidRPr="00791308">
              <w:rPr>
                <w:rFonts w:ascii="Times New Roman" w:hAnsi="Times New Roman" w:cs="Times New Roman"/>
                <w:i/>
                <w:sz w:val="24"/>
                <w:szCs w:val="24"/>
              </w:rPr>
              <w:t>P</w:t>
            </w:r>
            <w:r w:rsidRPr="00791308">
              <w:rPr>
                <w:rFonts w:ascii="Times New Roman" w:hAnsi="Times New Roman" w:cs="Times New Roman"/>
                <w:i/>
                <w:sz w:val="24"/>
                <w:szCs w:val="24"/>
              </w:rPr>
              <w:t>onudniki morajo upoštevati, da naročnik priznava samo efektivne kilometre, to so kilometri, ko so otroci v vozilu</w:t>
            </w:r>
            <w:r w:rsidR="00B930AE" w:rsidRPr="00791308">
              <w:rPr>
                <w:rFonts w:ascii="Times New Roman" w:hAnsi="Times New Roman" w:cs="Times New Roman"/>
                <w:i/>
                <w:sz w:val="24"/>
                <w:szCs w:val="24"/>
              </w:rPr>
              <w:t>.</w:t>
            </w:r>
          </w:p>
          <w:p w:rsidR="00E755D4" w:rsidRPr="008320E8" w:rsidRDefault="00E755D4" w:rsidP="00680DF5">
            <w:pPr>
              <w:rPr>
                <w:rFonts w:ascii="Times New Roman" w:hAnsi="Times New Roman" w:cs="Times New Roman"/>
                <w:b/>
                <w:i/>
                <w:sz w:val="24"/>
                <w:szCs w:val="24"/>
              </w:rPr>
            </w:pPr>
          </w:p>
          <w:p w:rsidR="00680DF5" w:rsidRPr="00680DF5" w:rsidRDefault="00680DF5" w:rsidP="00680DF5">
            <w:pPr>
              <w:rPr>
                <w:rFonts w:ascii="Times New Roman" w:hAnsi="Times New Roman" w:cs="Times New Roman"/>
                <w:b/>
                <w:sz w:val="24"/>
                <w:szCs w:val="24"/>
              </w:rPr>
            </w:pPr>
            <w:r w:rsidRPr="00680DF5">
              <w:rPr>
                <w:rFonts w:ascii="Times New Roman" w:hAnsi="Times New Roman" w:cs="Times New Roman"/>
                <w:b/>
                <w:sz w:val="24"/>
                <w:szCs w:val="24"/>
              </w:rPr>
              <w:lastRenderedPageBreak/>
              <w:t>III. Ponudbeni pogoji:</w:t>
            </w:r>
          </w:p>
          <w:p w:rsidR="00680DF5" w:rsidRPr="00791308" w:rsidRDefault="00680DF5" w:rsidP="00680DF5">
            <w:pPr>
              <w:tabs>
                <w:tab w:val="right" w:pos="2556"/>
                <w:tab w:val="right" w:pos="5609"/>
              </w:tabs>
              <w:jc w:val="both"/>
              <w:rPr>
                <w:rFonts w:ascii="Times New Roman" w:hAnsi="Times New Roman" w:cs="Times New Roman"/>
                <w:sz w:val="24"/>
                <w:szCs w:val="24"/>
              </w:rPr>
            </w:pPr>
            <w:r w:rsidRPr="00680DF5">
              <w:rPr>
                <w:rFonts w:ascii="Times New Roman" w:hAnsi="Times New Roman" w:cs="Times New Roman"/>
                <w:sz w:val="24"/>
                <w:szCs w:val="24"/>
              </w:rPr>
              <w:t xml:space="preserve">1. Cene ponudbenih storitev so fiksne in nespremenljive </w:t>
            </w:r>
            <w:r w:rsidRPr="00791308">
              <w:rPr>
                <w:rFonts w:ascii="Times New Roman" w:hAnsi="Times New Roman" w:cs="Times New Roman"/>
                <w:sz w:val="24"/>
                <w:szCs w:val="24"/>
              </w:rPr>
              <w:t xml:space="preserve">za celoten čas trajanja javnega </w:t>
            </w:r>
          </w:p>
          <w:p w:rsidR="00680DF5" w:rsidRPr="00791308" w:rsidRDefault="00680DF5" w:rsidP="00680DF5">
            <w:pPr>
              <w:tabs>
                <w:tab w:val="right" w:pos="2556"/>
                <w:tab w:val="right" w:pos="5609"/>
              </w:tabs>
              <w:jc w:val="both"/>
              <w:rPr>
                <w:rFonts w:ascii="Times New Roman" w:hAnsi="Times New Roman" w:cs="Times New Roman"/>
                <w:sz w:val="24"/>
                <w:szCs w:val="24"/>
              </w:rPr>
            </w:pPr>
            <w:r w:rsidRPr="00791308">
              <w:rPr>
                <w:rFonts w:ascii="Times New Roman" w:hAnsi="Times New Roman" w:cs="Times New Roman"/>
                <w:sz w:val="24"/>
                <w:szCs w:val="24"/>
              </w:rPr>
              <w:t xml:space="preserve">    naročila.</w:t>
            </w:r>
          </w:p>
          <w:p w:rsidR="00680DF5" w:rsidRPr="00680DF5" w:rsidRDefault="001955A6" w:rsidP="00680DF5">
            <w:pPr>
              <w:tabs>
                <w:tab w:val="right" w:pos="2556"/>
                <w:tab w:val="right" w:pos="5609"/>
              </w:tabs>
              <w:jc w:val="both"/>
              <w:rPr>
                <w:rFonts w:ascii="Times New Roman" w:hAnsi="Times New Roman" w:cs="Times New Roman"/>
                <w:sz w:val="24"/>
                <w:szCs w:val="24"/>
              </w:rPr>
            </w:pPr>
            <w:r>
              <w:rPr>
                <w:rFonts w:ascii="Times New Roman" w:hAnsi="Times New Roman" w:cs="Times New Roman"/>
                <w:sz w:val="24"/>
                <w:szCs w:val="24"/>
              </w:rPr>
              <w:t>2</w:t>
            </w:r>
            <w:r w:rsidR="005B1C58">
              <w:rPr>
                <w:rFonts w:ascii="Times New Roman" w:hAnsi="Times New Roman" w:cs="Times New Roman"/>
                <w:sz w:val="24"/>
                <w:szCs w:val="24"/>
              </w:rPr>
              <w:t>. Rok plačila je 30 dni</w:t>
            </w:r>
            <w:r w:rsidR="00680DF5" w:rsidRPr="00680DF5">
              <w:rPr>
                <w:rFonts w:ascii="Times New Roman" w:hAnsi="Times New Roman" w:cs="Times New Roman"/>
                <w:sz w:val="24"/>
                <w:szCs w:val="24"/>
              </w:rPr>
              <w:t xml:space="preserve"> po prejetju posameznega računa za pretekli mesec.</w:t>
            </w:r>
          </w:p>
          <w:p w:rsidR="00361744" w:rsidRDefault="001955A6" w:rsidP="00361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right="-648"/>
              <w:rPr>
                <w:rFonts w:ascii="Times New Roman" w:hAnsi="Times New Roman" w:cs="Times New Roman"/>
                <w:sz w:val="24"/>
                <w:szCs w:val="24"/>
              </w:rPr>
            </w:pPr>
            <w:r>
              <w:rPr>
                <w:rFonts w:ascii="Times New Roman" w:hAnsi="Times New Roman" w:cs="Times New Roman"/>
                <w:sz w:val="24"/>
                <w:szCs w:val="24"/>
              </w:rPr>
              <w:t>3</w:t>
            </w:r>
            <w:r w:rsidR="00680DF5" w:rsidRPr="00680DF5">
              <w:rPr>
                <w:rFonts w:ascii="Times New Roman" w:hAnsi="Times New Roman" w:cs="Times New Roman"/>
                <w:sz w:val="24"/>
                <w:szCs w:val="24"/>
              </w:rPr>
              <w:t>. Ponudnik zagotavlja naslednji odzivni čas v primeru okvare vozila</w:t>
            </w:r>
            <w:r w:rsidR="00361744">
              <w:rPr>
                <w:rFonts w:ascii="Times New Roman" w:hAnsi="Times New Roman" w:cs="Times New Roman"/>
                <w:sz w:val="24"/>
                <w:szCs w:val="24"/>
              </w:rPr>
              <w:t xml:space="preserve"> – nadomestno vozilo</w:t>
            </w:r>
            <w:r w:rsidR="00680DF5" w:rsidRPr="00680DF5">
              <w:rPr>
                <w:rFonts w:ascii="Times New Roman" w:hAnsi="Times New Roman" w:cs="Times New Roman"/>
                <w:sz w:val="24"/>
                <w:szCs w:val="24"/>
              </w:rPr>
              <w:t>:</w:t>
            </w:r>
            <w:r w:rsidR="00361744">
              <w:rPr>
                <w:rFonts w:ascii="Times New Roman" w:hAnsi="Times New Roman" w:cs="Times New Roman"/>
                <w:sz w:val="24"/>
                <w:szCs w:val="24"/>
              </w:rPr>
              <w:t xml:space="preserve"> </w:t>
            </w:r>
          </w:p>
          <w:p w:rsidR="00680DF5" w:rsidRDefault="00361744" w:rsidP="00361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right="-648"/>
              <w:jc w:val="both"/>
              <w:rPr>
                <w:rFonts w:ascii="Times New Roman" w:hAnsi="Times New Roman" w:cs="Times New Roman"/>
                <w:sz w:val="24"/>
                <w:szCs w:val="24"/>
              </w:rPr>
            </w:pPr>
            <w:r>
              <w:rPr>
                <w:rFonts w:ascii="Times New Roman" w:hAnsi="Times New Roman" w:cs="Times New Roman"/>
                <w:sz w:val="24"/>
                <w:szCs w:val="24"/>
              </w:rPr>
              <w:t xml:space="preserve">    1 ura</w:t>
            </w:r>
            <w:r w:rsidR="005214A8">
              <w:rPr>
                <w:rFonts w:ascii="Times New Roman" w:hAnsi="Times New Roman" w:cs="Times New Roman"/>
                <w:sz w:val="24"/>
                <w:szCs w:val="24"/>
              </w:rPr>
              <w:t>.</w:t>
            </w:r>
            <w:r>
              <w:rPr>
                <w:rFonts w:ascii="Times New Roman" w:hAnsi="Times New Roman" w:cs="Times New Roman"/>
                <w:sz w:val="24"/>
                <w:szCs w:val="24"/>
              </w:rPr>
              <w:t xml:space="preserve"> </w:t>
            </w:r>
            <w:r w:rsidR="00680DF5" w:rsidRPr="00680DF5">
              <w:rPr>
                <w:rFonts w:ascii="Times New Roman" w:hAnsi="Times New Roman" w:cs="Times New Roman"/>
                <w:sz w:val="24"/>
                <w:szCs w:val="24"/>
              </w:rPr>
              <w:t xml:space="preserve"> </w:t>
            </w:r>
          </w:p>
          <w:p w:rsidR="004652E2" w:rsidRDefault="004652E2" w:rsidP="00361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right="-648"/>
              <w:jc w:val="both"/>
              <w:rPr>
                <w:rFonts w:ascii="Times New Roman" w:hAnsi="Times New Roman" w:cs="Times New Roman"/>
                <w:sz w:val="24"/>
                <w:szCs w:val="24"/>
              </w:rPr>
            </w:pPr>
          </w:p>
          <w:p w:rsidR="004652E2" w:rsidRPr="004652E2" w:rsidRDefault="004652E2" w:rsidP="004652E2">
            <w:pPr>
              <w:tabs>
                <w:tab w:val="center" w:pos="4513"/>
              </w:tabs>
              <w:suppressAutoHyphens/>
              <w:spacing w:after="0" w:line="240" w:lineRule="auto"/>
              <w:ind w:left="318" w:hanging="318"/>
              <w:jc w:val="both"/>
              <w:rPr>
                <w:rFonts w:ascii="Times New Roman" w:hAnsi="Times New Roman" w:cs="Times New Roman"/>
                <w:spacing w:val="-2"/>
                <w:sz w:val="24"/>
                <w:szCs w:val="24"/>
              </w:rPr>
            </w:pPr>
            <w:r>
              <w:rPr>
                <w:rFonts w:ascii="Times New Roman" w:hAnsi="Times New Roman" w:cs="Times New Roman"/>
                <w:bCs/>
                <w:iCs/>
                <w:sz w:val="24"/>
                <w:szCs w:val="24"/>
              </w:rPr>
              <w:t xml:space="preserve">4. </w:t>
            </w:r>
            <w:r w:rsidRPr="004652E2">
              <w:rPr>
                <w:rFonts w:ascii="Times New Roman" w:hAnsi="Times New Roman" w:cs="Times New Roman"/>
                <w:bCs/>
                <w:iCs/>
                <w:sz w:val="24"/>
                <w:szCs w:val="24"/>
              </w:rPr>
              <w:t>Po</w:t>
            </w:r>
            <w:r>
              <w:rPr>
                <w:rFonts w:ascii="Times New Roman" w:hAnsi="Times New Roman" w:cs="Times New Roman"/>
                <w:bCs/>
                <w:iCs/>
                <w:sz w:val="24"/>
                <w:szCs w:val="24"/>
              </w:rPr>
              <w:t>nudnik se zavezuje</w:t>
            </w:r>
            <w:r w:rsidRPr="004652E2">
              <w:rPr>
                <w:rFonts w:ascii="Times New Roman" w:hAnsi="Times New Roman" w:cs="Times New Roman"/>
                <w:bCs/>
                <w:iCs/>
                <w:sz w:val="24"/>
                <w:szCs w:val="24"/>
              </w:rPr>
              <w:t>, da se na linijah šolskih pogodbenih prevozov, kjer ne poteka javni linijski prevoz in so na avtobusu proste kapacitete, dovoli uporabo tega prevoza poleg osnovnošolcev tudi drugim občanom.</w:t>
            </w:r>
          </w:p>
          <w:p w:rsidR="004652E2" w:rsidRPr="00680DF5" w:rsidRDefault="004652E2" w:rsidP="00361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right="-648"/>
              <w:jc w:val="both"/>
              <w:rPr>
                <w:rFonts w:ascii="Times New Roman" w:hAnsi="Times New Roman" w:cs="Times New Roman"/>
                <w:sz w:val="24"/>
                <w:szCs w:val="24"/>
              </w:rPr>
            </w:pPr>
          </w:p>
          <w:p w:rsidR="00361744" w:rsidRPr="00680DF5" w:rsidRDefault="00361744" w:rsidP="003617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right="-648"/>
              <w:jc w:val="both"/>
              <w:rPr>
                <w:rFonts w:ascii="Times New Roman" w:hAnsi="Times New Roman" w:cs="Times New Roman"/>
                <w:sz w:val="24"/>
                <w:szCs w:val="24"/>
              </w:rPr>
            </w:pPr>
          </w:p>
          <w:p w:rsidR="00680DF5" w:rsidRPr="00680DF5" w:rsidRDefault="00680DF5" w:rsidP="00680DF5">
            <w:pPr>
              <w:tabs>
                <w:tab w:val="right" w:pos="2556"/>
                <w:tab w:val="right" w:pos="5609"/>
              </w:tabs>
              <w:jc w:val="both"/>
              <w:rPr>
                <w:rFonts w:ascii="Times New Roman" w:hAnsi="Times New Roman" w:cs="Times New Roman"/>
                <w:sz w:val="24"/>
                <w:szCs w:val="24"/>
              </w:rPr>
            </w:pPr>
            <w:r w:rsidRPr="00680DF5">
              <w:rPr>
                <w:rFonts w:ascii="Times New Roman" w:hAnsi="Times New Roman" w:cs="Times New Roman"/>
                <w:sz w:val="24"/>
                <w:szCs w:val="24"/>
              </w:rPr>
              <w:t>Strinjamo se, da naročnik ni zavezan sprejeti nobene od ponudb, ki jih je prejel ter da v primeru odstopa naročnika od oddaje javnega naročila ne bodo povrnjeni ponudniku nobeni stroški v zvezi z izdelavo ponudb.</w:t>
            </w:r>
          </w:p>
          <w:p w:rsidR="00605F63" w:rsidRPr="00680DF5" w:rsidRDefault="003137E9" w:rsidP="00F90F52">
            <w:pPr>
              <w:tabs>
                <w:tab w:val="left" w:pos="9072"/>
              </w:tabs>
              <w:jc w:val="both"/>
              <w:rPr>
                <w:rFonts w:ascii="Times New Roman" w:hAnsi="Times New Roman" w:cs="Times New Roman"/>
                <w:sz w:val="24"/>
                <w:szCs w:val="24"/>
              </w:rPr>
            </w:pPr>
            <w:r w:rsidRPr="00680DF5">
              <w:rPr>
                <w:rFonts w:ascii="Times New Roman" w:hAnsi="Times New Roman" w:cs="Times New Roman"/>
                <w:sz w:val="24"/>
                <w:szCs w:val="24"/>
              </w:rPr>
              <w:t xml:space="preserve">                 </w:t>
            </w:r>
          </w:p>
          <w:p w:rsidR="00225E98" w:rsidRPr="008E2EBB" w:rsidRDefault="003137E9" w:rsidP="009614D6">
            <w:pPr>
              <w:tabs>
                <w:tab w:val="left" w:pos="9072"/>
              </w:tabs>
              <w:jc w:val="both"/>
              <w:rPr>
                <w:rFonts w:ascii="Times New Roman" w:hAnsi="Times New Roman" w:cs="Times New Roman"/>
                <w:sz w:val="24"/>
                <w:szCs w:val="24"/>
              </w:rPr>
            </w:pPr>
            <w:r w:rsidRPr="008E2EBB">
              <w:rPr>
                <w:rFonts w:ascii="Times New Roman" w:hAnsi="Times New Roman" w:cs="Times New Roman"/>
                <w:sz w:val="24"/>
                <w:szCs w:val="24"/>
              </w:rPr>
              <w:t xml:space="preserve"> Datum:                                          Žig:                                          Podpis:</w:t>
            </w:r>
          </w:p>
        </w:tc>
      </w:tr>
    </w:tbl>
    <w:p w:rsidR="002F7DB8" w:rsidRDefault="002F7DB8" w:rsidP="009614D6">
      <w:pPr>
        <w:spacing w:after="0"/>
        <w:jc w:val="right"/>
        <w:rPr>
          <w:rFonts w:ascii="Times New Roman" w:hAnsi="Times New Roman" w:cs="Times New Roman"/>
          <w:sz w:val="24"/>
          <w:szCs w:val="24"/>
        </w:rPr>
      </w:pPr>
    </w:p>
    <w:p w:rsidR="002F7DB8" w:rsidRDefault="002F7DB8" w:rsidP="009614D6">
      <w:pPr>
        <w:spacing w:after="0"/>
        <w:jc w:val="right"/>
        <w:rPr>
          <w:rFonts w:ascii="Times New Roman" w:hAnsi="Times New Roman" w:cs="Times New Roman"/>
          <w:sz w:val="24"/>
          <w:szCs w:val="24"/>
        </w:rPr>
      </w:pPr>
    </w:p>
    <w:p w:rsidR="008A192E" w:rsidRDefault="008A192E" w:rsidP="009614D6">
      <w:pPr>
        <w:spacing w:after="0"/>
        <w:jc w:val="right"/>
        <w:rPr>
          <w:rFonts w:ascii="Times New Roman" w:hAnsi="Times New Roman" w:cs="Times New Roman"/>
          <w:sz w:val="24"/>
          <w:szCs w:val="24"/>
        </w:rPr>
      </w:pPr>
    </w:p>
    <w:p w:rsidR="00EF02E4" w:rsidRDefault="00EF02E4" w:rsidP="009614D6">
      <w:pPr>
        <w:spacing w:after="0"/>
        <w:jc w:val="right"/>
        <w:rPr>
          <w:rFonts w:ascii="Times New Roman" w:hAnsi="Times New Roman" w:cs="Times New Roman"/>
          <w:sz w:val="24"/>
          <w:szCs w:val="24"/>
        </w:rPr>
      </w:pPr>
    </w:p>
    <w:p w:rsidR="00EF02E4" w:rsidRDefault="00EF02E4" w:rsidP="009614D6">
      <w:pPr>
        <w:spacing w:after="0"/>
        <w:jc w:val="right"/>
        <w:rPr>
          <w:rFonts w:ascii="Times New Roman" w:hAnsi="Times New Roman" w:cs="Times New Roman"/>
          <w:sz w:val="24"/>
          <w:szCs w:val="24"/>
        </w:rPr>
      </w:pPr>
    </w:p>
    <w:p w:rsidR="00EF02E4" w:rsidRDefault="00EF02E4" w:rsidP="009614D6">
      <w:pPr>
        <w:spacing w:after="0"/>
        <w:jc w:val="right"/>
        <w:rPr>
          <w:rFonts w:ascii="Times New Roman" w:hAnsi="Times New Roman" w:cs="Times New Roman"/>
          <w:sz w:val="24"/>
          <w:szCs w:val="24"/>
        </w:rPr>
      </w:pPr>
    </w:p>
    <w:p w:rsidR="00EF02E4" w:rsidRDefault="00EF02E4" w:rsidP="009614D6">
      <w:pPr>
        <w:spacing w:after="0"/>
        <w:jc w:val="right"/>
        <w:rPr>
          <w:rFonts w:ascii="Times New Roman" w:hAnsi="Times New Roman" w:cs="Times New Roman"/>
          <w:sz w:val="24"/>
          <w:szCs w:val="24"/>
        </w:rPr>
      </w:pPr>
    </w:p>
    <w:p w:rsidR="00EF02E4" w:rsidRDefault="00EF02E4" w:rsidP="009614D6">
      <w:pPr>
        <w:spacing w:after="0"/>
        <w:jc w:val="right"/>
        <w:rPr>
          <w:rFonts w:ascii="Times New Roman" w:hAnsi="Times New Roman" w:cs="Times New Roman"/>
          <w:sz w:val="24"/>
          <w:szCs w:val="24"/>
        </w:rPr>
      </w:pPr>
    </w:p>
    <w:p w:rsidR="00832573" w:rsidRDefault="00832573" w:rsidP="009614D6">
      <w:pPr>
        <w:spacing w:after="0"/>
        <w:jc w:val="right"/>
        <w:rPr>
          <w:rFonts w:ascii="Times New Roman" w:hAnsi="Times New Roman" w:cs="Times New Roman"/>
          <w:sz w:val="24"/>
          <w:szCs w:val="24"/>
        </w:rPr>
      </w:pPr>
    </w:p>
    <w:p w:rsidR="00832573" w:rsidRDefault="00832573" w:rsidP="009614D6">
      <w:pPr>
        <w:spacing w:after="0"/>
        <w:jc w:val="right"/>
        <w:rPr>
          <w:rFonts w:ascii="Times New Roman" w:hAnsi="Times New Roman" w:cs="Times New Roman"/>
          <w:sz w:val="24"/>
          <w:szCs w:val="24"/>
        </w:rPr>
      </w:pPr>
    </w:p>
    <w:p w:rsidR="00832573" w:rsidRDefault="00832573" w:rsidP="009614D6">
      <w:pPr>
        <w:spacing w:after="0"/>
        <w:jc w:val="right"/>
        <w:rPr>
          <w:rFonts w:ascii="Times New Roman" w:hAnsi="Times New Roman" w:cs="Times New Roman"/>
          <w:sz w:val="24"/>
          <w:szCs w:val="24"/>
        </w:rPr>
      </w:pPr>
    </w:p>
    <w:p w:rsidR="00832573" w:rsidRDefault="00832573" w:rsidP="009614D6">
      <w:pPr>
        <w:spacing w:after="0"/>
        <w:jc w:val="right"/>
        <w:rPr>
          <w:rFonts w:ascii="Times New Roman" w:hAnsi="Times New Roman" w:cs="Times New Roman"/>
          <w:sz w:val="24"/>
          <w:szCs w:val="24"/>
        </w:rPr>
      </w:pPr>
    </w:p>
    <w:p w:rsidR="00832573" w:rsidRDefault="00832573" w:rsidP="009614D6">
      <w:pPr>
        <w:spacing w:after="0"/>
        <w:jc w:val="right"/>
        <w:rPr>
          <w:rFonts w:ascii="Times New Roman" w:hAnsi="Times New Roman" w:cs="Times New Roman"/>
          <w:sz w:val="24"/>
          <w:szCs w:val="24"/>
        </w:rPr>
      </w:pPr>
    </w:p>
    <w:p w:rsidR="00832573" w:rsidRDefault="00832573" w:rsidP="009614D6">
      <w:pPr>
        <w:spacing w:after="0"/>
        <w:jc w:val="right"/>
        <w:rPr>
          <w:rFonts w:ascii="Times New Roman" w:hAnsi="Times New Roman" w:cs="Times New Roman"/>
          <w:sz w:val="24"/>
          <w:szCs w:val="24"/>
        </w:rPr>
      </w:pPr>
    </w:p>
    <w:p w:rsidR="00832573" w:rsidRDefault="00832573" w:rsidP="009614D6">
      <w:pPr>
        <w:spacing w:after="0"/>
        <w:jc w:val="right"/>
        <w:rPr>
          <w:rFonts w:ascii="Times New Roman" w:hAnsi="Times New Roman" w:cs="Times New Roman"/>
          <w:sz w:val="24"/>
          <w:szCs w:val="24"/>
        </w:rPr>
      </w:pPr>
    </w:p>
    <w:p w:rsidR="00832573" w:rsidRDefault="00832573" w:rsidP="009614D6">
      <w:pPr>
        <w:spacing w:after="0"/>
        <w:jc w:val="right"/>
        <w:rPr>
          <w:rFonts w:ascii="Times New Roman" w:hAnsi="Times New Roman" w:cs="Times New Roman"/>
          <w:sz w:val="24"/>
          <w:szCs w:val="24"/>
        </w:rPr>
      </w:pPr>
    </w:p>
    <w:p w:rsidR="00832573" w:rsidRDefault="00832573" w:rsidP="009614D6">
      <w:pPr>
        <w:spacing w:after="0"/>
        <w:jc w:val="right"/>
        <w:rPr>
          <w:rFonts w:ascii="Times New Roman" w:hAnsi="Times New Roman" w:cs="Times New Roman"/>
          <w:sz w:val="24"/>
          <w:szCs w:val="24"/>
        </w:rPr>
      </w:pPr>
    </w:p>
    <w:p w:rsidR="00832573" w:rsidRDefault="00832573" w:rsidP="009614D6">
      <w:pPr>
        <w:spacing w:after="0"/>
        <w:jc w:val="right"/>
        <w:rPr>
          <w:rFonts w:ascii="Times New Roman" w:hAnsi="Times New Roman" w:cs="Times New Roman"/>
          <w:sz w:val="24"/>
          <w:szCs w:val="24"/>
        </w:rPr>
      </w:pPr>
    </w:p>
    <w:p w:rsidR="00832573" w:rsidRDefault="00832573" w:rsidP="009614D6">
      <w:pPr>
        <w:spacing w:after="0"/>
        <w:jc w:val="right"/>
        <w:rPr>
          <w:rFonts w:ascii="Times New Roman" w:hAnsi="Times New Roman" w:cs="Times New Roman"/>
          <w:sz w:val="24"/>
          <w:szCs w:val="24"/>
        </w:rPr>
      </w:pPr>
    </w:p>
    <w:p w:rsidR="00832573" w:rsidRDefault="00832573" w:rsidP="009614D6">
      <w:pPr>
        <w:spacing w:after="0"/>
        <w:jc w:val="right"/>
        <w:rPr>
          <w:rFonts w:ascii="Times New Roman" w:hAnsi="Times New Roman" w:cs="Times New Roman"/>
          <w:sz w:val="24"/>
          <w:szCs w:val="24"/>
        </w:rPr>
      </w:pPr>
    </w:p>
    <w:p w:rsidR="00EF02E4" w:rsidRDefault="00EF02E4" w:rsidP="009614D6">
      <w:pPr>
        <w:spacing w:after="0"/>
        <w:jc w:val="right"/>
        <w:rPr>
          <w:rFonts w:ascii="Times New Roman" w:hAnsi="Times New Roman" w:cs="Times New Roman"/>
          <w:sz w:val="24"/>
          <w:szCs w:val="24"/>
        </w:rPr>
      </w:pPr>
    </w:p>
    <w:p w:rsidR="002F7DB8" w:rsidRDefault="002F7DB8" w:rsidP="009614D6">
      <w:pPr>
        <w:spacing w:after="0"/>
        <w:jc w:val="right"/>
        <w:rPr>
          <w:rFonts w:ascii="Times New Roman" w:hAnsi="Times New Roman" w:cs="Times New Roman"/>
          <w:sz w:val="24"/>
          <w:szCs w:val="24"/>
        </w:rPr>
      </w:pPr>
    </w:p>
    <w:p w:rsidR="008320E8" w:rsidRDefault="008320E8" w:rsidP="009614D6">
      <w:pPr>
        <w:spacing w:after="0"/>
        <w:jc w:val="right"/>
        <w:rPr>
          <w:rFonts w:ascii="Times New Roman" w:hAnsi="Times New Roman" w:cs="Times New Roman"/>
          <w:sz w:val="24"/>
          <w:szCs w:val="24"/>
        </w:rPr>
      </w:pPr>
    </w:p>
    <w:p w:rsidR="004E2B7F" w:rsidRDefault="004E2B7F" w:rsidP="009614D6">
      <w:pPr>
        <w:spacing w:after="0"/>
        <w:jc w:val="right"/>
        <w:rPr>
          <w:rFonts w:ascii="Times New Roman" w:hAnsi="Times New Roman" w:cs="Times New Roman"/>
          <w:sz w:val="24"/>
          <w:szCs w:val="24"/>
        </w:rPr>
      </w:pPr>
    </w:p>
    <w:p w:rsidR="00AF597C" w:rsidRDefault="004411D6" w:rsidP="009614D6">
      <w:pPr>
        <w:spacing w:after="0"/>
        <w:jc w:val="right"/>
        <w:rPr>
          <w:rFonts w:ascii="Times New Roman" w:hAnsi="Times New Roman" w:cs="Times New Roman"/>
          <w:sz w:val="24"/>
          <w:szCs w:val="24"/>
        </w:rPr>
      </w:pPr>
      <w:r>
        <w:rPr>
          <w:rFonts w:ascii="Times New Roman" w:hAnsi="Times New Roman" w:cs="Times New Roman"/>
          <w:sz w:val="24"/>
          <w:szCs w:val="24"/>
        </w:rPr>
        <w:t>Obrazec št: 2</w:t>
      </w:r>
    </w:p>
    <w:p w:rsidR="00680DF5" w:rsidRPr="00FE58B8" w:rsidRDefault="00680DF5" w:rsidP="00AF597C">
      <w:pPr>
        <w:spacing w:after="0"/>
        <w:jc w:val="right"/>
        <w:rPr>
          <w:rFonts w:ascii="Times New Roman" w:hAnsi="Times New Roman" w:cs="Times New Roman"/>
          <w:sz w:val="24"/>
          <w:szCs w:val="24"/>
        </w:rPr>
      </w:pPr>
    </w:p>
    <w:p w:rsidR="00AF597C" w:rsidRDefault="00AF597C" w:rsidP="00AF597C">
      <w:pPr>
        <w:pStyle w:val="Naslov1"/>
        <w:pBdr>
          <w:top w:val="single" w:sz="36" w:space="1" w:color="7EFF09"/>
          <w:left w:val="single" w:sz="36" w:space="0" w:color="7EFF09"/>
          <w:bottom w:val="single" w:sz="36" w:space="1" w:color="7EFF09"/>
          <w:right w:val="single" w:sz="36" w:space="4" w:color="7EFF09"/>
        </w:pBdr>
        <w:shd w:val="clear" w:color="auto" w:fill="7BF949"/>
        <w:spacing w:before="0" w:after="120"/>
        <w:ind w:left="3969" w:hanging="141"/>
        <w:jc w:val="both"/>
        <w:rPr>
          <w:rFonts w:ascii="Times New Roman" w:hAnsi="Times New Roman" w:cs="Times New Roman"/>
          <w:sz w:val="24"/>
          <w:szCs w:val="24"/>
        </w:rPr>
      </w:pPr>
      <w:r>
        <w:rPr>
          <w:rFonts w:ascii="Times New Roman" w:hAnsi="Times New Roman" w:cs="Times New Roman"/>
          <w:sz w:val="24"/>
          <w:szCs w:val="24"/>
        </w:rPr>
        <w:t>Podatki o ponudniku</w:t>
      </w:r>
      <w:r w:rsidR="00E3328A">
        <w:rPr>
          <w:rFonts w:ascii="Times New Roman" w:hAnsi="Times New Roman" w:cs="Times New Roman"/>
          <w:sz w:val="24"/>
          <w:szCs w:val="24"/>
        </w:rPr>
        <w:t xml:space="preserve"> (partnerju)</w:t>
      </w:r>
    </w:p>
    <w:p w:rsidR="00680DF5" w:rsidRPr="00680DF5" w:rsidRDefault="00680DF5" w:rsidP="00680DF5"/>
    <w:tbl>
      <w:tblPr>
        <w:tblStyle w:val="NormalTablePHPDOCX"/>
        <w:tblW w:w="5000" w:type="pct"/>
        <w:tblInd w:w="108" w:type="dxa"/>
        <w:shd w:val="clear" w:color="auto" w:fill="CCCCCC"/>
        <w:tblLook w:val="04A0" w:firstRow="1" w:lastRow="0" w:firstColumn="1" w:lastColumn="0" w:noHBand="0" w:noVBand="1"/>
      </w:tblPr>
      <w:tblGrid>
        <w:gridCol w:w="4643"/>
        <w:gridCol w:w="4643"/>
      </w:tblGrid>
      <w:tr w:rsidR="00684DB1" w:rsidRPr="00FE58B8" w:rsidTr="00225E98">
        <w:trPr>
          <w:trHeight w:val="238"/>
        </w:trPr>
        <w:tc>
          <w:tcPr>
            <w:tcW w:w="2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84DB1" w:rsidRPr="008237F6" w:rsidRDefault="00684DB1" w:rsidP="00F90F52">
            <w:pPr>
              <w:jc w:val="both"/>
              <w:rPr>
                <w:rFonts w:ascii="Times New Roman" w:hAnsi="Times New Roman" w:cs="Times New Roman"/>
                <w:b/>
                <w:bCs/>
                <w:position w:val="-2"/>
                <w:sz w:val="24"/>
                <w:szCs w:val="24"/>
                <w:shd w:val="clear" w:color="auto" w:fill="CCCCCC"/>
              </w:rPr>
            </w:pPr>
            <w:r>
              <w:rPr>
                <w:rFonts w:ascii="Times New Roman" w:hAnsi="Times New Roman" w:cs="Times New Roman"/>
                <w:b/>
                <w:bCs/>
                <w:position w:val="-2"/>
                <w:sz w:val="24"/>
                <w:szCs w:val="24"/>
                <w:shd w:val="clear" w:color="auto" w:fill="CCCCCC"/>
              </w:rPr>
              <w:t>NAZIV PONUDNIKA</w:t>
            </w:r>
          </w:p>
        </w:tc>
        <w:tc>
          <w:tcPr>
            <w:tcW w:w="2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84DB1" w:rsidRPr="00F05F62" w:rsidRDefault="00684DB1" w:rsidP="00F90F52">
            <w:pPr>
              <w:jc w:val="both"/>
              <w:rPr>
                <w:rFonts w:ascii="Times New Roman" w:hAnsi="Times New Roman" w:cs="Times New Roman"/>
                <w:color w:val="FF0000"/>
                <w:position w:val="-2"/>
                <w:sz w:val="24"/>
                <w:szCs w:val="24"/>
              </w:rPr>
            </w:pPr>
          </w:p>
        </w:tc>
      </w:tr>
      <w:tr w:rsidR="00684DB1" w:rsidRPr="00FE58B8" w:rsidTr="00225E98">
        <w:tc>
          <w:tcPr>
            <w:tcW w:w="2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84DB1" w:rsidRPr="008237F6" w:rsidRDefault="00684DB1" w:rsidP="00F90F52">
            <w:pPr>
              <w:jc w:val="both"/>
              <w:rPr>
                <w:rFonts w:ascii="Times New Roman" w:hAnsi="Times New Roman" w:cs="Times New Roman"/>
                <w:b/>
                <w:bCs/>
                <w:position w:val="-2"/>
                <w:sz w:val="24"/>
                <w:szCs w:val="24"/>
                <w:shd w:val="clear" w:color="auto" w:fill="CCCCCC"/>
              </w:rPr>
            </w:pPr>
            <w:r>
              <w:rPr>
                <w:rFonts w:ascii="Times New Roman" w:hAnsi="Times New Roman" w:cs="Times New Roman"/>
                <w:b/>
                <w:bCs/>
                <w:position w:val="-2"/>
                <w:sz w:val="24"/>
                <w:szCs w:val="24"/>
                <w:shd w:val="clear" w:color="auto" w:fill="CCCCCC"/>
              </w:rPr>
              <w:t>NASLOV PONUDNIKA</w:t>
            </w:r>
          </w:p>
        </w:tc>
        <w:tc>
          <w:tcPr>
            <w:tcW w:w="2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84DB1" w:rsidRPr="00F05F62" w:rsidRDefault="00684DB1" w:rsidP="00F90F52">
            <w:pPr>
              <w:jc w:val="both"/>
              <w:rPr>
                <w:rFonts w:ascii="Times New Roman" w:hAnsi="Times New Roman" w:cs="Times New Roman"/>
                <w:color w:val="FF0000"/>
                <w:position w:val="-2"/>
                <w:sz w:val="24"/>
                <w:szCs w:val="24"/>
              </w:rPr>
            </w:pPr>
          </w:p>
        </w:tc>
      </w:tr>
      <w:tr w:rsidR="00684DB1" w:rsidRPr="00FE58B8" w:rsidTr="00225E98">
        <w:tc>
          <w:tcPr>
            <w:tcW w:w="2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84DB1" w:rsidRDefault="00684DB1" w:rsidP="00F90F52">
            <w:pPr>
              <w:jc w:val="both"/>
              <w:rPr>
                <w:rFonts w:ascii="Times New Roman" w:hAnsi="Times New Roman" w:cs="Times New Roman"/>
                <w:b/>
                <w:bCs/>
                <w:position w:val="-2"/>
                <w:sz w:val="24"/>
                <w:szCs w:val="24"/>
                <w:shd w:val="clear" w:color="auto" w:fill="CCCCCC"/>
              </w:rPr>
            </w:pPr>
            <w:r>
              <w:rPr>
                <w:rFonts w:ascii="Times New Roman" w:hAnsi="Times New Roman" w:cs="Times New Roman"/>
                <w:b/>
                <w:bCs/>
                <w:position w:val="-2"/>
                <w:sz w:val="24"/>
                <w:szCs w:val="24"/>
                <w:shd w:val="clear" w:color="auto" w:fill="CCCCCC"/>
              </w:rPr>
              <w:t>E-POŠTA PONUDNIKA</w:t>
            </w:r>
          </w:p>
        </w:tc>
        <w:tc>
          <w:tcPr>
            <w:tcW w:w="2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84DB1" w:rsidRPr="00F05F62" w:rsidRDefault="00684DB1" w:rsidP="00F90F52">
            <w:pPr>
              <w:jc w:val="both"/>
              <w:rPr>
                <w:rFonts w:ascii="Times New Roman" w:hAnsi="Times New Roman" w:cs="Times New Roman"/>
                <w:color w:val="FF0000"/>
                <w:position w:val="-2"/>
                <w:sz w:val="24"/>
                <w:szCs w:val="24"/>
              </w:rPr>
            </w:pPr>
          </w:p>
        </w:tc>
      </w:tr>
      <w:tr w:rsidR="00684DB1" w:rsidRPr="00FE58B8" w:rsidTr="00225E98">
        <w:tc>
          <w:tcPr>
            <w:tcW w:w="2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84DB1" w:rsidRPr="008237F6" w:rsidRDefault="00684DB1" w:rsidP="00F90F52">
            <w:pPr>
              <w:jc w:val="both"/>
              <w:rPr>
                <w:rFonts w:ascii="Times New Roman" w:hAnsi="Times New Roman" w:cs="Times New Roman"/>
                <w:sz w:val="24"/>
                <w:szCs w:val="24"/>
              </w:rPr>
            </w:pPr>
            <w:r w:rsidRPr="008237F6">
              <w:rPr>
                <w:rFonts w:ascii="Times New Roman" w:hAnsi="Times New Roman" w:cs="Times New Roman"/>
                <w:b/>
                <w:bCs/>
                <w:position w:val="-2"/>
                <w:sz w:val="24"/>
                <w:szCs w:val="24"/>
                <w:shd w:val="clear" w:color="auto" w:fill="CCCCCC"/>
              </w:rPr>
              <w:t>KONTAKTNA OSEBA</w:t>
            </w:r>
          </w:p>
        </w:tc>
        <w:tc>
          <w:tcPr>
            <w:tcW w:w="2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84DB1" w:rsidRPr="00F05F62" w:rsidRDefault="00684DB1" w:rsidP="00F90F52">
            <w:pPr>
              <w:jc w:val="both"/>
              <w:rPr>
                <w:rFonts w:ascii="Times New Roman" w:hAnsi="Times New Roman" w:cs="Times New Roman"/>
                <w:color w:val="FF0000"/>
                <w:sz w:val="24"/>
                <w:szCs w:val="24"/>
              </w:rPr>
            </w:pPr>
            <w:r w:rsidRPr="00F05F62">
              <w:rPr>
                <w:rFonts w:ascii="Times New Roman" w:hAnsi="Times New Roman" w:cs="Times New Roman"/>
                <w:color w:val="FF0000"/>
                <w:position w:val="-2"/>
                <w:sz w:val="24"/>
                <w:szCs w:val="24"/>
              </w:rPr>
              <w:t> </w:t>
            </w:r>
          </w:p>
        </w:tc>
      </w:tr>
      <w:tr w:rsidR="00684DB1" w:rsidRPr="00FE58B8" w:rsidTr="00225E98">
        <w:tc>
          <w:tcPr>
            <w:tcW w:w="2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84DB1" w:rsidRPr="008237F6" w:rsidRDefault="00684DB1" w:rsidP="000273B6">
            <w:pPr>
              <w:rPr>
                <w:rFonts w:ascii="Times New Roman" w:hAnsi="Times New Roman" w:cs="Times New Roman"/>
                <w:sz w:val="24"/>
                <w:szCs w:val="24"/>
              </w:rPr>
            </w:pPr>
            <w:r w:rsidRPr="008237F6">
              <w:rPr>
                <w:rFonts w:ascii="Times New Roman" w:hAnsi="Times New Roman" w:cs="Times New Roman"/>
                <w:b/>
                <w:bCs/>
                <w:position w:val="-2"/>
                <w:sz w:val="24"/>
                <w:szCs w:val="24"/>
                <w:shd w:val="clear" w:color="auto" w:fill="CCCCCC"/>
              </w:rPr>
              <w:t>E-POŠTA KONTAKTNE OSEBE</w:t>
            </w:r>
          </w:p>
        </w:tc>
        <w:tc>
          <w:tcPr>
            <w:tcW w:w="2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84DB1" w:rsidRPr="00F05F62" w:rsidRDefault="00684DB1" w:rsidP="00F90F52">
            <w:pPr>
              <w:jc w:val="both"/>
              <w:rPr>
                <w:rFonts w:ascii="Times New Roman" w:hAnsi="Times New Roman" w:cs="Times New Roman"/>
                <w:color w:val="FF0000"/>
                <w:sz w:val="24"/>
                <w:szCs w:val="24"/>
              </w:rPr>
            </w:pPr>
            <w:r w:rsidRPr="00F05F62">
              <w:rPr>
                <w:rFonts w:ascii="Times New Roman" w:hAnsi="Times New Roman" w:cs="Times New Roman"/>
                <w:color w:val="FF0000"/>
                <w:position w:val="-2"/>
                <w:sz w:val="24"/>
                <w:szCs w:val="24"/>
              </w:rPr>
              <w:t> </w:t>
            </w:r>
          </w:p>
        </w:tc>
      </w:tr>
      <w:tr w:rsidR="00684DB1" w:rsidRPr="00FE58B8" w:rsidTr="00225E98">
        <w:tc>
          <w:tcPr>
            <w:tcW w:w="2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84DB1" w:rsidRPr="008237F6" w:rsidRDefault="00684DB1" w:rsidP="00F90F52">
            <w:pPr>
              <w:jc w:val="both"/>
              <w:rPr>
                <w:rFonts w:ascii="Times New Roman" w:hAnsi="Times New Roman" w:cs="Times New Roman"/>
                <w:sz w:val="24"/>
                <w:szCs w:val="24"/>
              </w:rPr>
            </w:pPr>
            <w:r w:rsidRPr="008237F6">
              <w:rPr>
                <w:rFonts w:ascii="Times New Roman" w:hAnsi="Times New Roman" w:cs="Times New Roman"/>
                <w:b/>
                <w:bCs/>
                <w:position w:val="-2"/>
                <w:sz w:val="24"/>
                <w:szCs w:val="24"/>
                <w:shd w:val="clear" w:color="auto" w:fill="CCCCCC"/>
              </w:rPr>
              <w:t>TELEFON</w:t>
            </w:r>
          </w:p>
        </w:tc>
        <w:tc>
          <w:tcPr>
            <w:tcW w:w="2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84DB1" w:rsidRPr="00F05F62" w:rsidRDefault="00684DB1" w:rsidP="00F90F52">
            <w:pPr>
              <w:jc w:val="both"/>
              <w:rPr>
                <w:rFonts w:ascii="Times New Roman" w:hAnsi="Times New Roman" w:cs="Times New Roman"/>
                <w:color w:val="FF0000"/>
                <w:sz w:val="24"/>
                <w:szCs w:val="24"/>
              </w:rPr>
            </w:pPr>
            <w:r w:rsidRPr="00F05F62">
              <w:rPr>
                <w:rFonts w:ascii="Times New Roman" w:hAnsi="Times New Roman" w:cs="Times New Roman"/>
                <w:color w:val="FF0000"/>
                <w:position w:val="-2"/>
                <w:sz w:val="24"/>
                <w:szCs w:val="24"/>
              </w:rPr>
              <w:t> </w:t>
            </w:r>
          </w:p>
        </w:tc>
      </w:tr>
      <w:tr w:rsidR="00684DB1" w:rsidRPr="00FE58B8" w:rsidTr="00225E98">
        <w:tc>
          <w:tcPr>
            <w:tcW w:w="2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84DB1" w:rsidRPr="008237F6" w:rsidRDefault="00684DB1" w:rsidP="00F90F52">
            <w:pPr>
              <w:jc w:val="both"/>
              <w:rPr>
                <w:rFonts w:ascii="Times New Roman" w:hAnsi="Times New Roman" w:cs="Times New Roman"/>
                <w:sz w:val="24"/>
                <w:szCs w:val="24"/>
              </w:rPr>
            </w:pPr>
            <w:r w:rsidRPr="008237F6">
              <w:rPr>
                <w:rFonts w:ascii="Times New Roman" w:hAnsi="Times New Roman" w:cs="Times New Roman"/>
                <w:b/>
                <w:bCs/>
                <w:position w:val="-2"/>
                <w:sz w:val="24"/>
                <w:szCs w:val="24"/>
                <w:shd w:val="clear" w:color="auto" w:fill="CCCCCC"/>
              </w:rPr>
              <w:t>ID ZA DDV</w:t>
            </w:r>
          </w:p>
        </w:tc>
        <w:tc>
          <w:tcPr>
            <w:tcW w:w="2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84DB1" w:rsidRPr="00F05F62" w:rsidRDefault="00684DB1" w:rsidP="00F90F52">
            <w:pPr>
              <w:jc w:val="both"/>
              <w:rPr>
                <w:rFonts w:ascii="Times New Roman" w:hAnsi="Times New Roman" w:cs="Times New Roman"/>
                <w:color w:val="FF0000"/>
                <w:sz w:val="24"/>
                <w:szCs w:val="24"/>
              </w:rPr>
            </w:pPr>
            <w:r w:rsidRPr="00F05F62">
              <w:rPr>
                <w:rFonts w:ascii="Times New Roman" w:hAnsi="Times New Roman" w:cs="Times New Roman"/>
                <w:color w:val="FF0000"/>
                <w:position w:val="-2"/>
                <w:sz w:val="24"/>
                <w:szCs w:val="24"/>
              </w:rPr>
              <w:t> </w:t>
            </w:r>
          </w:p>
        </w:tc>
      </w:tr>
      <w:tr w:rsidR="00684DB1" w:rsidRPr="00FE58B8" w:rsidTr="00225E98">
        <w:tc>
          <w:tcPr>
            <w:tcW w:w="2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84DB1" w:rsidRPr="00FE58B8" w:rsidRDefault="00684DB1" w:rsidP="00F90F52">
            <w:pPr>
              <w:jc w:val="both"/>
              <w:rPr>
                <w:rFonts w:ascii="Times New Roman" w:hAnsi="Times New Roman" w:cs="Times New Roman"/>
                <w:sz w:val="24"/>
                <w:szCs w:val="24"/>
              </w:rPr>
            </w:pPr>
            <w:r w:rsidRPr="00FE58B8">
              <w:rPr>
                <w:rFonts w:ascii="Times New Roman" w:hAnsi="Times New Roman" w:cs="Times New Roman"/>
                <w:b/>
                <w:bCs/>
                <w:color w:val="000000"/>
                <w:position w:val="-2"/>
                <w:sz w:val="24"/>
                <w:szCs w:val="24"/>
                <w:shd w:val="clear" w:color="auto" w:fill="CCCCCC"/>
              </w:rPr>
              <w:t>PRISTOJNI FINANČNI URAD</w:t>
            </w:r>
          </w:p>
        </w:tc>
        <w:tc>
          <w:tcPr>
            <w:tcW w:w="2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84DB1" w:rsidRPr="00F05F62" w:rsidRDefault="00684DB1" w:rsidP="00F90F52">
            <w:pPr>
              <w:jc w:val="both"/>
              <w:rPr>
                <w:rFonts w:ascii="Times New Roman" w:hAnsi="Times New Roman" w:cs="Times New Roman"/>
                <w:color w:val="FF0000"/>
                <w:sz w:val="24"/>
                <w:szCs w:val="24"/>
              </w:rPr>
            </w:pPr>
            <w:r w:rsidRPr="00F05F62">
              <w:rPr>
                <w:rFonts w:ascii="Times New Roman" w:hAnsi="Times New Roman" w:cs="Times New Roman"/>
                <w:color w:val="FF0000"/>
                <w:position w:val="-2"/>
                <w:sz w:val="24"/>
                <w:szCs w:val="24"/>
              </w:rPr>
              <w:t> </w:t>
            </w:r>
          </w:p>
        </w:tc>
      </w:tr>
      <w:tr w:rsidR="00684DB1" w:rsidRPr="00FE58B8" w:rsidTr="00225E98">
        <w:tc>
          <w:tcPr>
            <w:tcW w:w="2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84DB1" w:rsidRPr="00FE58B8" w:rsidRDefault="00684DB1" w:rsidP="000273B6">
            <w:pPr>
              <w:rPr>
                <w:rFonts w:ascii="Times New Roman" w:hAnsi="Times New Roman" w:cs="Times New Roman"/>
                <w:sz w:val="24"/>
                <w:szCs w:val="24"/>
              </w:rPr>
            </w:pPr>
            <w:r w:rsidRPr="00FE58B8">
              <w:rPr>
                <w:rFonts w:ascii="Times New Roman" w:hAnsi="Times New Roman" w:cs="Times New Roman"/>
                <w:b/>
                <w:bCs/>
                <w:color w:val="000000"/>
                <w:position w:val="-2"/>
                <w:sz w:val="24"/>
                <w:szCs w:val="24"/>
                <w:shd w:val="clear" w:color="auto" w:fill="CCCCCC"/>
              </w:rPr>
              <w:t>MATIČNA ŠTEVILKA PONUDNIKA</w:t>
            </w:r>
          </w:p>
        </w:tc>
        <w:tc>
          <w:tcPr>
            <w:tcW w:w="2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84DB1" w:rsidRPr="00F05F62" w:rsidRDefault="00684DB1" w:rsidP="00F90F52">
            <w:pPr>
              <w:jc w:val="both"/>
              <w:rPr>
                <w:rFonts w:ascii="Times New Roman" w:hAnsi="Times New Roman" w:cs="Times New Roman"/>
                <w:color w:val="FF0000"/>
                <w:sz w:val="24"/>
                <w:szCs w:val="24"/>
              </w:rPr>
            </w:pPr>
            <w:r w:rsidRPr="00F05F62">
              <w:rPr>
                <w:rFonts w:ascii="Times New Roman" w:hAnsi="Times New Roman" w:cs="Times New Roman"/>
                <w:color w:val="FF0000"/>
                <w:position w:val="-2"/>
                <w:sz w:val="24"/>
                <w:szCs w:val="24"/>
              </w:rPr>
              <w:t> </w:t>
            </w:r>
          </w:p>
        </w:tc>
      </w:tr>
      <w:tr w:rsidR="00466EE5" w:rsidRPr="00FE58B8" w:rsidTr="00225E98">
        <w:tc>
          <w:tcPr>
            <w:tcW w:w="2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66EE5" w:rsidRPr="00FE58B8" w:rsidRDefault="00466EE5" w:rsidP="000273B6">
            <w:pPr>
              <w:rPr>
                <w:rFonts w:ascii="Times New Roman" w:hAnsi="Times New Roman" w:cs="Times New Roman"/>
                <w:b/>
                <w:bCs/>
                <w:color w:val="000000"/>
                <w:position w:val="-2"/>
                <w:sz w:val="24"/>
                <w:szCs w:val="24"/>
                <w:shd w:val="clear" w:color="auto" w:fill="CCCCCC"/>
              </w:rPr>
            </w:pPr>
            <w:r w:rsidRPr="002154DA">
              <w:rPr>
                <w:rFonts w:ascii="Times New Roman" w:hAnsi="Times New Roman" w:cs="Times New Roman"/>
                <w:b/>
                <w:sz w:val="24"/>
                <w:szCs w:val="24"/>
              </w:rPr>
              <w:t>VELIKOST DRUŽBE (MIKRO, MAJHNA, SREDNJA, VELIKA DRUŽBA)</w:t>
            </w:r>
          </w:p>
        </w:tc>
        <w:tc>
          <w:tcPr>
            <w:tcW w:w="2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66EE5" w:rsidRPr="00F05F62" w:rsidRDefault="00466EE5" w:rsidP="00F90F52">
            <w:pPr>
              <w:jc w:val="both"/>
              <w:rPr>
                <w:rFonts w:ascii="Times New Roman" w:hAnsi="Times New Roman" w:cs="Times New Roman"/>
                <w:color w:val="FF0000"/>
                <w:position w:val="-2"/>
                <w:sz w:val="24"/>
                <w:szCs w:val="24"/>
              </w:rPr>
            </w:pPr>
          </w:p>
        </w:tc>
      </w:tr>
      <w:tr w:rsidR="00684DB1" w:rsidRPr="00FE58B8" w:rsidTr="00225E98">
        <w:tc>
          <w:tcPr>
            <w:tcW w:w="2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84DB1" w:rsidRPr="00FE58B8" w:rsidRDefault="00684DB1" w:rsidP="00225E98">
            <w:pPr>
              <w:rPr>
                <w:rFonts w:ascii="Times New Roman" w:hAnsi="Times New Roman" w:cs="Times New Roman"/>
                <w:sz w:val="24"/>
                <w:szCs w:val="24"/>
              </w:rPr>
            </w:pPr>
            <w:r w:rsidRPr="00FE58B8">
              <w:rPr>
                <w:rFonts w:ascii="Times New Roman" w:hAnsi="Times New Roman" w:cs="Times New Roman"/>
                <w:b/>
                <w:bCs/>
                <w:color w:val="000000"/>
                <w:position w:val="-2"/>
                <w:sz w:val="24"/>
                <w:szCs w:val="24"/>
                <w:shd w:val="clear" w:color="auto" w:fill="CCCCCC"/>
              </w:rPr>
              <w:t>ŠTEVILKE TRANSAKCIJSKIH RAČUNOV</w:t>
            </w:r>
            <w:r>
              <w:rPr>
                <w:rFonts w:ascii="Times New Roman" w:hAnsi="Times New Roman" w:cs="Times New Roman"/>
                <w:b/>
                <w:bCs/>
                <w:color w:val="000000"/>
                <w:position w:val="-2"/>
                <w:sz w:val="24"/>
                <w:szCs w:val="24"/>
                <w:shd w:val="clear" w:color="auto" w:fill="CCCCCC"/>
              </w:rPr>
              <w:t xml:space="preserve"> IN NAZIVI BANK</w:t>
            </w:r>
          </w:p>
        </w:tc>
        <w:tc>
          <w:tcPr>
            <w:tcW w:w="2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84DB1" w:rsidRPr="00F05F62" w:rsidRDefault="00684DB1" w:rsidP="00F90F52">
            <w:pPr>
              <w:jc w:val="both"/>
              <w:rPr>
                <w:rFonts w:ascii="Times New Roman" w:hAnsi="Times New Roman" w:cs="Times New Roman"/>
                <w:color w:val="FF0000"/>
                <w:sz w:val="24"/>
                <w:szCs w:val="24"/>
              </w:rPr>
            </w:pPr>
            <w:r w:rsidRPr="00F05F62">
              <w:rPr>
                <w:rFonts w:ascii="Times New Roman" w:hAnsi="Times New Roman" w:cs="Times New Roman"/>
                <w:color w:val="FF0000"/>
                <w:position w:val="-2"/>
                <w:sz w:val="24"/>
                <w:szCs w:val="24"/>
              </w:rPr>
              <w:t> </w:t>
            </w:r>
          </w:p>
        </w:tc>
      </w:tr>
      <w:tr w:rsidR="00684DB1" w:rsidRPr="00FE58B8" w:rsidTr="00225E98">
        <w:tc>
          <w:tcPr>
            <w:tcW w:w="2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84DB1" w:rsidRPr="00FE58B8" w:rsidRDefault="00684DB1" w:rsidP="000273B6">
            <w:pPr>
              <w:rPr>
                <w:rFonts w:ascii="Times New Roman" w:hAnsi="Times New Roman" w:cs="Times New Roman"/>
                <w:sz w:val="24"/>
                <w:szCs w:val="24"/>
              </w:rPr>
            </w:pPr>
            <w:r w:rsidRPr="00FE58B8">
              <w:rPr>
                <w:rFonts w:ascii="Times New Roman" w:hAnsi="Times New Roman" w:cs="Times New Roman"/>
                <w:b/>
                <w:bCs/>
                <w:color w:val="000000"/>
                <w:position w:val="-2"/>
                <w:sz w:val="24"/>
                <w:szCs w:val="24"/>
                <w:shd w:val="clear" w:color="auto" w:fill="CCCCCC"/>
              </w:rPr>
              <w:t>POOBLAŠČENA OSEBA ZA PODPIS PONUDBE IN POGODBE</w:t>
            </w:r>
          </w:p>
        </w:tc>
        <w:tc>
          <w:tcPr>
            <w:tcW w:w="2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84DB1" w:rsidRPr="00F05F62" w:rsidRDefault="00684DB1" w:rsidP="00F90F52">
            <w:pPr>
              <w:jc w:val="both"/>
              <w:rPr>
                <w:rFonts w:ascii="Times New Roman" w:hAnsi="Times New Roman" w:cs="Times New Roman"/>
                <w:color w:val="FF0000"/>
                <w:sz w:val="24"/>
                <w:szCs w:val="24"/>
              </w:rPr>
            </w:pPr>
            <w:r w:rsidRPr="00F05F62">
              <w:rPr>
                <w:rFonts w:ascii="Times New Roman" w:hAnsi="Times New Roman" w:cs="Times New Roman"/>
                <w:color w:val="FF0000"/>
                <w:position w:val="-2"/>
                <w:sz w:val="24"/>
                <w:szCs w:val="24"/>
              </w:rPr>
              <w:t> </w:t>
            </w:r>
          </w:p>
        </w:tc>
      </w:tr>
      <w:tr w:rsidR="00684DB1" w:rsidRPr="00FE58B8" w:rsidTr="00225E98">
        <w:tc>
          <w:tcPr>
            <w:tcW w:w="2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84DB1" w:rsidRPr="00FE58B8" w:rsidRDefault="00684DB1" w:rsidP="00225E98">
            <w:pPr>
              <w:shd w:val="clear" w:color="auto" w:fill="CCCCCC"/>
              <w:spacing w:before="135" w:after="135"/>
              <w:textAlignment w:val="center"/>
              <w:rPr>
                <w:rFonts w:ascii="Times New Roman" w:hAnsi="Times New Roman" w:cs="Times New Roman"/>
                <w:sz w:val="24"/>
                <w:szCs w:val="24"/>
              </w:rPr>
            </w:pPr>
            <w:r w:rsidRPr="00FE58B8">
              <w:rPr>
                <w:rFonts w:ascii="Times New Roman" w:hAnsi="Times New Roman" w:cs="Times New Roman"/>
                <w:b/>
                <w:bCs/>
                <w:color w:val="000000"/>
                <w:position w:val="-2"/>
                <w:sz w:val="24"/>
                <w:szCs w:val="24"/>
                <w:shd w:val="clear" w:color="auto" w:fill="CCCCCC"/>
              </w:rPr>
              <w:t>POOBLAŠČENA OSEBA ZA VROČANJE</w:t>
            </w:r>
            <w:r>
              <w:rPr>
                <w:rFonts w:ascii="Times New Roman" w:hAnsi="Times New Roman" w:cs="Times New Roman"/>
                <w:b/>
                <w:bCs/>
                <w:color w:val="000000"/>
                <w:position w:val="-2"/>
                <w:sz w:val="24"/>
                <w:szCs w:val="24"/>
                <w:shd w:val="clear" w:color="auto" w:fill="CCCCCC"/>
              </w:rPr>
              <w:t>:</w:t>
            </w:r>
          </w:p>
          <w:p w:rsidR="00684DB1" w:rsidRPr="00FE58B8" w:rsidRDefault="00684DB1" w:rsidP="00F90F52">
            <w:pPr>
              <w:shd w:val="clear" w:color="auto" w:fill="CCCCCC"/>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shd w:val="clear" w:color="auto" w:fill="CCCCCC"/>
              </w:rPr>
              <w:t>I</w:t>
            </w:r>
            <w:r w:rsidRPr="00FE58B8">
              <w:rPr>
                <w:rFonts w:ascii="Times New Roman" w:hAnsi="Times New Roman" w:cs="Times New Roman"/>
                <w:i/>
                <w:iCs/>
                <w:color w:val="000000"/>
                <w:position w:val="-2"/>
                <w:sz w:val="24"/>
                <w:szCs w:val="24"/>
                <w:shd w:val="clear" w:color="auto" w:fill="CCCCCC"/>
              </w:rPr>
              <w:t>me in priimek, ulica in hišna številka, kraj v Republiki Sloveniji (izpolni ponudnik, ki nima sedeža v Republiki Sloveniji)</w:t>
            </w:r>
          </w:p>
        </w:tc>
        <w:tc>
          <w:tcPr>
            <w:tcW w:w="2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84DB1" w:rsidRPr="00F05F62" w:rsidRDefault="00684DB1" w:rsidP="00F90F52">
            <w:pPr>
              <w:jc w:val="both"/>
              <w:rPr>
                <w:rFonts w:ascii="Times New Roman" w:hAnsi="Times New Roman" w:cs="Times New Roman"/>
                <w:color w:val="FF0000"/>
                <w:sz w:val="24"/>
                <w:szCs w:val="24"/>
              </w:rPr>
            </w:pPr>
            <w:r w:rsidRPr="00F05F62">
              <w:rPr>
                <w:rFonts w:ascii="Times New Roman" w:hAnsi="Times New Roman" w:cs="Times New Roman"/>
                <w:color w:val="FF0000"/>
                <w:position w:val="-2"/>
                <w:sz w:val="24"/>
                <w:szCs w:val="24"/>
              </w:rPr>
              <w:t> </w:t>
            </w:r>
          </w:p>
        </w:tc>
      </w:tr>
      <w:tr w:rsidR="00684DB1" w:rsidRPr="00FE58B8" w:rsidTr="00F90F52">
        <w:tblPrEx>
          <w:shd w:val="clear" w:color="auto" w:fill="auto"/>
        </w:tblPrEx>
        <w:tc>
          <w:tcPr>
            <w:tcW w:w="2500" w:type="pct"/>
            <w:tcMar>
              <w:top w:w="75" w:type="dxa"/>
              <w:bottom w:w="75" w:type="dxa"/>
            </w:tcMar>
            <w:vAlign w:val="center"/>
          </w:tcPr>
          <w:p w:rsidR="00684DB1" w:rsidRPr="00FE58B8" w:rsidRDefault="00684DB1" w:rsidP="00F90F52">
            <w:pPr>
              <w:jc w:val="both"/>
              <w:rPr>
                <w:rFonts w:ascii="Times New Roman" w:hAnsi="Times New Roman" w:cs="Times New Roman"/>
                <w:sz w:val="24"/>
                <w:szCs w:val="24"/>
              </w:rPr>
            </w:pPr>
          </w:p>
        </w:tc>
        <w:tc>
          <w:tcPr>
            <w:tcW w:w="0" w:type="auto"/>
            <w:tcMar>
              <w:top w:w="75" w:type="dxa"/>
              <w:bottom w:w="75" w:type="dxa"/>
            </w:tcMar>
            <w:vAlign w:val="center"/>
          </w:tcPr>
          <w:p w:rsidR="00684DB1" w:rsidRPr="00FE58B8" w:rsidRDefault="00684DB1" w:rsidP="00F90F52">
            <w:pPr>
              <w:jc w:val="both"/>
              <w:rPr>
                <w:rFonts w:ascii="Times New Roman" w:hAnsi="Times New Roman" w:cs="Times New Roman"/>
                <w:sz w:val="24"/>
                <w:szCs w:val="24"/>
              </w:rPr>
            </w:pPr>
          </w:p>
        </w:tc>
      </w:tr>
      <w:tr w:rsidR="00684DB1" w:rsidRPr="00FE58B8" w:rsidTr="00F90F52">
        <w:tblPrEx>
          <w:shd w:val="clear" w:color="auto" w:fill="auto"/>
        </w:tblPrEx>
        <w:tc>
          <w:tcPr>
            <w:tcW w:w="2500" w:type="pct"/>
            <w:tcMar>
              <w:top w:w="75" w:type="dxa"/>
              <w:bottom w:w="75" w:type="dxa"/>
            </w:tcMar>
            <w:vAlign w:val="center"/>
          </w:tcPr>
          <w:p w:rsidR="00684DB1" w:rsidRPr="00FE58B8" w:rsidRDefault="00684DB1"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Kraj in datum:</w:t>
            </w:r>
          </w:p>
        </w:tc>
        <w:tc>
          <w:tcPr>
            <w:tcW w:w="0" w:type="auto"/>
            <w:tcMar>
              <w:top w:w="75" w:type="dxa"/>
              <w:bottom w:w="75" w:type="dxa"/>
            </w:tcMar>
            <w:vAlign w:val="center"/>
          </w:tcPr>
          <w:p w:rsidR="00684DB1" w:rsidRPr="00FE58B8" w:rsidRDefault="00684DB1"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Ime in priimek: _____________________</w:t>
            </w:r>
          </w:p>
        </w:tc>
      </w:tr>
      <w:tr w:rsidR="00684DB1" w:rsidRPr="00FE58B8" w:rsidTr="00F90F52">
        <w:tblPrEx>
          <w:shd w:val="clear" w:color="auto" w:fill="auto"/>
        </w:tblPrEx>
        <w:tc>
          <w:tcPr>
            <w:tcW w:w="2500" w:type="pct"/>
            <w:tcMar>
              <w:top w:w="75" w:type="dxa"/>
              <w:bottom w:w="75" w:type="dxa"/>
            </w:tcMar>
            <w:vAlign w:val="center"/>
          </w:tcPr>
          <w:p w:rsidR="00684DB1" w:rsidRPr="00FE58B8" w:rsidRDefault="00684DB1" w:rsidP="00F90F52">
            <w:pPr>
              <w:jc w:val="both"/>
              <w:rPr>
                <w:rFonts w:ascii="Times New Roman" w:hAnsi="Times New Roman" w:cs="Times New Roman"/>
                <w:sz w:val="24"/>
                <w:szCs w:val="24"/>
              </w:rPr>
            </w:pPr>
          </w:p>
        </w:tc>
        <w:tc>
          <w:tcPr>
            <w:tcW w:w="0" w:type="auto"/>
            <w:tcMar>
              <w:top w:w="75" w:type="dxa"/>
              <w:bottom w:w="75" w:type="dxa"/>
            </w:tcMar>
            <w:vAlign w:val="center"/>
          </w:tcPr>
          <w:p w:rsidR="00684DB1" w:rsidRDefault="00684DB1" w:rsidP="00F90F52">
            <w:pPr>
              <w:jc w:val="both"/>
              <w:rPr>
                <w:rFonts w:ascii="Times New Roman" w:hAnsi="Times New Roman" w:cs="Times New Roman"/>
                <w:color w:val="A9A9A9"/>
                <w:position w:val="-2"/>
                <w:sz w:val="24"/>
                <w:szCs w:val="24"/>
              </w:rPr>
            </w:pPr>
            <w:r w:rsidRPr="00FE58B8">
              <w:rPr>
                <w:rFonts w:ascii="Times New Roman" w:hAnsi="Times New Roman" w:cs="Times New Roman"/>
                <w:color w:val="A9A9A9"/>
                <w:position w:val="-2"/>
                <w:sz w:val="24"/>
                <w:szCs w:val="24"/>
              </w:rPr>
              <w:t>(žig in podpis)</w:t>
            </w:r>
          </w:p>
          <w:p w:rsidR="00680DF5" w:rsidRPr="00FE58B8" w:rsidRDefault="00680DF5" w:rsidP="00F90F52">
            <w:pPr>
              <w:jc w:val="both"/>
              <w:rPr>
                <w:rFonts w:ascii="Times New Roman" w:hAnsi="Times New Roman" w:cs="Times New Roman"/>
                <w:sz w:val="24"/>
                <w:szCs w:val="24"/>
              </w:rPr>
            </w:pPr>
          </w:p>
        </w:tc>
      </w:tr>
    </w:tbl>
    <w:p w:rsidR="00817732" w:rsidRDefault="00817732" w:rsidP="00F90F52">
      <w:pPr>
        <w:spacing w:before="225" w:after="225" w:line="240" w:lineRule="auto"/>
        <w:ind w:left="7080" w:firstLine="708"/>
        <w:jc w:val="both"/>
        <w:rPr>
          <w:rFonts w:ascii="Times New Roman" w:hAnsi="Times New Roman" w:cs="Times New Roman"/>
          <w:sz w:val="24"/>
          <w:szCs w:val="24"/>
        </w:rPr>
      </w:pPr>
    </w:p>
    <w:p w:rsidR="00820B19" w:rsidRPr="00FE58B8" w:rsidRDefault="00BC69B9" w:rsidP="00F90F52">
      <w:pPr>
        <w:spacing w:before="225" w:after="225" w:line="240" w:lineRule="auto"/>
        <w:ind w:left="7080" w:firstLine="708"/>
        <w:jc w:val="both"/>
        <w:rPr>
          <w:rFonts w:ascii="Times New Roman" w:hAnsi="Times New Roman" w:cs="Times New Roman"/>
          <w:sz w:val="24"/>
          <w:szCs w:val="24"/>
        </w:rPr>
      </w:pPr>
      <w:r w:rsidRPr="00FE58B8">
        <w:rPr>
          <w:rFonts w:ascii="Times New Roman" w:hAnsi="Times New Roman" w:cs="Times New Roman"/>
          <w:sz w:val="24"/>
          <w:szCs w:val="24"/>
        </w:rPr>
        <w:t xml:space="preserve">Obrazec št: </w:t>
      </w:r>
      <w:r w:rsidR="004411D6">
        <w:rPr>
          <w:rFonts w:ascii="Times New Roman" w:hAnsi="Times New Roman" w:cs="Times New Roman"/>
          <w:sz w:val="24"/>
          <w:szCs w:val="24"/>
        </w:rPr>
        <w:t>3</w:t>
      </w:r>
    </w:p>
    <w:p w:rsidR="00820B19" w:rsidRPr="00FE58B8" w:rsidRDefault="00BC69B9" w:rsidP="00F90F5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Times New Roman" w:hAnsi="Times New Roman" w:cs="Times New Roman"/>
          <w:sz w:val="24"/>
          <w:szCs w:val="24"/>
        </w:rPr>
      </w:pPr>
      <w:r w:rsidRPr="00FE58B8">
        <w:rPr>
          <w:rFonts w:ascii="Times New Roman" w:hAnsi="Times New Roman" w:cs="Times New Roman"/>
          <w:sz w:val="24"/>
          <w:szCs w:val="24"/>
        </w:rPr>
        <w:t>Krovna izjava</w:t>
      </w:r>
    </w:p>
    <w:p w:rsidR="00820B19" w:rsidRPr="00FE58B8" w:rsidRDefault="00820B19" w:rsidP="00F90F52">
      <w:pPr>
        <w:spacing w:after="120"/>
        <w:jc w:val="both"/>
        <w:rPr>
          <w:rFonts w:ascii="Times New Roman" w:hAnsi="Times New Roman" w:cs="Times New Roman"/>
          <w:sz w:val="24"/>
          <w:szCs w:val="24"/>
        </w:rPr>
      </w:pPr>
    </w:p>
    <w:p w:rsidR="007F7E36" w:rsidRPr="00AB65C3" w:rsidRDefault="00BC69B9" w:rsidP="00AB65C3">
      <w:pPr>
        <w:spacing w:after="0" w:line="240" w:lineRule="auto"/>
        <w:jc w:val="both"/>
        <w:rPr>
          <w:rFonts w:ascii="Times New Roman" w:hAnsi="Times New Roman" w:cs="Times New Roman"/>
          <w:b/>
          <w:bCs/>
          <w:sz w:val="24"/>
          <w:szCs w:val="24"/>
        </w:rPr>
      </w:pPr>
      <w:r w:rsidRPr="00FE58B8">
        <w:rPr>
          <w:rFonts w:ascii="Times New Roman" w:hAnsi="Times New Roman" w:cs="Times New Roman"/>
          <w:color w:val="000000"/>
          <w:sz w:val="24"/>
          <w:szCs w:val="24"/>
        </w:rPr>
        <w:t xml:space="preserve">V zvezi z javnim naročilom </w:t>
      </w:r>
      <w:r w:rsidRPr="006440EA">
        <w:rPr>
          <w:rFonts w:ascii="Times New Roman" w:hAnsi="Times New Roman" w:cs="Times New Roman"/>
          <w:b/>
          <w:color w:val="000000"/>
          <w:sz w:val="24"/>
          <w:szCs w:val="24"/>
        </w:rPr>
        <w:t>»</w:t>
      </w:r>
      <w:r w:rsidR="008A192E" w:rsidRPr="006440EA">
        <w:rPr>
          <w:rFonts w:ascii="Times New Roman" w:hAnsi="Times New Roman" w:cs="Times New Roman"/>
          <w:b/>
          <w:sz w:val="24"/>
          <w:szCs w:val="24"/>
        </w:rPr>
        <w:t xml:space="preserve">IZVAJANJE ŠOLSKIH PREVOZOV NA OBMOČJU OBČINE ORMOŽ ZA </w:t>
      </w:r>
      <w:r w:rsidR="00022141">
        <w:rPr>
          <w:rFonts w:ascii="Times New Roman" w:hAnsi="Times New Roman" w:cs="Times New Roman"/>
          <w:b/>
          <w:sz w:val="24"/>
          <w:szCs w:val="24"/>
        </w:rPr>
        <w:t>ŠOLSKO</w:t>
      </w:r>
      <w:r w:rsidR="008A192E" w:rsidRPr="006440EA">
        <w:rPr>
          <w:rFonts w:ascii="Times New Roman" w:hAnsi="Times New Roman" w:cs="Times New Roman"/>
          <w:b/>
          <w:sz w:val="24"/>
          <w:szCs w:val="24"/>
        </w:rPr>
        <w:t xml:space="preserve"> LET</w:t>
      </w:r>
      <w:r w:rsidR="00022141">
        <w:rPr>
          <w:rFonts w:ascii="Times New Roman" w:hAnsi="Times New Roman" w:cs="Times New Roman"/>
          <w:b/>
          <w:sz w:val="24"/>
          <w:szCs w:val="24"/>
        </w:rPr>
        <w:t>O 2026</w:t>
      </w:r>
      <w:r w:rsidR="005B1C58">
        <w:rPr>
          <w:rFonts w:ascii="Times New Roman" w:hAnsi="Times New Roman" w:cs="Times New Roman"/>
          <w:b/>
          <w:sz w:val="24"/>
          <w:szCs w:val="24"/>
        </w:rPr>
        <w:t>/</w:t>
      </w:r>
      <w:r w:rsidR="00022141">
        <w:rPr>
          <w:rFonts w:ascii="Times New Roman" w:hAnsi="Times New Roman" w:cs="Times New Roman"/>
          <w:b/>
          <w:sz w:val="24"/>
          <w:szCs w:val="24"/>
        </w:rPr>
        <w:t>2027</w:t>
      </w:r>
      <w:r w:rsidR="006B61BF" w:rsidRPr="006440EA">
        <w:rPr>
          <w:rFonts w:ascii="Times New Roman" w:hAnsi="Times New Roman" w:cs="Times New Roman"/>
          <w:b/>
          <w:color w:val="000000"/>
          <w:sz w:val="24"/>
          <w:szCs w:val="24"/>
        </w:rPr>
        <w:t>«</w:t>
      </w:r>
      <w:r w:rsidRPr="00FE58B8">
        <w:rPr>
          <w:rFonts w:ascii="Times New Roman" w:hAnsi="Times New Roman" w:cs="Times New Roman"/>
          <w:color w:val="000000"/>
          <w:sz w:val="24"/>
          <w:szCs w:val="24"/>
        </w:rPr>
        <w:t>,</w:t>
      </w:r>
    </w:p>
    <w:p w:rsidR="007F7E36" w:rsidRPr="00FE58B8" w:rsidRDefault="00BC69B9" w:rsidP="00F90F52">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u w:val="single"/>
        </w:rPr>
        <w:t>_______________________________</w:t>
      </w:r>
      <w:r w:rsidR="006B61BF">
        <w:rPr>
          <w:rFonts w:ascii="Times New Roman" w:hAnsi="Times New Roman" w:cs="Times New Roman"/>
          <w:color w:val="000000"/>
          <w:sz w:val="24"/>
          <w:szCs w:val="24"/>
          <w:u w:val="single"/>
        </w:rPr>
        <w:t>_________________________________</w:t>
      </w:r>
      <w:r w:rsidRPr="00FE58B8">
        <w:rPr>
          <w:rFonts w:ascii="Times New Roman" w:hAnsi="Times New Roman" w:cs="Times New Roman"/>
          <w:color w:val="000000"/>
          <w:sz w:val="24"/>
          <w:szCs w:val="24"/>
          <w:u w:val="single"/>
        </w:rPr>
        <w:t>_____</w:t>
      </w:r>
      <w:r w:rsidRPr="00FE58B8">
        <w:rPr>
          <w:rFonts w:ascii="Times New Roman" w:hAnsi="Times New Roman" w:cs="Times New Roman"/>
          <w:color w:val="000000"/>
          <w:sz w:val="24"/>
          <w:szCs w:val="24"/>
        </w:rPr>
        <w:t>,</w:t>
      </w:r>
    </w:p>
    <w:p w:rsidR="007F7E36" w:rsidRDefault="00BC69B9" w:rsidP="00F90F52">
      <w:pPr>
        <w:spacing w:before="225" w:after="225" w:line="240" w:lineRule="auto"/>
        <w:jc w:val="both"/>
        <w:rPr>
          <w:rFonts w:ascii="Times New Roman" w:hAnsi="Times New Roman" w:cs="Times New Roman"/>
          <w:i/>
          <w:iCs/>
          <w:color w:val="000000"/>
          <w:sz w:val="24"/>
          <w:szCs w:val="24"/>
        </w:rPr>
      </w:pPr>
      <w:r w:rsidRPr="00FE58B8">
        <w:rPr>
          <w:rFonts w:ascii="Times New Roman" w:hAnsi="Times New Roman" w:cs="Times New Roman"/>
          <w:i/>
          <w:iCs/>
          <w:color w:val="000000"/>
          <w:sz w:val="24"/>
          <w:szCs w:val="24"/>
        </w:rPr>
        <w:t>(naziv ponudnika, partnerja v skupni ponudbi)</w:t>
      </w:r>
    </w:p>
    <w:p w:rsidR="007F7E36" w:rsidRPr="00FE58B8" w:rsidRDefault="00BC69B9" w:rsidP="00F90F52">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s polno odgovornostjo izjavljamo, da:</w:t>
      </w:r>
    </w:p>
    <w:tbl>
      <w:tblPr>
        <w:tblStyle w:val="NormalTablePHPDOCX"/>
        <w:tblW w:w="0" w:type="auto"/>
        <w:tblInd w:w="108" w:type="dxa"/>
        <w:tblLook w:val="04A0" w:firstRow="1" w:lastRow="0" w:firstColumn="1" w:lastColumn="0" w:noHBand="0" w:noVBand="1"/>
      </w:tblPr>
      <w:tblGrid>
        <w:gridCol w:w="9178"/>
      </w:tblGrid>
      <w:tr w:rsidR="007F7E36" w:rsidRPr="00FE58B8">
        <w:tc>
          <w:tcPr>
            <w:tcW w:w="0" w:type="auto"/>
            <w:tcMar>
              <w:top w:w="0" w:type="auto"/>
              <w:bottom w:w="0" w:type="auto"/>
            </w:tcMar>
          </w:tcPr>
          <w:p w:rsidR="007F7E36" w:rsidRPr="00FE58B8" w:rsidRDefault="00BC69B9" w:rsidP="00543258">
            <w:pPr>
              <w:numPr>
                <w:ilvl w:val="0"/>
                <w:numId w:val="13"/>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vse kopije dokumentov, ki so priloženi ponudbi, ustrezajo originalom;</w:t>
            </w:r>
          </w:p>
          <w:p w:rsidR="007F7E36" w:rsidRPr="00FE58B8" w:rsidRDefault="00BC69B9" w:rsidP="00543258">
            <w:pPr>
              <w:numPr>
                <w:ilvl w:val="0"/>
                <w:numId w:val="13"/>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7F7E36" w:rsidRPr="00FE58B8" w:rsidRDefault="00BC69B9" w:rsidP="00543258">
            <w:pPr>
              <w:numPr>
                <w:ilvl w:val="0"/>
                <w:numId w:val="13"/>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vse navedbe iz ponudbe ustrezajo dejanskemu stanju - ponudnik naročniku daje pooblastilo, da jih preveri pri pristojnih organih, za kar bomo na naročnikovo zahtevo predložili ustrezna pooblastila, če jih bo ta zahteval;</w:t>
            </w:r>
          </w:p>
          <w:p w:rsidR="007F7E36" w:rsidRPr="00FE58B8" w:rsidRDefault="00BC69B9" w:rsidP="00543258">
            <w:pPr>
              <w:numPr>
                <w:ilvl w:val="0"/>
                <w:numId w:val="13"/>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v celoti sprejemamo pogoje javnega razpisa in vse pogoje, navedene v razpisni dokumentaciji, pod katerimi dajemo svojo ponudbo, ter soglašamo, da bodo ti pogoji v celoti sestavni del pogodbe</w:t>
            </w:r>
            <w:r w:rsidR="00271D07">
              <w:rPr>
                <w:rFonts w:ascii="Times New Roman" w:hAnsi="Times New Roman" w:cs="Times New Roman"/>
                <w:color w:val="000000"/>
                <w:sz w:val="24"/>
                <w:szCs w:val="24"/>
              </w:rPr>
              <w:t xml:space="preserve"> in smo seznanjeni z merili za ocenjevanju ponudb</w:t>
            </w:r>
            <w:r w:rsidRPr="00FE58B8">
              <w:rPr>
                <w:rFonts w:ascii="Times New Roman" w:hAnsi="Times New Roman" w:cs="Times New Roman"/>
                <w:color w:val="000000"/>
                <w:sz w:val="24"/>
                <w:szCs w:val="24"/>
              </w:rPr>
              <w:t>;</w:t>
            </w:r>
          </w:p>
          <w:p w:rsidR="007F7E36" w:rsidRPr="00FE58B8" w:rsidRDefault="00BC69B9" w:rsidP="00543258">
            <w:pPr>
              <w:numPr>
                <w:ilvl w:val="0"/>
                <w:numId w:val="13"/>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smo pri pripravi ponudbe in bomo pri izvajanju pogodbe spoštovali obveznosti, ki izhajajo iz predpisov o varstvu pri delu, zaposlovanju in delovnih pogojih, veljavnih v Republiki Sloveniji;</w:t>
            </w:r>
          </w:p>
          <w:p w:rsidR="007F7E36" w:rsidRPr="00FE58B8" w:rsidRDefault="00BC69B9" w:rsidP="00543258">
            <w:pPr>
              <w:numPr>
                <w:ilvl w:val="0"/>
                <w:numId w:val="13"/>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smo zanesljiv ponudnik, sposoben upravljanja, z izkušnjami, ugledom in zaposlenimi, ki so sposobni izvesti razpisana dela, ter da razpolagamo z zadostnimi tehničnimi in kadrovskimi zmogljivostmi za izvedbo javnega naročila;</w:t>
            </w:r>
          </w:p>
          <w:p w:rsidR="007F7E36" w:rsidRPr="00FE58B8" w:rsidRDefault="00BC69B9" w:rsidP="00543258">
            <w:pPr>
              <w:numPr>
                <w:ilvl w:val="0"/>
                <w:numId w:val="13"/>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bomo vsa zahtevana dela izvajali strokovno in kvalitetno po pravilih stroke v skladu z veljavnimi predpisi (zakoni, pravilniki, standardi, tehničnimi soglasji), tehničnimi navodili, priporočili in normativi ter okoljevarstvenimi predpisi;</w:t>
            </w:r>
          </w:p>
          <w:p w:rsidR="007F7E36" w:rsidRPr="00FE58B8" w:rsidRDefault="00BC69B9" w:rsidP="00543258">
            <w:pPr>
              <w:numPr>
                <w:ilvl w:val="0"/>
                <w:numId w:val="13"/>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bomo javno naročilo izvajali s strokovno usposobljenimi delavci oziroma kadrom;</w:t>
            </w:r>
          </w:p>
          <w:p w:rsidR="007F7E36" w:rsidRPr="00FE58B8" w:rsidRDefault="00BC69B9" w:rsidP="00543258">
            <w:pPr>
              <w:numPr>
                <w:ilvl w:val="0"/>
                <w:numId w:val="13"/>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bomo v primeru zamenjave priglašenih podizvajalcev ali priglašenih kadrov pred njihovo menjavo pridobili pisno soglasje naročnika;</w:t>
            </w:r>
          </w:p>
          <w:p w:rsidR="007F7E36" w:rsidRPr="00FE58B8" w:rsidRDefault="00BC69B9" w:rsidP="00543258">
            <w:pPr>
              <w:numPr>
                <w:ilvl w:val="0"/>
                <w:numId w:val="13"/>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bomo v primeru uvedbe novih podizvajalcev, ki niso priglašeni v ponudbi, predhodno pridobili pisno soglasje naročnika;</w:t>
            </w:r>
          </w:p>
          <w:p w:rsidR="007F7E36" w:rsidRPr="00FE58B8" w:rsidRDefault="00BC69B9" w:rsidP="00543258">
            <w:pPr>
              <w:numPr>
                <w:ilvl w:val="0"/>
                <w:numId w:val="13"/>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bodo vsi novi podizvajalci, ki niso navedeni v ponudbi, izpolnjevali vse naročnikove pogoje, ki jih morajo izpolnjevati podizvajalci;</w:t>
            </w:r>
          </w:p>
          <w:p w:rsidR="007F7E36" w:rsidRDefault="00BC69B9" w:rsidP="00543258">
            <w:pPr>
              <w:numPr>
                <w:ilvl w:val="0"/>
                <w:numId w:val="13"/>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7F7E36" w:rsidRDefault="00BC69B9" w:rsidP="00543258">
            <w:pPr>
              <w:numPr>
                <w:ilvl w:val="0"/>
                <w:numId w:val="13"/>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bodo vsi zamenjani kadri ob morebitni menjavi izpolnjevali kadrovske pogoje, ki jih je določil naročnik v razpisni dokumentaciji;</w:t>
            </w:r>
          </w:p>
          <w:p w:rsidR="00DA6103" w:rsidRDefault="00DA6103" w:rsidP="00DA6103">
            <w:pPr>
              <w:jc w:val="both"/>
              <w:rPr>
                <w:rFonts w:ascii="Times New Roman" w:hAnsi="Times New Roman" w:cs="Times New Roman"/>
                <w:color w:val="000000"/>
                <w:sz w:val="24"/>
                <w:szCs w:val="24"/>
              </w:rPr>
            </w:pPr>
          </w:p>
          <w:p w:rsidR="00DA6103" w:rsidRPr="00FE58B8" w:rsidRDefault="00DA6103" w:rsidP="00DA6103">
            <w:pPr>
              <w:jc w:val="both"/>
              <w:rPr>
                <w:rFonts w:ascii="Times New Roman" w:hAnsi="Times New Roman" w:cs="Times New Roman"/>
                <w:color w:val="000000"/>
                <w:sz w:val="24"/>
                <w:szCs w:val="24"/>
              </w:rPr>
            </w:pPr>
          </w:p>
          <w:p w:rsidR="007F7E36" w:rsidRPr="00FE58B8" w:rsidRDefault="00BC69B9" w:rsidP="00543258">
            <w:pPr>
              <w:numPr>
                <w:ilvl w:val="0"/>
                <w:numId w:val="13"/>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se v celoti strinjamo in sprejemamo pogoje naročnika, navedene v tej razpisni dokumentaciji, da po njih dajemo svojo ponudbo za izvedbo razpisnih del ter da pod navedenimi pogoji pristopamo k izvedbi predmeta javnega naročila;</w:t>
            </w:r>
          </w:p>
          <w:p w:rsidR="007F7E36" w:rsidRPr="00FE58B8" w:rsidRDefault="00BC69B9" w:rsidP="00543258">
            <w:pPr>
              <w:numPr>
                <w:ilvl w:val="0"/>
                <w:numId w:val="13"/>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bomo predložili vsa zahtevana zavarovanja posla;</w:t>
            </w:r>
          </w:p>
          <w:p w:rsidR="007F7E36" w:rsidRPr="00FE58B8" w:rsidRDefault="00BC69B9" w:rsidP="00543258">
            <w:pPr>
              <w:numPr>
                <w:ilvl w:val="0"/>
                <w:numId w:val="13"/>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smo ob izdelavi ponudbe pregledali vso razpoložljivo razpisno dokumentacijo;</w:t>
            </w:r>
          </w:p>
          <w:p w:rsidR="007F7E36" w:rsidRPr="00FE58B8" w:rsidRDefault="00BC69B9" w:rsidP="00543258">
            <w:pPr>
              <w:numPr>
                <w:ilvl w:val="0"/>
                <w:numId w:val="13"/>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smo v celoti seznanjeni z vso relevantno zakonodajo, ki se upošteva pri oddaji tega javnega naročila;</w:t>
            </w:r>
          </w:p>
          <w:p w:rsidR="007F7E36" w:rsidRPr="00FE58B8" w:rsidRDefault="00BC69B9" w:rsidP="00543258">
            <w:pPr>
              <w:numPr>
                <w:ilvl w:val="0"/>
                <w:numId w:val="13"/>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smo v celoti seznanjeni z obsegom in zahtevnostjo javnega naročila;</w:t>
            </w:r>
          </w:p>
          <w:p w:rsidR="007F7E36" w:rsidRPr="00FE58B8" w:rsidRDefault="00BC69B9" w:rsidP="00543258">
            <w:pPr>
              <w:numPr>
                <w:ilvl w:val="0"/>
                <w:numId w:val="13"/>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bomo vse prevzete obveznosti izpolnili v predpisani količini, kvaliteti in rokih, kot to izhaja iz razpisne dokumentacije za oddajo tega javnega naročila;</w:t>
            </w:r>
          </w:p>
          <w:p w:rsidR="007F7E36" w:rsidRPr="00FE58B8" w:rsidRDefault="00BC69B9" w:rsidP="00543258">
            <w:pPr>
              <w:numPr>
                <w:ilvl w:val="0"/>
                <w:numId w:val="13"/>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smo pri sestavi ponudbe upoštevali obveznosti do svojih morebitnih podizvajalcev;</w:t>
            </w:r>
          </w:p>
          <w:p w:rsidR="007F7E36" w:rsidRDefault="00BC69B9" w:rsidP="00543258">
            <w:pPr>
              <w:numPr>
                <w:ilvl w:val="0"/>
                <w:numId w:val="13"/>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 xml:space="preserve">za nas ne obstaja absolutna prepoved poslovanja z naročnikom, kot izhaja iz 35. člena </w:t>
            </w:r>
            <w:proofErr w:type="spellStart"/>
            <w:r w:rsidRPr="00FE58B8">
              <w:rPr>
                <w:rFonts w:ascii="Times New Roman" w:hAnsi="Times New Roman" w:cs="Times New Roman"/>
                <w:color w:val="000000"/>
                <w:sz w:val="24"/>
                <w:szCs w:val="24"/>
              </w:rPr>
              <w:t>ZIntPK</w:t>
            </w:r>
            <w:proofErr w:type="spellEnd"/>
            <w:r w:rsidRPr="00FE58B8">
              <w:rPr>
                <w:rFonts w:ascii="Times New Roman" w:hAnsi="Times New Roman" w:cs="Times New Roman"/>
                <w:color w:val="000000"/>
                <w:sz w:val="24"/>
                <w:szCs w:val="24"/>
              </w:rPr>
              <w:t>;</w:t>
            </w:r>
          </w:p>
          <w:p w:rsidR="00543258" w:rsidRPr="00543258" w:rsidRDefault="00543258" w:rsidP="00543258">
            <w:pPr>
              <w:numPr>
                <w:ilvl w:val="0"/>
                <w:numId w:val="13"/>
              </w:numPr>
              <w:jc w:val="both"/>
              <w:rPr>
                <w:rFonts w:ascii="Times New Roman" w:hAnsi="Times New Roman" w:cs="Times New Roman"/>
                <w:color w:val="000000"/>
                <w:sz w:val="24"/>
                <w:szCs w:val="24"/>
              </w:rPr>
            </w:pPr>
            <w:r>
              <w:rPr>
                <w:rFonts w:ascii="Times New Roman" w:hAnsi="Times New Roman" w:cs="Times New Roman"/>
                <w:sz w:val="24"/>
                <w:szCs w:val="24"/>
              </w:rPr>
              <w:t>bomo v primeru, da bom</w:t>
            </w:r>
            <w:r w:rsidRPr="00543258">
              <w:rPr>
                <w:rFonts w:ascii="Times New Roman" w:hAnsi="Times New Roman" w:cs="Times New Roman"/>
                <w:sz w:val="24"/>
                <w:szCs w:val="24"/>
              </w:rPr>
              <w:t xml:space="preserve">o izbrani na javnem razpisu, na poziv naročnika posredovali podatke o: svojih ustanoviteljih, družbenikih, vključno s tihimi družbeniki, delničarjih, </w:t>
            </w:r>
            <w:proofErr w:type="spellStart"/>
            <w:r w:rsidRPr="00543258">
              <w:rPr>
                <w:rFonts w:ascii="Times New Roman" w:hAnsi="Times New Roman" w:cs="Times New Roman"/>
                <w:sz w:val="24"/>
                <w:szCs w:val="24"/>
              </w:rPr>
              <w:t>komanditistih</w:t>
            </w:r>
            <w:proofErr w:type="spellEnd"/>
            <w:r w:rsidRPr="00543258">
              <w:rPr>
                <w:rFonts w:ascii="Times New Roman" w:hAnsi="Times New Roman" w:cs="Times New Roman"/>
                <w:sz w:val="24"/>
                <w:szCs w:val="24"/>
              </w:rPr>
              <w:t xml:space="preserve"> ali drugih lastnikih in podatke o lastniških deležih navedenih oseb; gospodarskih subjektih, za katere se glede na določbe zakona, ki ureja gospodarske družbe, šteje, da so z nji</w:t>
            </w:r>
            <w:r>
              <w:rPr>
                <w:rFonts w:ascii="Times New Roman" w:hAnsi="Times New Roman" w:cs="Times New Roman"/>
                <w:sz w:val="24"/>
                <w:szCs w:val="24"/>
              </w:rPr>
              <w:t>m povezane družbe.  Podatke  bom</w:t>
            </w:r>
            <w:r w:rsidRPr="00543258">
              <w:rPr>
                <w:rFonts w:ascii="Times New Roman" w:hAnsi="Times New Roman" w:cs="Times New Roman"/>
                <w:sz w:val="24"/>
                <w:szCs w:val="24"/>
              </w:rPr>
              <w:t>o posredovali naročniku v roku osmih (8) dni od prejema poziva;</w:t>
            </w:r>
          </w:p>
          <w:p w:rsidR="00543258" w:rsidRDefault="00543258" w:rsidP="00543258">
            <w:pPr>
              <w:numPr>
                <w:ilvl w:val="0"/>
                <w:numId w:val="13"/>
              </w:numPr>
              <w:jc w:val="both"/>
              <w:rPr>
                <w:rFonts w:ascii="Times New Roman" w:hAnsi="Times New Roman" w:cs="Times New Roman"/>
                <w:sz w:val="24"/>
                <w:szCs w:val="24"/>
              </w:rPr>
            </w:pPr>
            <w:r w:rsidRPr="00543258">
              <w:rPr>
                <w:rFonts w:ascii="Times New Roman" w:hAnsi="Times New Roman" w:cs="Times New Roman"/>
                <w:sz w:val="24"/>
                <w:szCs w:val="24"/>
              </w:rPr>
              <w:t>smo seznanjeni s tem, da mora naročnik po sklenitvi pogodbe z izbranim ponudnikom, le-to objaviti na Portalu javnih naročil, skladno z Zakonom o dostopu do informacij javnega značaja – ZDIJZ (</w:t>
            </w:r>
            <w:r w:rsidRPr="00543258">
              <w:rPr>
                <w:rFonts w:ascii="Times New Roman" w:hAnsi="Times New Roman" w:cs="Times New Roman"/>
                <w:bCs/>
                <w:sz w:val="24"/>
                <w:szCs w:val="24"/>
                <w:shd w:val="clear" w:color="auto" w:fill="FFFFFF"/>
              </w:rPr>
              <w:t>Uradni list RS, št. </w:t>
            </w:r>
            <w:hyperlink r:id="rId66" w:tgtFrame="_blank" w:tooltip="Zakon o dostopu do informacij javnega značaja (uradno prečiščeno besedilo)" w:history="1">
              <w:r w:rsidRPr="00543258">
                <w:rPr>
                  <w:rFonts w:ascii="Times New Roman" w:hAnsi="Times New Roman" w:cs="Times New Roman"/>
                  <w:bCs/>
                  <w:sz w:val="24"/>
                  <w:szCs w:val="24"/>
                  <w:shd w:val="clear" w:color="auto" w:fill="FFFFFF"/>
                </w:rPr>
                <w:t>51/06</w:t>
              </w:r>
            </w:hyperlink>
            <w:r w:rsidRPr="00543258">
              <w:rPr>
                <w:rFonts w:ascii="Times New Roman" w:hAnsi="Times New Roman" w:cs="Times New Roman"/>
                <w:bCs/>
                <w:sz w:val="24"/>
                <w:szCs w:val="24"/>
                <w:shd w:val="clear" w:color="auto" w:fill="FFFFFF"/>
              </w:rPr>
              <w:t> – uradno prečiščeno besedilo, </w:t>
            </w:r>
            <w:hyperlink r:id="rId67" w:tgtFrame="_blank" w:tooltip="Zakon o davčnem postopku" w:history="1">
              <w:r w:rsidRPr="00543258">
                <w:rPr>
                  <w:rFonts w:ascii="Times New Roman" w:hAnsi="Times New Roman" w:cs="Times New Roman"/>
                  <w:bCs/>
                  <w:sz w:val="24"/>
                  <w:szCs w:val="24"/>
                  <w:shd w:val="clear" w:color="auto" w:fill="FFFFFF"/>
                </w:rPr>
                <w:t>117/06</w:t>
              </w:r>
            </w:hyperlink>
            <w:r w:rsidRPr="00543258">
              <w:rPr>
                <w:rFonts w:ascii="Times New Roman" w:hAnsi="Times New Roman" w:cs="Times New Roman"/>
                <w:bCs/>
                <w:sz w:val="24"/>
                <w:szCs w:val="24"/>
                <w:shd w:val="clear" w:color="auto" w:fill="FFFFFF"/>
              </w:rPr>
              <w:t> – ZDavP-2, </w:t>
            </w:r>
            <w:hyperlink r:id="rId68" w:tgtFrame="_blank" w:tooltip="Zakon o spremembah in dopolnitvah Zakona o dostopu do informacij javnega značaja" w:history="1">
              <w:r w:rsidRPr="00543258">
                <w:rPr>
                  <w:rFonts w:ascii="Times New Roman" w:hAnsi="Times New Roman" w:cs="Times New Roman"/>
                  <w:bCs/>
                  <w:sz w:val="24"/>
                  <w:szCs w:val="24"/>
                  <w:shd w:val="clear" w:color="auto" w:fill="FFFFFF"/>
                </w:rPr>
                <w:t>23/14</w:t>
              </w:r>
            </w:hyperlink>
            <w:r w:rsidRPr="00543258">
              <w:rPr>
                <w:rFonts w:ascii="Times New Roman" w:hAnsi="Times New Roman" w:cs="Times New Roman"/>
                <w:bCs/>
                <w:sz w:val="24"/>
                <w:szCs w:val="24"/>
                <w:shd w:val="clear" w:color="auto" w:fill="FFFFFF"/>
              </w:rPr>
              <w:t>, </w:t>
            </w:r>
            <w:hyperlink r:id="rId69" w:tgtFrame="_blank" w:tooltip="Zakon o spremembah in dopolnitvah Zakona o dostopu do informacij javnega značaja" w:history="1">
              <w:r w:rsidRPr="00543258">
                <w:rPr>
                  <w:rFonts w:ascii="Times New Roman" w:hAnsi="Times New Roman" w:cs="Times New Roman"/>
                  <w:bCs/>
                  <w:sz w:val="24"/>
                  <w:szCs w:val="24"/>
                  <w:shd w:val="clear" w:color="auto" w:fill="FFFFFF"/>
                </w:rPr>
                <w:t>50/14</w:t>
              </w:r>
            </w:hyperlink>
            <w:r w:rsidRPr="00543258">
              <w:rPr>
                <w:rFonts w:ascii="Times New Roman" w:hAnsi="Times New Roman" w:cs="Times New Roman"/>
                <w:bCs/>
                <w:sz w:val="24"/>
                <w:szCs w:val="24"/>
                <w:shd w:val="clear" w:color="auto" w:fill="FFFFFF"/>
              </w:rPr>
              <w:t>, </w:t>
            </w:r>
            <w:hyperlink r:id="rId70" w:tgtFrame="_blank" w:tooltip="Odločba o delni razveljavitvi petega odstavka 6.a člena in o razveljavitvi drugega stavka sedmega odstavka 6.a člena, trinajstega odstavka 10.a člena in osmega odstavka 39. člena Zakona o dostopu do informacij javnega značaja ter o razveljavitvi  4. člena Zako" w:history="1">
              <w:r w:rsidRPr="00543258">
                <w:rPr>
                  <w:rFonts w:ascii="Times New Roman" w:hAnsi="Times New Roman" w:cs="Times New Roman"/>
                  <w:bCs/>
                  <w:sz w:val="24"/>
                  <w:szCs w:val="24"/>
                  <w:shd w:val="clear" w:color="auto" w:fill="FFFFFF"/>
                </w:rPr>
                <w:t>19/15</w:t>
              </w:r>
            </w:hyperlink>
            <w:r w:rsidRPr="00543258">
              <w:rPr>
                <w:rFonts w:ascii="Times New Roman" w:hAnsi="Times New Roman" w:cs="Times New Roman"/>
                <w:bCs/>
                <w:sz w:val="24"/>
                <w:szCs w:val="24"/>
                <w:shd w:val="clear" w:color="auto" w:fill="FFFFFF"/>
              </w:rPr>
              <w:t xml:space="preserve"> – </w:t>
            </w:r>
            <w:proofErr w:type="spellStart"/>
            <w:r w:rsidRPr="00543258">
              <w:rPr>
                <w:rFonts w:ascii="Times New Roman" w:hAnsi="Times New Roman" w:cs="Times New Roman"/>
                <w:bCs/>
                <w:sz w:val="24"/>
                <w:szCs w:val="24"/>
                <w:shd w:val="clear" w:color="auto" w:fill="FFFFFF"/>
              </w:rPr>
              <w:t>odl</w:t>
            </w:r>
            <w:proofErr w:type="spellEnd"/>
            <w:r w:rsidRPr="00543258">
              <w:rPr>
                <w:rFonts w:ascii="Times New Roman" w:hAnsi="Times New Roman" w:cs="Times New Roman"/>
                <w:bCs/>
                <w:sz w:val="24"/>
                <w:szCs w:val="24"/>
                <w:shd w:val="clear" w:color="auto" w:fill="FFFFFF"/>
              </w:rPr>
              <w:t>. US, </w:t>
            </w:r>
            <w:hyperlink r:id="rId71" w:tgtFrame="_blank" w:tooltip="Zakon o spremembah in dopolnitvah Zakona o dostopu do informacij javnega značaja" w:history="1">
              <w:r w:rsidRPr="00543258">
                <w:rPr>
                  <w:rFonts w:ascii="Times New Roman" w:hAnsi="Times New Roman" w:cs="Times New Roman"/>
                  <w:bCs/>
                  <w:sz w:val="24"/>
                  <w:szCs w:val="24"/>
                  <w:shd w:val="clear" w:color="auto" w:fill="FFFFFF"/>
                </w:rPr>
                <w:t>102/15</w:t>
              </w:r>
            </w:hyperlink>
            <w:r w:rsidRPr="00543258">
              <w:rPr>
                <w:rFonts w:ascii="Times New Roman" w:hAnsi="Times New Roman" w:cs="Times New Roman"/>
                <w:bCs/>
                <w:sz w:val="24"/>
                <w:szCs w:val="24"/>
                <w:shd w:val="clear" w:color="auto" w:fill="FFFFFF"/>
              </w:rPr>
              <w:t>, </w:t>
            </w:r>
            <w:hyperlink r:id="rId72" w:tgtFrame="_blank" w:tooltip="Zakon o dopolnitvi Zakona o dostopu do informacij javnega značaja" w:history="1">
              <w:r w:rsidRPr="00543258">
                <w:rPr>
                  <w:rFonts w:ascii="Times New Roman" w:hAnsi="Times New Roman" w:cs="Times New Roman"/>
                  <w:bCs/>
                  <w:sz w:val="24"/>
                  <w:szCs w:val="24"/>
                  <w:shd w:val="clear" w:color="auto" w:fill="FFFFFF"/>
                </w:rPr>
                <w:t>7/18</w:t>
              </w:r>
            </w:hyperlink>
            <w:r w:rsidRPr="00543258">
              <w:rPr>
                <w:rFonts w:ascii="Times New Roman" w:hAnsi="Times New Roman" w:cs="Times New Roman"/>
                <w:bCs/>
                <w:sz w:val="24"/>
                <w:szCs w:val="24"/>
                <w:shd w:val="clear" w:color="auto" w:fill="FFFFFF"/>
              </w:rPr>
              <w:t> in </w:t>
            </w:r>
            <w:hyperlink r:id="rId73" w:tgtFrame="_blank" w:tooltip="Zakon o spremembah in dopolnitvah Zakona o dostopu do informacij javnega značaja" w:history="1">
              <w:r w:rsidRPr="00543258">
                <w:rPr>
                  <w:rFonts w:ascii="Times New Roman" w:hAnsi="Times New Roman" w:cs="Times New Roman"/>
                  <w:bCs/>
                  <w:sz w:val="24"/>
                  <w:szCs w:val="24"/>
                  <w:shd w:val="clear" w:color="auto" w:fill="FFFFFF"/>
                </w:rPr>
                <w:t>141/22</w:t>
              </w:r>
            </w:hyperlink>
            <w:r w:rsidRPr="00543258">
              <w:rPr>
                <w:rFonts w:ascii="Times New Roman" w:hAnsi="Times New Roman" w:cs="Times New Roman"/>
                <w:sz w:val="24"/>
                <w:szCs w:val="24"/>
              </w:rPr>
              <w:t>) in Pravilnikom o objavah pogodb s področja javnega naročanja, koncesij in javno-zasebnih partnerstev (Uradni list RS, št. 5/15 in 53/22);</w:t>
            </w:r>
          </w:p>
          <w:p w:rsidR="00543258" w:rsidRPr="00543258" w:rsidRDefault="00543258" w:rsidP="00543258">
            <w:pPr>
              <w:numPr>
                <w:ilvl w:val="0"/>
                <w:numId w:val="13"/>
              </w:numPr>
              <w:jc w:val="both"/>
              <w:rPr>
                <w:rFonts w:ascii="Times New Roman" w:hAnsi="Times New Roman" w:cs="Times New Roman"/>
                <w:sz w:val="24"/>
                <w:szCs w:val="24"/>
              </w:rPr>
            </w:pPr>
            <w:r w:rsidRPr="00543258">
              <w:rPr>
                <w:rFonts w:ascii="Times New Roman" w:hAnsi="Times New Roman" w:cs="Times New Roman"/>
                <w:sz w:val="24"/>
                <w:szCs w:val="24"/>
                <w:shd w:val="clear" w:color="auto" w:fill="FFFFFF"/>
                <w:lang w:bidi="he-IL"/>
              </w:rPr>
              <w:t>da bomo pri izvedbi javnega naročila ravnali v skladu z zahtevami Uredbe o zelenem javnem naročanju (</w:t>
            </w:r>
            <w:r w:rsidRPr="00543258">
              <w:rPr>
                <w:rFonts w:ascii="Times New Roman" w:hAnsi="Times New Roman" w:cs="Times New Roman"/>
                <w:bCs/>
                <w:sz w:val="24"/>
                <w:szCs w:val="24"/>
                <w:shd w:val="clear" w:color="auto" w:fill="FFFFFF"/>
              </w:rPr>
              <w:t>Uradni list RS, št. </w:t>
            </w:r>
            <w:hyperlink r:id="rId74" w:tgtFrame="_blank" w:tooltip="Uredba o zelenem javnem naročanju" w:history="1">
              <w:r w:rsidRPr="00543258">
                <w:rPr>
                  <w:rFonts w:ascii="Times New Roman" w:hAnsi="Times New Roman" w:cs="Times New Roman"/>
                  <w:bCs/>
                  <w:sz w:val="24"/>
                  <w:szCs w:val="24"/>
                  <w:shd w:val="clear" w:color="auto" w:fill="FFFFFF"/>
                </w:rPr>
                <w:t>51/17</w:t>
              </w:r>
            </w:hyperlink>
            <w:r w:rsidRPr="00543258">
              <w:rPr>
                <w:rFonts w:ascii="Times New Roman" w:hAnsi="Times New Roman" w:cs="Times New Roman"/>
                <w:bCs/>
                <w:sz w:val="24"/>
                <w:szCs w:val="24"/>
                <w:shd w:val="clear" w:color="auto" w:fill="FFFFFF"/>
              </w:rPr>
              <w:t>, </w:t>
            </w:r>
            <w:hyperlink r:id="rId75" w:tgtFrame="_blank" w:tooltip="Uredba o spremembah in dopolnitvah Uredbe o zelenem javnem naročanju" w:history="1">
              <w:r w:rsidRPr="00543258">
                <w:rPr>
                  <w:rFonts w:ascii="Times New Roman" w:hAnsi="Times New Roman" w:cs="Times New Roman"/>
                  <w:bCs/>
                  <w:sz w:val="24"/>
                  <w:szCs w:val="24"/>
                  <w:shd w:val="clear" w:color="auto" w:fill="FFFFFF"/>
                </w:rPr>
                <w:t>64/19</w:t>
              </w:r>
            </w:hyperlink>
            <w:r w:rsidR="00BC1B81">
              <w:rPr>
                <w:rFonts w:ascii="Times New Roman" w:hAnsi="Times New Roman" w:cs="Times New Roman"/>
                <w:bCs/>
                <w:sz w:val="24"/>
                <w:szCs w:val="24"/>
                <w:shd w:val="clear" w:color="auto" w:fill="FFFFFF"/>
              </w:rPr>
              <w:t>,</w:t>
            </w:r>
            <w:r w:rsidRPr="00543258">
              <w:rPr>
                <w:rFonts w:ascii="Times New Roman" w:hAnsi="Times New Roman" w:cs="Times New Roman"/>
                <w:bCs/>
                <w:sz w:val="24"/>
                <w:szCs w:val="24"/>
                <w:shd w:val="clear" w:color="auto" w:fill="FFFFFF"/>
              </w:rPr>
              <w:t> </w:t>
            </w:r>
            <w:hyperlink r:id="rId76" w:tgtFrame="_blank" w:tooltip="Uredba o spremembah in dopolnitvah Uredbe o zelenem javnem naročanju" w:history="1">
              <w:r w:rsidRPr="00543258">
                <w:rPr>
                  <w:rFonts w:ascii="Times New Roman" w:hAnsi="Times New Roman" w:cs="Times New Roman"/>
                  <w:bCs/>
                  <w:sz w:val="24"/>
                  <w:szCs w:val="24"/>
                  <w:shd w:val="clear" w:color="auto" w:fill="FFFFFF"/>
                </w:rPr>
                <w:t>121/21</w:t>
              </w:r>
            </w:hyperlink>
            <w:r w:rsidR="00BC1B81">
              <w:rPr>
                <w:rFonts w:ascii="Times New Roman" w:hAnsi="Times New Roman" w:cs="Times New Roman"/>
                <w:bCs/>
                <w:sz w:val="24"/>
                <w:szCs w:val="24"/>
                <w:shd w:val="clear" w:color="auto" w:fill="FFFFFF"/>
              </w:rPr>
              <w:t xml:space="preserve"> in 132/2023</w:t>
            </w:r>
            <w:r w:rsidRPr="00543258">
              <w:rPr>
                <w:rFonts w:ascii="Times New Roman" w:hAnsi="Times New Roman" w:cs="Times New Roman"/>
                <w:iCs/>
                <w:sz w:val="24"/>
                <w:szCs w:val="24"/>
                <w:shd w:val="clear" w:color="auto" w:fill="FFFFFF"/>
                <w:lang w:bidi="he-IL"/>
              </w:rPr>
              <w:t>)</w:t>
            </w:r>
            <w:r>
              <w:rPr>
                <w:rFonts w:ascii="Times New Roman" w:hAnsi="Times New Roman" w:cs="Times New Roman"/>
                <w:sz w:val="24"/>
                <w:szCs w:val="24"/>
              </w:rPr>
              <w:t>;</w:t>
            </w:r>
          </w:p>
          <w:p w:rsidR="007F7E36" w:rsidRPr="00FE58B8" w:rsidRDefault="00BC69B9" w:rsidP="00543258">
            <w:pPr>
              <w:numPr>
                <w:ilvl w:val="0"/>
                <w:numId w:val="13"/>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so navedeni podatki v ponudbi in pr</w:t>
            </w:r>
            <w:r w:rsidR="00543258">
              <w:rPr>
                <w:rFonts w:ascii="Times New Roman" w:hAnsi="Times New Roman" w:cs="Times New Roman"/>
                <w:color w:val="000000"/>
                <w:sz w:val="24"/>
                <w:szCs w:val="24"/>
              </w:rPr>
              <w:t>ilogah resnični in verodostojni.</w:t>
            </w:r>
          </w:p>
        </w:tc>
      </w:tr>
    </w:tbl>
    <w:p w:rsidR="006440EA" w:rsidRDefault="006440EA" w:rsidP="00F90F52">
      <w:pPr>
        <w:jc w:val="both"/>
        <w:rPr>
          <w:rFonts w:ascii="Times New Roman" w:hAnsi="Times New Roman" w:cs="Times New Roman"/>
          <w:sz w:val="24"/>
          <w:szCs w:val="24"/>
        </w:rPr>
      </w:pPr>
    </w:p>
    <w:p w:rsidR="006440EA" w:rsidRPr="00FE58B8" w:rsidRDefault="006440EA" w:rsidP="006440EA">
      <w:pPr>
        <w:pageBreakBefore/>
        <w:spacing w:after="0"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9178"/>
      </w:tblGrid>
      <w:tr w:rsidR="006440EA" w:rsidRPr="00FE58B8" w:rsidTr="00E21673">
        <w:tc>
          <w:tcPr>
            <w:tcW w:w="0" w:type="auto"/>
            <w:tcMar>
              <w:top w:w="0" w:type="auto"/>
              <w:bottom w:w="0" w:type="auto"/>
            </w:tcMar>
          </w:tcPr>
          <w:p w:rsidR="006440EA" w:rsidRPr="00FE58B8" w:rsidRDefault="006440EA" w:rsidP="00E21673">
            <w:pPr>
              <w:numPr>
                <w:ilvl w:val="0"/>
                <w:numId w:val="14"/>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imamo dovoljenje za opravljanje dejavnosti, ki je predmet javnega naročila,</w:t>
            </w:r>
          </w:p>
          <w:p w:rsidR="006440EA" w:rsidRPr="00FE58B8" w:rsidRDefault="006440EA" w:rsidP="00E21673">
            <w:pPr>
              <w:numPr>
                <w:ilvl w:val="0"/>
                <w:numId w:val="14"/>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smo vpisani v poklicni oziroma poslovni register v državi sedeža,</w:t>
            </w:r>
          </w:p>
          <w:p w:rsidR="006440EA" w:rsidRPr="00FE58B8" w:rsidRDefault="006440EA" w:rsidP="00E21673">
            <w:pPr>
              <w:numPr>
                <w:ilvl w:val="0"/>
                <w:numId w:val="14"/>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nismo bili pravnomočno obsojeni zaradi storitve kaznivega dejanja naštetega v prvem odstavku 75. člena ZJN-3,</w:t>
            </w:r>
          </w:p>
          <w:p w:rsidR="006440EA" w:rsidRPr="00FE58B8" w:rsidRDefault="006440EA" w:rsidP="00E21673">
            <w:pPr>
              <w:numPr>
                <w:ilvl w:val="0"/>
                <w:numId w:val="14"/>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nismo izločeni iz postopkov javnih naročil zaradi uvrstitve v evidenco gospodarskih subjektov z negativnimi referencami,</w:t>
            </w:r>
          </w:p>
          <w:p w:rsidR="006440EA" w:rsidRPr="00FE58B8" w:rsidRDefault="006440EA" w:rsidP="00E21673">
            <w:pPr>
              <w:numPr>
                <w:ilvl w:val="0"/>
                <w:numId w:val="14"/>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6440EA" w:rsidRPr="00FE58B8" w:rsidRDefault="006440EA" w:rsidP="00E21673">
            <w:pPr>
              <w:numPr>
                <w:ilvl w:val="0"/>
                <w:numId w:val="14"/>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 xml:space="preserve">na dan oddaje ponudbe ali prijave nimamo </w:t>
            </w:r>
            <w:proofErr w:type="spellStart"/>
            <w:r w:rsidRPr="00FE58B8">
              <w:rPr>
                <w:rFonts w:ascii="Times New Roman" w:hAnsi="Times New Roman" w:cs="Times New Roman"/>
                <w:color w:val="000000"/>
                <w:sz w:val="24"/>
                <w:szCs w:val="24"/>
              </w:rPr>
              <w:t>nepredloženih</w:t>
            </w:r>
            <w:proofErr w:type="spellEnd"/>
            <w:r w:rsidRPr="00FE58B8">
              <w:rPr>
                <w:rFonts w:ascii="Times New Roman" w:hAnsi="Times New Roman" w:cs="Times New Roman"/>
                <w:color w:val="000000"/>
                <w:sz w:val="24"/>
                <w:szCs w:val="24"/>
              </w:rPr>
              <w:t xml:space="preserve"> obračunov davčnih odtegljajev za dohodke iz delovnega razmerja za obdobje zadnjih petih let do dne oddaje ponudbe ali prijave,</w:t>
            </w:r>
          </w:p>
          <w:p w:rsidR="006440EA" w:rsidRPr="00FE58B8" w:rsidRDefault="006440EA" w:rsidP="00E21673">
            <w:pPr>
              <w:numPr>
                <w:ilvl w:val="0"/>
                <w:numId w:val="14"/>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v zadnjih treh letih pred potekom roka za oddajo ponudb ni bila s pravnomočno odločbo pristojnega organa Republike Slovenije ali druge države članice ali tretje države dvakrat izrečena globa zaradi prekrška v zvezi s plačilom za delo,</w:t>
            </w:r>
          </w:p>
          <w:p w:rsidR="006440EA" w:rsidRPr="00FE58B8" w:rsidRDefault="006440EA" w:rsidP="00E21673">
            <w:pPr>
              <w:numPr>
                <w:ilvl w:val="0"/>
                <w:numId w:val="14"/>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z drugimi gospodarskimi subjekti nismo sklenili dogovora, katerega cilj ali učinek je preprečevati, omejevati ali izkrivljati konkurenco,</w:t>
            </w:r>
          </w:p>
          <w:p w:rsidR="006440EA" w:rsidRPr="00FE58B8" w:rsidRDefault="006440EA" w:rsidP="00E21673">
            <w:pPr>
              <w:numPr>
                <w:ilvl w:val="0"/>
                <w:numId w:val="14"/>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nismo bili s pravnomočno sodbo v katerikoli državi obsojeni za prestopek v zvezi s poklicnim ravnanjem,</w:t>
            </w:r>
          </w:p>
          <w:p w:rsidR="006440EA" w:rsidRPr="00FE58B8" w:rsidRDefault="006440EA" w:rsidP="00E21673">
            <w:pPr>
              <w:numPr>
                <w:ilvl w:val="0"/>
                <w:numId w:val="14"/>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pri dajanju informacij v tem ali predhodnih postopkih, nismo namerno podali zavajajoče razlage ali teh informacij nismo zagotovili,</w:t>
            </w:r>
          </w:p>
          <w:p w:rsidR="006440EA" w:rsidRPr="00FE58B8" w:rsidRDefault="006440EA" w:rsidP="00E21673">
            <w:pPr>
              <w:numPr>
                <w:ilvl w:val="0"/>
                <w:numId w:val="14"/>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izpolnjujemo vse ostale pogoje za izvedbo naročila, ki jih določa razpisna dokumentacija.</w:t>
            </w:r>
          </w:p>
        </w:tc>
      </w:tr>
    </w:tbl>
    <w:p w:rsidR="006440EA" w:rsidRPr="00FE58B8" w:rsidRDefault="006440EA" w:rsidP="006440EA">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u w:val="single"/>
        </w:rPr>
        <w:t>S podpisom te izjave izjavljamo, da izpolnjujemo vse pogoje iz razpisne dokumentacije, za katere je navedeno, da se izpolnjevanje izkazuje s</w:t>
      </w:r>
      <w:r>
        <w:rPr>
          <w:rFonts w:ascii="Times New Roman" w:hAnsi="Times New Roman" w:cs="Times New Roman"/>
          <w:color w:val="000000"/>
          <w:sz w:val="24"/>
          <w:szCs w:val="24"/>
          <w:u w:val="single"/>
        </w:rPr>
        <w:t xml:space="preserve"> podpisom te izjave.</w:t>
      </w:r>
    </w:p>
    <w:p w:rsidR="006440EA" w:rsidRDefault="006440EA" w:rsidP="006440EA">
      <w:pPr>
        <w:spacing w:before="225" w:after="225" w:line="240" w:lineRule="auto"/>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 </w:t>
      </w:r>
    </w:p>
    <w:p w:rsidR="006440EA" w:rsidRPr="00FE58B8" w:rsidRDefault="006440EA" w:rsidP="006440EA">
      <w:pPr>
        <w:spacing w:before="225" w:after="225" w:line="240" w:lineRule="auto"/>
        <w:jc w:val="both"/>
        <w:rPr>
          <w:rFonts w:ascii="Times New Roman" w:hAnsi="Times New Roman" w:cs="Times New Roman"/>
          <w:sz w:val="24"/>
          <w:szCs w:val="24"/>
        </w:rPr>
      </w:pPr>
    </w:p>
    <w:tbl>
      <w:tblPr>
        <w:tblStyle w:val="NormalTablePHPDOCX"/>
        <w:tblW w:w="5000" w:type="pct"/>
        <w:tblInd w:w="108" w:type="dxa"/>
        <w:tblLook w:val="04A0" w:firstRow="1" w:lastRow="0" w:firstColumn="1" w:lastColumn="0" w:noHBand="0" w:noVBand="1"/>
      </w:tblPr>
      <w:tblGrid>
        <w:gridCol w:w="4643"/>
        <w:gridCol w:w="4643"/>
      </w:tblGrid>
      <w:tr w:rsidR="006440EA" w:rsidRPr="00FE58B8" w:rsidTr="00E21673">
        <w:tc>
          <w:tcPr>
            <w:tcW w:w="2500" w:type="pct"/>
            <w:tcMar>
              <w:top w:w="75" w:type="dxa"/>
              <w:bottom w:w="75" w:type="dxa"/>
            </w:tcMar>
            <w:vAlign w:val="center"/>
          </w:tcPr>
          <w:p w:rsidR="006440EA" w:rsidRPr="00FE58B8" w:rsidRDefault="006440EA" w:rsidP="00E21673">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Kraj in datum:</w:t>
            </w:r>
          </w:p>
        </w:tc>
        <w:tc>
          <w:tcPr>
            <w:tcW w:w="0" w:type="auto"/>
            <w:tcMar>
              <w:top w:w="75" w:type="dxa"/>
              <w:bottom w:w="75" w:type="dxa"/>
            </w:tcMar>
            <w:vAlign w:val="center"/>
          </w:tcPr>
          <w:p w:rsidR="006440EA" w:rsidRPr="00FE58B8" w:rsidRDefault="006440EA" w:rsidP="00E21673">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Ime in priimek: _____________________</w:t>
            </w:r>
          </w:p>
        </w:tc>
      </w:tr>
      <w:tr w:rsidR="006440EA" w:rsidRPr="00FE58B8" w:rsidTr="00E21673">
        <w:tc>
          <w:tcPr>
            <w:tcW w:w="2500" w:type="pct"/>
            <w:tcMar>
              <w:top w:w="75" w:type="dxa"/>
              <w:bottom w:w="75" w:type="dxa"/>
            </w:tcMar>
            <w:vAlign w:val="center"/>
          </w:tcPr>
          <w:p w:rsidR="006440EA" w:rsidRPr="00FE58B8" w:rsidRDefault="006440EA" w:rsidP="00E21673">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c>
          <w:tcPr>
            <w:tcW w:w="0" w:type="auto"/>
            <w:tcMar>
              <w:top w:w="75" w:type="dxa"/>
              <w:bottom w:w="75" w:type="dxa"/>
            </w:tcMar>
            <w:vAlign w:val="center"/>
          </w:tcPr>
          <w:p w:rsidR="006440EA" w:rsidRPr="00FE58B8" w:rsidRDefault="006440EA" w:rsidP="00E21673">
            <w:pPr>
              <w:jc w:val="both"/>
              <w:rPr>
                <w:rFonts w:ascii="Times New Roman" w:hAnsi="Times New Roman" w:cs="Times New Roman"/>
                <w:sz w:val="24"/>
                <w:szCs w:val="24"/>
              </w:rPr>
            </w:pPr>
          </w:p>
          <w:p w:rsidR="006440EA" w:rsidRPr="00FE58B8" w:rsidRDefault="006440EA" w:rsidP="00E21673">
            <w:pPr>
              <w:jc w:val="both"/>
              <w:rPr>
                <w:rFonts w:ascii="Times New Roman" w:hAnsi="Times New Roman" w:cs="Times New Roman"/>
                <w:sz w:val="24"/>
                <w:szCs w:val="24"/>
              </w:rPr>
            </w:pPr>
            <w:r w:rsidRPr="00FE58B8">
              <w:rPr>
                <w:rFonts w:ascii="Times New Roman" w:hAnsi="Times New Roman" w:cs="Times New Roman"/>
                <w:color w:val="A9A9A9"/>
                <w:position w:val="-2"/>
                <w:sz w:val="24"/>
                <w:szCs w:val="24"/>
              </w:rPr>
              <w:t>(žig in podpis)</w:t>
            </w:r>
          </w:p>
        </w:tc>
      </w:tr>
    </w:tbl>
    <w:p w:rsidR="006440EA" w:rsidRPr="00FE58B8" w:rsidRDefault="006440EA" w:rsidP="006440EA">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w:t>
      </w:r>
    </w:p>
    <w:p w:rsidR="006440EA" w:rsidRPr="00FE58B8" w:rsidRDefault="006440EA" w:rsidP="00F90F52">
      <w:pPr>
        <w:jc w:val="both"/>
        <w:rPr>
          <w:rFonts w:ascii="Times New Roman" w:hAnsi="Times New Roman" w:cs="Times New Roman"/>
          <w:sz w:val="24"/>
          <w:szCs w:val="24"/>
        </w:rPr>
        <w:sectPr w:rsidR="006440EA" w:rsidRPr="00FE58B8" w:rsidSect="00477B44">
          <w:footerReference w:type="default" r:id="rId77"/>
          <w:pgSz w:w="11906" w:h="16838"/>
          <w:pgMar w:top="1418" w:right="1418" w:bottom="1418" w:left="1418" w:header="567" w:footer="596" w:gutter="0"/>
          <w:cols w:space="708"/>
          <w:docGrid w:linePitch="360"/>
        </w:sectPr>
      </w:pPr>
    </w:p>
    <w:p w:rsidR="00820B19" w:rsidRPr="00FE58B8" w:rsidRDefault="004411D6" w:rsidP="00AD5058">
      <w:pPr>
        <w:spacing w:after="0"/>
        <w:jc w:val="right"/>
        <w:rPr>
          <w:rFonts w:ascii="Times New Roman" w:hAnsi="Times New Roman" w:cs="Times New Roman"/>
          <w:sz w:val="24"/>
          <w:szCs w:val="24"/>
        </w:rPr>
      </w:pPr>
      <w:r>
        <w:rPr>
          <w:rFonts w:ascii="Times New Roman" w:hAnsi="Times New Roman" w:cs="Times New Roman"/>
          <w:sz w:val="24"/>
          <w:szCs w:val="24"/>
        </w:rPr>
        <w:lastRenderedPageBreak/>
        <w:t>Obrazec št: 4</w:t>
      </w:r>
    </w:p>
    <w:p w:rsidR="00820B19" w:rsidRPr="00FE58B8" w:rsidRDefault="00BC69B9" w:rsidP="00F90F5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Times New Roman" w:hAnsi="Times New Roman" w:cs="Times New Roman"/>
          <w:sz w:val="24"/>
          <w:szCs w:val="24"/>
        </w:rPr>
      </w:pPr>
      <w:r w:rsidRPr="00FE58B8">
        <w:rPr>
          <w:rFonts w:ascii="Times New Roman" w:hAnsi="Times New Roman" w:cs="Times New Roman"/>
          <w:sz w:val="24"/>
          <w:szCs w:val="24"/>
        </w:rPr>
        <w:t>Izjava gospodarskega subjekta in pooblastilo za pridobitev podatkov iz kazenske evidence</w:t>
      </w:r>
    </w:p>
    <w:p w:rsidR="007F7E36" w:rsidRPr="00FE58B8" w:rsidRDefault="00BC69B9" w:rsidP="00F90F52">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xml:space="preserve">Pod kazensko in materialno odgovornostjo izjavljamo, da naša družba, </w:t>
      </w:r>
      <w:r w:rsidRPr="00FE58B8">
        <w:rPr>
          <w:rFonts w:ascii="Times New Roman" w:hAnsi="Times New Roman" w:cs="Times New Roman"/>
          <w:color w:val="000000"/>
          <w:sz w:val="24"/>
          <w:szCs w:val="24"/>
          <w:u w:val="single"/>
        </w:rPr>
        <w:t>_______________</w:t>
      </w:r>
      <w:r w:rsidR="00AE28AE">
        <w:rPr>
          <w:rFonts w:ascii="Times New Roman" w:hAnsi="Times New Roman" w:cs="Times New Roman"/>
          <w:color w:val="000000"/>
          <w:sz w:val="24"/>
          <w:szCs w:val="24"/>
          <w:u w:val="single"/>
        </w:rPr>
        <w:t>__________</w:t>
      </w:r>
      <w:r w:rsidR="00FD24DC">
        <w:rPr>
          <w:rFonts w:ascii="Times New Roman" w:hAnsi="Times New Roman" w:cs="Times New Roman"/>
          <w:color w:val="000000"/>
          <w:sz w:val="24"/>
          <w:szCs w:val="24"/>
          <w:u w:val="single"/>
        </w:rPr>
        <w:t>________</w:t>
      </w:r>
      <w:r w:rsidR="00AE28AE">
        <w:rPr>
          <w:rFonts w:ascii="Times New Roman" w:hAnsi="Times New Roman" w:cs="Times New Roman"/>
          <w:color w:val="000000"/>
          <w:sz w:val="24"/>
          <w:szCs w:val="24"/>
          <w:u w:val="single"/>
        </w:rPr>
        <w:t>_</w:t>
      </w:r>
      <w:r w:rsidR="00FD24DC" w:rsidRPr="00FD24DC">
        <w:rPr>
          <w:rFonts w:ascii="Times New Roman" w:hAnsi="Times New Roman" w:cs="Times New Roman"/>
          <w:color w:val="000000"/>
          <w:sz w:val="24"/>
          <w:szCs w:val="24"/>
        </w:rPr>
        <w:t xml:space="preserve"> </w:t>
      </w:r>
      <w:r w:rsidRPr="00FD24DC">
        <w:rPr>
          <w:rFonts w:ascii="Times New Roman" w:hAnsi="Times New Roman" w:cs="Times New Roman"/>
          <w:i/>
          <w:color w:val="000000"/>
          <w:sz w:val="24"/>
          <w:szCs w:val="24"/>
        </w:rPr>
        <w:t>(</w:t>
      </w:r>
      <w:r w:rsidR="00FD24DC" w:rsidRPr="00FD24DC">
        <w:rPr>
          <w:rFonts w:ascii="Times New Roman" w:hAnsi="Times New Roman" w:cs="Times New Roman"/>
          <w:i/>
          <w:color w:val="000000"/>
          <w:sz w:val="24"/>
          <w:szCs w:val="24"/>
        </w:rPr>
        <w:t>naziv ponudnika, partnerja, po</w:t>
      </w:r>
      <w:r w:rsidR="00FD24DC">
        <w:rPr>
          <w:rFonts w:ascii="Times New Roman" w:hAnsi="Times New Roman" w:cs="Times New Roman"/>
          <w:i/>
          <w:color w:val="000000"/>
          <w:sz w:val="24"/>
          <w:szCs w:val="24"/>
        </w:rPr>
        <w:t>d</w:t>
      </w:r>
      <w:r w:rsidR="00FD24DC" w:rsidRPr="00FD24DC">
        <w:rPr>
          <w:rFonts w:ascii="Times New Roman" w:hAnsi="Times New Roman" w:cs="Times New Roman"/>
          <w:i/>
          <w:color w:val="000000"/>
          <w:sz w:val="24"/>
          <w:szCs w:val="24"/>
        </w:rPr>
        <w:t>izvajalca)</w:t>
      </w:r>
      <w:r w:rsidRPr="00FE58B8">
        <w:rPr>
          <w:rFonts w:ascii="Times New Roman" w:hAnsi="Times New Roman" w:cs="Times New Roman"/>
          <w:color w:val="000000"/>
          <w:sz w:val="24"/>
          <w:szCs w:val="24"/>
        </w:rPr>
        <w:t xml:space="preserve">, </w:t>
      </w:r>
      <w:r w:rsidRPr="00FE58B8">
        <w:rPr>
          <w:rFonts w:ascii="Times New Roman" w:hAnsi="Times New Roman" w:cs="Times New Roman"/>
          <w:color w:val="000000"/>
          <w:sz w:val="24"/>
          <w:szCs w:val="24"/>
          <w:u w:val="single"/>
        </w:rPr>
        <w:t>__</w:t>
      </w:r>
      <w:r w:rsidR="00F05F62">
        <w:rPr>
          <w:rFonts w:ascii="Times New Roman" w:hAnsi="Times New Roman" w:cs="Times New Roman"/>
          <w:color w:val="000000"/>
          <w:sz w:val="24"/>
          <w:szCs w:val="24"/>
          <w:u w:val="single"/>
        </w:rPr>
        <w:t>___________</w:t>
      </w:r>
      <w:r w:rsidRPr="00FE58B8">
        <w:rPr>
          <w:rFonts w:ascii="Times New Roman" w:hAnsi="Times New Roman" w:cs="Times New Roman"/>
          <w:color w:val="000000"/>
          <w:sz w:val="24"/>
          <w:szCs w:val="24"/>
          <w:u w:val="single"/>
        </w:rPr>
        <w:t>______________</w:t>
      </w:r>
      <w:r w:rsidR="00FD24DC" w:rsidRPr="00FD24DC">
        <w:rPr>
          <w:rFonts w:ascii="Times New Roman" w:hAnsi="Times New Roman" w:cs="Times New Roman"/>
          <w:color w:val="000000"/>
          <w:sz w:val="24"/>
          <w:szCs w:val="24"/>
        </w:rPr>
        <w:t xml:space="preserve"> </w:t>
      </w:r>
      <w:r w:rsidRPr="00FD24DC">
        <w:rPr>
          <w:rFonts w:ascii="Times New Roman" w:hAnsi="Times New Roman" w:cs="Times New Roman"/>
          <w:i/>
          <w:color w:val="000000"/>
          <w:sz w:val="24"/>
          <w:szCs w:val="24"/>
        </w:rPr>
        <w:t>(</w:t>
      </w:r>
      <w:r w:rsidR="00AE28AE" w:rsidRPr="00FD24DC">
        <w:rPr>
          <w:rFonts w:ascii="Times New Roman" w:hAnsi="Times New Roman" w:cs="Times New Roman"/>
          <w:i/>
          <w:color w:val="000000"/>
          <w:sz w:val="24"/>
          <w:szCs w:val="24"/>
        </w:rPr>
        <w:t>n</w:t>
      </w:r>
      <w:r w:rsidRPr="00FD24DC">
        <w:rPr>
          <w:rFonts w:ascii="Times New Roman" w:hAnsi="Times New Roman" w:cs="Times New Roman"/>
          <w:i/>
          <w:color w:val="000000"/>
          <w:sz w:val="24"/>
          <w:szCs w:val="24"/>
        </w:rPr>
        <w:t>aslov)</w:t>
      </w:r>
      <w:r w:rsidRPr="00FE58B8">
        <w:rPr>
          <w:rFonts w:ascii="Times New Roman" w:hAnsi="Times New Roman" w:cs="Times New Roman"/>
          <w:color w:val="000000"/>
          <w:sz w:val="24"/>
          <w:szCs w:val="24"/>
        </w:rPr>
        <w:t xml:space="preserve">, matična številka: </w:t>
      </w:r>
      <w:r w:rsidRPr="00FE58B8">
        <w:rPr>
          <w:rFonts w:ascii="Times New Roman" w:hAnsi="Times New Roman" w:cs="Times New Roman"/>
          <w:color w:val="000000"/>
          <w:sz w:val="24"/>
          <w:szCs w:val="24"/>
          <w:u w:val="single"/>
        </w:rPr>
        <w:t>_</w:t>
      </w:r>
      <w:r w:rsidR="00FD24DC">
        <w:rPr>
          <w:rFonts w:ascii="Times New Roman" w:hAnsi="Times New Roman" w:cs="Times New Roman"/>
          <w:color w:val="000000"/>
          <w:sz w:val="24"/>
          <w:szCs w:val="24"/>
          <w:u w:val="single"/>
        </w:rPr>
        <w:t>_______</w:t>
      </w:r>
      <w:r w:rsidRPr="00FE58B8">
        <w:rPr>
          <w:rFonts w:ascii="Times New Roman" w:hAnsi="Times New Roman" w:cs="Times New Roman"/>
          <w:color w:val="000000"/>
          <w:sz w:val="24"/>
          <w:szCs w:val="24"/>
          <w:u w:val="single"/>
        </w:rPr>
        <w:t>__________</w:t>
      </w:r>
      <w:r w:rsidRPr="00FE58B8">
        <w:rPr>
          <w:rFonts w:ascii="Times New Roman" w:hAnsi="Times New Roman" w:cs="Times New Roman"/>
          <w:color w:val="000000"/>
          <w:sz w:val="24"/>
          <w:szCs w:val="24"/>
        </w:rPr>
        <w:t xml:space="preserve"> ni bila pravnomočno obsojena zaradi kaznivih dejanj, ki so našteta v prvem odstavku 75. </w:t>
      </w:r>
      <w:r w:rsidR="00FD24DC">
        <w:rPr>
          <w:rFonts w:ascii="Times New Roman" w:hAnsi="Times New Roman" w:cs="Times New Roman"/>
          <w:color w:val="000000"/>
          <w:sz w:val="24"/>
          <w:szCs w:val="24"/>
        </w:rPr>
        <w:t>č</w:t>
      </w:r>
      <w:r w:rsidRPr="00FE58B8">
        <w:rPr>
          <w:rFonts w:ascii="Times New Roman" w:hAnsi="Times New Roman" w:cs="Times New Roman"/>
          <w:color w:val="000000"/>
          <w:sz w:val="24"/>
          <w:szCs w:val="24"/>
        </w:rPr>
        <w:t>l</w:t>
      </w:r>
      <w:r w:rsidR="00FD24DC">
        <w:rPr>
          <w:rFonts w:ascii="Times New Roman" w:hAnsi="Times New Roman" w:cs="Times New Roman"/>
          <w:color w:val="000000"/>
          <w:sz w:val="24"/>
          <w:szCs w:val="24"/>
        </w:rPr>
        <w:t>.</w:t>
      </w:r>
      <w:r w:rsidRPr="00FE58B8">
        <w:rPr>
          <w:rFonts w:ascii="Times New Roman" w:hAnsi="Times New Roman" w:cs="Times New Roman"/>
          <w:color w:val="000000"/>
          <w:sz w:val="24"/>
          <w:szCs w:val="24"/>
        </w:rPr>
        <w:t xml:space="preserve"> ZJN-3.</w:t>
      </w:r>
    </w:p>
    <w:p w:rsidR="007F7E36" w:rsidRPr="00FE58B8" w:rsidRDefault="00BC69B9" w:rsidP="00F90F52">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Obenem izjavljamo, da:</w:t>
      </w:r>
    </w:p>
    <w:tbl>
      <w:tblPr>
        <w:tblStyle w:val="NormalTablePHPDOCX"/>
        <w:tblW w:w="0" w:type="auto"/>
        <w:tblInd w:w="108" w:type="dxa"/>
        <w:tblLook w:val="04A0" w:firstRow="1" w:lastRow="0" w:firstColumn="1" w:lastColumn="0" w:noHBand="0" w:noVBand="1"/>
      </w:tblPr>
      <w:tblGrid>
        <w:gridCol w:w="9178"/>
      </w:tblGrid>
      <w:tr w:rsidR="007F7E36" w:rsidRPr="00FE58B8">
        <w:tc>
          <w:tcPr>
            <w:tcW w:w="0" w:type="auto"/>
            <w:tcMar>
              <w:top w:w="0" w:type="auto"/>
              <w:bottom w:w="0" w:type="auto"/>
            </w:tcMar>
          </w:tcPr>
          <w:p w:rsidR="007F7E36" w:rsidRPr="00FE58B8" w:rsidRDefault="00BC69B9" w:rsidP="00435FDC">
            <w:pPr>
              <w:numPr>
                <w:ilvl w:val="0"/>
                <w:numId w:val="15"/>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7F7E36" w:rsidRPr="00FE58B8" w:rsidRDefault="00BC69B9" w:rsidP="00435FDC">
            <w:pPr>
              <w:numPr>
                <w:ilvl w:val="0"/>
                <w:numId w:val="15"/>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lahko naročnik sam pridobi potrdila, ki se nanašajo na zgoraj navedeno iz uradnih evidenc, ki jih vodijo državni organi, organi lokalnih skupnosti ali nosilci javnih pooblastil,</w:t>
            </w:r>
          </w:p>
          <w:p w:rsidR="007F7E36" w:rsidRPr="00FE58B8" w:rsidRDefault="00BC69B9" w:rsidP="00435FDC">
            <w:pPr>
              <w:numPr>
                <w:ilvl w:val="0"/>
                <w:numId w:val="15"/>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7F7E36" w:rsidRPr="00FE58B8" w:rsidRDefault="00BC69B9" w:rsidP="00AD5058">
      <w:pPr>
        <w:spacing w:before="225" w:after="225" w:line="240" w:lineRule="auto"/>
        <w:jc w:val="center"/>
        <w:rPr>
          <w:rFonts w:ascii="Times New Roman" w:hAnsi="Times New Roman" w:cs="Times New Roman"/>
          <w:sz w:val="24"/>
          <w:szCs w:val="24"/>
        </w:rPr>
      </w:pPr>
      <w:r w:rsidRPr="00FE58B8">
        <w:rPr>
          <w:rFonts w:ascii="Times New Roman" w:hAnsi="Times New Roman" w:cs="Times New Roman"/>
          <w:b/>
          <w:bCs/>
          <w:color w:val="000000"/>
          <w:sz w:val="24"/>
          <w:szCs w:val="24"/>
        </w:rPr>
        <w:t>in</w:t>
      </w:r>
    </w:p>
    <w:p w:rsidR="007F7E36" w:rsidRPr="00FE58B8" w:rsidRDefault="00BC69B9" w:rsidP="00AD5058">
      <w:pPr>
        <w:spacing w:before="225" w:after="225" w:line="240" w:lineRule="auto"/>
        <w:jc w:val="center"/>
        <w:rPr>
          <w:rFonts w:ascii="Times New Roman" w:hAnsi="Times New Roman" w:cs="Times New Roman"/>
          <w:sz w:val="24"/>
          <w:szCs w:val="24"/>
        </w:rPr>
      </w:pPr>
      <w:r w:rsidRPr="00FE58B8">
        <w:rPr>
          <w:rFonts w:ascii="Times New Roman" w:hAnsi="Times New Roman" w:cs="Times New Roman"/>
          <w:b/>
          <w:bCs/>
          <w:color w:val="000000"/>
          <w:sz w:val="24"/>
          <w:szCs w:val="24"/>
        </w:rPr>
        <w:t>POOBLASTILO</w:t>
      </w:r>
    </w:p>
    <w:p w:rsidR="007F7E36" w:rsidRPr="00FE58B8" w:rsidRDefault="00BC69B9" w:rsidP="00F90F52">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xml:space="preserve">Pooblaščamo naročnika OBČINA </w:t>
      </w:r>
      <w:r w:rsidR="008A192E">
        <w:rPr>
          <w:rFonts w:ascii="Times New Roman" w:hAnsi="Times New Roman" w:cs="Times New Roman"/>
          <w:color w:val="000000"/>
          <w:sz w:val="24"/>
          <w:szCs w:val="24"/>
        </w:rPr>
        <w:t>ORMOŽ, Ptujska c. 6, 2270 Ormož</w:t>
      </w:r>
      <w:r w:rsidRPr="00FE58B8">
        <w:rPr>
          <w:rFonts w:ascii="Times New Roman" w:hAnsi="Times New Roman" w:cs="Times New Roman"/>
          <w:color w:val="000000"/>
          <w:sz w:val="24"/>
          <w:szCs w:val="24"/>
        </w:rPr>
        <w:t>,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86"/>
        <w:gridCol w:w="6500"/>
      </w:tblGrid>
      <w:tr w:rsidR="007F7E36" w:rsidRPr="00FE58B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r>
      <w:tr w:rsidR="007F7E36" w:rsidRPr="00FE58B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r>
      <w:tr w:rsidR="007F7E36" w:rsidRPr="00FE58B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r>
      <w:tr w:rsidR="007F7E36" w:rsidRPr="00FE58B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r>
      <w:tr w:rsidR="007F7E36" w:rsidRPr="00FE58B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r>
    </w:tbl>
    <w:tbl>
      <w:tblPr>
        <w:tblStyle w:val="NormalTablePHPDOCX"/>
        <w:tblW w:w="5000" w:type="pct"/>
        <w:tblInd w:w="108" w:type="dxa"/>
        <w:tblLook w:val="04A0" w:firstRow="1" w:lastRow="0" w:firstColumn="1" w:lastColumn="0" w:noHBand="0" w:noVBand="1"/>
      </w:tblPr>
      <w:tblGrid>
        <w:gridCol w:w="4643"/>
        <w:gridCol w:w="4643"/>
      </w:tblGrid>
      <w:tr w:rsidR="007F7E36" w:rsidRPr="00FE58B8">
        <w:tc>
          <w:tcPr>
            <w:tcW w:w="2500" w:type="pct"/>
            <w:tcMar>
              <w:top w:w="75" w:type="dxa"/>
              <w:bottom w:w="75" w:type="dxa"/>
            </w:tcMar>
            <w:vAlign w:val="center"/>
          </w:tcPr>
          <w:p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Kraj in datum:</w:t>
            </w:r>
          </w:p>
        </w:tc>
        <w:tc>
          <w:tcPr>
            <w:tcW w:w="0" w:type="auto"/>
            <w:tcMar>
              <w:top w:w="75" w:type="dxa"/>
              <w:bottom w:w="75" w:type="dxa"/>
            </w:tcMar>
            <w:vAlign w:val="center"/>
          </w:tcPr>
          <w:p w:rsidR="00F05F62" w:rsidRDefault="00F05F62" w:rsidP="00F90F52">
            <w:pPr>
              <w:jc w:val="both"/>
              <w:rPr>
                <w:rFonts w:ascii="Times New Roman" w:hAnsi="Times New Roman" w:cs="Times New Roman"/>
                <w:color w:val="000000"/>
                <w:position w:val="-2"/>
                <w:sz w:val="24"/>
                <w:szCs w:val="24"/>
              </w:rPr>
            </w:pPr>
          </w:p>
          <w:p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Ime in priimek: _____________________</w:t>
            </w:r>
          </w:p>
        </w:tc>
      </w:tr>
      <w:tr w:rsidR="007F7E36" w:rsidRPr="00FE58B8">
        <w:tc>
          <w:tcPr>
            <w:tcW w:w="2500" w:type="pct"/>
            <w:tcMar>
              <w:top w:w="75" w:type="dxa"/>
              <w:bottom w:w="75" w:type="dxa"/>
            </w:tcMar>
            <w:vAlign w:val="center"/>
          </w:tcPr>
          <w:p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c>
          <w:tcPr>
            <w:tcW w:w="0" w:type="auto"/>
            <w:tcMar>
              <w:top w:w="75" w:type="dxa"/>
              <w:bottom w:w="75" w:type="dxa"/>
            </w:tcMar>
            <w:vAlign w:val="center"/>
          </w:tcPr>
          <w:p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A9A9A9"/>
                <w:position w:val="-2"/>
                <w:sz w:val="24"/>
                <w:szCs w:val="24"/>
              </w:rPr>
              <w:t>(žig in podpis)</w:t>
            </w:r>
          </w:p>
        </w:tc>
      </w:tr>
    </w:tbl>
    <w:p w:rsidR="007F7E36" w:rsidRPr="00FE58B8" w:rsidRDefault="007F7E36" w:rsidP="00E441B6">
      <w:pPr>
        <w:spacing w:before="225" w:after="225" w:line="240" w:lineRule="auto"/>
        <w:jc w:val="right"/>
        <w:rPr>
          <w:rFonts w:ascii="Times New Roman" w:hAnsi="Times New Roman" w:cs="Times New Roman"/>
          <w:sz w:val="24"/>
          <w:szCs w:val="24"/>
        </w:rPr>
        <w:sectPr w:rsidR="007F7E36" w:rsidRPr="00FE58B8" w:rsidSect="00477B44">
          <w:footerReference w:type="default" r:id="rId78"/>
          <w:pgSz w:w="11906" w:h="16838"/>
          <w:pgMar w:top="1418" w:right="1418" w:bottom="1418" w:left="1418" w:header="567" w:footer="596" w:gutter="0"/>
          <w:cols w:space="708"/>
          <w:docGrid w:linePitch="360"/>
        </w:sectPr>
      </w:pPr>
    </w:p>
    <w:p w:rsidR="00820B19" w:rsidRPr="00FE58B8" w:rsidRDefault="00BC69B9" w:rsidP="00AD5058">
      <w:pPr>
        <w:spacing w:after="0"/>
        <w:jc w:val="right"/>
        <w:rPr>
          <w:rFonts w:ascii="Times New Roman" w:hAnsi="Times New Roman" w:cs="Times New Roman"/>
          <w:sz w:val="24"/>
          <w:szCs w:val="24"/>
        </w:rPr>
      </w:pPr>
      <w:r w:rsidRPr="00FE58B8">
        <w:rPr>
          <w:rFonts w:ascii="Times New Roman" w:hAnsi="Times New Roman" w:cs="Times New Roman"/>
          <w:sz w:val="24"/>
          <w:szCs w:val="24"/>
        </w:rPr>
        <w:lastRenderedPageBreak/>
        <w:t>Obrazec št:</w:t>
      </w:r>
      <w:r w:rsidR="004411D6">
        <w:rPr>
          <w:rFonts w:ascii="Times New Roman" w:hAnsi="Times New Roman" w:cs="Times New Roman"/>
          <w:sz w:val="24"/>
          <w:szCs w:val="24"/>
        </w:rPr>
        <w:t xml:space="preserve"> </w:t>
      </w:r>
      <w:r w:rsidR="00E441B6">
        <w:rPr>
          <w:rFonts w:ascii="Times New Roman" w:hAnsi="Times New Roman" w:cs="Times New Roman"/>
          <w:sz w:val="24"/>
          <w:szCs w:val="24"/>
        </w:rPr>
        <w:t>5</w:t>
      </w:r>
    </w:p>
    <w:p w:rsidR="00820B19" w:rsidRPr="00FE58B8" w:rsidRDefault="00BC69B9" w:rsidP="00F90F52">
      <w:pPr>
        <w:pStyle w:val="Naslov1"/>
        <w:pBdr>
          <w:top w:val="single" w:sz="36" w:space="1" w:color="7EFF09"/>
          <w:left w:val="single" w:sz="36" w:space="5" w:color="7EFF09"/>
          <w:bottom w:val="single" w:sz="36" w:space="1" w:color="7EFF09"/>
          <w:right w:val="single" w:sz="36" w:space="4" w:color="7EFF09"/>
        </w:pBdr>
        <w:shd w:val="clear" w:color="auto" w:fill="7BF949"/>
        <w:spacing w:before="0" w:line="240" w:lineRule="auto"/>
        <w:ind w:left="1985"/>
        <w:jc w:val="both"/>
        <w:rPr>
          <w:rFonts w:ascii="Times New Roman" w:hAnsi="Times New Roman" w:cs="Times New Roman"/>
          <w:sz w:val="24"/>
          <w:szCs w:val="24"/>
        </w:rPr>
      </w:pPr>
      <w:r w:rsidRPr="00FE58B8">
        <w:rPr>
          <w:rFonts w:ascii="Times New Roman" w:hAnsi="Times New Roman" w:cs="Times New Roman"/>
          <w:sz w:val="24"/>
          <w:szCs w:val="24"/>
        </w:rPr>
        <w:t xml:space="preserve">Izjava članov </w:t>
      </w:r>
      <w:r w:rsidR="00E60BAF" w:rsidRPr="00FE58B8">
        <w:rPr>
          <w:rFonts w:ascii="Times New Roman" w:hAnsi="Times New Roman" w:cs="Times New Roman"/>
          <w:sz w:val="24"/>
          <w:szCs w:val="24"/>
        </w:rPr>
        <w:t xml:space="preserve">upravnega, vodstvenega ali nadzornega organa </w:t>
      </w:r>
      <w:r w:rsidRPr="00FE58B8">
        <w:rPr>
          <w:rFonts w:ascii="Times New Roman" w:hAnsi="Times New Roman" w:cs="Times New Roman"/>
          <w:sz w:val="24"/>
          <w:szCs w:val="24"/>
        </w:rPr>
        <w:t>gospodarskega subjekta</w:t>
      </w:r>
      <w:r w:rsidR="00AE28AE">
        <w:rPr>
          <w:rFonts w:ascii="Times New Roman" w:hAnsi="Times New Roman" w:cs="Times New Roman"/>
          <w:sz w:val="24"/>
          <w:szCs w:val="24"/>
        </w:rPr>
        <w:t xml:space="preserve"> </w:t>
      </w:r>
      <w:r w:rsidR="00AE28AE" w:rsidRPr="00E60BAF">
        <w:rPr>
          <w:rFonts w:ascii="Times New Roman" w:hAnsi="Times New Roman" w:cs="Times New Roman"/>
          <w:sz w:val="24"/>
          <w:szCs w:val="24"/>
        </w:rPr>
        <w:t>(ponudnika, partnerja, podizvajalca)</w:t>
      </w:r>
      <w:r w:rsidRPr="00E60BAF">
        <w:rPr>
          <w:rFonts w:ascii="Times New Roman" w:hAnsi="Times New Roman" w:cs="Times New Roman"/>
          <w:sz w:val="24"/>
          <w:szCs w:val="24"/>
        </w:rPr>
        <w:t xml:space="preserve"> in pooblastilo za pridobitev podatkov iz </w:t>
      </w:r>
      <w:r w:rsidRPr="00FE58B8">
        <w:rPr>
          <w:rFonts w:ascii="Times New Roman" w:hAnsi="Times New Roman" w:cs="Times New Roman"/>
          <w:sz w:val="24"/>
          <w:szCs w:val="24"/>
        </w:rPr>
        <w:t>kazenske evidence</w:t>
      </w:r>
    </w:p>
    <w:p w:rsidR="007F7E36" w:rsidRPr="00FE58B8" w:rsidRDefault="00BC69B9" w:rsidP="00F90F52">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Pod kazensko in materialno odgovornostjo izjavljam, da nisem bil/a pravnomočno obsojen/a zaradi kaznivih dejanj, ki so opredeljena v prvem odstavku 75. člena ZJN-3.</w:t>
      </w:r>
    </w:p>
    <w:p w:rsidR="007F7E36" w:rsidRPr="00FE58B8" w:rsidRDefault="00BC69B9" w:rsidP="00BB7E41">
      <w:pPr>
        <w:spacing w:after="0"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Obenem izjavljam, da:</w:t>
      </w:r>
    </w:p>
    <w:tbl>
      <w:tblPr>
        <w:tblStyle w:val="NormalTablePHPDOCX"/>
        <w:tblW w:w="0" w:type="auto"/>
        <w:tblInd w:w="108" w:type="dxa"/>
        <w:tblLook w:val="04A0" w:firstRow="1" w:lastRow="0" w:firstColumn="1" w:lastColumn="0" w:noHBand="0" w:noVBand="1"/>
      </w:tblPr>
      <w:tblGrid>
        <w:gridCol w:w="9178"/>
      </w:tblGrid>
      <w:tr w:rsidR="007F7E36" w:rsidRPr="00FE58B8">
        <w:tc>
          <w:tcPr>
            <w:tcW w:w="0" w:type="auto"/>
            <w:tcMar>
              <w:top w:w="0" w:type="auto"/>
              <w:bottom w:w="0" w:type="auto"/>
            </w:tcMar>
          </w:tcPr>
          <w:p w:rsidR="007F7E36" w:rsidRPr="00FE58B8" w:rsidRDefault="00BC69B9" w:rsidP="00435FDC">
            <w:pPr>
              <w:numPr>
                <w:ilvl w:val="0"/>
                <w:numId w:val="16"/>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lahko naročnik sam pridobi potrdila, ki se nanašajo na zgoraj navedeno iz uradnih evidenc, ki jih vodijo državni organi, organi lokalnih skupnosti ali nosilci javnih pooblastil,</w:t>
            </w:r>
          </w:p>
          <w:p w:rsidR="007F7E36" w:rsidRPr="00FE58B8" w:rsidRDefault="00BC69B9" w:rsidP="00435FDC">
            <w:pPr>
              <w:numPr>
                <w:ilvl w:val="0"/>
                <w:numId w:val="16"/>
              </w:num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rsidR="00BB7E41" w:rsidRDefault="00BB7E41" w:rsidP="00AD5058">
      <w:pPr>
        <w:spacing w:before="225" w:after="225"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i</w:t>
      </w:r>
      <w:r w:rsidR="00BC69B9" w:rsidRPr="00FE58B8">
        <w:rPr>
          <w:rFonts w:ascii="Times New Roman" w:hAnsi="Times New Roman" w:cs="Times New Roman"/>
          <w:b/>
          <w:bCs/>
          <w:color w:val="000000"/>
          <w:sz w:val="24"/>
          <w:szCs w:val="24"/>
        </w:rPr>
        <w:t>n</w:t>
      </w:r>
      <w:r>
        <w:rPr>
          <w:rFonts w:ascii="Times New Roman" w:hAnsi="Times New Roman" w:cs="Times New Roman"/>
          <w:b/>
          <w:bCs/>
          <w:color w:val="000000"/>
          <w:sz w:val="24"/>
          <w:szCs w:val="24"/>
        </w:rPr>
        <w:t xml:space="preserve"> </w:t>
      </w:r>
    </w:p>
    <w:p w:rsidR="007F7E36" w:rsidRPr="00FE58B8" w:rsidRDefault="00BC69B9" w:rsidP="00AD5058">
      <w:pPr>
        <w:spacing w:before="225" w:after="225" w:line="240" w:lineRule="auto"/>
        <w:jc w:val="center"/>
        <w:rPr>
          <w:rFonts w:ascii="Times New Roman" w:hAnsi="Times New Roman" w:cs="Times New Roman"/>
          <w:sz w:val="24"/>
          <w:szCs w:val="24"/>
        </w:rPr>
      </w:pPr>
      <w:r w:rsidRPr="00FE58B8">
        <w:rPr>
          <w:rFonts w:ascii="Times New Roman" w:hAnsi="Times New Roman" w:cs="Times New Roman"/>
          <w:b/>
          <w:bCs/>
          <w:color w:val="000000"/>
          <w:sz w:val="24"/>
          <w:szCs w:val="24"/>
        </w:rPr>
        <w:t>POOBLASTILO</w:t>
      </w:r>
    </w:p>
    <w:p w:rsidR="007F7E36" w:rsidRPr="00FE58B8" w:rsidRDefault="00BC69B9" w:rsidP="00F90F52">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xml:space="preserve">Spodaj podpisani pooblaščam naročnika OBČINA </w:t>
      </w:r>
      <w:r w:rsidR="008A192E">
        <w:rPr>
          <w:rFonts w:ascii="Times New Roman" w:hAnsi="Times New Roman" w:cs="Times New Roman"/>
          <w:color w:val="000000"/>
          <w:sz w:val="24"/>
          <w:szCs w:val="24"/>
        </w:rPr>
        <w:t>ORMOŽ, Ptujska c. 6, 2270 Ormož</w:t>
      </w:r>
      <w:r w:rsidRPr="00FE58B8">
        <w:rPr>
          <w:rFonts w:ascii="Times New Roman" w:hAnsi="Times New Roman" w:cs="Times New Roman"/>
          <w:color w:val="000000"/>
          <w:sz w:val="24"/>
          <w:szCs w:val="24"/>
        </w:rPr>
        <w:t>, da za potrebe preverjanja izpolnjevanja pogojev v postopku javnega naročila od Ministrstva za pravosodje pridobi potrdilo iz kazenske evidence.</w:t>
      </w:r>
    </w:p>
    <w:p w:rsidR="007F7E36" w:rsidRPr="00FE58B8" w:rsidRDefault="00BC69B9" w:rsidP="00F90F52">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Moji osebni podatki so naslednji:</w:t>
      </w:r>
    </w:p>
    <w:tbl>
      <w:tblPr>
        <w:tblStyle w:val="NormalTablePHPDOCX"/>
        <w:tblW w:w="5000" w:type="pct"/>
        <w:tblInd w:w="108" w:type="dxa"/>
        <w:tblLook w:val="04A0" w:firstRow="1" w:lastRow="0" w:firstColumn="1" w:lastColumn="0" w:noHBand="0" w:noVBand="1"/>
      </w:tblPr>
      <w:tblGrid>
        <w:gridCol w:w="3828"/>
        <w:gridCol w:w="815"/>
        <w:gridCol w:w="4643"/>
      </w:tblGrid>
      <w:tr w:rsidR="007F7E36" w:rsidRPr="00FE58B8" w:rsidTr="00BB7E41">
        <w:tc>
          <w:tcPr>
            <w:tcW w:w="206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Ime in priimek:</w:t>
            </w:r>
          </w:p>
        </w:tc>
        <w:tc>
          <w:tcPr>
            <w:tcW w:w="2939"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r>
      <w:tr w:rsidR="007F7E36" w:rsidRPr="00FE58B8" w:rsidTr="00BB7E41">
        <w:tc>
          <w:tcPr>
            <w:tcW w:w="206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F7E36" w:rsidRPr="00FE58B8" w:rsidRDefault="00BC69B9" w:rsidP="000273B6">
            <w:pPr>
              <w:rPr>
                <w:rFonts w:ascii="Times New Roman" w:hAnsi="Times New Roman" w:cs="Times New Roman"/>
                <w:sz w:val="24"/>
                <w:szCs w:val="24"/>
              </w:rPr>
            </w:pPr>
            <w:r w:rsidRPr="00FE58B8">
              <w:rPr>
                <w:rFonts w:ascii="Times New Roman" w:hAnsi="Times New Roman" w:cs="Times New Roman"/>
                <w:color w:val="000000"/>
                <w:position w:val="-2"/>
                <w:sz w:val="24"/>
                <w:szCs w:val="24"/>
              </w:rPr>
              <w:t>Funkcija v gospodarskem subjektu:</w:t>
            </w:r>
          </w:p>
        </w:tc>
        <w:tc>
          <w:tcPr>
            <w:tcW w:w="2939"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r>
      <w:tr w:rsidR="007F7E36" w:rsidRPr="00FE58B8" w:rsidTr="00BB7E41">
        <w:tc>
          <w:tcPr>
            <w:tcW w:w="206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EMŠO:</w:t>
            </w:r>
          </w:p>
        </w:tc>
        <w:tc>
          <w:tcPr>
            <w:tcW w:w="2939"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r>
      <w:tr w:rsidR="007F7E36" w:rsidRPr="00FE58B8" w:rsidTr="00BB7E41">
        <w:tc>
          <w:tcPr>
            <w:tcW w:w="206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Kraj in država rojstva:</w:t>
            </w:r>
          </w:p>
        </w:tc>
        <w:tc>
          <w:tcPr>
            <w:tcW w:w="2939"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r>
      <w:tr w:rsidR="007F7E36" w:rsidRPr="00FE58B8" w:rsidTr="00BB7E41">
        <w:tc>
          <w:tcPr>
            <w:tcW w:w="206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Naslov stalnega prebivališča:</w:t>
            </w:r>
          </w:p>
        </w:tc>
        <w:tc>
          <w:tcPr>
            <w:tcW w:w="2939"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r>
      <w:tr w:rsidR="007F7E36" w:rsidRPr="00FE58B8" w:rsidTr="00BB7E41">
        <w:tc>
          <w:tcPr>
            <w:tcW w:w="206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Naslov začasnega prebivališča:</w:t>
            </w:r>
          </w:p>
        </w:tc>
        <w:tc>
          <w:tcPr>
            <w:tcW w:w="2939"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r>
      <w:tr w:rsidR="007F7E36" w:rsidRPr="00FE58B8" w:rsidTr="00BB7E41">
        <w:tc>
          <w:tcPr>
            <w:tcW w:w="206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Državljanstvo:</w:t>
            </w:r>
          </w:p>
        </w:tc>
        <w:tc>
          <w:tcPr>
            <w:tcW w:w="2939"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r>
      <w:tr w:rsidR="007F7E36" w:rsidRPr="00FE58B8">
        <w:tc>
          <w:tcPr>
            <w:tcW w:w="2500" w:type="pct"/>
            <w:gridSpan w:val="2"/>
            <w:tcMar>
              <w:top w:w="75" w:type="dxa"/>
              <w:bottom w:w="75" w:type="dxa"/>
            </w:tcMar>
            <w:vAlign w:val="center"/>
          </w:tcPr>
          <w:p w:rsidR="00AE28AE" w:rsidRDefault="00BC69B9" w:rsidP="00F90F52">
            <w:pPr>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 </w:t>
            </w:r>
          </w:p>
          <w:p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Kraj in datum:</w:t>
            </w:r>
          </w:p>
        </w:tc>
        <w:tc>
          <w:tcPr>
            <w:tcW w:w="0" w:type="auto"/>
            <w:tcMar>
              <w:top w:w="75" w:type="dxa"/>
              <w:bottom w:w="75" w:type="dxa"/>
            </w:tcMar>
            <w:vAlign w:val="center"/>
          </w:tcPr>
          <w:p w:rsidR="00BB7E41" w:rsidRDefault="00BB7E41" w:rsidP="00F90F52">
            <w:pPr>
              <w:jc w:val="both"/>
              <w:rPr>
                <w:rFonts w:ascii="Times New Roman" w:hAnsi="Times New Roman" w:cs="Times New Roman"/>
                <w:color w:val="000000"/>
                <w:position w:val="-2"/>
                <w:sz w:val="24"/>
                <w:szCs w:val="24"/>
              </w:rPr>
            </w:pPr>
          </w:p>
          <w:p w:rsidR="001E1925" w:rsidRDefault="001E1925" w:rsidP="00F90F52">
            <w:pPr>
              <w:jc w:val="both"/>
              <w:rPr>
                <w:rFonts w:ascii="Times New Roman" w:hAnsi="Times New Roman" w:cs="Times New Roman"/>
                <w:color w:val="000000"/>
                <w:position w:val="-2"/>
                <w:sz w:val="24"/>
                <w:szCs w:val="24"/>
              </w:rPr>
            </w:pPr>
          </w:p>
          <w:p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Ime in priimek: _____________________</w:t>
            </w:r>
          </w:p>
        </w:tc>
      </w:tr>
      <w:tr w:rsidR="007F7E36" w:rsidRPr="00FE58B8">
        <w:tc>
          <w:tcPr>
            <w:tcW w:w="2500" w:type="pct"/>
            <w:gridSpan w:val="2"/>
            <w:tcMar>
              <w:top w:w="75" w:type="dxa"/>
              <w:bottom w:w="75" w:type="dxa"/>
            </w:tcMar>
            <w:vAlign w:val="center"/>
          </w:tcPr>
          <w:p w:rsidR="007F7E36" w:rsidRPr="00FE58B8" w:rsidRDefault="007F7E36" w:rsidP="00F90F52">
            <w:pPr>
              <w:jc w:val="both"/>
              <w:rPr>
                <w:rFonts w:ascii="Times New Roman" w:hAnsi="Times New Roman" w:cs="Times New Roman"/>
                <w:sz w:val="24"/>
                <w:szCs w:val="24"/>
              </w:rPr>
            </w:pPr>
          </w:p>
        </w:tc>
        <w:tc>
          <w:tcPr>
            <w:tcW w:w="0" w:type="auto"/>
            <w:tcMar>
              <w:top w:w="75" w:type="dxa"/>
              <w:bottom w:w="75" w:type="dxa"/>
            </w:tcMar>
            <w:vAlign w:val="center"/>
          </w:tcPr>
          <w:p w:rsidR="007F7E36" w:rsidRPr="00FE58B8" w:rsidRDefault="007F7E36" w:rsidP="00F90F52">
            <w:pPr>
              <w:jc w:val="both"/>
              <w:rPr>
                <w:rFonts w:ascii="Times New Roman" w:hAnsi="Times New Roman" w:cs="Times New Roman"/>
                <w:sz w:val="24"/>
                <w:szCs w:val="24"/>
              </w:rPr>
            </w:pPr>
          </w:p>
          <w:p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A9A9A9"/>
                <w:position w:val="-2"/>
                <w:sz w:val="24"/>
                <w:szCs w:val="24"/>
              </w:rPr>
              <w:t>(podpis)</w:t>
            </w:r>
          </w:p>
        </w:tc>
      </w:tr>
    </w:tbl>
    <w:p w:rsidR="00BB7E41" w:rsidRDefault="00BB7E41" w:rsidP="00AD5058">
      <w:pPr>
        <w:spacing w:before="225" w:after="225" w:line="240" w:lineRule="auto"/>
        <w:jc w:val="right"/>
        <w:rPr>
          <w:rFonts w:ascii="Times New Roman" w:hAnsi="Times New Roman" w:cs="Times New Roman"/>
          <w:color w:val="000000"/>
          <w:sz w:val="24"/>
          <w:szCs w:val="24"/>
        </w:rPr>
      </w:pPr>
    </w:p>
    <w:p w:rsidR="00D90C2D" w:rsidRDefault="00D90C2D" w:rsidP="00AD5058">
      <w:pPr>
        <w:spacing w:before="225" w:after="225" w:line="240" w:lineRule="auto"/>
        <w:jc w:val="right"/>
        <w:rPr>
          <w:rFonts w:ascii="Times New Roman" w:hAnsi="Times New Roman" w:cs="Times New Roman"/>
          <w:color w:val="000000"/>
          <w:sz w:val="24"/>
          <w:szCs w:val="24"/>
        </w:rPr>
      </w:pPr>
    </w:p>
    <w:p w:rsidR="00820B19" w:rsidRPr="00FE58B8" w:rsidRDefault="00BC69B9" w:rsidP="00AD5058">
      <w:pPr>
        <w:spacing w:before="225" w:after="225" w:line="240" w:lineRule="auto"/>
        <w:jc w:val="right"/>
        <w:rPr>
          <w:rFonts w:ascii="Times New Roman" w:hAnsi="Times New Roman" w:cs="Times New Roman"/>
          <w:sz w:val="24"/>
          <w:szCs w:val="24"/>
        </w:rPr>
      </w:pPr>
      <w:r w:rsidRPr="00FE58B8">
        <w:rPr>
          <w:rFonts w:ascii="Times New Roman" w:hAnsi="Times New Roman" w:cs="Times New Roman"/>
          <w:color w:val="000000"/>
          <w:sz w:val="24"/>
          <w:szCs w:val="24"/>
        </w:rPr>
        <w:lastRenderedPageBreak/>
        <w:t> </w:t>
      </w:r>
      <w:r w:rsidR="00AE28AE">
        <w:rPr>
          <w:rFonts w:ascii="Times New Roman" w:hAnsi="Times New Roman" w:cs="Times New Roman"/>
          <w:sz w:val="24"/>
          <w:szCs w:val="24"/>
        </w:rPr>
        <w:t>Ob</w:t>
      </w:r>
      <w:r w:rsidR="00E441B6">
        <w:rPr>
          <w:rFonts w:ascii="Times New Roman" w:hAnsi="Times New Roman" w:cs="Times New Roman"/>
          <w:sz w:val="24"/>
          <w:szCs w:val="24"/>
        </w:rPr>
        <w:t>razec št: 6</w:t>
      </w:r>
    </w:p>
    <w:p w:rsidR="00820B19" w:rsidRPr="00FE58B8" w:rsidRDefault="00BC69B9" w:rsidP="00F90F5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Times New Roman" w:hAnsi="Times New Roman" w:cs="Times New Roman"/>
          <w:sz w:val="24"/>
          <w:szCs w:val="24"/>
        </w:rPr>
      </w:pPr>
      <w:r w:rsidRPr="00FE58B8">
        <w:rPr>
          <w:rFonts w:ascii="Times New Roman" w:hAnsi="Times New Roman" w:cs="Times New Roman"/>
          <w:sz w:val="24"/>
          <w:szCs w:val="24"/>
        </w:rPr>
        <w:t>Izjava o nastopu s podizvajalci</w:t>
      </w:r>
    </w:p>
    <w:p w:rsidR="007F7E36" w:rsidRDefault="00BC69B9" w:rsidP="00F90F52">
      <w:pPr>
        <w:spacing w:after="0" w:line="240" w:lineRule="auto"/>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Pri</w:t>
      </w:r>
      <w:r w:rsidR="0001706C">
        <w:rPr>
          <w:rFonts w:ascii="Times New Roman" w:hAnsi="Times New Roman" w:cs="Times New Roman"/>
          <w:color w:val="000000"/>
          <w:sz w:val="24"/>
          <w:szCs w:val="24"/>
        </w:rPr>
        <w:t xml:space="preserve"> </w:t>
      </w:r>
      <w:r w:rsidRPr="00FE58B8">
        <w:rPr>
          <w:rFonts w:ascii="Times New Roman" w:hAnsi="Times New Roman" w:cs="Times New Roman"/>
          <w:color w:val="000000"/>
          <w:sz w:val="24"/>
          <w:szCs w:val="24"/>
        </w:rPr>
        <w:t xml:space="preserve"> ponudbi </w:t>
      </w:r>
      <w:r w:rsidR="0001706C">
        <w:rPr>
          <w:rFonts w:ascii="Times New Roman" w:hAnsi="Times New Roman" w:cs="Times New Roman"/>
          <w:color w:val="000000"/>
          <w:sz w:val="24"/>
          <w:szCs w:val="24"/>
        </w:rPr>
        <w:t xml:space="preserve"> </w:t>
      </w:r>
      <w:r w:rsidRPr="00FE58B8">
        <w:rPr>
          <w:rFonts w:ascii="Times New Roman" w:hAnsi="Times New Roman" w:cs="Times New Roman"/>
          <w:color w:val="000000"/>
          <w:sz w:val="24"/>
          <w:szCs w:val="24"/>
        </w:rPr>
        <w:t>za</w:t>
      </w:r>
      <w:r w:rsidR="0001706C">
        <w:rPr>
          <w:rFonts w:ascii="Times New Roman" w:hAnsi="Times New Roman" w:cs="Times New Roman"/>
          <w:color w:val="000000"/>
          <w:sz w:val="24"/>
          <w:szCs w:val="24"/>
        </w:rPr>
        <w:t xml:space="preserve"> </w:t>
      </w:r>
      <w:r w:rsidRPr="00FE58B8">
        <w:rPr>
          <w:rFonts w:ascii="Times New Roman" w:hAnsi="Times New Roman" w:cs="Times New Roman"/>
          <w:color w:val="000000"/>
          <w:sz w:val="24"/>
          <w:szCs w:val="24"/>
        </w:rPr>
        <w:t xml:space="preserve"> izvedbo javnega </w:t>
      </w:r>
      <w:r w:rsidR="0001706C">
        <w:rPr>
          <w:rFonts w:ascii="Times New Roman" w:hAnsi="Times New Roman" w:cs="Times New Roman"/>
          <w:color w:val="000000"/>
          <w:sz w:val="24"/>
          <w:szCs w:val="24"/>
        </w:rPr>
        <w:t xml:space="preserve"> </w:t>
      </w:r>
      <w:r w:rsidRPr="00FE58B8">
        <w:rPr>
          <w:rFonts w:ascii="Times New Roman" w:hAnsi="Times New Roman" w:cs="Times New Roman"/>
          <w:color w:val="000000"/>
          <w:sz w:val="24"/>
          <w:szCs w:val="24"/>
        </w:rPr>
        <w:t xml:space="preserve">naročila </w:t>
      </w:r>
      <w:r w:rsidR="0001706C">
        <w:rPr>
          <w:rFonts w:ascii="Times New Roman" w:hAnsi="Times New Roman" w:cs="Times New Roman"/>
          <w:color w:val="000000"/>
          <w:sz w:val="24"/>
          <w:szCs w:val="24"/>
        </w:rPr>
        <w:t xml:space="preserve"> </w:t>
      </w:r>
      <w:r w:rsidR="00466EE5" w:rsidRPr="006440EA">
        <w:rPr>
          <w:rFonts w:ascii="Times New Roman" w:hAnsi="Times New Roman" w:cs="Times New Roman"/>
          <w:color w:val="000000"/>
          <w:sz w:val="24"/>
          <w:szCs w:val="24"/>
        </w:rPr>
        <w:t>»</w:t>
      </w:r>
      <w:r w:rsidR="008A192E" w:rsidRPr="006440EA">
        <w:rPr>
          <w:rFonts w:ascii="Times New Roman" w:hAnsi="Times New Roman" w:cs="Times New Roman"/>
          <w:b/>
          <w:sz w:val="24"/>
          <w:szCs w:val="24"/>
        </w:rPr>
        <w:t xml:space="preserve">IZVAJANJE ŠOLSKIH PREVOZOV NA OBMOČJU OBČINE ORMOŽ </w:t>
      </w:r>
      <w:r w:rsidR="00B1354C" w:rsidRPr="006440EA">
        <w:rPr>
          <w:rFonts w:ascii="Times New Roman" w:hAnsi="Times New Roman" w:cs="Times New Roman"/>
          <w:b/>
          <w:sz w:val="24"/>
          <w:szCs w:val="24"/>
        </w:rPr>
        <w:t xml:space="preserve">ZA </w:t>
      </w:r>
      <w:r w:rsidR="00022141">
        <w:rPr>
          <w:rFonts w:ascii="Times New Roman" w:hAnsi="Times New Roman" w:cs="Times New Roman"/>
          <w:b/>
          <w:sz w:val="24"/>
          <w:szCs w:val="24"/>
        </w:rPr>
        <w:t>ŠOLSKO</w:t>
      </w:r>
      <w:r w:rsidR="00B1354C" w:rsidRPr="006440EA">
        <w:rPr>
          <w:rFonts w:ascii="Times New Roman" w:hAnsi="Times New Roman" w:cs="Times New Roman"/>
          <w:b/>
          <w:sz w:val="24"/>
          <w:szCs w:val="24"/>
        </w:rPr>
        <w:t xml:space="preserve"> LET</w:t>
      </w:r>
      <w:r w:rsidR="00022141">
        <w:rPr>
          <w:rFonts w:ascii="Times New Roman" w:hAnsi="Times New Roman" w:cs="Times New Roman"/>
          <w:b/>
          <w:sz w:val="24"/>
          <w:szCs w:val="24"/>
        </w:rPr>
        <w:t>O 2026/2027</w:t>
      </w:r>
      <w:r w:rsidR="00466EE5" w:rsidRPr="006440EA">
        <w:rPr>
          <w:rFonts w:ascii="Times New Roman" w:hAnsi="Times New Roman" w:cs="Times New Roman"/>
          <w:b/>
          <w:color w:val="000000"/>
          <w:sz w:val="24"/>
          <w:szCs w:val="24"/>
        </w:rPr>
        <w:t>«</w:t>
      </w:r>
      <w:r w:rsidR="00A80225" w:rsidRPr="00FE58B8">
        <w:rPr>
          <w:rFonts w:ascii="Times New Roman" w:hAnsi="Times New Roman" w:cs="Times New Roman"/>
          <w:color w:val="000000"/>
          <w:sz w:val="24"/>
          <w:szCs w:val="24"/>
        </w:rPr>
        <w:t>,</w:t>
      </w:r>
      <w:r w:rsidR="005A53E2">
        <w:rPr>
          <w:rFonts w:ascii="Times New Roman" w:hAnsi="Times New Roman" w:cs="Times New Roman"/>
          <w:color w:val="000000"/>
          <w:sz w:val="24"/>
          <w:szCs w:val="24"/>
        </w:rPr>
        <w:t xml:space="preserve"> </w:t>
      </w:r>
      <w:r w:rsidRPr="00FE58B8">
        <w:rPr>
          <w:rFonts w:ascii="Times New Roman" w:hAnsi="Times New Roman" w:cs="Times New Roman"/>
          <w:color w:val="000000"/>
          <w:sz w:val="24"/>
          <w:szCs w:val="24"/>
        </w:rPr>
        <w:t>izjavljamo, da (ustrezno označi in izpolni):</w:t>
      </w:r>
    </w:p>
    <w:p w:rsidR="006440EA" w:rsidRPr="00AB65C3" w:rsidRDefault="006440EA" w:rsidP="00F90F52">
      <w:pPr>
        <w:spacing w:after="0" w:line="240" w:lineRule="auto"/>
        <w:jc w:val="both"/>
        <w:rPr>
          <w:rFonts w:ascii="Times New Roman" w:hAnsi="Times New Roman" w:cs="Times New Roman"/>
          <w:b/>
          <w:bCs/>
          <w:sz w:val="24"/>
          <w:szCs w:val="24"/>
        </w:rPr>
      </w:pPr>
    </w:p>
    <w:p w:rsidR="007F7E36" w:rsidRPr="00FE58B8" w:rsidRDefault="00BC69B9" w:rsidP="00F90F52">
      <w:pPr>
        <w:spacing w:after="0" w:line="240" w:lineRule="auto"/>
        <w:jc w:val="both"/>
        <w:rPr>
          <w:rFonts w:ascii="Times New Roman" w:hAnsi="Times New Roman" w:cs="Times New Roman"/>
          <w:sz w:val="24"/>
          <w:szCs w:val="24"/>
        </w:rPr>
      </w:pPr>
      <w:r w:rsidRPr="00FE58B8">
        <w:rPr>
          <w:rFonts w:ascii="Times New Roman" w:hAnsi="Times New Roman" w:cs="Times New Roman"/>
          <w:b/>
          <w:bCs/>
          <w:color w:val="000000"/>
          <w:sz w:val="24"/>
          <w:szCs w:val="24"/>
        </w:rPr>
        <w:t>[   ] ne nastopamo s podizvajalci</w:t>
      </w:r>
    </w:p>
    <w:p w:rsidR="007F7E36" w:rsidRDefault="00BC69B9" w:rsidP="00F90F52">
      <w:pPr>
        <w:spacing w:after="0" w:line="240" w:lineRule="auto"/>
        <w:jc w:val="both"/>
        <w:rPr>
          <w:rFonts w:ascii="Times New Roman" w:hAnsi="Times New Roman" w:cs="Times New Roman"/>
          <w:b/>
          <w:bCs/>
          <w:color w:val="000000"/>
          <w:sz w:val="24"/>
          <w:szCs w:val="24"/>
        </w:rPr>
      </w:pPr>
      <w:r w:rsidRPr="00FE58B8">
        <w:rPr>
          <w:rFonts w:ascii="Times New Roman" w:hAnsi="Times New Roman" w:cs="Times New Roman"/>
          <w:b/>
          <w:bCs/>
          <w:color w:val="000000"/>
          <w:sz w:val="24"/>
          <w:szCs w:val="24"/>
        </w:rPr>
        <w:t>[   ] nastopamo z naslednjimi podizvajalci:</w:t>
      </w:r>
      <w:r w:rsidR="007E69BE">
        <w:rPr>
          <w:rFonts w:ascii="Times New Roman" w:hAnsi="Times New Roman" w:cs="Times New Roman"/>
          <w:b/>
          <w:bCs/>
          <w:color w:val="000000"/>
          <w:sz w:val="24"/>
          <w:szCs w:val="24"/>
        </w:rPr>
        <w:t xml:space="preserve"> </w:t>
      </w:r>
    </w:p>
    <w:p w:rsidR="005A53E2" w:rsidRPr="00FE58B8" w:rsidRDefault="005A53E2" w:rsidP="00F90F52">
      <w:pPr>
        <w:spacing w:after="0" w:line="240" w:lineRule="auto"/>
        <w:jc w:val="both"/>
        <w:rPr>
          <w:rFonts w:ascii="Times New Roman" w:hAnsi="Times New Roman" w:cs="Times New Roman"/>
          <w:sz w:val="24"/>
          <w:szCs w:val="24"/>
        </w:rPr>
      </w:pPr>
    </w:p>
    <w:tbl>
      <w:tblPr>
        <w:tblStyle w:val="TableGridPHPDOCX"/>
        <w:tblW w:w="8931"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5"/>
        <w:gridCol w:w="6596"/>
      </w:tblGrid>
      <w:tr w:rsidR="007F7E36" w:rsidRPr="00FE58B8" w:rsidTr="00AE28AE">
        <w:trPr>
          <w:tblCellSpacing w:w="15" w:type="dxa"/>
        </w:trPr>
        <w:tc>
          <w:tcPr>
            <w:tcW w:w="229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7F7E36" w:rsidRPr="00FE58B8" w:rsidRDefault="00BC69B9" w:rsidP="00BB7E41">
            <w:pPr>
              <w:rPr>
                <w:rFonts w:ascii="Times New Roman" w:hAnsi="Times New Roman" w:cs="Times New Roman"/>
                <w:sz w:val="24"/>
                <w:szCs w:val="24"/>
              </w:rPr>
            </w:pPr>
            <w:r w:rsidRPr="00FE58B8">
              <w:rPr>
                <w:rFonts w:ascii="Times New Roman" w:hAnsi="Times New Roman" w:cs="Times New Roman"/>
                <w:b/>
                <w:bCs/>
                <w:color w:val="000000"/>
                <w:position w:val="-2"/>
                <w:sz w:val="24"/>
                <w:szCs w:val="24"/>
                <w:shd w:val="clear" w:color="auto" w:fill="D1D1D1"/>
              </w:rPr>
              <w:t>Podizvajalec 1 (firma, naslov):</w:t>
            </w:r>
          </w:p>
        </w:tc>
        <w:tc>
          <w:tcPr>
            <w:tcW w:w="6551"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r>
      <w:tr w:rsidR="007F7E36" w:rsidRPr="00FE58B8" w:rsidTr="00AE28AE">
        <w:trPr>
          <w:tblCellSpacing w:w="15" w:type="dxa"/>
        </w:trPr>
        <w:tc>
          <w:tcPr>
            <w:tcW w:w="229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7F7E36" w:rsidRPr="00FE58B8" w:rsidRDefault="00BC69B9" w:rsidP="00BB7E41">
            <w:pPr>
              <w:rPr>
                <w:rFonts w:ascii="Times New Roman" w:hAnsi="Times New Roman" w:cs="Times New Roman"/>
                <w:sz w:val="24"/>
                <w:szCs w:val="24"/>
              </w:rPr>
            </w:pPr>
            <w:r w:rsidRPr="00FE58B8">
              <w:rPr>
                <w:rFonts w:ascii="Times New Roman" w:hAnsi="Times New Roman" w:cs="Times New Roman"/>
                <w:b/>
                <w:bCs/>
                <w:color w:val="000000"/>
                <w:position w:val="-2"/>
                <w:sz w:val="24"/>
                <w:szCs w:val="24"/>
                <w:shd w:val="clear" w:color="auto" w:fill="D1D1D1"/>
              </w:rPr>
              <w:t>VRSTA DEL (predmet, količina):</w:t>
            </w:r>
          </w:p>
        </w:tc>
        <w:tc>
          <w:tcPr>
            <w:tcW w:w="6551"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7F7E36" w:rsidRPr="00FE58B8" w:rsidRDefault="00BC69B9" w:rsidP="00F90F52">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Opis del, ki jih bo izvedel podizvajalec:</w:t>
            </w:r>
          </w:p>
          <w:p w:rsidR="005A6C6F" w:rsidRPr="00FE58B8" w:rsidRDefault="00BC69B9" w:rsidP="00F90F52">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r w:rsidR="005A6C6F">
              <w:rPr>
                <w:rFonts w:ascii="Times New Roman" w:hAnsi="Times New Roman" w:cs="Times New Roman"/>
                <w:color w:val="000000"/>
                <w:position w:val="-2"/>
                <w:sz w:val="24"/>
                <w:szCs w:val="24"/>
              </w:rPr>
              <w:t>Vrednost del: ________ EUR</w:t>
            </w:r>
          </w:p>
          <w:p w:rsidR="007F7E36" w:rsidRPr="00FE58B8" w:rsidRDefault="00BC69B9" w:rsidP="00F90F52">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 končne ponudbe vrednosti, ki jo bo izvedel podizvajalec: ____</w:t>
            </w:r>
          </w:p>
        </w:tc>
      </w:tr>
      <w:tr w:rsidR="007F7E36" w:rsidRPr="00FE58B8" w:rsidTr="00AE28AE">
        <w:trPr>
          <w:tblCellSpacing w:w="15" w:type="dxa"/>
        </w:trPr>
        <w:tc>
          <w:tcPr>
            <w:tcW w:w="229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7F7E36" w:rsidRPr="00FE58B8" w:rsidRDefault="00BC69B9" w:rsidP="00BB7E41">
            <w:pPr>
              <w:rPr>
                <w:rFonts w:ascii="Times New Roman" w:hAnsi="Times New Roman" w:cs="Times New Roman"/>
                <w:sz w:val="24"/>
                <w:szCs w:val="24"/>
              </w:rPr>
            </w:pPr>
            <w:r w:rsidRPr="00FE58B8">
              <w:rPr>
                <w:rFonts w:ascii="Times New Roman" w:hAnsi="Times New Roman" w:cs="Times New Roman"/>
                <w:b/>
                <w:bCs/>
                <w:color w:val="000000"/>
                <w:position w:val="-2"/>
                <w:sz w:val="24"/>
                <w:szCs w:val="24"/>
                <w:shd w:val="clear" w:color="auto" w:fill="D1D1D1"/>
              </w:rPr>
              <w:t>Podizvajalec 2 (firma, naslov):</w:t>
            </w:r>
          </w:p>
        </w:tc>
        <w:tc>
          <w:tcPr>
            <w:tcW w:w="6551"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r>
      <w:tr w:rsidR="007F7E36" w:rsidRPr="00FE58B8" w:rsidTr="00BB7E41">
        <w:trPr>
          <w:trHeight w:val="2074"/>
          <w:tblCellSpacing w:w="15" w:type="dxa"/>
        </w:trPr>
        <w:tc>
          <w:tcPr>
            <w:tcW w:w="229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7F7E36" w:rsidRPr="00FE58B8" w:rsidRDefault="00BC69B9" w:rsidP="00BB7E41">
            <w:pPr>
              <w:rPr>
                <w:rFonts w:ascii="Times New Roman" w:hAnsi="Times New Roman" w:cs="Times New Roman"/>
                <w:sz w:val="24"/>
                <w:szCs w:val="24"/>
              </w:rPr>
            </w:pPr>
            <w:r w:rsidRPr="00FE58B8">
              <w:rPr>
                <w:rFonts w:ascii="Times New Roman" w:hAnsi="Times New Roman" w:cs="Times New Roman"/>
                <w:b/>
                <w:bCs/>
                <w:color w:val="000000"/>
                <w:position w:val="-2"/>
                <w:sz w:val="24"/>
                <w:szCs w:val="24"/>
                <w:shd w:val="clear" w:color="auto" w:fill="D1D1D1"/>
              </w:rPr>
              <w:t>VRSTA DEL (predmet, količina):</w:t>
            </w:r>
          </w:p>
        </w:tc>
        <w:tc>
          <w:tcPr>
            <w:tcW w:w="6551"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7F7E36" w:rsidRPr="00FE58B8" w:rsidRDefault="00BC69B9" w:rsidP="00F90F52">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Opis del, ki jih bo izvedel podizvajalec:</w:t>
            </w:r>
          </w:p>
          <w:p w:rsidR="005A6C6F" w:rsidRPr="00FE58B8" w:rsidRDefault="00BC69B9" w:rsidP="00F90F52">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r w:rsidR="005A6C6F">
              <w:rPr>
                <w:rFonts w:ascii="Times New Roman" w:hAnsi="Times New Roman" w:cs="Times New Roman"/>
                <w:color w:val="000000"/>
                <w:position w:val="-2"/>
                <w:sz w:val="24"/>
                <w:szCs w:val="24"/>
              </w:rPr>
              <w:t>Vrednost del: _____________ EUR</w:t>
            </w:r>
          </w:p>
          <w:p w:rsidR="007F7E36" w:rsidRPr="00FE58B8" w:rsidRDefault="00BC69B9" w:rsidP="00F90F52">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 končne ponudbe vrednosti, ki jo bo izvedel podizvajalec: ____</w:t>
            </w:r>
          </w:p>
          <w:p w:rsidR="007F7E36" w:rsidRPr="00FE58B8" w:rsidRDefault="00BC69B9" w:rsidP="00F90F52">
            <w:pPr>
              <w:spacing w:before="135" w:after="135"/>
              <w:jc w:val="both"/>
              <w:textAlignment w:val="center"/>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r>
    </w:tbl>
    <w:p w:rsidR="007F7E36" w:rsidRDefault="00BC69B9" w:rsidP="00F90F52">
      <w:pPr>
        <w:spacing w:before="225" w:after="225" w:line="240" w:lineRule="auto"/>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Izjavljamo, da bomo ob morebitni zamenjavi podizvajalca ali uvedbi novega podizvajalca, ki ni priglašen v ponudbeni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rsidR="00542B2C" w:rsidRPr="00542B2C" w:rsidRDefault="00542B2C" w:rsidP="00F90F52">
      <w:pPr>
        <w:spacing w:before="225" w:after="225" w:line="240" w:lineRule="auto"/>
        <w:jc w:val="both"/>
        <w:rPr>
          <w:rFonts w:ascii="Times New Roman" w:hAnsi="Times New Roman" w:cs="Times New Roman"/>
          <w:sz w:val="24"/>
          <w:szCs w:val="24"/>
        </w:rPr>
      </w:pPr>
      <w:r w:rsidRPr="00542B2C">
        <w:rPr>
          <w:rFonts w:ascii="Times New Roman" w:hAnsi="Times New Roman" w:cs="Times New Roman"/>
          <w:color w:val="000000"/>
          <w:sz w:val="24"/>
          <w:szCs w:val="24"/>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7F7E36" w:rsidRPr="00FE58B8">
        <w:tc>
          <w:tcPr>
            <w:tcW w:w="4080" w:type="dxa"/>
            <w:tcMar>
              <w:top w:w="135" w:type="dxa"/>
              <w:bottom w:w="135" w:type="dxa"/>
            </w:tcMar>
            <w:vAlign w:val="center"/>
          </w:tcPr>
          <w:p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Kraj in datum:</w:t>
            </w:r>
          </w:p>
        </w:tc>
        <w:tc>
          <w:tcPr>
            <w:tcW w:w="0" w:type="auto"/>
            <w:tcMar>
              <w:top w:w="135" w:type="dxa"/>
              <w:bottom w:w="135" w:type="dxa"/>
            </w:tcMar>
            <w:vAlign w:val="center"/>
          </w:tcPr>
          <w:p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Ime in priimek: _____________________</w:t>
            </w:r>
          </w:p>
        </w:tc>
      </w:tr>
      <w:tr w:rsidR="007F7E36" w:rsidRPr="00FE58B8">
        <w:tc>
          <w:tcPr>
            <w:tcW w:w="4080" w:type="dxa"/>
            <w:tcMar>
              <w:top w:w="135" w:type="dxa"/>
              <w:bottom w:w="135" w:type="dxa"/>
            </w:tcMar>
            <w:vAlign w:val="center"/>
          </w:tcPr>
          <w:p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c>
          <w:tcPr>
            <w:tcW w:w="0" w:type="auto"/>
            <w:tcMar>
              <w:top w:w="135" w:type="dxa"/>
              <w:bottom w:w="135" w:type="dxa"/>
            </w:tcMar>
            <w:vAlign w:val="center"/>
          </w:tcPr>
          <w:p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A9A9A9"/>
                <w:position w:val="-2"/>
                <w:sz w:val="24"/>
                <w:szCs w:val="24"/>
              </w:rPr>
              <w:t>(žig in podpis)</w:t>
            </w:r>
          </w:p>
        </w:tc>
      </w:tr>
    </w:tbl>
    <w:p w:rsidR="007F7E36" w:rsidRPr="00BB7E41" w:rsidRDefault="00BC69B9" w:rsidP="00F90F52">
      <w:pPr>
        <w:spacing w:before="225" w:after="225" w:line="240" w:lineRule="auto"/>
        <w:jc w:val="both"/>
        <w:rPr>
          <w:rFonts w:ascii="Times New Roman" w:hAnsi="Times New Roman" w:cs="Times New Roman"/>
        </w:rPr>
      </w:pPr>
      <w:r w:rsidRPr="00BB7E41">
        <w:rPr>
          <w:rFonts w:ascii="Times New Roman" w:hAnsi="Times New Roman" w:cs="Times New Roman"/>
          <w:i/>
          <w:iCs/>
          <w:color w:val="000000"/>
          <w:u w:val="single"/>
        </w:rPr>
        <w:t>Opomba: </w:t>
      </w:r>
      <w:r w:rsidRPr="00BB7E41">
        <w:rPr>
          <w:rFonts w:ascii="Times New Roman" w:hAnsi="Times New Roman" w:cs="Times New Roman"/>
          <w:i/>
          <w:iCs/>
          <w:color w:val="000000"/>
        </w:rPr>
        <w:br/>
        <w:t>V primeru, da ponudnik nastopa z več podizvajalci, se obrazec ustrezno razmnoži.</w:t>
      </w:r>
    </w:p>
    <w:p w:rsidR="007F7E36" w:rsidRPr="00BB7E41" w:rsidRDefault="007F7E36" w:rsidP="00F90F52">
      <w:pPr>
        <w:jc w:val="both"/>
        <w:rPr>
          <w:rFonts w:ascii="Times New Roman" w:hAnsi="Times New Roman" w:cs="Times New Roman"/>
        </w:rPr>
        <w:sectPr w:rsidR="007F7E36" w:rsidRPr="00BB7E41" w:rsidSect="00477B44">
          <w:footerReference w:type="default" r:id="rId79"/>
          <w:pgSz w:w="11906" w:h="16838"/>
          <w:pgMar w:top="1418" w:right="1418" w:bottom="1418" w:left="1418" w:header="567" w:footer="596" w:gutter="0"/>
          <w:cols w:space="708"/>
          <w:docGrid w:linePitch="360"/>
        </w:sectPr>
      </w:pPr>
    </w:p>
    <w:p w:rsidR="00820B19" w:rsidRPr="00FE58B8" w:rsidRDefault="00E441B6" w:rsidP="00AD5058">
      <w:pPr>
        <w:spacing w:after="0"/>
        <w:jc w:val="right"/>
        <w:rPr>
          <w:rFonts w:ascii="Times New Roman" w:hAnsi="Times New Roman" w:cs="Times New Roman"/>
          <w:sz w:val="24"/>
          <w:szCs w:val="24"/>
        </w:rPr>
      </w:pPr>
      <w:r>
        <w:rPr>
          <w:rFonts w:ascii="Times New Roman" w:hAnsi="Times New Roman" w:cs="Times New Roman"/>
          <w:sz w:val="24"/>
          <w:szCs w:val="24"/>
        </w:rPr>
        <w:lastRenderedPageBreak/>
        <w:t>Obrazec št: 7</w:t>
      </w:r>
    </w:p>
    <w:p w:rsidR="00820B19" w:rsidRPr="00FE58B8" w:rsidRDefault="00820B19" w:rsidP="00F90F52">
      <w:pPr>
        <w:jc w:val="both"/>
        <w:rPr>
          <w:rFonts w:ascii="Times New Roman" w:hAnsi="Times New Roman" w:cs="Times New Roman"/>
          <w:sz w:val="24"/>
          <w:szCs w:val="24"/>
        </w:rPr>
      </w:pPr>
    </w:p>
    <w:p w:rsidR="00820B19" w:rsidRPr="00FE58B8" w:rsidRDefault="00BC69B9" w:rsidP="00F90F5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Times New Roman" w:hAnsi="Times New Roman" w:cs="Times New Roman"/>
          <w:sz w:val="24"/>
          <w:szCs w:val="24"/>
        </w:rPr>
      </w:pPr>
      <w:r w:rsidRPr="00FE58B8">
        <w:rPr>
          <w:rFonts w:ascii="Times New Roman" w:hAnsi="Times New Roman" w:cs="Times New Roman"/>
          <w:sz w:val="24"/>
          <w:szCs w:val="24"/>
        </w:rPr>
        <w:t>Izjava podizvajalca</w:t>
      </w:r>
    </w:p>
    <w:p w:rsidR="00820B19" w:rsidRPr="00FE58B8" w:rsidRDefault="00820B19" w:rsidP="00F90F52">
      <w:pPr>
        <w:spacing w:after="120"/>
        <w:jc w:val="both"/>
        <w:rPr>
          <w:rFonts w:ascii="Times New Roman" w:hAnsi="Times New Roman" w:cs="Times New Roman"/>
          <w:sz w:val="24"/>
          <w:szCs w:val="24"/>
        </w:rPr>
      </w:pPr>
    </w:p>
    <w:p w:rsidR="007F7E36" w:rsidRPr="00AB65C3" w:rsidRDefault="00BC69B9" w:rsidP="00AB65C3">
      <w:pPr>
        <w:spacing w:after="0" w:line="240" w:lineRule="auto"/>
        <w:jc w:val="both"/>
        <w:rPr>
          <w:rFonts w:ascii="Times New Roman" w:hAnsi="Times New Roman" w:cs="Times New Roman"/>
          <w:b/>
          <w:bCs/>
          <w:sz w:val="24"/>
          <w:szCs w:val="24"/>
        </w:rPr>
      </w:pPr>
      <w:r w:rsidRPr="00FE58B8">
        <w:rPr>
          <w:rFonts w:ascii="Times New Roman" w:hAnsi="Times New Roman" w:cs="Times New Roman"/>
          <w:color w:val="000000"/>
          <w:sz w:val="24"/>
          <w:szCs w:val="24"/>
        </w:rPr>
        <w:t xml:space="preserve">V zvezi z javnim naročilom </w:t>
      </w:r>
      <w:r w:rsidR="00466EE5" w:rsidRPr="006440EA">
        <w:rPr>
          <w:rFonts w:ascii="Times New Roman" w:hAnsi="Times New Roman" w:cs="Times New Roman"/>
          <w:b/>
          <w:color w:val="000000"/>
          <w:sz w:val="24"/>
          <w:szCs w:val="24"/>
        </w:rPr>
        <w:t>»</w:t>
      </w:r>
      <w:r w:rsidR="008A192E" w:rsidRPr="006440EA">
        <w:rPr>
          <w:rFonts w:ascii="Times New Roman" w:hAnsi="Times New Roman" w:cs="Times New Roman"/>
          <w:b/>
          <w:sz w:val="24"/>
          <w:szCs w:val="24"/>
        </w:rPr>
        <w:t xml:space="preserve">IZVAJANJE ŠOLSKIH PREVOZOV NA OBMOČJU OBČINE ORMOŽ </w:t>
      </w:r>
      <w:r w:rsidR="00B1354C" w:rsidRPr="006440EA">
        <w:rPr>
          <w:rFonts w:ascii="Times New Roman" w:hAnsi="Times New Roman" w:cs="Times New Roman"/>
          <w:b/>
          <w:sz w:val="24"/>
          <w:szCs w:val="24"/>
        </w:rPr>
        <w:t xml:space="preserve">ZA </w:t>
      </w:r>
      <w:r w:rsidR="00022141">
        <w:rPr>
          <w:rFonts w:ascii="Times New Roman" w:hAnsi="Times New Roman" w:cs="Times New Roman"/>
          <w:b/>
          <w:sz w:val="24"/>
          <w:szCs w:val="24"/>
        </w:rPr>
        <w:t>ŠOLSKO</w:t>
      </w:r>
      <w:r w:rsidR="00B1354C" w:rsidRPr="006440EA">
        <w:rPr>
          <w:rFonts w:ascii="Times New Roman" w:hAnsi="Times New Roman" w:cs="Times New Roman"/>
          <w:b/>
          <w:sz w:val="24"/>
          <w:szCs w:val="24"/>
        </w:rPr>
        <w:t xml:space="preserve"> LET</w:t>
      </w:r>
      <w:r w:rsidR="00022141">
        <w:rPr>
          <w:rFonts w:ascii="Times New Roman" w:hAnsi="Times New Roman" w:cs="Times New Roman"/>
          <w:b/>
          <w:sz w:val="24"/>
          <w:szCs w:val="24"/>
        </w:rPr>
        <w:t>O 2026/2027</w:t>
      </w:r>
      <w:r w:rsidR="00466EE5" w:rsidRPr="006440EA">
        <w:rPr>
          <w:rFonts w:ascii="Times New Roman" w:hAnsi="Times New Roman" w:cs="Times New Roman"/>
          <w:b/>
          <w:color w:val="000000"/>
          <w:sz w:val="24"/>
          <w:szCs w:val="24"/>
        </w:rPr>
        <w:t>«</w:t>
      </w:r>
      <w:r w:rsidR="00466EE5">
        <w:rPr>
          <w:rFonts w:ascii="Times New Roman" w:hAnsi="Times New Roman" w:cs="Times New Roman"/>
          <w:b/>
          <w:color w:val="000000"/>
          <w:sz w:val="24"/>
          <w:szCs w:val="24"/>
        </w:rPr>
        <w:t>,</w:t>
      </w:r>
    </w:p>
    <w:p w:rsidR="007F7E36" w:rsidRPr="00FE58B8" w:rsidRDefault="00BC69B9" w:rsidP="00F90F52">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izjavljamo, da bomo v primeru izbire gospodarskega subjekta sodelovali pri izvedbi predmeta javnega naročila z deli v vrednosti _______________ EUR v skladu z razpisnimi pogoji.</w:t>
      </w:r>
    </w:p>
    <w:p w:rsidR="007F7E36" w:rsidRPr="00FE58B8" w:rsidRDefault="00BC69B9" w:rsidP="00F90F52">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Izjavljamo (ustrezno označi):</w:t>
      </w:r>
    </w:p>
    <w:p w:rsidR="007F7E36" w:rsidRPr="00FE58B8" w:rsidRDefault="00BC69B9" w:rsidP="00F90F52">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 DA zahtevamo izvedbo neposrednih plačil, in zato podajamo soglasje, da sme naročnik namesto glavnega izvajalca poravnati obveznosti glavnega izvajalca, ki nastanejo pri izvajanju javnega naročila do nas kot podizvajalca.</w:t>
      </w:r>
    </w:p>
    <w:p w:rsidR="007F7E36" w:rsidRPr="00FE58B8" w:rsidRDefault="00BC69B9" w:rsidP="00F90F52">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 NE zahtevamo izvedbe neposrednih plačil.</w:t>
      </w:r>
    </w:p>
    <w:p w:rsidR="007F7E36" w:rsidRPr="00FE58B8" w:rsidRDefault="00BC69B9" w:rsidP="00F90F52">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w:t>
      </w:r>
    </w:p>
    <w:p w:rsidR="007F7E36" w:rsidRPr="00FE58B8" w:rsidRDefault="00BC69B9" w:rsidP="00F90F52">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w:t>
      </w:r>
    </w:p>
    <w:tbl>
      <w:tblPr>
        <w:tblStyle w:val="NormalTablePHPDOCX"/>
        <w:tblW w:w="8745" w:type="dxa"/>
        <w:tblInd w:w="108" w:type="dxa"/>
        <w:tblLook w:val="04A0" w:firstRow="1" w:lastRow="0" w:firstColumn="1" w:lastColumn="0" w:noHBand="0" w:noVBand="1"/>
      </w:tblPr>
      <w:tblGrid>
        <w:gridCol w:w="4080"/>
        <w:gridCol w:w="4665"/>
      </w:tblGrid>
      <w:tr w:rsidR="007F7E36" w:rsidRPr="00FE58B8">
        <w:tc>
          <w:tcPr>
            <w:tcW w:w="4080" w:type="dxa"/>
            <w:tcMar>
              <w:top w:w="75" w:type="dxa"/>
              <w:bottom w:w="75" w:type="dxa"/>
            </w:tcMar>
            <w:vAlign w:val="center"/>
          </w:tcPr>
          <w:p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Kraj in datum:</w:t>
            </w:r>
          </w:p>
        </w:tc>
        <w:tc>
          <w:tcPr>
            <w:tcW w:w="0" w:type="auto"/>
            <w:tcMar>
              <w:top w:w="75" w:type="dxa"/>
              <w:bottom w:w="75" w:type="dxa"/>
            </w:tcMar>
            <w:vAlign w:val="center"/>
          </w:tcPr>
          <w:p w:rsidR="007F7E36" w:rsidRPr="00FE58B8" w:rsidRDefault="00AE28AE" w:rsidP="00F90F52">
            <w:pPr>
              <w:jc w:val="both"/>
              <w:rPr>
                <w:rFonts w:ascii="Times New Roman" w:hAnsi="Times New Roman" w:cs="Times New Roman"/>
                <w:sz w:val="24"/>
                <w:szCs w:val="24"/>
              </w:rPr>
            </w:pPr>
            <w:r>
              <w:rPr>
                <w:rFonts w:ascii="Times New Roman" w:hAnsi="Times New Roman" w:cs="Times New Roman"/>
                <w:color w:val="000000"/>
                <w:position w:val="-2"/>
                <w:sz w:val="24"/>
                <w:szCs w:val="24"/>
              </w:rPr>
              <w:t xml:space="preserve">          </w:t>
            </w:r>
            <w:r w:rsidR="00BC69B9" w:rsidRPr="00FE58B8">
              <w:rPr>
                <w:rFonts w:ascii="Times New Roman" w:hAnsi="Times New Roman" w:cs="Times New Roman"/>
                <w:color w:val="000000"/>
                <w:position w:val="-2"/>
                <w:sz w:val="24"/>
                <w:szCs w:val="24"/>
              </w:rPr>
              <w:t>Ime in priimek: ___________________</w:t>
            </w:r>
          </w:p>
        </w:tc>
      </w:tr>
      <w:tr w:rsidR="007F7E36" w:rsidRPr="00FE58B8">
        <w:tc>
          <w:tcPr>
            <w:tcW w:w="4080" w:type="dxa"/>
            <w:tcMar>
              <w:top w:w="75" w:type="dxa"/>
              <w:bottom w:w="75" w:type="dxa"/>
            </w:tcMar>
            <w:vAlign w:val="center"/>
          </w:tcPr>
          <w:p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c>
          <w:tcPr>
            <w:tcW w:w="0" w:type="auto"/>
            <w:tcMar>
              <w:top w:w="75" w:type="dxa"/>
              <w:bottom w:w="75" w:type="dxa"/>
            </w:tcMar>
            <w:vAlign w:val="center"/>
          </w:tcPr>
          <w:p w:rsidR="007F7E36" w:rsidRPr="00FE58B8" w:rsidRDefault="007F7E36" w:rsidP="00F90F52">
            <w:pPr>
              <w:jc w:val="both"/>
              <w:rPr>
                <w:rFonts w:ascii="Times New Roman" w:hAnsi="Times New Roman" w:cs="Times New Roman"/>
                <w:sz w:val="24"/>
                <w:szCs w:val="24"/>
              </w:rPr>
            </w:pPr>
          </w:p>
          <w:p w:rsidR="007F7E36" w:rsidRPr="00FE58B8" w:rsidRDefault="00AD5058" w:rsidP="00F90F52">
            <w:pPr>
              <w:jc w:val="both"/>
              <w:rPr>
                <w:rFonts w:ascii="Times New Roman" w:hAnsi="Times New Roman" w:cs="Times New Roman"/>
                <w:sz w:val="24"/>
                <w:szCs w:val="24"/>
              </w:rPr>
            </w:pPr>
            <w:r>
              <w:rPr>
                <w:rFonts w:ascii="Times New Roman" w:hAnsi="Times New Roman" w:cs="Times New Roman"/>
                <w:color w:val="A9A9A9"/>
                <w:position w:val="-2"/>
                <w:sz w:val="24"/>
                <w:szCs w:val="24"/>
              </w:rPr>
              <w:t xml:space="preserve">              </w:t>
            </w:r>
            <w:r w:rsidR="00BC69B9" w:rsidRPr="00FE58B8">
              <w:rPr>
                <w:rFonts w:ascii="Times New Roman" w:hAnsi="Times New Roman" w:cs="Times New Roman"/>
                <w:color w:val="A9A9A9"/>
                <w:position w:val="-2"/>
                <w:sz w:val="24"/>
                <w:szCs w:val="24"/>
              </w:rPr>
              <w:t>(žig in podpis)</w:t>
            </w:r>
          </w:p>
        </w:tc>
      </w:tr>
    </w:tbl>
    <w:p w:rsidR="007F7E36" w:rsidRPr="00FE58B8" w:rsidRDefault="00BC69B9" w:rsidP="00F90F52">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w:t>
      </w:r>
    </w:p>
    <w:p w:rsidR="007F7E36" w:rsidRPr="00FE58B8" w:rsidRDefault="00BC69B9" w:rsidP="00F90F52">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w:t>
      </w:r>
    </w:p>
    <w:p w:rsidR="007F7E36" w:rsidRPr="00FE58B8" w:rsidRDefault="00BC69B9" w:rsidP="00F90F52">
      <w:pPr>
        <w:spacing w:before="225" w:after="225" w:line="240" w:lineRule="auto"/>
        <w:jc w:val="both"/>
        <w:rPr>
          <w:rFonts w:ascii="Times New Roman" w:hAnsi="Times New Roman" w:cs="Times New Roman"/>
          <w:sz w:val="24"/>
          <w:szCs w:val="24"/>
        </w:rPr>
      </w:pPr>
      <w:r w:rsidRPr="00FE58B8">
        <w:rPr>
          <w:rFonts w:ascii="Times New Roman" w:hAnsi="Times New Roman" w:cs="Times New Roman"/>
          <w:color w:val="000000"/>
          <w:sz w:val="24"/>
          <w:szCs w:val="24"/>
        </w:rPr>
        <w:t> </w:t>
      </w:r>
    </w:p>
    <w:p w:rsidR="007F7E36" w:rsidRPr="00FE58B8" w:rsidRDefault="00BC69B9" w:rsidP="00F90F52">
      <w:pPr>
        <w:spacing w:before="225" w:after="225" w:line="240" w:lineRule="auto"/>
        <w:jc w:val="both"/>
        <w:rPr>
          <w:rFonts w:ascii="Times New Roman" w:hAnsi="Times New Roman" w:cs="Times New Roman"/>
          <w:sz w:val="24"/>
          <w:szCs w:val="24"/>
        </w:rPr>
      </w:pPr>
      <w:r w:rsidRPr="00FE58B8">
        <w:rPr>
          <w:rFonts w:ascii="Times New Roman" w:hAnsi="Times New Roman" w:cs="Times New Roman"/>
          <w:b/>
          <w:bCs/>
          <w:i/>
          <w:iCs/>
          <w:color w:val="000000"/>
          <w:sz w:val="24"/>
          <w:szCs w:val="24"/>
          <w:u w:val="single"/>
        </w:rPr>
        <w:t>Opomba:</w:t>
      </w:r>
    </w:p>
    <w:p w:rsidR="007F7E36" w:rsidRPr="00FE58B8" w:rsidRDefault="00BC69B9" w:rsidP="00F90F52">
      <w:pPr>
        <w:spacing w:before="225" w:after="225" w:line="240" w:lineRule="auto"/>
        <w:jc w:val="both"/>
        <w:rPr>
          <w:rFonts w:ascii="Times New Roman" w:hAnsi="Times New Roman" w:cs="Times New Roman"/>
          <w:sz w:val="24"/>
          <w:szCs w:val="24"/>
        </w:rPr>
      </w:pPr>
      <w:r w:rsidRPr="00FE58B8">
        <w:rPr>
          <w:rFonts w:ascii="Times New Roman" w:hAnsi="Times New Roman" w:cs="Times New Roman"/>
          <w:i/>
          <w:iCs/>
          <w:color w:val="000000"/>
          <w:sz w:val="24"/>
          <w:szCs w:val="24"/>
        </w:rPr>
        <w:t>V primeru večjega števila podizvajalcev se obrazec fotokopira.</w:t>
      </w:r>
    </w:p>
    <w:p w:rsidR="007F7E36" w:rsidRPr="00FE58B8" w:rsidRDefault="007F7E36" w:rsidP="00F90F52">
      <w:pPr>
        <w:jc w:val="both"/>
        <w:rPr>
          <w:rFonts w:ascii="Times New Roman" w:hAnsi="Times New Roman" w:cs="Times New Roman"/>
          <w:sz w:val="24"/>
          <w:szCs w:val="24"/>
        </w:rPr>
        <w:sectPr w:rsidR="007F7E36" w:rsidRPr="00FE58B8" w:rsidSect="00477B44">
          <w:footerReference w:type="default" r:id="rId80"/>
          <w:pgSz w:w="11906" w:h="16838"/>
          <w:pgMar w:top="1418" w:right="1418" w:bottom="1418" w:left="1418" w:header="567" w:footer="596" w:gutter="0"/>
          <w:cols w:space="708"/>
          <w:docGrid w:linePitch="360"/>
        </w:sectPr>
      </w:pPr>
    </w:p>
    <w:p w:rsidR="00820B19" w:rsidRPr="00FE58B8" w:rsidRDefault="00E441B6" w:rsidP="00AD5058">
      <w:pPr>
        <w:spacing w:after="0"/>
        <w:jc w:val="right"/>
        <w:rPr>
          <w:rFonts w:ascii="Times New Roman" w:hAnsi="Times New Roman" w:cs="Times New Roman"/>
          <w:sz w:val="24"/>
          <w:szCs w:val="24"/>
        </w:rPr>
      </w:pPr>
      <w:r>
        <w:rPr>
          <w:rFonts w:ascii="Times New Roman" w:hAnsi="Times New Roman" w:cs="Times New Roman"/>
          <w:sz w:val="24"/>
          <w:szCs w:val="24"/>
        </w:rPr>
        <w:lastRenderedPageBreak/>
        <w:t>Obrazec št: 8</w:t>
      </w:r>
    </w:p>
    <w:p w:rsidR="00820B19" w:rsidRPr="00FE58B8" w:rsidRDefault="00BC69B9" w:rsidP="00F90F52">
      <w:pPr>
        <w:pStyle w:val="Naslov1"/>
        <w:pBdr>
          <w:top w:val="single" w:sz="36" w:space="0" w:color="7EFF09"/>
          <w:left w:val="single" w:sz="36" w:space="5" w:color="7EFF09"/>
          <w:bottom w:val="single" w:sz="36" w:space="1" w:color="7EFF09"/>
          <w:right w:val="single" w:sz="36" w:space="4" w:color="7EFF09"/>
        </w:pBdr>
        <w:shd w:val="clear" w:color="auto" w:fill="7BF949"/>
        <w:spacing w:before="0" w:after="120"/>
        <w:ind w:left="1985"/>
        <w:jc w:val="both"/>
        <w:rPr>
          <w:rFonts w:ascii="Times New Roman" w:hAnsi="Times New Roman" w:cs="Times New Roman"/>
          <w:sz w:val="24"/>
          <w:szCs w:val="24"/>
        </w:rPr>
      </w:pPr>
      <w:r w:rsidRPr="00FE58B8">
        <w:rPr>
          <w:rFonts w:ascii="Times New Roman" w:hAnsi="Times New Roman" w:cs="Times New Roman"/>
          <w:sz w:val="24"/>
          <w:szCs w:val="24"/>
        </w:rPr>
        <w:t>Izjava zastopnika podizvajalca v zvezi z izpolnjevanjem obveznih pogojev za podizvajalce</w:t>
      </w:r>
    </w:p>
    <w:p w:rsidR="007F7E36" w:rsidRPr="00AE28AE" w:rsidRDefault="00BC69B9" w:rsidP="00F90F52">
      <w:pPr>
        <w:spacing w:before="225" w:after="225" w:line="240" w:lineRule="auto"/>
        <w:jc w:val="both"/>
        <w:rPr>
          <w:rFonts w:ascii="Times New Roman" w:hAnsi="Times New Roman" w:cs="Times New Roman"/>
        </w:rPr>
      </w:pPr>
      <w:r w:rsidRPr="00AE28AE">
        <w:rPr>
          <w:rFonts w:ascii="Times New Roman" w:hAnsi="Times New Roman" w:cs="Times New Roman"/>
          <w:color w:val="000000"/>
        </w:rPr>
        <w:t>Pod kazensko in materialno odgovornostjo izjavljamo da </w:t>
      </w:r>
      <w:r w:rsidR="00791FF6">
        <w:rPr>
          <w:rFonts w:ascii="Times New Roman" w:hAnsi="Times New Roman" w:cs="Times New Roman"/>
          <w:color w:val="000000"/>
        </w:rPr>
        <w:t>___________________________</w:t>
      </w:r>
      <w:r w:rsidRPr="00AE28AE">
        <w:rPr>
          <w:rFonts w:ascii="Times New Roman" w:hAnsi="Times New Roman" w:cs="Times New Roman"/>
          <w:color w:val="000000"/>
        </w:rPr>
        <w:t> (</w:t>
      </w:r>
      <w:r w:rsidR="00AE28AE" w:rsidRPr="00AE28AE">
        <w:rPr>
          <w:rFonts w:ascii="Times New Roman" w:hAnsi="Times New Roman" w:cs="Times New Roman"/>
          <w:color w:val="000000"/>
        </w:rPr>
        <w:t>f</w:t>
      </w:r>
      <w:r w:rsidRPr="00AE28AE">
        <w:rPr>
          <w:rFonts w:ascii="Times New Roman" w:hAnsi="Times New Roman" w:cs="Times New Roman"/>
          <w:color w:val="000000"/>
        </w:rPr>
        <w:t>irma),</w:t>
      </w:r>
      <w:r w:rsidR="0000164B" w:rsidRPr="00AE28AE">
        <w:rPr>
          <w:rFonts w:ascii="Times New Roman" w:hAnsi="Times New Roman" w:cs="Times New Roman"/>
          <w:color w:val="000000"/>
        </w:rPr>
        <w:t xml:space="preserve"> </w:t>
      </w:r>
      <w:r w:rsidR="00791FF6">
        <w:rPr>
          <w:rFonts w:ascii="Times New Roman" w:hAnsi="Times New Roman" w:cs="Times New Roman"/>
          <w:color w:val="000000"/>
        </w:rPr>
        <w:t>_______________________________________</w:t>
      </w:r>
      <w:r w:rsidRPr="00AE28AE">
        <w:rPr>
          <w:rFonts w:ascii="Times New Roman" w:hAnsi="Times New Roman" w:cs="Times New Roman"/>
          <w:color w:val="000000"/>
        </w:rPr>
        <w:t> (</w:t>
      </w:r>
      <w:r w:rsidR="00AE28AE" w:rsidRPr="00AE28AE">
        <w:rPr>
          <w:rFonts w:ascii="Times New Roman" w:hAnsi="Times New Roman" w:cs="Times New Roman"/>
          <w:color w:val="000000"/>
        </w:rPr>
        <w:t>n</w:t>
      </w:r>
      <w:r w:rsidR="00791FF6">
        <w:rPr>
          <w:rFonts w:ascii="Times New Roman" w:hAnsi="Times New Roman" w:cs="Times New Roman"/>
          <w:color w:val="000000"/>
        </w:rPr>
        <w:t>aslov), matična številka: ________________</w:t>
      </w:r>
      <w:r w:rsidRPr="00AE28AE">
        <w:rPr>
          <w:rFonts w:ascii="Times New Roman" w:hAnsi="Times New Roman" w:cs="Times New Roman"/>
          <w:color w:val="000000"/>
        </w:rPr>
        <w:t>,</w:t>
      </w:r>
    </w:p>
    <w:tbl>
      <w:tblPr>
        <w:tblStyle w:val="NormalTablePHPDOCX"/>
        <w:tblW w:w="0" w:type="auto"/>
        <w:tblInd w:w="108" w:type="dxa"/>
        <w:tblLook w:val="04A0" w:firstRow="1" w:lastRow="0" w:firstColumn="1" w:lastColumn="0" w:noHBand="0" w:noVBand="1"/>
      </w:tblPr>
      <w:tblGrid>
        <w:gridCol w:w="9178"/>
      </w:tblGrid>
      <w:tr w:rsidR="007F7E36" w:rsidRPr="00AE28AE">
        <w:tc>
          <w:tcPr>
            <w:tcW w:w="0" w:type="auto"/>
            <w:tcMar>
              <w:top w:w="0" w:type="auto"/>
              <w:bottom w:w="0" w:type="auto"/>
            </w:tcMar>
          </w:tcPr>
          <w:p w:rsidR="007F7E36" w:rsidRPr="00AE28AE" w:rsidRDefault="00BC69B9" w:rsidP="00435FDC">
            <w:pPr>
              <w:numPr>
                <w:ilvl w:val="0"/>
                <w:numId w:val="17"/>
              </w:numPr>
              <w:jc w:val="both"/>
              <w:rPr>
                <w:rFonts w:ascii="Times New Roman" w:hAnsi="Times New Roman" w:cs="Times New Roman"/>
                <w:color w:val="000000"/>
              </w:rPr>
            </w:pPr>
            <w:r w:rsidRPr="00AE28AE">
              <w:rPr>
                <w:rFonts w:ascii="Times New Roman" w:hAnsi="Times New Roman" w:cs="Times New Roman"/>
                <w:color w:val="000000"/>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7F7E36" w:rsidRPr="00AE28AE" w:rsidRDefault="00BC69B9" w:rsidP="00435FDC">
            <w:pPr>
              <w:numPr>
                <w:ilvl w:val="0"/>
                <w:numId w:val="17"/>
              </w:numPr>
              <w:jc w:val="both"/>
              <w:rPr>
                <w:rFonts w:ascii="Times New Roman" w:hAnsi="Times New Roman" w:cs="Times New Roman"/>
                <w:color w:val="000000"/>
              </w:rPr>
            </w:pPr>
            <w:r w:rsidRPr="00AE28AE">
              <w:rPr>
                <w:rFonts w:ascii="Times New Roman" w:hAnsi="Times New Roman" w:cs="Times New Roman"/>
                <w:color w:val="000000"/>
              </w:rPr>
              <w:t xml:space="preserve">na dan oddaje ponudbe ali prijave nimamo </w:t>
            </w:r>
            <w:proofErr w:type="spellStart"/>
            <w:r w:rsidRPr="00AE28AE">
              <w:rPr>
                <w:rFonts w:ascii="Times New Roman" w:hAnsi="Times New Roman" w:cs="Times New Roman"/>
                <w:color w:val="000000"/>
              </w:rPr>
              <w:t>nepredloženih</w:t>
            </w:r>
            <w:proofErr w:type="spellEnd"/>
            <w:r w:rsidRPr="00AE28AE">
              <w:rPr>
                <w:rFonts w:ascii="Times New Roman" w:hAnsi="Times New Roman" w:cs="Times New Roman"/>
                <w:color w:val="000000"/>
              </w:rPr>
              <w:t xml:space="preserve"> obračunov davčnih odtegljajev za dohodke iz delovnega razmerja za obdobje zadnjih petih let do dne oddaje ponudbe ali prijave,</w:t>
            </w:r>
          </w:p>
          <w:p w:rsidR="007F7E36" w:rsidRPr="00AE28AE" w:rsidRDefault="00BC69B9" w:rsidP="00435FDC">
            <w:pPr>
              <w:numPr>
                <w:ilvl w:val="0"/>
                <w:numId w:val="17"/>
              </w:numPr>
              <w:jc w:val="both"/>
              <w:rPr>
                <w:rFonts w:ascii="Times New Roman" w:hAnsi="Times New Roman" w:cs="Times New Roman"/>
                <w:color w:val="000000"/>
              </w:rPr>
            </w:pPr>
            <w:r w:rsidRPr="00AE28AE">
              <w:rPr>
                <w:rFonts w:ascii="Times New Roman" w:hAnsi="Times New Roman" w:cs="Times New Roman"/>
                <w:color w:val="000000"/>
              </w:rPr>
              <w:t>smo vpisani v poklicni oziroma po</w:t>
            </w:r>
            <w:r w:rsidR="0000164B" w:rsidRPr="00AE28AE">
              <w:rPr>
                <w:rFonts w:ascii="Times New Roman" w:hAnsi="Times New Roman" w:cs="Times New Roman"/>
                <w:color w:val="000000"/>
              </w:rPr>
              <w:t>slovni register v državi sedeža,</w:t>
            </w:r>
          </w:p>
          <w:p w:rsidR="0000164B" w:rsidRPr="00AE28AE" w:rsidRDefault="0000164B" w:rsidP="00435FDC">
            <w:pPr>
              <w:numPr>
                <w:ilvl w:val="0"/>
                <w:numId w:val="17"/>
              </w:numPr>
              <w:jc w:val="both"/>
              <w:rPr>
                <w:rFonts w:ascii="Times New Roman" w:hAnsi="Times New Roman" w:cs="Times New Roman"/>
                <w:color w:val="000000"/>
              </w:rPr>
            </w:pPr>
            <w:r w:rsidRPr="00AE28AE">
              <w:rPr>
                <w:rFonts w:ascii="Times New Roman" w:hAnsi="Times New Roman" w:cs="Times New Roman"/>
                <w:color w:val="000000"/>
              </w:rPr>
              <w:t>na dan, ko poteče rok za oddajo ponudb nismo bili izločeni iz postopkov oddaje javnih naročil zaradi uvrstitve v evidenco gospodarskih subjektov z negativnimi referencami.</w:t>
            </w:r>
          </w:p>
        </w:tc>
      </w:tr>
    </w:tbl>
    <w:p w:rsidR="007F7E36" w:rsidRPr="00AE28AE" w:rsidRDefault="00BC69B9" w:rsidP="00F90F52">
      <w:pPr>
        <w:spacing w:before="225" w:after="225" w:line="240" w:lineRule="auto"/>
        <w:jc w:val="both"/>
        <w:rPr>
          <w:rFonts w:ascii="Times New Roman" w:hAnsi="Times New Roman" w:cs="Times New Roman"/>
        </w:rPr>
      </w:pPr>
      <w:r w:rsidRPr="00AE28AE">
        <w:rPr>
          <w:rFonts w:ascii="Times New Roman" w:hAnsi="Times New Roman" w:cs="Times New Roman"/>
          <w:color w:val="000000"/>
        </w:rPr>
        <w:t>Obenem izjavljamo, da:</w:t>
      </w:r>
    </w:p>
    <w:tbl>
      <w:tblPr>
        <w:tblStyle w:val="NormalTablePHPDOCX"/>
        <w:tblW w:w="0" w:type="auto"/>
        <w:tblInd w:w="108" w:type="dxa"/>
        <w:tblLook w:val="04A0" w:firstRow="1" w:lastRow="0" w:firstColumn="1" w:lastColumn="0" w:noHBand="0" w:noVBand="1"/>
      </w:tblPr>
      <w:tblGrid>
        <w:gridCol w:w="9178"/>
      </w:tblGrid>
      <w:tr w:rsidR="007F7E36" w:rsidRPr="00AE28AE">
        <w:tc>
          <w:tcPr>
            <w:tcW w:w="0" w:type="auto"/>
            <w:tcMar>
              <w:top w:w="0" w:type="auto"/>
              <w:bottom w:w="0" w:type="auto"/>
            </w:tcMar>
          </w:tcPr>
          <w:p w:rsidR="007F7E36" w:rsidRPr="00AE28AE" w:rsidRDefault="00BC69B9" w:rsidP="00435FDC">
            <w:pPr>
              <w:numPr>
                <w:ilvl w:val="0"/>
                <w:numId w:val="18"/>
              </w:numPr>
              <w:jc w:val="both"/>
              <w:rPr>
                <w:rFonts w:ascii="Times New Roman" w:hAnsi="Times New Roman" w:cs="Times New Roman"/>
                <w:color w:val="000000"/>
              </w:rPr>
            </w:pPr>
            <w:r w:rsidRPr="00AE28AE">
              <w:rPr>
                <w:rFonts w:ascii="Times New Roman" w:hAnsi="Times New Roman" w:cs="Times New Roman"/>
                <w:color w:val="000000"/>
              </w:rPr>
              <w:t>lahko naročnik sam pridobi potrdila, ki se nanašajo na zgoraj navedeno iz uradnih evidenc, ki jih vodijo državni organi, organi lokalnih skupnosti ali nosilci javnih pooblastil,</w:t>
            </w:r>
          </w:p>
          <w:p w:rsidR="007F7E36" w:rsidRPr="00AE28AE" w:rsidRDefault="00BC69B9" w:rsidP="00435FDC">
            <w:pPr>
              <w:numPr>
                <w:ilvl w:val="0"/>
                <w:numId w:val="18"/>
              </w:numPr>
              <w:jc w:val="both"/>
              <w:rPr>
                <w:rFonts w:ascii="Times New Roman" w:hAnsi="Times New Roman" w:cs="Times New Roman"/>
                <w:color w:val="000000"/>
              </w:rPr>
            </w:pPr>
            <w:r w:rsidRPr="00AE28AE">
              <w:rPr>
                <w:rFonts w:ascii="Times New Roman" w:hAnsi="Times New Roman" w:cs="Times New Roman"/>
                <w:color w:val="00000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7F7E36" w:rsidRPr="00AE28AE" w:rsidRDefault="00BC69B9" w:rsidP="00AD5058">
      <w:pPr>
        <w:spacing w:before="225" w:after="225" w:line="240" w:lineRule="auto"/>
        <w:jc w:val="center"/>
        <w:rPr>
          <w:rFonts w:ascii="Times New Roman" w:hAnsi="Times New Roman" w:cs="Times New Roman"/>
        </w:rPr>
      </w:pPr>
      <w:r w:rsidRPr="00AE28AE">
        <w:rPr>
          <w:rFonts w:ascii="Times New Roman" w:hAnsi="Times New Roman" w:cs="Times New Roman"/>
          <w:b/>
          <w:bCs/>
          <w:color w:val="000000"/>
        </w:rPr>
        <w:t>in</w:t>
      </w:r>
    </w:p>
    <w:p w:rsidR="007F7E36" w:rsidRPr="00AE28AE" w:rsidRDefault="00BC69B9" w:rsidP="00AD5058">
      <w:pPr>
        <w:spacing w:before="225" w:after="225" w:line="240" w:lineRule="auto"/>
        <w:jc w:val="center"/>
        <w:rPr>
          <w:rFonts w:ascii="Times New Roman" w:hAnsi="Times New Roman" w:cs="Times New Roman"/>
        </w:rPr>
      </w:pPr>
      <w:r w:rsidRPr="00AE28AE">
        <w:rPr>
          <w:rFonts w:ascii="Times New Roman" w:hAnsi="Times New Roman" w:cs="Times New Roman"/>
          <w:b/>
          <w:bCs/>
          <w:color w:val="000000"/>
        </w:rPr>
        <w:t>POOBLASTILO</w:t>
      </w:r>
    </w:p>
    <w:p w:rsidR="007F7E36" w:rsidRPr="00AE28AE" w:rsidRDefault="00BC69B9" w:rsidP="00F90F52">
      <w:pPr>
        <w:spacing w:before="225" w:after="225" w:line="240" w:lineRule="auto"/>
        <w:jc w:val="both"/>
        <w:rPr>
          <w:rFonts w:ascii="Times New Roman" w:hAnsi="Times New Roman" w:cs="Times New Roman"/>
        </w:rPr>
      </w:pPr>
      <w:r w:rsidRPr="00AE28AE">
        <w:rPr>
          <w:rFonts w:ascii="Times New Roman" w:hAnsi="Times New Roman" w:cs="Times New Roman"/>
          <w:color w:val="000000"/>
        </w:rPr>
        <w:t xml:space="preserve">Pooblaščamo naročnika OBČINA </w:t>
      </w:r>
      <w:r w:rsidR="008A192E">
        <w:rPr>
          <w:rFonts w:ascii="Times New Roman" w:hAnsi="Times New Roman" w:cs="Times New Roman"/>
          <w:color w:val="000000"/>
        </w:rPr>
        <w:t>ORMOŽ, Ptujska c. 6, 2270 Ormož</w:t>
      </w:r>
      <w:r w:rsidRPr="00AE28AE">
        <w:rPr>
          <w:rFonts w:ascii="Times New Roman" w:hAnsi="Times New Roman" w:cs="Times New Roman"/>
          <w:color w:val="000000"/>
        </w:rPr>
        <w:t>,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694"/>
        <w:gridCol w:w="6051"/>
      </w:tblGrid>
      <w:tr w:rsidR="007F7E36" w:rsidRPr="00AE28AE" w:rsidTr="00AE28AE">
        <w:tc>
          <w:tcPr>
            <w:tcW w:w="26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F7E36" w:rsidRPr="00AE28AE" w:rsidRDefault="00BC69B9" w:rsidP="00F90F52">
            <w:pPr>
              <w:jc w:val="both"/>
              <w:rPr>
                <w:rFonts w:ascii="Times New Roman" w:hAnsi="Times New Roman" w:cs="Times New Roman"/>
              </w:rPr>
            </w:pPr>
            <w:r w:rsidRPr="00AE28AE">
              <w:rPr>
                <w:rFonts w:ascii="Times New Roman" w:hAnsi="Times New Roman" w:cs="Times New Roman"/>
                <w:color w:val="000000"/>
                <w:position w:val="-2"/>
              </w:rPr>
              <w:t>Polno ime družbe:</w:t>
            </w:r>
          </w:p>
        </w:tc>
        <w:tc>
          <w:tcPr>
            <w:tcW w:w="605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F7E36" w:rsidRPr="00AE28AE" w:rsidRDefault="00BC69B9" w:rsidP="00F90F52">
            <w:pPr>
              <w:jc w:val="both"/>
              <w:rPr>
                <w:rFonts w:ascii="Times New Roman" w:hAnsi="Times New Roman" w:cs="Times New Roman"/>
              </w:rPr>
            </w:pPr>
            <w:r w:rsidRPr="00AE28AE">
              <w:rPr>
                <w:rFonts w:ascii="Times New Roman" w:hAnsi="Times New Roman" w:cs="Times New Roman"/>
                <w:color w:val="000000"/>
                <w:position w:val="-2"/>
              </w:rPr>
              <w:t> </w:t>
            </w:r>
          </w:p>
        </w:tc>
      </w:tr>
      <w:tr w:rsidR="007F7E36" w:rsidRPr="00AE28AE" w:rsidTr="00AE28AE">
        <w:tc>
          <w:tcPr>
            <w:tcW w:w="26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F7E36" w:rsidRPr="00AE28AE" w:rsidRDefault="00BC69B9" w:rsidP="00F90F52">
            <w:pPr>
              <w:jc w:val="both"/>
              <w:rPr>
                <w:rFonts w:ascii="Times New Roman" w:hAnsi="Times New Roman" w:cs="Times New Roman"/>
              </w:rPr>
            </w:pPr>
            <w:r w:rsidRPr="00AE28AE">
              <w:rPr>
                <w:rFonts w:ascii="Times New Roman" w:hAnsi="Times New Roman" w:cs="Times New Roman"/>
                <w:color w:val="000000"/>
                <w:position w:val="-2"/>
              </w:rPr>
              <w:t>Sedež družbe:</w:t>
            </w:r>
          </w:p>
        </w:tc>
        <w:tc>
          <w:tcPr>
            <w:tcW w:w="605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F7E36" w:rsidRPr="00AE28AE" w:rsidRDefault="00BC69B9" w:rsidP="00F90F52">
            <w:pPr>
              <w:jc w:val="both"/>
              <w:rPr>
                <w:rFonts w:ascii="Times New Roman" w:hAnsi="Times New Roman" w:cs="Times New Roman"/>
              </w:rPr>
            </w:pPr>
            <w:r w:rsidRPr="00AE28AE">
              <w:rPr>
                <w:rFonts w:ascii="Times New Roman" w:hAnsi="Times New Roman" w:cs="Times New Roman"/>
                <w:color w:val="000000"/>
                <w:position w:val="-2"/>
              </w:rPr>
              <w:t> </w:t>
            </w:r>
          </w:p>
        </w:tc>
      </w:tr>
      <w:tr w:rsidR="007F7E36" w:rsidRPr="00AE28AE" w:rsidTr="00AE28AE">
        <w:trPr>
          <w:trHeight w:val="485"/>
        </w:trPr>
        <w:tc>
          <w:tcPr>
            <w:tcW w:w="26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F7E36" w:rsidRPr="00AE28AE" w:rsidRDefault="00BC69B9" w:rsidP="00F90F52">
            <w:pPr>
              <w:jc w:val="both"/>
              <w:rPr>
                <w:rFonts w:ascii="Times New Roman" w:hAnsi="Times New Roman" w:cs="Times New Roman"/>
              </w:rPr>
            </w:pPr>
            <w:r w:rsidRPr="00AE28AE">
              <w:rPr>
                <w:rFonts w:ascii="Times New Roman" w:hAnsi="Times New Roman" w:cs="Times New Roman"/>
                <w:color w:val="000000"/>
                <w:position w:val="-2"/>
              </w:rPr>
              <w:t>Številka vpisa v sodni register (št. vložka):</w:t>
            </w:r>
          </w:p>
        </w:tc>
        <w:tc>
          <w:tcPr>
            <w:tcW w:w="605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F7E36" w:rsidRPr="00AE28AE" w:rsidRDefault="00BC69B9" w:rsidP="00F90F52">
            <w:pPr>
              <w:jc w:val="both"/>
              <w:rPr>
                <w:rFonts w:ascii="Times New Roman" w:hAnsi="Times New Roman" w:cs="Times New Roman"/>
              </w:rPr>
            </w:pPr>
            <w:r w:rsidRPr="00AE28AE">
              <w:rPr>
                <w:rFonts w:ascii="Times New Roman" w:hAnsi="Times New Roman" w:cs="Times New Roman"/>
                <w:color w:val="000000"/>
                <w:position w:val="-2"/>
              </w:rPr>
              <w:t> </w:t>
            </w:r>
          </w:p>
        </w:tc>
      </w:tr>
      <w:tr w:rsidR="007F7E36" w:rsidRPr="00AE28AE" w:rsidTr="00AE28AE">
        <w:tc>
          <w:tcPr>
            <w:tcW w:w="26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F7E36" w:rsidRPr="00AE28AE" w:rsidRDefault="00BC69B9" w:rsidP="00F90F52">
            <w:pPr>
              <w:jc w:val="both"/>
              <w:rPr>
                <w:rFonts w:ascii="Times New Roman" w:hAnsi="Times New Roman" w:cs="Times New Roman"/>
              </w:rPr>
            </w:pPr>
            <w:r w:rsidRPr="00AE28AE">
              <w:rPr>
                <w:rFonts w:ascii="Times New Roman" w:hAnsi="Times New Roman" w:cs="Times New Roman"/>
                <w:color w:val="000000"/>
                <w:position w:val="-2"/>
              </w:rPr>
              <w:t>Matična številka družbe:</w:t>
            </w:r>
          </w:p>
        </w:tc>
        <w:tc>
          <w:tcPr>
            <w:tcW w:w="605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F7E36" w:rsidRPr="00AE28AE" w:rsidRDefault="00BC69B9" w:rsidP="00F90F52">
            <w:pPr>
              <w:jc w:val="both"/>
              <w:rPr>
                <w:rFonts w:ascii="Times New Roman" w:hAnsi="Times New Roman" w:cs="Times New Roman"/>
              </w:rPr>
            </w:pPr>
            <w:r w:rsidRPr="00AE28AE">
              <w:rPr>
                <w:rFonts w:ascii="Times New Roman" w:hAnsi="Times New Roman" w:cs="Times New Roman"/>
                <w:color w:val="000000"/>
                <w:position w:val="-2"/>
              </w:rPr>
              <w:t> </w:t>
            </w:r>
          </w:p>
        </w:tc>
      </w:tr>
      <w:tr w:rsidR="007F7E36" w:rsidRPr="00AE28AE" w:rsidTr="00AE28AE">
        <w:tc>
          <w:tcPr>
            <w:tcW w:w="26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F7E36" w:rsidRPr="00AE28AE" w:rsidRDefault="00BC69B9" w:rsidP="00F90F52">
            <w:pPr>
              <w:jc w:val="both"/>
              <w:rPr>
                <w:rFonts w:ascii="Times New Roman" w:hAnsi="Times New Roman" w:cs="Times New Roman"/>
              </w:rPr>
            </w:pPr>
            <w:r w:rsidRPr="00AE28AE">
              <w:rPr>
                <w:rFonts w:ascii="Times New Roman" w:hAnsi="Times New Roman" w:cs="Times New Roman"/>
                <w:color w:val="000000"/>
                <w:position w:val="-2"/>
              </w:rPr>
              <w:t>Davčna številka družbe:</w:t>
            </w:r>
          </w:p>
        </w:tc>
        <w:tc>
          <w:tcPr>
            <w:tcW w:w="605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F7E36" w:rsidRPr="00AE28AE" w:rsidRDefault="00BC69B9" w:rsidP="00F90F52">
            <w:pPr>
              <w:jc w:val="both"/>
              <w:rPr>
                <w:rFonts w:ascii="Times New Roman" w:hAnsi="Times New Roman" w:cs="Times New Roman"/>
              </w:rPr>
            </w:pPr>
            <w:r w:rsidRPr="00AE28AE">
              <w:rPr>
                <w:rFonts w:ascii="Times New Roman" w:hAnsi="Times New Roman" w:cs="Times New Roman"/>
                <w:color w:val="000000"/>
                <w:position w:val="-2"/>
              </w:rPr>
              <w:t> </w:t>
            </w:r>
          </w:p>
        </w:tc>
      </w:tr>
    </w:tbl>
    <w:tbl>
      <w:tblPr>
        <w:tblStyle w:val="NormalTablePHPDOCX"/>
        <w:tblW w:w="8745" w:type="dxa"/>
        <w:tblInd w:w="108" w:type="dxa"/>
        <w:tblLook w:val="04A0" w:firstRow="1" w:lastRow="0" w:firstColumn="1" w:lastColumn="0" w:noHBand="0" w:noVBand="1"/>
      </w:tblPr>
      <w:tblGrid>
        <w:gridCol w:w="4080"/>
        <w:gridCol w:w="4665"/>
      </w:tblGrid>
      <w:tr w:rsidR="007F7E36" w:rsidRPr="00AE28AE">
        <w:tc>
          <w:tcPr>
            <w:tcW w:w="4080" w:type="dxa"/>
            <w:tcMar>
              <w:top w:w="75" w:type="dxa"/>
              <w:bottom w:w="75" w:type="dxa"/>
            </w:tcMar>
            <w:vAlign w:val="center"/>
          </w:tcPr>
          <w:p w:rsidR="00BF3C29" w:rsidRDefault="00BF3C29" w:rsidP="00F90F52">
            <w:pPr>
              <w:jc w:val="both"/>
              <w:rPr>
                <w:rFonts w:ascii="Times New Roman" w:hAnsi="Times New Roman" w:cs="Times New Roman"/>
                <w:color w:val="000000"/>
              </w:rPr>
            </w:pPr>
          </w:p>
          <w:p w:rsidR="00BF3C29" w:rsidRDefault="00BF3C29" w:rsidP="00F90F52">
            <w:pPr>
              <w:jc w:val="both"/>
              <w:rPr>
                <w:rFonts w:ascii="Times New Roman" w:hAnsi="Times New Roman" w:cs="Times New Roman"/>
                <w:color w:val="000000"/>
              </w:rPr>
            </w:pPr>
          </w:p>
          <w:p w:rsidR="007F7E36" w:rsidRPr="00AE28AE" w:rsidRDefault="00BC69B9" w:rsidP="00F90F52">
            <w:pPr>
              <w:jc w:val="both"/>
              <w:rPr>
                <w:rFonts w:ascii="Times New Roman" w:hAnsi="Times New Roman" w:cs="Times New Roman"/>
              </w:rPr>
            </w:pPr>
            <w:r w:rsidRPr="00AE28AE">
              <w:rPr>
                <w:rFonts w:ascii="Times New Roman" w:hAnsi="Times New Roman" w:cs="Times New Roman"/>
                <w:color w:val="000000"/>
              </w:rPr>
              <w:t> </w:t>
            </w:r>
            <w:r w:rsidRPr="00AE28AE">
              <w:rPr>
                <w:rFonts w:ascii="Times New Roman" w:hAnsi="Times New Roman" w:cs="Times New Roman"/>
                <w:color w:val="000000"/>
                <w:position w:val="-2"/>
              </w:rPr>
              <w:t>Kraj in datum:</w:t>
            </w:r>
          </w:p>
        </w:tc>
        <w:tc>
          <w:tcPr>
            <w:tcW w:w="0" w:type="auto"/>
            <w:tcMar>
              <w:top w:w="75" w:type="dxa"/>
              <w:bottom w:w="75" w:type="dxa"/>
            </w:tcMar>
            <w:vAlign w:val="center"/>
          </w:tcPr>
          <w:p w:rsidR="00BF3C29" w:rsidRDefault="00BF3C29" w:rsidP="00F90F52">
            <w:pPr>
              <w:jc w:val="both"/>
              <w:rPr>
                <w:rFonts w:ascii="Times New Roman" w:hAnsi="Times New Roman" w:cs="Times New Roman"/>
                <w:color w:val="000000"/>
                <w:position w:val="-2"/>
              </w:rPr>
            </w:pPr>
          </w:p>
          <w:p w:rsidR="00BF3C29" w:rsidRDefault="00BF3C29" w:rsidP="00F90F52">
            <w:pPr>
              <w:jc w:val="both"/>
              <w:rPr>
                <w:rFonts w:ascii="Times New Roman" w:hAnsi="Times New Roman" w:cs="Times New Roman"/>
                <w:color w:val="000000"/>
                <w:position w:val="-2"/>
              </w:rPr>
            </w:pPr>
          </w:p>
          <w:p w:rsidR="007F7E36" w:rsidRPr="00AE28AE" w:rsidRDefault="00BC69B9" w:rsidP="00F90F52">
            <w:pPr>
              <w:jc w:val="both"/>
              <w:rPr>
                <w:rFonts w:ascii="Times New Roman" w:hAnsi="Times New Roman" w:cs="Times New Roman"/>
              </w:rPr>
            </w:pPr>
            <w:r w:rsidRPr="00AE28AE">
              <w:rPr>
                <w:rFonts w:ascii="Times New Roman" w:hAnsi="Times New Roman" w:cs="Times New Roman"/>
                <w:color w:val="000000"/>
                <w:position w:val="-2"/>
              </w:rPr>
              <w:t>Ime in priimek: _____________________</w:t>
            </w:r>
          </w:p>
        </w:tc>
      </w:tr>
      <w:tr w:rsidR="007F7E36" w:rsidRPr="00AE28AE">
        <w:tc>
          <w:tcPr>
            <w:tcW w:w="4080" w:type="dxa"/>
            <w:tcMar>
              <w:top w:w="75" w:type="dxa"/>
              <w:bottom w:w="75" w:type="dxa"/>
            </w:tcMar>
            <w:vAlign w:val="center"/>
          </w:tcPr>
          <w:p w:rsidR="007F7E36" w:rsidRPr="00AE28AE" w:rsidRDefault="00BC69B9" w:rsidP="00F90F52">
            <w:pPr>
              <w:jc w:val="both"/>
              <w:rPr>
                <w:rFonts w:ascii="Times New Roman" w:hAnsi="Times New Roman" w:cs="Times New Roman"/>
              </w:rPr>
            </w:pPr>
            <w:r w:rsidRPr="00AE28AE">
              <w:rPr>
                <w:rFonts w:ascii="Times New Roman" w:hAnsi="Times New Roman" w:cs="Times New Roman"/>
                <w:color w:val="000000"/>
                <w:position w:val="-2"/>
              </w:rPr>
              <w:t> </w:t>
            </w:r>
          </w:p>
        </w:tc>
        <w:tc>
          <w:tcPr>
            <w:tcW w:w="0" w:type="auto"/>
            <w:tcMar>
              <w:top w:w="75" w:type="dxa"/>
              <w:bottom w:w="75" w:type="dxa"/>
            </w:tcMar>
            <w:vAlign w:val="center"/>
          </w:tcPr>
          <w:p w:rsidR="007F7E36" w:rsidRPr="00AE28AE" w:rsidRDefault="007F7E36" w:rsidP="00F90F52">
            <w:pPr>
              <w:jc w:val="both"/>
              <w:rPr>
                <w:rFonts w:ascii="Times New Roman" w:hAnsi="Times New Roman" w:cs="Times New Roman"/>
              </w:rPr>
            </w:pPr>
          </w:p>
          <w:p w:rsidR="007F7E36" w:rsidRPr="00AE28AE" w:rsidRDefault="00BC69B9" w:rsidP="00F90F52">
            <w:pPr>
              <w:jc w:val="both"/>
              <w:rPr>
                <w:rFonts w:ascii="Times New Roman" w:hAnsi="Times New Roman" w:cs="Times New Roman"/>
              </w:rPr>
            </w:pPr>
            <w:r w:rsidRPr="00AE28AE">
              <w:rPr>
                <w:rFonts w:ascii="Times New Roman" w:hAnsi="Times New Roman" w:cs="Times New Roman"/>
                <w:color w:val="A9A9A9"/>
                <w:position w:val="-2"/>
              </w:rPr>
              <w:t>(žig in podpis)</w:t>
            </w:r>
          </w:p>
        </w:tc>
      </w:tr>
    </w:tbl>
    <w:p w:rsidR="00BF3C29" w:rsidRDefault="00BF3C29" w:rsidP="00BB7E41">
      <w:pPr>
        <w:spacing w:before="225" w:after="225" w:line="240" w:lineRule="auto"/>
        <w:jc w:val="right"/>
        <w:rPr>
          <w:rFonts w:ascii="Times New Roman" w:hAnsi="Times New Roman" w:cs="Times New Roman"/>
          <w:color w:val="000000"/>
        </w:rPr>
      </w:pPr>
    </w:p>
    <w:p w:rsidR="005A71B1" w:rsidRDefault="00BC69B9" w:rsidP="00BB7E41">
      <w:pPr>
        <w:spacing w:before="225" w:after="225" w:line="240" w:lineRule="auto"/>
        <w:jc w:val="right"/>
        <w:rPr>
          <w:rFonts w:ascii="Times New Roman" w:hAnsi="Times New Roman" w:cs="Times New Roman"/>
          <w:sz w:val="24"/>
          <w:szCs w:val="24"/>
        </w:rPr>
      </w:pPr>
      <w:r w:rsidRPr="00AE28AE">
        <w:rPr>
          <w:rFonts w:ascii="Times New Roman" w:hAnsi="Times New Roman" w:cs="Times New Roman"/>
          <w:color w:val="000000"/>
        </w:rPr>
        <w:lastRenderedPageBreak/>
        <w:t> </w:t>
      </w:r>
      <w:r w:rsidR="005A71B1" w:rsidRPr="00FE58B8">
        <w:rPr>
          <w:rFonts w:ascii="Times New Roman" w:hAnsi="Times New Roman" w:cs="Times New Roman"/>
          <w:sz w:val="24"/>
          <w:szCs w:val="24"/>
        </w:rPr>
        <w:t xml:space="preserve">Obrazec št: </w:t>
      </w:r>
      <w:r w:rsidR="00E441B6">
        <w:rPr>
          <w:rFonts w:ascii="Times New Roman" w:hAnsi="Times New Roman" w:cs="Times New Roman"/>
          <w:sz w:val="24"/>
          <w:szCs w:val="24"/>
        </w:rPr>
        <w:t>9</w:t>
      </w:r>
    </w:p>
    <w:p w:rsidR="005A71B1" w:rsidRPr="00FE58B8" w:rsidRDefault="005A71B1" w:rsidP="00F90F52">
      <w:pPr>
        <w:pStyle w:val="Naslov1"/>
        <w:pBdr>
          <w:top w:val="single" w:sz="36" w:space="0" w:color="7EFF09"/>
          <w:left w:val="single" w:sz="36" w:space="5" w:color="7EFF09"/>
          <w:bottom w:val="single" w:sz="36" w:space="1" w:color="7EFF09"/>
          <w:right w:val="single" w:sz="36" w:space="4" w:color="7EFF09"/>
        </w:pBdr>
        <w:shd w:val="clear" w:color="auto" w:fill="7BF949"/>
        <w:spacing w:before="0" w:after="120"/>
        <w:ind w:left="1985"/>
        <w:jc w:val="both"/>
        <w:rPr>
          <w:rFonts w:ascii="Times New Roman" w:hAnsi="Times New Roman" w:cs="Times New Roman"/>
          <w:sz w:val="24"/>
          <w:szCs w:val="24"/>
        </w:rPr>
      </w:pPr>
      <w:r>
        <w:rPr>
          <w:rFonts w:ascii="Times New Roman" w:hAnsi="Times New Roman" w:cs="Times New Roman"/>
          <w:sz w:val="24"/>
          <w:szCs w:val="24"/>
        </w:rPr>
        <w:t>Pooblastilo</w:t>
      </w:r>
      <w:r w:rsidRPr="00FE58B8">
        <w:rPr>
          <w:rFonts w:ascii="Times New Roman" w:hAnsi="Times New Roman" w:cs="Times New Roman"/>
          <w:sz w:val="24"/>
          <w:szCs w:val="24"/>
        </w:rPr>
        <w:t xml:space="preserve"> </w:t>
      </w:r>
      <w:r>
        <w:rPr>
          <w:rFonts w:ascii="Times New Roman" w:hAnsi="Times New Roman" w:cs="Times New Roman"/>
          <w:sz w:val="24"/>
          <w:szCs w:val="24"/>
        </w:rPr>
        <w:t>ponudnika (partnerja) za pridobitev podatkov</w:t>
      </w:r>
    </w:p>
    <w:p w:rsidR="005A71B1" w:rsidRDefault="005A71B1" w:rsidP="00F90F52">
      <w:pPr>
        <w:spacing w:before="225" w:after="225" w:line="240" w:lineRule="auto"/>
        <w:jc w:val="both"/>
        <w:rPr>
          <w:rFonts w:ascii="Times New Roman" w:hAnsi="Times New Roman" w:cs="Times New Roman"/>
          <w:color w:val="000000"/>
        </w:rPr>
      </w:pPr>
    </w:p>
    <w:p w:rsidR="005A71B1" w:rsidRPr="00AE28AE" w:rsidRDefault="005A71B1" w:rsidP="00F90F52">
      <w:pPr>
        <w:spacing w:before="225" w:after="225" w:line="240" w:lineRule="auto"/>
        <w:jc w:val="both"/>
        <w:rPr>
          <w:rFonts w:ascii="Times New Roman" w:hAnsi="Times New Roman" w:cs="Times New Roman"/>
        </w:rPr>
      </w:pPr>
      <w:r w:rsidRPr="00AE28AE">
        <w:rPr>
          <w:rFonts w:ascii="Times New Roman" w:hAnsi="Times New Roman" w:cs="Times New Roman"/>
          <w:color w:val="000000"/>
        </w:rPr>
        <w:t>Pod kazensko in materialno odgovornostjo izjavljamo</w:t>
      </w:r>
      <w:r>
        <w:rPr>
          <w:rFonts w:ascii="Times New Roman" w:hAnsi="Times New Roman" w:cs="Times New Roman"/>
          <w:color w:val="000000"/>
        </w:rPr>
        <w:t>,</w:t>
      </w:r>
      <w:r w:rsidRPr="00AE28AE">
        <w:rPr>
          <w:rFonts w:ascii="Times New Roman" w:hAnsi="Times New Roman" w:cs="Times New Roman"/>
          <w:color w:val="000000"/>
        </w:rPr>
        <w:t xml:space="preserve"> da </w:t>
      </w:r>
      <w:r>
        <w:rPr>
          <w:rFonts w:ascii="Times New Roman" w:hAnsi="Times New Roman" w:cs="Times New Roman"/>
          <w:color w:val="000000"/>
        </w:rPr>
        <w:t>___________________________</w:t>
      </w:r>
      <w:r w:rsidRPr="00AE28AE">
        <w:rPr>
          <w:rFonts w:ascii="Times New Roman" w:hAnsi="Times New Roman" w:cs="Times New Roman"/>
          <w:color w:val="000000"/>
        </w:rPr>
        <w:t xml:space="preserve"> (firma), </w:t>
      </w:r>
      <w:r>
        <w:rPr>
          <w:rFonts w:ascii="Times New Roman" w:hAnsi="Times New Roman" w:cs="Times New Roman"/>
          <w:color w:val="000000"/>
        </w:rPr>
        <w:t>_______________________________________</w:t>
      </w:r>
      <w:r w:rsidRPr="00AE28AE">
        <w:rPr>
          <w:rFonts w:ascii="Times New Roman" w:hAnsi="Times New Roman" w:cs="Times New Roman"/>
          <w:color w:val="000000"/>
        </w:rPr>
        <w:t> (n</w:t>
      </w:r>
      <w:r>
        <w:rPr>
          <w:rFonts w:ascii="Times New Roman" w:hAnsi="Times New Roman" w:cs="Times New Roman"/>
          <w:color w:val="000000"/>
        </w:rPr>
        <w:t>aslov), matična številka: ________________</w:t>
      </w:r>
      <w:r w:rsidRPr="00AE28AE">
        <w:rPr>
          <w:rFonts w:ascii="Times New Roman" w:hAnsi="Times New Roman" w:cs="Times New Roman"/>
          <w:color w:val="000000"/>
        </w:rPr>
        <w:t>,</w:t>
      </w:r>
    </w:p>
    <w:tbl>
      <w:tblPr>
        <w:tblStyle w:val="NormalTablePHPDOCX"/>
        <w:tblW w:w="0" w:type="auto"/>
        <w:tblInd w:w="108" w:type="dxa"/>
        <w:tblLook w:val="04A0" w:firstRow="1" w:lastRow="0" w:firstColumn="1" w:lastColumn="0" w:noHBand="0" w:noVBand="1"/>
      </w:tblPr>
      <w:tblGrid>
        <w:gridCol w:w="9178"/>
      </w:tblGrid>
      <w:tr w:rsidR="005A71B1" w:rsidRPr="00AE28AE" w:rsidTr="00F90F52">
        <w:tc>
          <w:tcPr>
            <w:tcW w:w="0" w:type="auto"/>
            <w:tcMar>
              <w:top w:w="0" w:type="auto"/>
              <w:bottom w:w="0" w:type="auto"/>
            </w:tcMar>
          </w:tcPr>
          <w:p w:rsidR="005A71B1" w:rsidRPr="00AE28AE" w:rsidRDefault="005A71B1" w:rsidP="00435FDC">
            <w:pPr>
              <w:numPr>
                <w:ilvl w:val="0"/>
                <w:numId w:val="17"/>
              </w:numPr>
              <w:jc w:val="both"/>
              <w:rPr>
                <w:rFonts w:ascii="Times New Roman" w:hAnsi="Times New Roman" w:cs="Times New Roman"/>
                <w:color w:val="000000"/>
              </w:rPr>
            </w:pPr>
            <w:r w:rsidRPr="00AE28AE">
              <w:rPr>
                <w:rFonts w:ascii="Times New Roman" w:hAnsi="Times New Roman" w:cs="Times New Roman"/>
                <w:color w:val="000000"/>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5A71B1" w:rsidRPr="00D17319" w:rsidRDefault="005A71B1" w:rsidP="00435FDC">
            <w:pPr>
              <w:numPr>
                <w:ilvl w:val="0"/>
                <w:numId w:val="17"/>
              </w:numPr>
              <w:jc w:val="both"/>
              <w:rPr>
                <w:rFonts w:ascii="Times New Roman" w:hAnsi="Times New Roman" w:cs="Times New Roman"/>
                <w:color w:val="000000"/>
              </w:rPr>
            </w:pPr>
            <w:r w:rsidRPr="00AE28AE">
              <w:rPr>
                <w:rFonts w:ascii="Times New Roman" w:hAnsi="Times New Roman" w:cs="Times New Roman"/>
                <w:color w:val="000000"/>
              </w:rPr>
              <w:t xml:space="preserve">na dan oddaje ponudbe ali prijave nimamo </w:t>
            </w:r>
            <w:proofErr w:type="spellStart"/>
            <w:r w:rsidRPr="00AE28AE">
              <w:rPr>
                <w:rFonts w:ascii="Times New Roman" w:hAnsi="Times New Roman" w:cs="Times New Roman"/>
                <w:color w:val="000000"/>
              </w:rPr>
              <w:t>nepredloženih</w:t>
            </w:r>
            <w:proofErr w:type="spellEnd"/>
            <w:r w:rsidRPr="00AE28AE">
              <w:rPr>
                <w:rFonts w:ascii="Times New Roman" w:hAnsi="Times New Roman" w:cs="Times New Roman"/>
                <w:color w:val="000000"/>
              </w:rPr>
              <w:t xml:space="preserve"> obračunov davčnih odtegljajev za dohodke iz delovnega razmerja za obdobje zadnjih petih let do</w:t>
            </w:r>
            <w:r>
              <w:rPr>
                <w:rFonts w:ascii="Times New Roman" w:hAnsi="Times New Roman" w:cs="Times New Roman"/>
                <w:color w:val="000000"/>
              </w:rPr>
              <w:t xml:space="preserve"> dne oddaje ponudbe ali prijave.</w:t>
            </w:r>
          </w:p>
        </w:tc>
      </w:tr>
    </w:tbl>
    <w:p w:rsidR="005A71B1" w:rsidRPr="00AE28AE" w:rsidRDefault="005A71B1" w:rsidP="00F90F52">
      <w:pPr>
        <w:spacing w:before="225" w:after="225" w:line="240" w:lineRule="auto"/>
        <w:jc w:val="both"/>
        <w:rPr>
          <w:rFonts w:ascii="Times New Roman" w:hAnsi="Times New Roman" w:cs="Times New Roman"/>
        </w:rPr>
      </w:pPr>
      <w:r w:rsidRPr="00AE28AE">
        <w:rPr>
          <w:rFonts w:ascii="Times New Roman" w:hAnsi="Times New Roman" w:cs="Times New Roman"/>
          <w:color w:val="000000"/>
        </w:rPr>
        <w:t>Obenem izjavljamo, da:</w:t>
      </w:r>
    </w:p>
    <w:tbl>
      <w:tblPr>
        <w:tblStyle w:val="NormalTablePHPDOCX"/>
        <w:tblW w:w="0" w:type="auto"/>
        <w:tblInd w:w="108" w:type="dxa"/>
        <w:tblLook w:val="04A0" w:firstRow="1" w:lastRow="0" w:firstColumn="1" w:lastColumn="0" w:noHBand="0" w:noVBand="1"/>
      </w:tblPr>
      <w:tblGrid>
        <w:gridCol w:w="9178"/>
      </w:tblGrid>
      <w:tr w:rsidR="005A71B1" w:rsidRPr="00AE28AE" w:rsidTr="00F90F52">
        <w:tc>
          <w:tcPr>
            <w:tcW w:w="0" w:type="auto"/>
            <w:tcMar>
              <w:top w:w="0" w:type="auto"/>
              <w:bottom w:w="0" w:type="auto"/>
            </w:tcMar>
          </w:tcPr>
          <w:p w:rsidR="005A71B1" w:rsidRPr="00AE28AE" w:rsidRDefault="005A71B1" w:rsidP="00435FDC">
            <w:pPr>
              <w:numPr>
                <w:ilvl w:val="0"/>
                <w:numId w:val="18"/>
              </w:numPr>
              <w:jc w:val="both"/>
              <w:rPr>
                <w:rFonts w:ascii="Times New Roman" w:hAnsi="Times New Roman" w:cs="Times New Roman"/>
                <w:color w:val="000000"/>
              </w:rPr>
            </w:pPr>
            <w:r w:rsidRPr="00AE28AE">
              <w:rPr>
                <w:rFonts w:ascii="Times New Roman" w:hAnsi="Times New Roman" w:cs="Times New Roman"/>
                <w:color w:val="000000"/>
              </w:rPr>
              <w:t>lahko naročnik sam pridobi potrdila, ki se nanašajo na zgoraj navedeno iz uradnih evidenc, ki jih vodijo državni organi, organi lokalnih skupnosti ali nosilci javnih pooblastil,</w:t>
            </w:r>
          </w:p>
          <w:p w:rsidR="005A71B1" w:rsidRPr="00AE28AE" w:rsidRDefault="005A71B1" w:rsidP="00435FDC">
            <w:pPr>
              <w:numPr>
                <w:ilvl w:val="0"/>
                <w:numId w:val="18"/>
              </w:numPr>
              <w:jc w:val="both"/>
              <w:rPr>
                <w:rFonts w:ascii="Times New Roman" w:hAnsi="Times New Roman" w:cs="Times New Roman"/>
                <w:color w:val="000000"/>
              </w:rPr>
            </w:pPr>
            <w:r w:rsidRPr="00AE28AE">
              <w:rPr>
                <w:rFonts w:ascii="Times New Roman" w:hAnsi="Times New Roman" w:cs="Times New Roman"/>
                <w:color w:val="00000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5A71B1" w:rsidRPr="00AE28AE" w:rsidRDefault="005A71B1" w:rsidP="00AD5058">
      <w:pPr>
        <w:spacing w:before="225" w:after="225" w:line="240" w:lineRule="auto"/>
        <w:jc w:val="center"/>
        <w:rPr>
          <w:rFonts w:ascii="Times New Roman" w:hAnsi="Times New Roman" w:cs="Times New Roman"/>
        </w:rPr>
      </w:pPr>
      <w:r w:rsidRPr="00AE28AE">
        <w:rPr>
          <w:rFonts w:ascii="Times New Roman" w:hAnsi="Times New Roman" w:cs="Times New Roman"/>
          <w:b/>
          <w:bCs/>
          <w:color w:val="000000"/>
        </w:rPr>
        <w:t>in</w:t>
      </w:r>
    </w:p>
    <w:p w:rsidR="005A71B1" w:rsidRPr="00AE28AE" w:rsidRDefault="005A71B1" w:rsidP="00AD5058">
      <w:pPr>
        <w:spacing w:before="225" w:after="225" w:line="240" w:lineRule="auto"/>
        <w:jc w:val="center"/>
        <w:rPr>
          <w:rFonts w:ascii="Times New Roman" w:hAnsi="Times New Roman" w:cs="Times New Roman"/>
        </w:rPr>
      </w:pPr>
      <w:r w:rsidRPr="00AE28AE">
        <w:rPr>
          <w:rFonts w:ascii="Times New Roman" w:hAnsi="Times New Roman" w:cs="Times New Roman"/>
          <w:b/>
          <w:bCs/>
          <w:color w:val="000000"/>
        </w:rPr>
        <w:t>POOBLASTILO</w:t>
      </w:r>
    </w:p>
    <w:p w:rsidR="005A71B1" w:rsidRPr="00AE28AE" w:rsidRDefault="005A71B1" w:rsidP="00F90F52">
      <w:pPr>
        <w:spacing w:before="225" w:after="225" w:line="240" w:lineRule="auto"/>
        <w:jc w:val="both"/>
        <w:rPr>
          <w:rFonts w:ascii="Times New Roman" w:hAnsi="Times New Roman" w:cs="Times New Roman"/>
        </w:rPr>
      </w:pPr>
      <w:r w:rsidRPr="00AE28AE">
        <w:rPr>
          <w:rFonts w:ascii="Times New Roman" w:hAnsi="Times New Roman" w:cs="Times New Roman"/>
          <w:color w:val="000000"/>
        </w:rPr>
        <w:t xml:space="preserve">Pooblaščamo naročnika OBČINA </w:t>
      </w:r>
      <w:r w:rsidR="008A192E">
        <w:rPr>
          <w:rFonts w:ascii="Times New Roman" w:hAnsi="Times New Roman" w:cs="Times New Roman"/>
          <w:color w:val="000000"/>
        </w:rPr>
        <w:t>ORMOŽ, Ptujska c. 6, 2270 Ormož</w:t>
      </w:r>
      <w:r w:rsidRPr="00AE28AE">
        <w:rPr>
          <w:rFonts w:ascii="Times New Roman" w:hAnsi="Times New Roman" w:cs="Times New Roman"/>
          <w:color w:val="000000"/>
        </w:rPr>
        <w:t>,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694"/>
        <w:gridCol w:w="6051"/>
      </w:tblGrid>
      <w:tr w:rsidR="005A71B1" w:rsidRPr="00AE28AE" w:rsidTr="00F90F52">
        <w:tc>
          <w:tcPr>
            <w:tcW w:w="26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A71B1" w:rsidRPr="00AE28AE" w:rsidRDefault="005A71B1" w:rsidP="00F90F52">
            <w:pPr>
              <w:jc w:val="both"/>
              <w:rPr>
                <w:rFonts w:ascii="Times New Roman" w:hAnsi="Times New Roman" w:cs="Times New Roman"/>
              </w:rPr>
            </w:pPr>
            <w:r w:rsidRPr="00AE28AE">
              <w:rPr>
                <w:rFonts w:ascii="Times New Roman" w:hAnsi="Times New Roman" w:cs="Times New Roman"/>
                <w:color w:val="000000"/>
                <w:position w:val="-2"/>
              </w:rPr>
              <w:t>Polno ime družbe:</w:t>
            </w:r>
          </w:p>
        </w:tc>
        <w:tc>
          <w:tcPr>
            <w:tcW w:w="605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A71B1" w:rsidRPr="00AE28AE" w:rsidRDefault="005A71B1" w:rsidP="00F90F52">
            <w:pPr>
              <w:jc w:val="both"/>
              <w:rPr>
                <w:rFonts w:ascii="Times New Roman" w:hAnsi="Times New Roman" w:cs="Times New Roman"/>
              </w:rPr>
            </w:pPr>
            <w:r w:rsidRPr="00AE28AE">
              <w:rPr>
                <w:rFonts w:ascii="Times New Roman" w:hAnsi="Times New Roman" w:cs="Times New Roman"/>
                <w:color w:val="000000"/>
                <w:position w:val="-2"/>
              </w:rPr>
              <w:t> </w:t>
            </w:r>
          </w:p>
        </w:tc>
      </w:tr>
      <w:tr w:rsidR="005A71B1" w:rsidRPr="00AE28AE" w:rsidTr="00F90F52">
        <w:tc>
          <w:tcPr>
            <w:tcW w:w="26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A71B1" w:rsidRPr="00AE28AE" w:rsidRDefault="005A71B1" w:rsidP="00F90F52">
            <w:pPr>
              <w:jc w:val="both"/>
              <w:rPr>
                <w:rFonts w:ascii="Times New Roman" w:hAnsi="Times New Roman" w:cs="Times New Roman"/>
              </w:rPr>
            </w:pPr>
            <w:r w:rsidRPr="00AE28AE">
              <w:rPr>
                <w:rFonts w:ascii="Times New Roman" w:hAnsi="Times New Roman" w:cs="Times New Roman"/>
                <w:color w:val="000000"/>
                <w:position w:val="-2"/>
              </w:rPr>
              <w:t>Sedež družbe:</w:t>
            </w:r>
          </w:p>
        </w:tc>
        <w:tc>
          <w:tcPr>
            <w:tcW w:w="605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A71B1" w:rsidRPr="00AE28AE" w:rsidRDefault="005A71B1" w:rsidP="00F90F52">
            <w:pPr>
              <w:jc w:val="both"/>
              <w:rPr>
                <w:rFonts w:ascii="Times New Roman" w:hAnsi="Times New Roman" w:cs="Times New Roman"/>
              </w:rPr>
            </w:pPr>
            <w:r w:rsidRPr="00AE28AE">
              <w:rPr>
                <w:rFonts w:ascii="Times New Roman" w:hAnsi="Times New Roman" w:cs="Times New Roman"/>
                <w:color w:val="000000"/>
                <w:position w:val="-2"/>
              </w:rPr>
              <w:t> </w:t>
            </w:r>
          </w:p>
        </w:tc>
      </w:tr>
      <w:tr w:rsidR="005A71B1" w:rsidRPr="00AE28AE" w:rsidTr="00F90F52">
        <w:trPr>
          <w:trHeight w:val="485"/>
        </w:trPr>
        <w:tc>
          <w:tcPr>
            <w:tcW w:w="26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A71B1" w:rsidRPr="00AE28AE" w:rsidRDefault="005A71B1" w:rsidP="00F90F52">
            <w:pPr>
              <w:jc w:val="both"/>
              <w:rPr>
                <w:rFonts w:ascii="Times New Roman" w:hAnsi="Times New Roman" w:cs="Times New Roman"/>
              </w:rPr>
            </w:pPr>
            <w:r w:rsidRPr="00AE28AE">
              <w:rPr>
                <w:rFonts w:ascii="Times New Roman" w:hAnsi="Times New Roman" w:cs="Times New Roman"/>
                <w:color w:val="000000"/>
                <w:position w:val="-2"/>
              </w:rPr>
              <w:t>Številka vpisa v sodni register (št. vložka):</w:t>
            </w:r>
          </w:p>
        </w:tc>
        <w:tc>
          <w:tcPr>
            <w:tcW w:w="605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A71B1" w:rsidRPr="00AE28AE" w:rsidRDefault="005A71B1" w:rsidP="00F90F52">
            <w:pPr>
              <w:jc w:val="both"/>
              <w:rPr>
                <w:rFonts w:ascii="Times New Roman" w:hAnsi="Times New Roman" w:cs="Times New Roman"/>
              </w:rPr>
            </w:pPr>
            <w:r w:rsidRPr="00AE28AE">
              <w:rPr>
                <w:rFonts w:ascii="Times New Roman" w:hAnsi="Times New Roman" w:cs="Times New Roman"/>
                <w:color w:val="000000"/>
                <w:position w:val="-2"/>
              </w:rPr>
              <w:t> </w:t>
            </w:r>
          </w:p>
        </w:tc>
      </w:tr>
      <w:tr w:rsidR="005A71B1" w:rsidRPr="00AE28AE" w:rsidTr="00F90F52">
        <w:tc>
          <w:tcPr>
            <w:tcW w:w="26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A71B1" w:rsidRPr="00AE28AE" w:rsidRDefault="005A71B1" w:rsidP="00F90F52">
            <w:pPr>
              <w:jc w:val="both"/>
              <w:rPr>
                <w:rFonts w:ascii="Times New Roman" w:hAnsi="Times New Roman" w:cs="Times New Roman"/>
              </w:rPr>
            </w:pPr>
            <w:r w:rsidRPr="00AE28AE">
              <w:rPr>
                <w:rFonts w:ascii="Times New Roman" w:hAnsi="Times New Roman" w:cs="Times New Roman"/>
                <w:color w:val="000000"/>
                <w:position w:val="-2"/>
              </w:rPr>
              <w:t>Matična številka družbe:</w:t>
            </w:r>
          </w:p>
        </w:tc>
        <w:tc>
          <w:tcPr>
            <w:tcW w:w="605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A71B1" w:rsidRPr="00AE28AE" w:rsidRDefault="005A71B1" w:rsidP="00F90F52">
            <w:pPr>
              <w:jc w:val="both"/>
              <w:rPr>
                <w:rFonts w:ascii="Times New Roman" w:hAnsi="Times New Roman" w:cs="Times New Roman"/>
              </w:rPr>
            </w:pPr>
            <w:r w:rsidRPr="00AE28AE">
              <w:rPr>
                <w:rFonts w:ascii="Times New Roman" w:hAnsi="Times New Roman" w:cs="Times New Roman"/>
                <w:color w:val="000000"/>
                <w:position w:val="-2"/>
              </w:rPr>
              <w:t> </w:t>
            </w:r>
          </w:p>
        </w:tc>
      </w:tr>
      <w:tr w:rsidR="005A71B1" w:rsidRPr="00AE28AE" w:rsidTr="00F90F52">
        <w:tc>
          <w:tcPr>
            <w:tcW w:w="26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A71B1" w:rsidRPr="00AE28AE" w:rsidRDefault="005A71B1" w:rsidP="00F90F52">
            <w:pPr>
              <w:jc w:val="both"/>
              <w:rPr>
                <w:rFonts w:ascii="Times New Roman" w:hAnsi="Times New Roman" w:cs="Times New Roman"/>
              </w:rPr>
            </w:pPr>
            <w:r w:rsidRPr="00AE28AE">
              <w:rPr>
                <w:rFonts w:ascii="Times New Roman" w:hAnsi="Times New Roman" w:cs="Times New Roman"/>
                <w:color w:val="000000"/>
                <w:position w:val="-2"/>
              </w:rPr>
              <w:t>Davčna številka družbe:</w:t>
            </w:r>
          </w:p>
        </w:tc>
        <w:tc>
          <w:tcPr>
            <w:tcW w:w="605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A71B1" w:rsidRPr="00AE28AE" w:rsidRDefault="005A71B1" w:rsidP="00F90F52">
            <w:pPr>
              <w:jc w:val="both"/>
              <w:rPr>
                <w:rFonts w:ascii="Times New Roman" w:hAnsi="Times New Roman" w:cs="Times New Roman"/>
              </w:rPr>
            </w:pPr>
            <w:r w:rsidRPr="00AE28AE">
              <w:rPr>
                <w:rFonts w:ascii="Times New Roman" w:hAnsi="Times New Roman" w:cs="Times New Roman"/>
                <w:color w:val="000000"/>
                <w:position w:val="-2"/>
              </w:rPr>
              <w:t> </w:t>
            </w:r>
          </w:p>
        </w:tc>
      </w:tr>
    </w:tbl>
    <w:tbl>
      <w:tblPr>
        <w:tblStyle w:val="NormalTablePHPDOCX"/>
        <w:tblW w:w="8745" w:type="dxa"/>
        <w:tblInd w:w="108" w:type="dxa"/>
        <w:tblLook w:val="04A0" w:firstRow="1" w:lastRow="0" w:firstColumn="1" w:lastColumn="0" w:noHBand="0" w:noVBand="1"/>
      </w:tblPr>
      <w:tblGrid>
        <w:gridCol w:w="4080"/>
        <w:gridCol w:w="4665"/>
      </w:tblGrid>
      <w:tr w:rsidR="005A71B1" w:rsidRPr="00AE28AE" w:rsidTr="00F90F52">
        <w:tc>
          <w:tcPr>
            <w:tcW w:w="4080" w:type="dxa"/>
            <w:tcMar>
              <w:top w:w="75" w:type="dxa"/>
              <w:bottom w:w="75" w:type="dxa"/>
            </w:tcMar>
            <w:vAlign w:val="center"/>
          </w:tcPr>
          <w:p w:rsidR="00BB7E41" w:rsidRDefault="005A71B1" w:rsidP="00F90F52">
            <w:pPr>
              <w:jc w:val="both"/>
              <w:rPr>
                <w:rFonts w:ascii="Times New Roman" w:hAnsi="Times New Roman" w:cs="Times New Roman"/>
                <w:color w:val="000000"/>
              </w:rPr>
            </w:pPr>
            <w:r w:rsidRPr="00AE28AE">
              <w:rPr>
                <w:rFonts w:ascii="Times New Roman" w:hAnsi="Times New Roman" w:cs="Times New Roman"/>
                <w:color w:val="000000"/>
              </w:rPr>
              <w:t> </w:t>
            </w:r>
          </w:p>
          <w:p w:rsidR="00A6618F" w:rsidRDefault="00A6618F" w:rsidP="00F90F52">
            <w:pPr>
              <w:jc w:val="both"/>
              <w:rPr>
                <w:rFonts w:ascii="Times New Roman" w:hAnsi="Times New Roman" w:cs="Times New Roman"/>
                <w:color w:val="000000"/>
              </w:rPr>
            </w:pPr>
          </w:p>
          <w:p w:rsidR="005A71B1" w:rsidRPr="00AE28AE" w:rsidRDefault="005A71B1" w:rsidP="00F90F52">
            <w:pPr>
              <w:jc w:val="both"/>
              <w:rPr>
                <w:rFonts w:ascii="Times New Roman" w:hAnsi="Times New Roman" w:cs="Times New Roman"/>
              </w:rPr>
            </w:pPr>
            <w:r w:rsidRPr="00AE28AE">
              <w:rPr>
                <w:rFonts w:ascii="Times New Roman" w:hAnsi="Times New Roman" w:cs="Times New Roman"/>
                <w:color w:val="000000"/>
                <w:position w:val="-2"/>
              </w:rPr>
              <w:t>Kraj in datum:</w:t>
            </w:r>
          </w:p>
        </w:tc>
        <w:tc>
          <w:tcPr>
            <w:tcW w:w="0" w:type="auto"/>
            <w:tcMar>
              <w:top w:w="75" w:type="dxa"/>
              <w:bottom w:w="75" w:type="dxa"/>
            </w:tcMar>
            <w:vAlign w:val="center"/>
          </w:tcPr>
          <w:p w:rsidR="00BB7E41" w:rsidRDefault="00BB7E41" w:rsidP="00F90F52">
            <w:pPr>
              <w:jc w:val="both"/>
              <w:rPr>
                <w:rFonts w:ascii="Times New Roman" w:hAnsi="Times New Roman" w:cs="Times New Roman"/>
                <w:color w:val="000000"/>
                <w:position w:val="-2"/>
              </w:rPr>
            </w:pPr>
          </w:p>
          <w:p w:rsidR="005A71B1" w:rsidRPr="00AE28AE" w:rsidRDefault="005A71B1" w:rsidP="00F90F52">
            <w:pPr>
              <w:jc w:val="both"/>
              <w:rPr>
                <w:rFonts w:ascii="Times New Roman" w:hAnsi="Times New Roman" w:cs="Times New Roman"/>
              </w:rPr>
            </w:pPr>
            <w:r w:rsidRPr="00AE28AE">
              <w:rPr>
                <w:rFonts w:ascii="Times New Roman" w:hAnsi="Times New Roman" w:cs="Times New Roman"/>
                <w:color w:val="000000"/>
                <w:position w:val="-2"/>
              </w:rPr>
              <w:t>Ime in priimek: _____________________</w:t>
            </w:r>
          </w:p>
        </w:tc>
      </w:tr>
      <w:tr w:rsidR="005A71B1" w:rsidRPr="00AE28AE" w:rsidTr="00F90F52">
        <w:tc>
          <w:tcPr>
            <w:tcW w:w="4080" w:type="dxa"/>
            <w:tcMar>
              <w:top w:w="75" w:type="dxa"/>
              <w:bottom w:w="75" w:type="dxa"/>
            </w:tcMar>
            <w:vAlign w:val="center"/>
          </w:tcPr>
          <w:p w:rsidR="005A71B1" w:rsidRPr="00AE28AE" w:rsidRDefault="005A71B1" w:rsidP="00F90F52">
            <w:pPr>
              <w:jc w:val="both"/>
              <w:rPr>
                <w:rFonts w:ascii="Times New Roman" w:hAnsi="Times New Roman" w:cs="Times New Roman"/>
              </w:rPr>
            </w:pPr>
            <w:r w:rsidRPr="00AE28AE">
              <w:rPr>
                <w:rFonts w:ascii="Times New Roman" w:hAnsi="Times New Roman" w:cs="Times New Roman"/>
                <w:color w:val="000000"/>
                <w:position w:val="-2"/>
              </w:rPr>
              <w:t> </w:t>
            </w:r>
          </w:p>
        </w:tc>
        <w:tc>
          <w:tcPr>
            <w:tcW w:w="0" w:type="auto"/>
            <w:tcMar>
              <w:top w:w="75" w:type="dxa"/>
              <w:bottom w:w="75" w:type="dxa"/>
            </w:tcMar>
            <w:vAlign w:val="center"/>
          </w:tcPr>
          <w:p w:rsidR="005A71B1" w:rsidRPr="00AE28AE" w:rsidRDefault="005A71B1" w:rsidP="00F90F52">
            <w:pPr>
              <w:jc w:val="both"/>
              <w:rPr>
                <w:rFonts w:ascii="Times New Roman" w:hAnsi="Times New Roman" w:cs="Times New Roman"/>
              </w:rPr>
            </w:pPr>
          </w:p>
          <w:p w:rsidR="005A71B1" w:rsidRDefault="005A71B1" w:rsidP="00F90F52">
            <w:pPr>
              <w:jc w:val="both"/>
              <w:rPr>
                <w:rFonts w:ascii="Times New Roman" w:hAnsi="Times New Roman" w:cs="Times New Roman"/>
                <w:color w:val="A9A9A9"/>
                <w:position w:val="-2"/>
              </w:rPr>
            </w:pPr>
            <w:r w:rsidRPr="00AE28AE">
              <w:rPr>
                <w:rFonts w:ascii="Times New Roman" w:hAnsi="Times New Roman" w:cs="Times New Roman"/>
                <w:color w:val="A9A9A9"/>
                <w:position w:val="-2"/>
              </w:rPr>
              <w:t>(žig in podpis)</w:t>
            </w:r>
          </w:p>
          <w:p w:rsidR="006353DE" w:rsidRDefault="006353DE" w:rsidP="00F90F52">
            <w:pPr>
              <w:jc w:val="both"/>
              <w:rPr>
                <w:rFonts w:ascii="Times New Roman" w:hAnsi="Times New Roman" w:cs="Times New Roman"/>
                <w:color w:val="A9A9A9"/>
                <w:position w:val="-2"/>
              </w:rPr>
            </w:pPr>
          </w:p>
          <w:p w:rsidR="006353DE" w:rsidRDefault="006353DE" w:rsidP="00F90F52">
            <w:pPr>
              <w:jc w:val="both"/>
              <w:rPr>
                <w:rFonts w:ascii="Times New Roman" w:hAnsi="Times New Roman" w:cs="Times New Roman"/>
                <w:color w:val="A9A9A9"/>
                <w:position w:val="-2"/>
              </w:rPr>
            </w:pPr>
          </w:p>
          <w:p w:rsidR="006353DE" w:rsidRDefault="006353DE" w:rsidP="00F90F52">
            <w:pPr>
              <w:jc w:val="both"/>
              <w:rPr>
                <w:rFonts w:ascii="Times New Roman" w:hAnsi="Times New Roman" w:cs="Times New Roman"/>
                <w:color w:val="A9A9A9"/>
                <w:position w:val="-2"/>
              </w:rPr>
            </w:pPr>
          </w:p>
          <w:p w:rsidR="00A6618F" w:rsidRPr="00AE28AE" w:rsidRDefault="00A6618F" w:rsidP="00F90F52">
            <w:pPr>
              <w:jc w:val="both"/>
              <w:rPr>
                <w:rFonts w:ascii="Times New Roman" w:hAnsi="Times New Roman" w:cs="Times New Roman"/>
              </w:rPr>
            </w:pPr>
          </w:p>
        </w:tc>
      </w:tr>
    </w:tbl>
    <w:p w:rsidR="00820B19" w:rsidRPr="00FE58B8" w:rsidRDefault="00BC69B9" w:rsidP="00AD5058">
      <w:pPr>
        <w:spacing w:after="0"/>
        <w:jc w:val="right"/>
        <w:rPr>
          <w:rFonts w:ascii="Times New Roman" w:hAnsi="Times New Roman" w:cs="Times New Roman"/>
          <w:sz w:val="24"/>
          <w:szCs w:val="24"/>
        </w:rPr>
      </w:pPr>
      <w:r w:rsidRPr="00FE58B8">
        <w:rPr>
          <w:rFonts w:ascii="Times New Roman" w:hAnsi="Times New Roman" w:cs="Times New Roman"/>
          <w:sz w:val="24"/>
          <w:szCs w:val="24"/>
        </w:rPr>
        <w:lastRenderedPageBreak/>
        <w:t xml:space="preserve">Obrazec št: </w:t>
      </w:r>
      <w:r w:rsidR="00E441B6">
        <w:rPr>
          <w:rFonts w:ascii="Times New Roman" w:hAnsi="Times New Roman" w:cs="Times New Roman"/>
          <w:sz w:val="24"/>
          <w:szCs w:val="24"/>
        </w:rPr>
        <w:t>10</w:t>
      </w:r>
    </w:p>
    <w:p w:rsidR="00820B19" w:rsidRPr="00FE58B8" w:rsidRDefault="00820B19" w:rsidP="00F90F52">
      <w:pPr>
        <w:jc w:val="both"/>
        <w:rPr>
          <w:rFonts w:ascii="Times New Roman" w:hAnsi="Times New Roman" w:cs="Times New Roman"/>
          <w:sz w:val="24"/>
          <w:szCs w:val="24"/>
        </w:rPr>
      </w:pPr>
    </w:p>
    <w:p w:rsidR="00820B19" w:rsidRPr="00FE58B8" w:rsidRDefault="00BC69B9" w:rsidP="00F90F5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Times New Roman" w:hAnsi="Times New Roman" w:cs="Times New Roman"/>
          <w:sz w:val="24"/>
          <w:szCs w:val="24"/>
        </w:rPr>
      </w:pPr>
      <w:r w:rsidRPr="00FE58B8">
        <w:rPr>
          <w:rFonts w:ascii="Times New Roman" w:hAnsi="Times New Roman" w:cs="Times New Roman"/>
          <w:sz w:val="24"/>
          <w:szCs w:val="24"/>
        </w:rPr>
        <w:t>Referenčna lista gospodarskega subjekta</w:t>
      </w:r>
    </w:p>
    <w:p w:rsidR="00820B19" w:rsidRPr="000A1FB4" w:rsidRDefault="00820B19" w:rsidP="00F90F52">
      <w:pPr>
        <w:spacing w:after="120"/>
        <w:jc w:val="both"/>
        <w:rPr>
          <w:rFonts w:ascii="Times New Roman" w:hAnsi="Times New Roman" w:cs="Times New Roman"/>
          <w:sz w:val="24"/>
          <w:szCs w:val="24"/>
        </w:rPr>
      </w:pPr>
    </w:p>
    <w:p w:rsidR="007F7E36" w:rsidRDefault="00BC69B9" w:rsidP="00F90F52">
      <w:pPr>
        <w:spacing w:before="225" w:after="225" w:line="240" w:lineRule="auto"/>
        <w:jc w:val="both"/>
        <w:rPr>
          <w:rFonts w:ascii="Times New Roman" w:hAnsi="Times New Roman" w:cs="Times New Roman"/>
          <w:sz w:val="24"/>
          <w:szCs w:val="24"/>
        </w:rPr>
      </w:pPr>
      <w:r w:rsidRPr="000A1FB4">
        <w:rPr>
          <w:rFonts w:ascii="Times New Roman" w:hAnsi="Times New Roman" w:cs="Times New Roman"/>
          <w:sz w:val="24"/>
          <w:szCs w:val="24"/>
        </w:rPr>
        <w:t>Naziv gospodarskega subjekta: _________________</w:t>
      </w:r>
      <w:r w:rsidR="000A1FB4" w:rsidRPr="000A1FB4">
        <w:rPr>
          <w:rFonts w:ascii="Times New Roman" w:hAnsi="Times New Roman" w:cs="Times New Roman"/>
          <w:sz w:val="24"/>
          <w:szCs w:val="24"/>
        </w:rPr>
        <w:t>_______</w:t>
      </w:r>
      <w:r w:rsidRPr="000A1FB4">
        <w:rPr>
          <w:rFonts w:ascii="Times New Roman" w:hAnsi="Times New Roman" w:cs="Times New Roman"/>
          <w:sz w:val="24"/>
          <w:szCs w:val="24"/>
        </w:rPr>
        <w:t>________</w:t>
      </w:r>
    </w:p>
    <w:p w:rsidR="000A1FB4" w:rsidRPr="000A1FB4" w:rsidRDefault="000A1FB4" w:rsidP="00F90F52">
      <w:pPr>
        <w:spacing w:before="225" w:after="225" w:line="240" w:lineRule="auto"/>
        <w:jc w:val="both"/>
        <w:rPr>
          <w:rFonts w:ascii="Times New Roman" w:hAnsi="Times New Roman" w:cs="Times New Roman"/>
          <w:sz w:val="24"/>
          <w:szCs w:val="24"/>
        </w:rPr>
      </w:pPr>
    </w:p>
    <w:tbl>
      <w:tblPr>
        <w:tblStyle w:val="TableGridPHPDOCX"/>
        <w:tblW w:w="9639"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99"/>
        <w:gridCol w:w="2703"/>
        <w:gridCol w:w="2835"/>
        <w:gridCol w:w="3402"/>
      </w:tblGrid>
      <w:tr w:rsidR="00E755D4" w:rsidRPr="000A1FB4" w:rsidTr="00E755D4">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E755D4" w:rsidRPr="000A1FB4" w:rsidRDefault="00E755D4" w:rsidP="00F90F52">
            <w:pPr>
              <w:jc w:val="both"/>
              <w:rPr>
                <w:rFonts w:ascii="Times New Roman" w:hAnsi="Times New Roman" w:cs="Times New Roman"/>
                <w:sz w:val="24"/>
                <w:szCs w:val="24"/>
              </w:rPr>
            </w:pPr>
            <w:proofErr w:type="spellStart"/>
            <w:r w:rsidRPr="000A1FB4">
              <w:rPr>
                <w:rFonts w:ascii="Times New Roman" w:hAnsi="Times New Roman" w:cs="Times New Roman"/>
                <w:b/>
                <w:bCs/>
                <w:position w:val="-2"/>
                <w:sz w:val="24"/>
                <w:szCs w:val="24"/>
                <w:shd w:val="clear" w:color="auto" w:fill="CCCCCC"/>
              </w:rPr>
              <w:t>Zap</w:t>
            </w:r>
            <w:proofErr w:type="spellEnd"/>
            <w:r w:rsidRPr="000A1FB4">
              <w:rPr>
                <w:rFonts w:ascii="Times New Roman" w:hAnsi="Times New Roman" w:cs="Times New Roman"/>
                <w:b/>
                <w:bCs/>
                <w:position w:val="-2"/>
                <w:sz w:val="24"/>
                <w:szCs w:val="24"/>
                <w:shd w:val="clear" w:color="auto" w:fill="CCCCCC"/>
              </w:rPr>
              <w:t>. št</w:t>
            </w:r>
          </w:p>
        </w:tc>
        <w:tc>
          <w:tcPr>
            <w:tcW w:w="2703"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E755D4" w:rsidRPr="000A1FB4" w:rsidRDefault="00E755D4" w:rsidP="00D90C2D">
            <w:pPr>
              <w:rPr>
                <w:rFonts w:ascii="Times New Roman" w:hAnsi="Times New Roman" w:cs="Times New Roman"/>
                <w:sz w:val="24"/>
                <w:szCs w:val="24"/>
              </w:rPr>
            </w:pPr>
            <w:r>
              <w:rPr>
                <w:rFonts w:ascii="Times New Roman" w:hAnsi="Times New Roman" w:cs="Times New Roman"/>
                <w:b/>
                <w:bCs/>
                <w:position w:val="-2"/>
                <w:sz w:val="24"/>
                <w:szCs w:val="24"/>
                <w:shd w:val="clear" w:color="auto" w:fill="CCCCCC"/>
              </w:rPr>
              <w:t>Referenčni n</w:t>
            </w:r>
            <w:r w:rsidRPr="000A1FB4">
              <w:rPr>
                <w:rFonts w:ascii="Times New Roman" w:hAnsi="Times New Roman" w:cs="Times New Roman"/>
                <w:b/>
                <w:bCs/>
                <w:position w:val="-2"/>
                <w:sz w:val="24"/>
                <w:szCs w:val="24"/>
                <w:shd w:val="clear" w:color="auto" w:fill="CCCCCC"/>
              </w:rPr>
              <w:t>aročnik</w:t>
            </w:r>
            <w:r w:rsidRPr="000A1FB4">
              <w:rPr>
                <w:rFonts w:ascii="Times New Roman" w:hAnsi="Times New Roman" w:cs="Times New Roman"/>
                <w:b/>
                <w:bCs/>
                <w:position w:val="-2"/>
                <w:sz w:val="24"/>
                <w:szCs w:val="24"/>
                <w:shd w:val="clear" w:color="auto" w:fill="CCCCCC"/>
              </w:rPr>
              <w:br/>
              <w:t>(naziv, naslov)</w:t>
            </w:r>
          </w:p>
        </w:tc>
        <w:tc>
          <w:tcPr>
            <w:tcW w:w="2835"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E755D4" w:rsidRPr="000A1FB4" w:rsidRDefault="00E755D4" w:rsidP="00F90F52">
            <w:pPr>
              <w:shd w:val="clear" w:color="auto" w:fill="CCCCCC"/>
              <w:spacing w:before="135" w:after="135"/>
              <w:jc w:val="both"/>
              <w:textAlignment w:val="center"/>
              <w:rPr>
                <w:rFonts w:ascii="Times New Roman" w:hAnsi="Times New Roman" w:cs="Times New Roman"/>
                <w:sz w:val="24"/>
                <w:szCs w:val="24"/>
              </w:rPr>
            </w:pPr>
            <w:r>
              <w:rPr>
                <w:rFonts w:ascii="Times New Roman" w:hAnsi="Times New Roman" w:cs="Times New Roman"/>
                <w:b/>
                <w:bCs/>
                <w:position w:val="-2"/>
                <w:sz w:val="24"/>
                <w:szCs w:val="24"/>
                <w:shd w:val="clear" w:color="auto" w:fill="CCCCCC"/>
              </w:rPr>
              <w:t>Vrsta storitve in navedba območja izvajanja storitve</w:t>
            </w:r>
          </w:p>
        </w:tc>
        <w:tc>
          <w:tcPr>
            <w:tcW w:w="3402"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E755D4" w:rsidRPr="000A1FB4" w:rsidRDefault="00E755D4" w:rsidP="00D90C2D">
            <w:pPr>
              <w:jc w:val="both"/>
              <w:rPr>
                <w:rFonts w:ascii="Times New Roman" w:hAnsi="Times New Roman" w:cs="Times New Roman"/>
                <w:sz w:val="24"/>
                <w:szCs w:val="24"/>
              </w:rPr>
            </w:pPr>
            <w:r>
              <w:rPr>
                <w:rFonts w:ascii="Times New Roman" w:hAnsi="Times New Roman" w:cs="Times New Roman"/>
                <w:b/>
                <w:bCs/>
                <w:position w:val="-2"/>
                <w:sz w:val="24"/>
                <w:szCs w:val="24"/>
                <w:shd w:val="clear" w:color="auto" w:fill="CCCCCC"/>
              </w:rPr>
              <w:t>Časovno obdobje izvajanja storitve</w:t>
            </w:r>
            <w:r w:rsidRPr="000A1FB4">
              <w:rPr>
                <w:rFonts w:ascii="Times New Roman" w:hAnsi="Times New Roman" w:cs="Times New Roman"/>
                <w:b/>
                <w:bCs/>
                <w:position w:val="-2"/>
                <w:sz w:val="24"/>
                <w:szCs w:val="24"/>
                <w:shd w:val="clear" w:color="auto" w:fill="CCCCCC"/>
              </w:rPr>
              <w:br/>
              <w:t>(od mesec/leto do mesec/leto)</w:t>
            </w:r>
          </w:p>
        </w:tc>
      </w:tr>
      <w:tr w:rsidR="00E755D4" w:rsidRPr="000A1FB4" w:rsidTr="00E755D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755D4" w:rsidRPr="000A1FB4" w:rsidRDefault="00E755D4" w:rsidP="00F90F52">
            <w:pPr>
              <w:jc w:val="both"/>
              <w:rPr>
                <w:rFonts w:ascii="Times New Roman" w:hAnsi="Times New Roman" w:cs="Times New Roman"/>
                <w:sz w:val="24"/>
                <w:szCs w:val="24"/>
              </w:rPr>
            </w:pPr>
            <w:r w:rsidRPr="000A1FB4">
              <w:rPr>
                <w:rFonts w:ascii="Times New Roman" w:hAnsi="Times New Roman" w:cs="Times New Roman"/>
                <w:b/>
                <w:bCs/>
                <w:position w:val="-2"/>
                <w:sz w:val="24"/>
                <w:szCs w:val="24"/>
              </w:rPr>
              <w:t>1</w:t>
            </w:r>
          </w:p>
        </w:tc>
        <w:tc>
          <w:tcPr>
            <w:tcW w:w="270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755D4" w:rsidRPr="000A1FB4" w:rsidRDefault="00E755D4" w:rsidP="00F90F52">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755D4" w:rsidRPr="000A1FB4" w:rsidRDefault="00E755D4" w:rsidP="00F90F52">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340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755D4" w:rsidRPr="000A1FB4" w:rsidRDefault="00E755D4" w:rsidP="00F90F52">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r>
      <w:tr w:rsidR="00E755D4" w:rsidRPr="000A1FB4" w:rsidTr="00E755D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755D4" w:rsidRPr="000A1FB4" w:rsidRDefault="00E755D4" w:rsidP="00F90F52">
            <w:pPr>
              <w:jc w:val="both"/>
              <w:rPr>
                <w:rFonts w:ascii="Times New Roman" w:hAnsi="Times New Roman" w:cs="Times New Roman"/>
                <w:sz w:val="24"/>
                <w:szCs w:val="24"/>
              </w:rPr>
            </w:pPr>
            <w:r w:rsidRPr="000A1FB4">
              <w:rPr>
                <w:rFonts w:ascii="Times New Roman" w:hAnsi="Times New Roman" w:cs="Times New Roman"/>
                <w:b/>
                <w:bCs/>
                <w:position w:val="-2"/>
                <w:sz w:val="24"/>
                <w:szCs w:val="24"/>
              </w:rPr>
              <w:t>2</w:t>
            </w:r>
          </w:p>
        </w:tc>
        <w:tc>
          <w:tcPr>
            <w:tcW w:w="270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755D4" w:rsidRPr="000A1FB4" w:rsidRDefault="00E755D4" w:rsidP="00F90F52">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755D4" w:rsidRPr="000A1FB4" w:rsidRDefault="00E755D4" w:rsidP="00F90F52">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340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755D4" w:rsidRPr="000A1FB4" w:rsidRDefault="00E755D4" w:rsidP="00F90F52">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r>
      <w:tr w:rsidR="00E755D4" w:rsidRPr="000A1FB4" w:rsidTr="00E755D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755D4" w:rsidRPr="000A1FB4" w:rsidRDefault="00E755D4" w:rsidP="00F90F52">
            <w:pPr>
              <w:jc w:val="both"/>
              <w:rPr>
                <w:rFonts w:ascii="Times New Roman" w:hAnsi="Times New Roman" w:cs="Times New Roman"/>
                <w:sz w:val="24"/>
                <w:szCs w:val="24"/>
              </w:rPr>
            </w:pPr>
            <w:r w:rsidRPr="000A1FB4">
              <w:rPr>
                <w:rFonts w:ascii="Times New Roman" w:hAnsi="Times New Roman" w:cs="Times New Roman"/>
                <w:b/>
                <w:bCs/>
                <w:position w:val="-2"/>
                <w:sz w:val="24"/>
                <w:szCs w:val="24"/>
              </w:rPr>
              <w:t>3</w:t>
            </w:r>
          </w:p>
        </w:tc>
        <w:tc>
          <w:tcPr>
            <w:tcW w:w="270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755D4" w:rsidRPr="000A1FB4" w:rsidRDefault="00E755D4" w:rsidP="00F90F52">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755D4" w:rsidRPr="000A1FB4" w:rsidRDefault="00E755D4" w:rsidP="00F90F52">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340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755D4" w:rsidRPr="000A1FB4" w:rsidRDefault="00E755D4" w:rsidP="00F90F52">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r>
      <w:tr w:rsidR="00E755D4" w:rsidRPr="000A1FB4" w:rsidTr="00E755D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755D4" w:rsidRPr="000A1FB4" w:rsidRDefault="00E755D4" w:rsidP="00F90F52">
            <w:pPr>
              <w:jc w:val="both"/>
              <w:rPr>
                <w:rFonts w:ascii="Times New Roman" w:hAnsi="Times New Roman" w:cs="Times New Roman"/>
                <w:sz w:val="24"/>
                <w:szCs w:val="24"/>
              </w:rPr>
            </w:pPr>
            <w:r w:rsidRPr="000A1FB4">
              <w:rPr>
                <w:rFonts w:ascii="Times New Roman" w:hAnsi="Times New Roman" w:cs="Times New Roman"/>
                <w:b/>
                <w:bCs/>
                <w:position w:val="-2"/>
                <w:sz w:val="24"/>
                <w:szCs w:val="24"/>
              </w:rPr>
              <w:t>4</w:t>
            </w:r>
          </w:p>
        </w:tc>
        <w:tc>
          <w:tcPr>
            <w:tcW w:w="270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755D4" w:rsidRPr="000A1FB4" w:rsidRDefault="00E755D4" w:rsidP="00F90F52">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755D4" w:rsidRPr="000A1FB4" w:rsidRDefault="00E755D4" w:rsidP="00F90F52">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340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755D4" w:rsidRPr="000A1FB4" w:rsidRDefault="00E755D4" w:rsidP="00F90F52">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r>
      <w:tr w:rsidR="00E755D4" w:rsidRPr="000A1FB4" w:rsidTr="00E755D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755D4" w:rsidRPr="000A1FB4" w:rsidRDefault="00E755D4" w:rsidP="00F90F52">
            <w:pPr>
              <w:jc w:val="both"/>
              <w:rPr>
                <w:rFonts w:ascii="Times New Roman" w:hAnsi="Times New Roman" w:cs="Times New Roman"/>
                <w:sz w:val="24"/>
                <w:szCs w:val="24"/>
              </w:rPr>
            </w:pPr>
            <w:r w:rsidRPr="000A1FB4">
              <w:rPr>
                <w:rFonts w:ascii="Times New Roman" w:hAnsi="Times New Roman" w:cs="Times New Roman"/>
                <w:b/>
                <w:bCs/>
                <w:position w:val="-2"/>
                <w:sz w:val="24"/>
                <w:szCs w:val="24"/>
              </w:rPr>
              <w:t>5</w:t>
            </w:r>
          </w:p>
        </w:tc>
        <w:tc>
          <w:tcPr>
            <w:tcW w:w="270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755D4" w:rsidRPr="000A1FB4" w:rsidRDefault="00E755D4" w:rsidP="00F90F52">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755D4" w:rsidRPr="000A1FB4" w:rsidRDefault="00E755D4" w:rsidP="00F90F52">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c>
          <w:tcPr>
            <w:tcW w:w="340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755D4" w:rsidRPr="000A1FB4" w:rsidRDefault="00E755D4" w:rsidP="00F90F52">
            <w:pPr>
              <w:jc w:val="both"/>
              <w:rPr>
                <w:rFonts w:ascii="Times New Roman" w:hAnsi="Times New Roman" w:cs="Times New Roman"/>
                <w:sz w:val="24"/>
                <w:szCs w:val="24"/>
              </w:rPr>
            </w:pPr>
            <w:r w:rsidRPr="000A1FB4">
              <w:rPr>
                <w:rFonts w:ascii="Times New Roman" w:hAnsi="Times New Roman" w:cs="Times New Roman"/>
                <w:position w:val="-2"/>
                <w:sz w:val="24"/>
                <w:szCs w:val="24"/>
              </w:rPr>
              <w:t> </w:t>
            </w:r>
          </w:p>
        </w:tc>
      </w:tr>
    </w:tbl>
    <w:p w:rsidR="007F7E36" w:rsidRDefault="00BC69B9" w:rsidP="00F90F52">
      <w:pPr>
        <w:spacing w:before="225" w:after="225" w:line="240" w:lineRule="auto"/>
        <w:jc w:val="both"/>
        <w:rPr>
          <w:rFonts w:ascii="Times New Roman" w:hAnsi="Times New Roman" w:cs="Times New Roman"/>
          <w:sz w:val="24"/>
          <w:szCs w:val="24"/>
        </w:rPr>
      </w:pPr>
      <w:r w:rsidRPr="000A1FB4">
        <w:rPr>
          <w:rFonts w:ascii="Times New Roman" w:hAnsi="Times New Roman" w:cs="Times New Roman"/>
          <w:sz w:val="24"/>
          <w:szCs w:val="24"/>
        </w:rPr>
        <w:t> </w:t>
      </w:r>
    </w:p>
    <w:p w:rsidR="00510BF2" w:rsidRPr="000A1FB4" w:rsidRDefault="00510BF2" w:rsidP="00F90F52">
      <w:pPr>
        <w:spacing w:before="225" w:after="225" w:line="240" w:lineRule="auto"/>
        <w:jc w:val="both"/>
        <w:rPr>
          <w:rFonts w:ascii="Times New Roman" w:hAnsi="Times New Roman" w:cs="Times New Roman"/>
          <w:sz w:val="24"/>
          <w:szCs w:val="24"/>
        </w:rPr>
      </w:pPr>
    </w:p>
    <w:p w:rsidR="007F7E36" w:rsidRPr="000A1FB4" w:rsidRDefault="00BC69B9" w:rsidP="00F90F52">
      <w:pPr>
        <w:spacing w:before="225" w:after="225" w:line="240" w:lineRule="auto"/>
        <w:jc w:val="both"/>
        <w:rPr>
          <w:rFonts w:ascii="Times New Roman" w:hAnsi="Times New Roman" w:cs="Times New Roman"/>
          <w:sz w:val="24"/>
          <w:szCs w:val="24"/>
        </w:rPr>
      </w:pPr>
      <w:r w:rsidRPr="000A1FB4">
        <w:rPr>
          <w:rFonts w:ascii="Times New Roman" w:hAnsi="Times New Roman" w:cs="Times New Roman"/>
          <w:b/>
          <w:bCs/>
          <w:i/>
          <w:iCs/>
          <w:sz w:val="24"/>
          <w:szCs w:val="24"/>
          <w:u w:val="single"/>
        </w:rPr>
        <w:t>Opomba:</w:t>
      </w:r>
      <w:r w:rsidRPr="000A1FB4">
        <w:rPr>
          <w:rFonts w:ascii="Times New Roman" w:hAnsi="Times New Roman" w:cs="Times New Roman"/>
          <w:i/>
          <w:iCs/>
          <w:sz w:val="24"/>
          <w:szCs w:val="24"/>
        </w:rPr>
        <w:br/>
        <w:t>V primeru več referenc se obrazec fotokopira.</w:t>
      </w:r>
    </w:p>
    <w:p w:rsidR="007F7E36" w:rsidRDefault="00BC69B9" w:rsidP="00F90F52">
      <w:pPr>
        <w:spacing w:before="225" w:after="225" w:line="240" w:lineRule="auto"/>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 </w:t>
      </w:r>
    </w:p>
    <w:p w:rsidR="00510BF2" w:rsidRPr="00FE58B8" w:rsidRDefault="00510BF2" w:rsidP="00F90F52">
      <w:pPr>
        <w:spacing w:before="225" w:after="225" w:line="240" w:lineRule="auto"/>
        <w:jc w:val="both"/>
        <w:rPr>
          <w:rFonts w:ascii="Times New Roman" w:hAnsi="Times New Roman" w:cs="Times New Roman"/>
          <w:sz w:val="24"/>
          <w:szCs w:val="24"/>
        </w:rPr>
      </w:pPr>
    </w:p>
    <w:tbl>
      <w:tblPr>
        <w:tblStyle w:val="NormalTablePHPDOCX"/>
        <w:tblW w:w="8745" w:type="dxa"/>
        <w:tblInd w:w="108" w:type="dxa"/>
        <w:tblLook w:val="04A0" w:firstRow="1" w:lastRow="0" w:firstColumn="1" w:lastColumn="0" w:noHBand="0" w:noVBand="1"/>
      </w:tblPr>
      <w:tblGrid>
        <w:gridCol w:w="4080"/>
        <w:gridCol w:w="4665"/>
      </w:tblGrid>
      <w:tr w:rsidR="007F7E36" w:rsidRPr="00FE58B8">
        <w:tc>
          <w:tcPr>
            <w:tcW w:w="4080" w:type="dxa"/>
            <w:tcMar>
              <w:top w:w="75" w:type="dxa"/>
              <w:bottom w:w="75" w:type="dxa"/>
            </w:tcMar>
            <w:vAlign w:val="center"/>
          </w:tcPr>
          <w:p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Kraj in datum:</w:t>
            </w:r>
          </w:p>
        </w:tc>
        <w:tc>
          <w:tcPr>
            <w:tcW w:w="0" w:type="auto"/>
            <w:tcMar>
              <w:top w:w="75" w:type="dxa"/>
              <w:bottom w:w="75" w:type="dxa"/>
            </w:tcMar>
            <w:vAlign w:val="center"/>
          </w:tcPr>
          <w:p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Ime in priimek: _____________________</w:t>
            </w:r>
          </w:p>
        </w:tc>
      </w:tr>
      <w:tr w:rsidR="007F7E36" w:rsidRPr="00FE58B8">
        <w:tc>
          <w:tcPr>
            <w:tcW w:w="4080" w:type="dxa"/>
            <w:tcMar>
              <w:top w:w="75" w:type="dxa"/>
              <w:bottom w:w="75" w:type="dxa"/>
            </w:tcMar>
            <w:vAlign w:val="center"/>
          </w:tcPr>
          <w:p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c>
          <w:tcPr>
            <w:tcW w:w="0" w:type="auto"/>
            <w:tcMar>
              <w:top w:w="75" w:type="dxa"/>
              <w:bottom w:w="75" w:type="dxa"/>
            </w:tcMar>
            <w:vAlign w:val="center"/>
          </w:tcPr>
          <w:p w:rsidR="007F7E36" w:rsidRPr="00FE58B8" w:rsidRDefault="000A1FB4" w:rsidP="00F90F52">
            <w:pPr>
              <w:jc w:val="both"/>
              <w:rPr>
                <w:rFonts w:ascii="Times New Roman" w:hAnsi="Times New Roman" w:cs="Times New Roman"/>
                <w:sz w:val="24"/>
                <w:szCs w:val="24"/>
              </w:rPr>
            </w:pPr>
            <w:r w:rsidRPr="00AE28AE">
              <w:rPr>
                <w:rFonts w:ascii="Times New Roman" w:hAnsi="Times New Roman" w:cs="Times New Roman"/>
                <w:color w:val="A9A9A9"/>
                <w:position w:val="-2"/>
              </w:rPr>
              <w:t>(žig in podpis)</w:t>
            </w:r>
          </w:p>
        </w:tc>
      </w:tr>
    </w:tbl>
    <w:p w:rsidR="007F7E36" w:rsidRPr="00FE58B8" w:rsidRDefault="007F7E36" w:rsidP="00F90F52">
      <w:pPr>
        <w:jc w:val="both"/>
        <w:rPr>
          <w:rFonts w:ascii="Times New Roman" w:hAnsi="Times New Roman" w:cs="Times New Roman"/>
          <w:sz w:val="24"/>
          <w:szCs w:val="24"/>
        </w:rPr>
        <w:sectPr w:rsidR="007F7E36" w:rsidRPr="00FE58B8" w:rsidSect="00477B44">
          <w:footerReference w:type="default" r:id="rId81"/>
          <w:pgSz w:w="11906" w:h="16838"/>
          <w:pgMar w:top="1418" w:right="1418" w:bottom="1418" w:left="1418" w:header="567" w:footer="596" w:gutter="0"/>
          <w:cols w:space="708"/>
          <w:docGrid w:linePitch="360"/>
        </w:sectPr>
      </w:pPr>
    </w:p>
    <w:p w:rsidR="00820B19" w:rsidRPr="00FE58B8" w:rsidRDefault="00BC69B9" w:rsidP="00AD5058">
      <w:pPr>
        <w:spacing w:after="0"/>
        <w:jc w:val="right"/>
        <w:rPr>
          <w:rFonts w:ascii="Times New Roman" w:hAnsi="Times New Roman" w:cs="Times New Roman"/>
          <w:sz w:val="24"/>
          <w:szCs w:val="24"/>
        </w:rPr>
      </w:pPr>
      <w:r w:rsidRPr="00FE58B8">
        <w:rPr>
          <w:rFonts w:ascii="Times New Roman" w:hAnsi="Times New Roman" w:cs="Times New Roman"/>
          <w:sz w:val="24"/>
          <w:szCs w:val="24"/>
        </w:rPr>
        <w:lastRenderedPageBreak/>
        <w:t>Obrazec št: 1</w:t>
      </w:r>
      <w:r w:rsidR="00E441B6">
        <w:rPr>
          <w:rFonts w:ascii="Times New Roman" w:hAnsi="Times New Roman" w:cs="Times New Roman"/>
          <w:sz w:val="24"/>
          <w:szCs w:val="24"/>
        </w:rPr>
        <w:t>1</w:t>
      </w:r>
    </w:p>
    <w:p w:rsidR="00820B19" w:rsidRPr="00FE58B8" w:rsidRDefault="00BC69B9" w:rsidP="00F90F5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Times New Roman" w:hAnsi="Times New Roman" w:cs="Times New Roman"/>
          <w:sz w:val="24"/>
          <w:szCs w:val="24"/>
        </w:rPr>
      </w:pPr>
      <w:r w:rsidRPr="00FE58B8">
        <w:rPr>
          <w:rFonts w:ascii="Times New Roman" w:hAnsi="Times New Roman" w:cs="Times New Roman"/>
          <w:sz w:val="24"/>
          <w:szCs w:val="24"/>
        </w:rPr>
        <w:t>Potrdilo o dobro opravljenem delu</w:t>
      </w:r>
    </w:p>
    <w:p w:rsidR="007F7E36" w:rsidRPr="00CD5741" w:rsidRDefault="00BC69B9" w:rsidP="00F90F52">
      <w:pPr>
        <w:shd w:val="clear" w:color="auto" w:fill="FFFFFF"/>
        <w:spacing w:before="225" w:after="375" w:line="333" w:lineRule="auto"/>
        <w:jc w:val="both"/>
        <w:rPr>
          <w:rFonts w:ascii="Times New Roman" w:hAnsi="Times New Roman" w:cs="Times New Roman"/>
          <w:sz w:val="24"/>
          <w:szCs w:val="24"/>
        </w:rPr>
      </w:pPr>
      <w:r w:rsidRPr="00CD5741">
        <w:rPr>
          <w:rFonts w:ascii="Times New Roman" w:hAnsi="Times New Roman" w:cs="Times New Roman"/>
          <w:b/>
          <w:bCs/>
          <w:sz w:val="24"/>
          <w:szCs w:val="24"/>
          <w:shd w:val="clear" w:color="auto" w:fill="FFFFFF"/>
        </w:rPr>
        <w:t>Naziv in naslov potrjevalca reference: </w:t>
      </w:r>
      <w:r w:rsidRPr="00CD5741">
        <w:rPr>
          <w:rFonts w:ascii="Times New Roman" w:hAnsi="Times New Roman" w:cs="Times New Roman"/>
          <w:sz w:val="24"/>
          <w:szCs w:val="24"/>
          <w:u w:val="single"/>
          <w:shd w:val="clear" w:color="auto" w:fill="FFFFFF"/>
        </w:rPr>
        <w:t>____________________________</w:t>
      </w:r>
      <w:r w:rsidR="00B41690" w:rsidRPr="00CD5741">
        <w:rPr>
          <w:rFonts w:ascii="Times New Roman" w:hAnsi="Times New Roman" w:cs="Times New Roman"/>
          <w:sz w:val="24"/>
          <w:szCs w:val="24"/>
          <w:u w:val="single"/>
          <w:shd w:val="clear" w:color="auto" w:fill="FFFFFF"/>
        </w:rPr>
        <w:t>___________</w:t>
      </w:r>
    </w:p>
    <w:p w:rsidR="007F7E36" w:rsidRPr="00B83C34" w:rsidRDefault="00BC69B9" w:rsidP="00B83C34">
      <w:pPr>
        <w:shd w:val="clear" w:color="auto" w:fill="FFFFFF"/>
        <w:spacing w:after="0" w:line="240" w:lineRule="auto"/>
        <w:jc w:val="both"/>
        <w:rPr>
          <w:rFonts w:ascii="Times New Roman" w:hAnsi="Times New Roman" w:cs="Times New Roman"/>
          <w:sz w:val="24"/>
          <w:szCs w:val="24"/>
        </w:rPr>
      </w:pPr>
      <w:r w:rsidRPr="00B83C34">
        <w:rPr>
          <w:rFonts w:ascii="Times New Roman" w:hAnsi="Times New Roman" w:cs="Times New Roman"/>
          <w:sz w:val="24"/>
          <w:szCs w:val="24"/>
          <w:shd w:val="clear" w:color="auto" w:fill="FFFFFF"/>
        </w:rPr>
        <w:t> </w:t>
      </w:r>
      <w:r w:rsidR="00B41690" w:rsidRPr="00B83C34">
        <w:rPr>
          <w:rFonts w:ascii="Times New Roman" w:hAnsi="Times New Roman" w:cs="Times New Roman"/>
          <w:sz w:val="24"/>
          <w:szCs w:val="24"/>
          <w:shd w:val="clear" w:color="auto" w:fill="FFFFFF"/>
        </w:rPr>
        <w:t xml:space="preserve">                                           </w:t>
      </w:r>
      <w:r w:rsidRPr="00B83C34">
        <w:rPr>
          <w:rFonts w:ascii="Times New Roman" w:hAnsi="Times New Roman" w:cs="Times New Roman"/>
          <w:b/>
          <w:bCs/>
          <w:sz w:val="24"/>
          <w:szCs w:val="24"/>
          <w:shd w:val="clear" w:color="auto" w:fill="FFFFFF"/>
        </w:rPr>
        <w:t>IZJAVA - POTRDILO REFERENCE</w:t>
      </w:r>
    </w:p>
    <w:p w:rsidR="00B83C34" w:rsidRPr="00B83C34" w:rsidRDefault="00B83C34" w:rsidP="00B83C34">
      <w:pPr>
        <w:spacing w:after="0" w:line="240" w:lineRule="auto"/>
        <w:jc w:val="center"/>
        <w:rPr>
          <w:rFonts w:ascii="Times New Roman" w:hAnsi="Times New Roman" w:cs="Times New Roman"/>
          <w:sz w:val="24"/>
          <w:szCs w:val="24"/>
        </w:rPr>
      </w:pPr>
      <w:r w:rsidRPr="00B83C34">
        <w:rPr>
          <w:rFonts w:ascii="Times New Roman" w:hAnsi="Times New Roman" w:cs="Times New Roman"/>
          <w:sz w:val="24"/>
          <w:szCs w:val="24"/>
        </w:rPr>
        <w:t>Pod kazensko in materialno odgovornostjo izjavljamo, da je družba/oseba</w:t>
      </w:r>
    </w:p>
    <w:p w:rsidR="00B83C34" w:rsidRPr="00B83C34" w:rsidRDefault="00B83C34" w:rsidP="00B83C34">
      <w:pPr>
        <w:spacing w:after="0" w:line="240" w:lineRule="auto"/>
        <w:rPr>
          <w:rFonts w:ascii="Times New Roman" w:hAnsi="Times New Roman" w:cs="Times New Roman"/>
          <w:sz w:val="24"/>
          <w:szCs w:val="24"/>
        </w:rPr>
      </w:pPr>
      <w:r w:rsidRPr="00B83C34">
        <w:rPr>
          <w:rFonts w:ascii="Times New Roman" w:hAnsi="Times New Roman" w:cs="Times New Roman"/>
          <w:sz w:val="24"/>
          <w:szCs w:val="24"/>
        </w:rPr>
        <w:t>__________________________________________________________________________</w:t>
      </w:r>
    </w:p>
    <w:p w:rsidR="00B83C34" w:rsidRPr="00B83C34" w:rsidRDefault="00B83C34" w:rsidP="00B83C34">
      <w:pPr>
        <w:spacing w:after="0" w:line="240" w:lineRule="auto"/>
        <w:rPr>
          <w:rFonts w:ascii="Times New Roman" w:hAnsi="Times New Roman" w:cs="Times New Roman"/>
          <w:sz w:val="24"/>
          <w:szCs w:val="24"/>
        </w:rPr>
      </w:pPr>
    </w:p>
    <w:p w:rsidR="00B83C34" w:rsidRPr="00B83C34" w:rsidRDefault="00B83C34" w:rsidP="00B83C34">
      <w:pPr>
        <w:spacing w:after="0" w:line="240" w:lineRule="auto"/>
        <w:rPr>
          <w:rFonts w:ascii="Times New Roman" w:hAnsi="Times New Roman" w:cs="Times New Roman"/>
          <w:sz w:val="24"/>
          <w:szCs w:val="24"/>
        </w:rPr>
      </w:pPr>
      <w:r w:rsidRPr="00B83C34">
        <w:rPr>
          <w:rFonts w:ascii="Times New Roman" w:hAnsi="Times New Roman" w:cs="Times New Roman"/>
          <w:sz w:val="24"/>
          <w:szCs w:val="24"/>
        </w:rPr>
        <w:t>izvedla prevoz osnovnošolskih otrok</w:t>
      </w:r>
    </w:p>
    <w:p w:rsidR="00B83C34" w:rsidRPr="00B83C34" w:rsidRDefault="00B83C34" w:rsidP="00B83C34">
      <w:pPr>
        <w:spacing w:after="0" w:line="240" w:lineRule="auto"/>
        <w:rPr>
          <w:rFonts w:ascii="Times New Roman" w:hAnsi="Times New Roman" w:cs="Times New Roman"/>
          <w:sz w:val="24"/>
          <w:szCs w:val="24"/>
        </w:rPr>
      </w:pPr>
      <w:r w:rsidRPr="00B83C34">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w:t>
      </w:r>
    </w:p>
    <w:p w:rsidR="00B83C34" w:rsidRPr="00B83C34" w:rsidRDefault="00B83C34" w:rsidP="00B83C34">
      <w:pPr>
        <w:spacing w:after="0" w:line="240" w:lineRule="auto"/>
        <w:jc w:val="both"/>
        <w:rPr>
          <w:rFonts w:ascii="Times New Roman" w:hAnsi="Times New Roman" w:cs="Times New Roman"/>
          <w:i/>
          <w:sz w:val="24"/>
          <w:szCs w:val="24"/>
        </w:rPr>
      </w:pPr>
      <w:r w:rsidRPr="00B83C34">
        <w:rPr>
          <w:rFonts w:ascii="Times New Roman" w:hAnsi="Times New Roman" w:cs="Times New Roman"/>
          <w:i/>
          <w:sz w:val="24"/>
          <w:szCs w:val="24"/>
        </w:rPr>
        <w:t>(opis storitev, ki ustreza referenčni zahtevi naročnika)</w:t>
      </w:r>
    </w:p>
    <w:p w:rsidR="00B83C34" w:rsidRPr="00B83C34" w:rsidRDefault="00B83C34" w:rsidP="00B83C34">
      <w:pPr>
        <w:spacing w:after="0" w:line="240" w:lineRule="auto"/>
        <w:rPr>
          <w:rFonts w:ascii="Times New Roman" w:hAnsi="Times New Roman" w:cs="Times New Roman"/>
          <w:sz w:val="24"/>
          <w:szCs w:val="24"/>
        </w:rPr>
      </w:pPr>
    </w:p>
    <w:p w:rsidR="00B83C34" w:rsidRPr="00B83C34" w:rsidRDefault="00B83C34" w:rsidP="00B83C34">
      <w:pPr>
        <w:spacing w:after="0" w:line="240" w:lineRule="auto"/>
        <w:rPr>
          <w:rFonts w:ascii="Times New Roman" w:hAnsi="Times New Roman" w:cs="Times New Roman"/>
          <w:sz w:val="24"/>
          <w:szCs w:val="24"/>
        </w:rPr>
      </w:pPr>
      <w:r w:rsidRPr="00B83C34">
        <w:rPr>
          <w:rFonts w:ascii="Times New Roman" w:hAnsi="Times New Roman" w:cs="Times New Roman"/>
          <w:sz w:val="24"/>
          <w:szCs w:val="24"/>
        </w:rPr>
        <w:t>Po pogodbi št. ___________________________ z dne ____________________________,</w:t>
      </w:r>
    </w:p>
    <w:p w:rsidR="00F1594B" w:rsidRDefault="00F1594B" w:rsidP="00B83C34">
      <w:pPr>
        <w:spacing w:after="0" w:line="240" w:lineRule="auto"/>
        <w:rPr>
          <w:rFonts w:ascii="Times New Roman" w:hAnsi="Times New Roman" w:cs="Times New Roman"/>
          <w:color w:val="FF0000"/>
          <w:sz w:val="24"/>
          <w:szCs w:val="24"/>
        </w:rPr>
      </w:pPr>
    </w:p>
    <w:p w:rsidR="00B83C34" w:rsidRPr="00B83C34" w:rsidRDefault="00B83C34" w:rsidP="00B83C34">
      <w:pPr>
        <w:spacing w:after="0" w:line="240" w:lineRule="auto"/>
        <w:rPr>
          <w:rFonts w:ascii="Times New Roman" w:hAnsi="Times New Roman" w:cs="Times New Roman"/>
          <w:sz w:val="24"/>
          <w:szCs w:val="24"/>
        </w:rPr>
      </w:pPr>
      <w:r w:rsidRPr="00B83C34">
        <w:rPr>
          <w:rFonts w:ascii="Times New Roman" w:hAnsi="Times New Roman" w:cs="Times New Roman"/>
          <w:sz w:val="24"/>
          <w:szCs w:val="24"/>
        </w:rPr>
        <w:t>obdobju od ______________  ________ do ____________  ________.</w:t>
      </w:r>
    </w:p>
    <w:p w:rsidR="00B83C34" w:rsidRPr="00B83C34" w:rsidRDefault="00B83C34" w:rsidP="00B83C34">
      <w:pPr>
        <w:spacing w:after="0" w:line="240" w:lineRule="auto"/>
        <w:rPr>
          <w:rFonts w:ascii="Times New Roman" w:hAnsi="Times New Roman" w:cs="Times New Roman"/>
          <w:sz w:val="24"/>
          <w:szCs w:val="24"/>
        </w:rPr>
      </w:pPr>
      <w:r w:rsidRPr="00B83C34">
        <w:rPr>
          <w:rFonts w:ascii="Times New Roman" w:hAnsi="Times New Roman" w:cs="Times New Roman"/>
          <w:sz w:val="24"/>
          <w:szCs w:val="24"/>
        </w:rPr>
        <w:t xml:space="preserve">                        (mesec)</w:t>
      </w:r>
      <w:r w:rsidRPr="00B83C34">
        <w:rPr>
          <w:rFonts w:ascii="Times New Roman" w:hAnsi="Times New Roman" w:cs="Times New Roman"/>
          <w:sz w:val="24"/>
          <w:szCs w:val="24"/>
        </w:rPr>
        <w:tab/>
        <w:t xml:space="preserve">     (leto)                  (mesec)          (leto)</w:t>
      </w:r>
    </w:p>
    <w:p w:rsidR="00B83C34" w:rsidRPr="00B83C34" w:rsidRDefault="00B83C34" w:rsidP="00B83C34">
      <w:pPr>
        <w:spacing w:after="0" w:line="240" w:lineRule="auto"/>
        <w:rPr>
          <w:rFonts w:ascii="Times New Roman" w:hAnsi="Times New Roman" w:cs="Times New Roman"/>
          <w:sz w:val="24"/>
          <w:szCs w:val="24"/>
        </w:rPr>
      </w:pPr>
    </w:p>
    <w:p w:rsidR="00B83C34" w:rsidRPr="00B83C34" w:rsidRDefault="00B83C34" w:rsidP="00B83C34">
      <w:pPr>
        <w:spacing w:after="0" w:line="240" w:lineRule="auto"/>
        <w:rPr>
          <w:rFonts w:ascii="Times New Roman" w:hAnsi="Times New Roman" w:cs="Times New Roman"/>
          <w:sz w:val="24"/>
          <w:szCs w:val="24"/>
        </w:rPr>
      </w:pPr>
      <w:r w:rsidRPr="00B83C34">
        <w:rPr>
          <w:rFonts w:ascii="Times New Roman" w:hAnsi="Times New Roman" w:cs="Times New Roman"/>
          <w:sz w:val="24"/>
          <w:szCs w:val="24"/>
        </w:rPr>
        <w:t>Storitve so se izvajala v naslednjem kraju (relacijah): __________________________________________________________________________</w:t>
      </w:r>
    </w:p>
    <w:p w:rsidR="00B83C34" w:rsidRDefault="00B83C34" w:rsidP="00B83C34">
      <w:pPr>
        <w:spacing w:after="0" w:line="240" w:lineRule="auto"/>
        <w:rPr>
          <w:rFonts w:ascii="Times New Roman" w:hAnsi="Times New Roman" w:cs="Times New Roman"/>
          <w:sz w:val="24"/>
          <w:szCs w:val="24"/>
        </w:rPr>
      </w:pPr>
    </w:p>
    <w:p w:rsidR="00DA6103" w:rsidRPr="00B83C34" w:rsidRDefault="00DA6103" w:rsidP="00B83C34">
      <w:pPr>
        <w:spacing w:after="0" w:line="240" w:lineRule="auto"/>
        <w:rPr>
          <w:rFonts w:ascii="Times New Roman" w:hAnsi="Times New Roman" w:cs="Times New Roman"/>
          <w:sz w:val="24"/>
          <w:szCs w:val="24"/>
        </w:rPr>
      </w:pPr>
      <w:r>
        <w:rPr>
          <w:rFonts w:ascii="Times New Roman" w:hAnsi="Times New Roman" w:cs="Times New Roman"/>
          <w:sz w:val="24"/>
          <w:szCs w:val="24"/>
        </w:rPr>
        <w:t>Obkrožite odgovor:</w:t>
      </w:r>
    </w:p>
    <w:p w:rsidR="00B83C34" w:rsidRDefault="00B83C34" w:rsidP="00745C23">
      <w:pPr>
        <w:pStyle w:val="Odstavekseznama"/>
        <w:numPr>
          <w:ilvl w:val="0"/>
          <w:numId w:val="30"/>
        </w:numPr>
        <w:spacing w:after="0" w:line="240" w:lineRule="auto"/>
        <w:jc w:val="both"/>
        <w:rPr>
          <w:rFonts w:ascii="Times New Roman" w:hAnsi="Times New Roman" w:cs="Times New Roman"/>
          <w:sz w:val="24"/>
          <w:szCs w:val="24"/>
        </w:rPr>
      </w:pPr>
      <w:r w:rsidRPr="00DA6103">
        <w:rPr>
          <w:rFonts w:ascii="Times New Roman" w:hAnsi="Times New Roman" w:cs="Times New Roman"/>
          <w:sz w:val="24"/>
          <w:szCs w:val="24"/>
        </w:rPr>
        <w:t xml:space="preserve">Storitev je bilo opravljeno pravočasno, strokovno, kvalitetno in v skladu z določili pogodbe. </w:t>
      </w:r>
    </w:p>
    <w:p w:rsidR="00DA6103" w:rsidRPr="00DA6103" w:rsidRDefault="00DA6103" w:rsidP="00745C23">
      <w:pPr>
        <w:pStyle w:val="Odstavekseznama"/>
        <w:numPr>
          <w:ilvl w:val="0"/>
          <w:numId w:val="30"/>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Pri izvajanju storitve so bile zaznane določene pomanjkljivosti.</w:t>
      </w:r>
    </w:p>
    <w:p w:rsidR="00B83C34" w:rsidRPr="00B83C34" w:rsidRDefault="00B83C34" w:rsidP="00B83C34">
      <w:pPr>
        <w:spacing w:after="0" w:line="240" w:lineRule="auto"/>
        <w:jc w:val="both"/>
        <w:rPr>
          <w:rFonts w:ascii="Times New Roman" w:hAnsi="Times New Roman" w:cs="Times New Roman"/>
          <w:sz w:val="24"/>
          <w:szCs w:val="24"/>
        </w:rPr>
      </w:pPr>
    </w:p>
    <w:p w:rsidR="00B83C34" w:rsidRPr="00B83C34" w:rsidRDefault="00B83C34" w:rsidP="00B83C34">
      <w:pPr>
        <w:spacing w:after="0" w:line="240" w:lineRule="auto"/>
        <w:jc w:val="both"/>
        <w:rPr>
          <w:rFonts w:ascii="Times New Roman" w:hAnsi="Times New Roman" w:cs="Times New Roman"/>
          <w:sz w:val="24"/>
          <w:szCs w:val="24"/>
        </w:rPr>
      </w:pPr>
      <w:r w:rsidRPr="00B83C34">
        <w:rPr>
          <w:rFonts w:ascii="Times New Roman" w:hAnsi="Times New Roman" w:cs="Times New Roman"/>
          <w:sz w:val="24"/>
          <w:szCs w:val="24"/>
        </w:rPr>
        <w:t>Kontaktna oseba referenčnega naročnika, ki jo lahko naročnik kontaktira za preverjanje reference:</w:t>
      </w:r>
    </w:p>
    <w:p w:rsidR="00B83C34" w:rsidRPr="00B83C34" w:rsidRDefault="00B83C34" w:rsidP="00B83C34">
      <w:pPr>
        <w:spacing w:after="0" w:line="240" w:lineRule="auto"/>
        <w:jc w:val="both"/>
        <w:rPr>
          <w:rFonts w:ascii="Times New Roman" w:hAnsi="Times New Roman" w:cs="Times New Roman"/>
          <w:sz w:val="24"/>
          <w:szCs w:val="24"/>
        </w:rPr>
      </w:pPr>
      <w:r w:rsidRPr="00B83C34">
        <w:rPr>
          <w:rFonts w:ascii="Times New Roman" w:hAnsi="Times New Roman" w:cs="Times New Roman"/>
          <w:sz w:val="24"/>
          <w:szCs w:val="24"/>
        </w:rPr>
        <w:t>IME IN PRIIMEK:</w:t>
      </w:r>
    </w:p>
    <w:p w:rsidR="00B83C34" w:rsidRPr="00B83C34" w:rsidRDefault="00B83C34" w:rsidP="00B83C34">
      <w:pPr>
        <w:spacing w:after="0" w:line="240" w:lineRule="auto"/>
        <w:jc w:val="both"/>
        <w:rPr>
          <w:rFonts w:ascii="Times New Roman" w:hAnsi="Times New Roman" w:cs="Times New Roman"/>
          <w:sz w:val="24"/>
          <w:szCs w:val="24"/>
        </w:rPr>
      </w:pPr>
      <w:r w:rsidRPr="00B83C34">
        <w:rPr>
          <w:rFonts w:ascii="Times New Roman" w:hAnsi="Times New Roman" w:cs="Times New Roman"/>
          <w:sz w:val="24"/>
          <w:szCs w:val="24"/>
        </w:rPr>
        <w:t>naziv pri referenčnem naročniku:</w:t>
      </w:r>
    </w:p>
    <w:p w:rsidR="00B83C34" w:rsidRPr="00B83C34" w:rsidRDefault="00B83C34" w:rsidP="00B83C34">
      <w:pPr>
        <w:spacing w:after="0" w:line="240" w:lineRule="auto"/>
        <w:jc w:val="both"/>
        <w:rPr>
          <w:rFonts w:ascii="Times New Roman" w:hAnsi="Times New Roman" w:cs="Times New Roman"/>
          <w:sz w:val="24"/>
          <w:szCs w:val="24"/>
        </w:rPr>
      </w:pPr>
      <w:r w:rsidRPr="00B83C34">
        <w:rPr>
          <w:rFonts w:ascii="Times New Roman" w:hAnsi="Times New Roman" w:cs="Times New Roman"/>
          <w:sz w:val="24"/>
          <w:szCs w:val="24"/>
        </w:rPr>
        <w:t>e-mail:</w:t>
      </w:r>
    </w:p>
    <w:p w:rsidR="00B83C34" w:rsidRPr="00B83C34" w:rsidRDefault="00B83C34" w:rsidP="00B83C34">
      <w:pPr>
        <w:spacing w:after="0" w:line="240" w:lineRule="auto"/>
        <w:jc w:val="both"/>
        <w:rPr>
          <w:rFonts w:ascii="Times New Roman" w:hAnsi="Times New Roman" w:cs="Times New Roman"/>
          <w:sz w:val="24"/>
          <w:szCs w:val="24"/>
        </w:rPr>
      </w:pPr>
      <w:r w:rsidRPr="00B83C34">
        <w:rPr>
          <w:rFonts w:ascii="Times New Roman" w:hAnsi="Times New Roman" w:cs="Times New Roman"/>
          <w:sz w:val="24"/>
          <w:szCs w:val="24"/>
        </w:rPr>
        <w:t>telefon:</w:t>
      </w:r>
    </w:p>
    <w:p w:rsidR="007B5895" w:rsidRPr="00B83C34" w:rsidRDefault="007B5895" w:rsidP="00B83C34">
      <w:pPr>
        <w:shd w:val="clear" w:color="auto" w:fill="FFFFFF"/>
        <w:spacing w:after="0" w:line="240" w:lineRule="auto"/>
        <w:jc w:val="both"/>
        <w:rPr>
          <w:rFonts w:ascii="Times New Roman" w:hAnsi="Times New Roman" w:cs="Times New Roman"/>
          <w:sz w:val="24"/>
          <w:szCs w:val="24"/>
        </w:rPr>
      </w:pP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7F7E36" w:rsidRPr="00FE58B8" w:rsidTr="00B41690">
        <w:tc>
          <w:tcPr>
            <w:tcW w:w="3591" w:type="dxa"/>
            <w:shd w:val="clear" w:color="auto" w:fill="FFFFFF"/>
            <w:tcMar>
              <w:top w:w="75" w:type="dxa"/>
              <w:bottom w:w="75" w:type="dxa"/>
            </w:tcMar>
            <w:vAlign w:val="center"/>
          </w:tcPr>
          <w:p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shd w:val="clear" w:color="auto" w:fill="FFFFFF"/>
              </w:rPr>
              <w:t>Kraj in datum:</w:t>
            </w:r>
          </w:p>
        </w:tc>
        <w:tc>
          <w:tcPr>
            <w:tcW w:w="2629" w:type="dxa"/>
            <w:shd w:val="clear" w:color="auto" w:fill="FFFFFF"/>
            <w:tcMar>
              <w:top w:w="75" w:type="dxa"/>
              <w:bottom w:w="75" w:type="dxa"/>
            </w:tcMar>
            <w:vAlign w:val="center"/>
          </w:tcPr>
          <w:p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shd w:val="clear" w:color="auto" w:fill="FFFFFF"/>
              </w:rPr>
              <w:t> </w:t>
            </w:r>
          </w:p>
        </w:tc>
        <w:tc>
          <w:tcPr>
            <w:tcW w:w="1820" w:type="dxa"/>
            <w:shd w:val="clear" w:color="auto" w:fill="FFFFFF"/>
            <w:tcMar>
              <w:top w:w="75" w:type="dxa"/>
              <w:bottom w:w="75" w:type="dxa"/>
            </w:tcMar>
            <w:vAlign w:val="center"/>
          </w:tcPr>
          <w:p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shd w:val="clear" w:color="auto" w:fill="FFFFFF"/>
              </w:rPr>
              <w:t> </w:t>
            </w:r>
          </w:p>
        </w:tc>
      </w:tr>
      <w:tr w:rsidR="007F7E36" w:rsidRPr="00FE58B8" w:rsidTr="00B41690">
        <w:tc>
          <w:tcPr>
            <w:tcW w:w="3591" w:type="dxa"/>
            <w:shd w:val="clear" w:color="auto" w:fill="FFFFFF"/>
            <w:tcMar>
              <w:top w:w="75" w:type="dxa"/>
              <w:bottom w:w="75" w:type="dxa"/>
            </w:tcMar>
            <w:vAlign w:val="center"/>
          </w:tcPr>
          <w:p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shd w:val="clear" w:color="auto" w:fill="FFFFFF"/>
              </w:rPr>
              <w:t>Ime in priimek odgovorne osebe potrjevalca reference:</w:t>
            </w:r>
          </w:p>
        </w:tc>
        <w:tc>
          <w:tcPr>
            <w:tcW w:w="2629" w:type="dxa"/>
            <w:shd w:val="clear" w:color="auto" w:fill="FFFFFF"/>
            <w:tcMar>
              <w:top w:w="75" w:type="dxa"/>
              <w:bottom w:w="75" w:type="dxa"/>
            </w:tcMar>
            <w:vAlign w:val="center"/>
          </w:tcPr>
          <w:p w:rsidR="007F7E36" w:rsidRPr="00FE58B8" w:rsidRDefault="00BC69B9" w:rsidP="00F90F5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shd w:val="clear" w:color="auto" w:fill="FFFFFF"/>
              </w:rPr>
              <w:t> </w:t>
            </w:r>
          </w:p>
        </w:tc>
        <w:tc>
          <w:tcPr>
            <w:tcW w:w="1820" w:type="dxa"/>
            <w:shd w:val="clear" w:color="auto" w:fill="FFFFFF"/>
            <w:tcMar>
              <w:top w:w="75" w:type="dxa"/>
              <w:bottom w:w="75" w:type="dxa"/>
            </w:tcMar>
            <w:vAlign w:val="center"/>
          </w:tcPr>
          <w:p w:rsidR="007F7E36" w:rsidRPr="00FE58B8" w:rsidRDefault="007F7E36" w:rsidP="00F90F52">
            <w:pPr>
              <w:jc w:val="both"/>
              <w:rPr>
                <w:rFonts w:ascii="Times New Roman" w:hAnsi="Times New Roman" w:cs="Times New Roman"/>
                <w:sz w:val="24"/>
                <w:szCs w:val="24"/>
              </w:rPr>
            </w:pPr>
          </w:p>
          <w:p w:rsidR="007F7E36" w:rsidRPr="00FE58B8" w:rsidRDefault="00CD5741" w:rsidP="00F90F52">
            <w:pPr>
              <w:jc w:val="both"/>
              <w:rPr>
                <w:rFonts w:ascii="Times New Roman" w:hAnsi="Times New Roman" w:cs="Times New Roman"/>
                <w:sz w:val="24"/>
                <w:szCs w:val="24"/>
              </w:rPr>
            </w:pPr>
            <w:r>
              <w:rPr>
                <w:rFonts w:ascii="Times New Roman" w:hAnsi="Times New Roman" w:cs="Times New Roman"/>
                <w:color w:val="A9A9A9"/>
                <w:position w:val="-2"/>
                <w:sz w:val="24"/>
                <w:szCs w:val="24"/>
                <w:shd w:val="clear" w:color="auto" w:fill="FFFFFF"/>
              </w:rPr>
              <w:t xml:space="preserve">  </w:t>
            </w:r>
            <w:r w:rsidR="00BC69B9" w:rsidRPr="00FE58B8">
              <w:rPr>
                <w:rFonts w:ascii="Times New Roman" w:hAnsi="Times New Roman" w:cs="Times New Roman"/>
                <w:color w:val="A9A9A9"/>
                <w:position w:val="-2"/>
                <w:sz w:val="24"/>
                <w:szCs w:val="24"/>
                <w:shd w:val="clear" w:color="auto" w:fill="FFFFFF"/>
              </w:rPr>
              <w:t>(žig in podpis)</w:t>
            </w:r>
          </w:p>
        </w:tc>
      </w:tr>
    </w:tbl>
    <w:p w:rsidR="00B41690" w:rsidRDefault="00B41690" w:rsidP="00F90F52">
      <w:pPr>
        <w:shd w:val="clear" w:color="auto" w:fill="FFFFFF"/>
        <w:spacing w:after="0" w:line="240" w:lineRule="auto"/>
        <w:jc w:val="both"/>
        <w:rPr>
          <w:rFonts w:ascii="Times New Roman" w:hAnsi="Times New Roman" w:cs="Times New Roman"/>
          <w:color w:val="444444"/>
          <w:sz w:val="24"/>
          <w:szCs w:val="24"/>
          <w:shd w:val="clear" w:color="auto" w:fill="FFFFFF"/>
        </w:rPr>
      </w:pPr>
    </w:p>
    <w:p w:rsidR="007B5895" w:rsidRDefault="007B5895" w:rsidP="00F90F52">
      <w:pPr>
        <w:shd w:val="clear" w:color="auto" w:fill="FFFFFF"/>
        <w:spacing w:after="0" w:line="240" w:lineRule="auto"/>
        <w:jc w:val="both"/>
        <w:rPr>
          <w:rFonts w:ascii="Times New Roman" w:hAnsi="Times New Roman" w:cs="Times New Roman"/>
          <w:color w:val="444444"/>
          <w:sz w:val="24"/>
          <w:szCs w:val="24"/>
          <w:shd w:val="clear" w:color="auto" w:fill="FFFFFF"/>
        </w:rPr>
      </w:pPr>
    </w:p>
    <w:p w:rsidR="007F7E36" w:rsidRDefault="00BC69B9" w:rsidP="00F90F52">
      <w:pPr>
        <w:shd w:val="clear" w:color="auto" w:fill="FFFFFF"/>
        <w:spacing w:after="0" w:line="240" w:lineRule="auto"/>
        <w:jc w:val="both"/>
        <w:rPr>
          <w:rFonts w:ascii="Times New Roman" w:hAnsi="Times New Roman" w:cs="Times New Roman"/>
          <w:b/>
          <w:bCs/>
          <w:color w:val="444444"/>
          <w:sz w:val="24"/>
          <w:szCs w:val="24"/>
          <w:u w:val="single"/>
          <w:shd w:val="clear" w:color="auto" w:fill="FFFFFF"/>
        </w:rPr>
      </w:pPr>
      <w:r w:rsidRPr="00FE58B8">
        <w:rPr>
          <w:rFonts w:ascii="Times New Roman" w:hAnsi="Times New Roman" w:cs="Times New Roman"/>
          <w:color w:val="444444"/>
          <w:sz w:val="24"/>
          <w:szCs w:val="24"/>
          <w:shd w:val="clear" w:color="auto" w:fill="FFFFFF"/>
        </w:rPr>
        <w:t> </w:t>
      </w:r>
      <w:r w:rsidRPr="00FE58B8">
        <w:rPr>
          <w:rFonts w:ascii="Times New Roman" w:hAnsi="Times New Roman" w:cs="Times New Roman"/>
          <w:b/>
          <w:bCs/>
          <w:color w:val="444444"/>
          <w:sz w:val="24"/>
          <w:szCs w:val="24"/>
          <w:u w:val="single"/>
          <w:shd w:val="clear" w:color="auto" w:fill="FFFFFF"/>
        </w:rPr>
        <w:t>OPOMBA:</w:t>
      </w:r>
    </w:p>
    <w:tbl>
      <w:tblPr>
        <w:tblStyle w:val="NormalTablePHPDOCX"/>
        <w:tblW w:w="0" w:type="auto"/>
        <w:tblInd w:w="108" w:type="dxa"/>
        <w:shd w:val="clear" w:color="auto" w:fill="FFFFFF"/>
        <w:tblLook w:val="04A0" w:firstRow="1" w:lastRow="0" w:firstColumn="1" w:lastColumn="0" w:noHBand="0" w:noVBand="1"/>
      </w:tblPr>
      <w:tblGrid>
        <w:gridCol w:w="9178"/>
      </w:tblGrid>
      <w:tr w:rsidR="00CD5741" w:rsidRPr="00CD5741">
        <w:tc>
          <w:tcPr>
            <w:tcW w:w="0" w:type="auto"/>
            <w:tcMar>
              <w:top w:w="0" w:type="auto"/>
              <w:bottom w:w="0" w:type="auto"/>
            </w:tcMar>
          </w:tcPr>
          <w:p w:rsidR="007F7E36" w:rsidRPr="00CD5741" w:rsidRDefault="00BC69B9" w:rsidP="00435FDC">
            <w:pPr>
              <w:numPr>
                <w:ilvl w:val="0"/>
                <w:numId w:val="19"/>
              </w:numPr>
              <w:shd w:val="clear" w:color="auto" w:fill="FFFFFF"/>
              <w:jc w:val="both"/>
              <w:rPr>
                <w:rFonts w:ascii="Times New Roman" w:hAnsi="Times New Roman" w:cs="Times New Roman"/>
                <w:sz w:val="24"/>
                <w:szCs w:val="24"/>
                <w:highlight w:val="white"/>
              </w:rPr>
            </w:pPr>
            <w:r w:rsidRPr="00CD5741">
              <w:rPr>
                <w:rFonts w:ascii="Times New Roman" w:hAnsi="Times New Roman" w:cs="Times New Roman"/>
                <w:i/>
                <w:iCs/>
                <w:sz w:val="24"/>
                <w:szCs w:val="24"/>
                <w:shd w:val="clear" w:color="auto" w:fill="FFFFFF"/>
              </w:rPr>
              <w:t>Naročnik bo upošteval izključno že zaključene posle.</w:t>
            </w:r>
          </w:p>
          <w:p w:rsidR="007F7E36" w:rsidRPr="00CD5741" w:rsidRDefault="00BC69B9" w:rsidP="00435FDC">
            <w:pPr>
              <w:numPr>
                <w:ilvl w:val="0"/>
                <w:numId w:val="19"/>
              </w:numPr>
              <w:shd w:val="clear" w:color="auto" w:fill="FFFFFF"/>
              <w:jc w:val="both"/>
              <w:rPr>
                <w:rFonts w:ascii="Times New Roman" w:hAnsi="Times New Roman" w:cs="Times New Roman"/>
                <w:sz w:val="24"/>
                <w:szCs w:val="24"/>
                <w:highlight w:val="white"/>
              </w:rPr>
            </w:pPr>
            <w:r w:rsidRPr="00CD5741">
              <w:rPr>
                <w:rFonts w:ascii="Times New Roman" w:hAnsi="Times New Roman" w:cs="Times New Roman"/>
                <w:i/>
                <w:iCs/>
                <w:sz w:val="24"/>
                <w:szCs w:val="24"/>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rsidR="007F7E36" w:rsidRPr="00CD5741" w:rsidRDefault="00BC69B9" w:rsidP="00435FDC">
            <w:pPr>
              <w:numPr>
                <w:ilvl w:val="0"/>
                <w:numId w:val="19"/>
              </w:numPr>
              <w:shd w:val="clear" w:color="auto" w:fill="FFFFFF"/>
              <w:jc w:val="both"/>
              <w:rPr>
                <w:rFonts w:ascii="Times New Roman" w:hAnsi="Times New Roman" w:cs="Times New Roman"/>
                <w:sz w:val="24"/>
                <w:szCs w:val="24"/>
                <w:highlight w:val="white"/>
              </w:rPr>
            </w:pPr>
            <w:r w:rsidRPr="00CD5741">
              <w:rPr>
                <w:rFonts w:ascii="Times New Roman" w:hAnsi="Times New Roman" w:cs="Times New Roman"/>
                <w:i/>
                <w:iCs/>
                <w:sz w:val="24"/>
                <w:szCs w:val="24"/>
                <w:shd w:val="clear" w:color="auto" w:fill="FFFFFF"/>
              </w:rPr>
              <w:t>V primeru več referenčnih potrdil se obrazec fotokopira.</w:t>
            </w:r>
          </w:p>
        </w:tc>
      </w:tr>
    </w:tbl>
    <w:p w:rsidR="007F7E36" w:rsidRPr="00FE58B8" w:rsidRDefault="007F7E36" w:rsidP="00F90F52">
      <w:pPr>
        <w:jc w:val="both"/>
        <w:rPr>
          <w:rFonts w:ascii="Times New Roman" w:hAnsi="Times New Roman" w:cs="Times New Roman"/>
          <w:sz w:val="24"/>
          <w:szCs w:val="24"/>
        </w:rPr>
        <w:sectPr w:rsidR="007F7E36" w:rsidRPr="00FE58B8" w:rsidSect="00477B44">
          <w:footerReference w:type="default" r:id="rId82"/>
          <w:pgSz w:w="11906" w:h="16838"/>
          <w:pgMar w:top="1418" w:right="1418" w:bottom="1418" w:left="1418" w:header="567" w:footer="596" w:gutter="0"/>
          <w:cols w:space="708"/>
          <w:docGrid w:linePitch="360"/>
        </w:sectPr>
      </w:pPr>
    </w:p>
    <w:p w:rsidR="00132EC5" w:rsidRDefault="002A2C04" w:rsidP="00AD5058">
      <w:pPr>
        <w:spacing w:after="0"/>
        <w:jc w:val="right"/>
        <w:rPr>
          <w:rFonts w:ascii="Times New Roman" w:hAnsi="Times New Roman" w:cs="Times New Roman"/>
          <w:sz w:val="24"/>
          <w:szCs w:val="24"/>
        </w:rPr>
      </w:pPr>
      <w:r>
        <w:rPr>
          <w:rFonts w:ascii="Times New Roman" w:hAnsi="Times New Roman" w:cs="Times New Roman"/>
          <w:sz w:val="24"/>
          <w:szCs w:val="24"/>
        </w:rPr>
        <w:lastRenderedPageBreak/>
        <w:t>Obrazec št. 12</w:t>
      </w:r>
    </w:p>
    <w:p w:rsidR="00132EC5" w:rsidRDefault="00132EC5" w:rsidP="00F90F52">
      <w:pPr>
        <w:spacing w:after="0"/>
        <w:jc w:val="both"/>
        <w:rPr>
          <w:rFonts w:ascii="Times New Roman" w:hAnsi="Times New Roman" w:cs="Times New Roman"/>
          <w:sz w:val="24"/>
          <w:szCs w:val="24"/>
        </w:rPr>
      </w:pPr>
    </w:p>
    <w:p w:rsidR="00132EC5" w:rsidRPr="00132EC5" w:rsidRDefault="00132EC5" w:rsidP="00F90F5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Times New Roman" w:hAnsi="Times New Roman" w:cs="Times New Roman"/>
          <w:sz w:val="24"/>
          <w:szCs w:val="24"/>
        </w:rPr>
      </w:pPr>
      <w:r w:rsidRPr="00132EC5">
        <w:rPr>
          <w:rFonts w:ascii="Times New Roman" w:hAnsi="Times New Roman" w:cs="Times New Roman"/>
          <w:sz w:val="24"/>
          <w:szCs w:val="24"/>
        </w:rPr>
        <w:t>Vzorec</w:t>
      </w:r>
      <w:r w:rsidR="007972CA">
        <w:rPr>
          <w:rFonts w:ascii="Times New Roman" w:hAnsi="Times New Roman" w:cs="Times New Roman"/>
          <w:sz w:val="24"/>
          <w:szCs w:val="24"/>
        </w:rPr>
        <w:t xml:space="preserve"> garancije za dobro izvedbo del</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177"/>
        <w:gridCol w:w="5881"/>
      </w:tblGrid>
      <w:tr w:rsidR="007972CA" w:rsidRPr="00FC4B2F" w:rsidTr="00C80F0D">
        <w:tc>
          <w:tcPr>
            <w:tcW w:w="3177" w:type="dxa"/>
            <w:tcBorders>
              <w:top w:val="single" w:sz="6" w:space="0" w:color="auto"/>
              <w:left w:val="single" w:sz="6" w:space="0" w:color="auto"/>
              <w:bottom w:val="single" w:sz="6" w:space="0" w:color="auto"/>
              <w:right w:val="single" w:sz="6" w:space="0" w:color="auto"/>
            </w:tcBorders>
            <w:shd w:val="clear" w:color="auto" w:fill="auto"/>
          </w:tcPr>
          <w:p w:rsidR="007972CA" w:rsidRPr="00FC4B2F" w:rsidRDefault="007972CA" w:rsidP="00C80F0D">
            <w:pPr>
              <w:pStyle w:val="Glava"/>
              <w:tabs>
                <w:tab w:val="clear" w:pos="4536"/>
                <w:tab w:val="left" w:pos="9072"/>
              </w:tabs>
              <w:rPr>
                <w:rFonts w:ascii="Times New Roman" w:hAnsi="Times New Roman" w:cs="Times New Roman"/>
                <w:sz w:val="24"/>
                <w:szCs w:val="24"/>
              </w:rPr>
            </w:pPr>
            <w:r w:rsidRPr="00FC4B2F">
              <w:rPr>
                <w:rFonts w:ascii="Times New Roman" w:hAnsi="Times New Roman" w:cs="Times New Roman"/>
                <w:sz w:val="24"/>
                <w:szCs w:val="24"/>
              </w:rPr>
              <w:t>Naziv banke</w:t>
            </w:r>
            <w:r>
              <w:rPr>
                <w:rFonts w:ascii="Times New Roman" w:hAnsi="Times New Roman" w:cs="Times New Roman"/>
                <w:sz w:val="24"/>
                <w:szCs w:val="24"/>
              </w:rPr>
              <w:t>/zavarovalnice</w:t>
            </w:r>
            <w:r w:rsidRPr="00FC4B2F">
              <w:rPr>
                <w:rFonts w:ascii="Times New Roman" w:hAnsi="Times New Roman" w:cs="Times New Roman"/>
                <w:sz w:val="24"/>
                <w:szCs w:val="24"/>
              </w:rPr>
              <w:t xml:space="preserve">:     </w:t>
            </w:r>
          </w:p>
        </w:tc>
        <w:tc>
          <w:tcPr>
            <w:tcW w:w="5881" w:type="dxa"/>
            <w:tcBorders>
              <w:top w:val="single" w:sz="6" w:space="0" w:color="auto"/>
              <w:left w:val="single" w:sz="6" w:space="0" w:color="auto"/>
              <w:bottom w:val="single" w:sz="6" w:space="0" w:color="auto"/>
              <w:right w:val="single" w:sz="6" w:space="0" w:color="auto"/>
            </w:tcBorders>
            <w:shd w:val="clear" w:color="auto" w:fill="auto"/>
          </w:tcPr>
          <w:p w:rsidR="007972CA" w:rsidRPr="00FC4B2F" w:rsidRDefault="007972CA" w:rsidP="00C80F0D">
            <w:pPr>
              <w:pStyle w:val="Glava"/>
              <w:tabs>
                <w:tab w:val="clear" w:pos="4536"/>
                <w:tab w:val="left" w:pos="9072"/>
              </w:tabs>
              <w:rPr>
                <w:rFonts w:ascii="Times New Roman" w:hAnsi="Times New Roman" w:cs="Times New Roman"/>
                <w:sz w:val="24"/>
                <w:szCs w:val="24"/>
              </w:rPr>
            </w:pPr>
          </w:p>
          <w:p w:rsidR="007972CA" w:rsidRPr="00FC4B2F" w:rsidRDefault="007972CA" w:rsidP="00C80F0D">
            <w:pPr>
              <w:pStyle w:val="Glava"/>
              <w:tabs>
                <w:tab w:val="clear" w:pos="4536"/>
                <w:tab w:val="left" w:pos="9072"/>
              </w:tabs>
              <w:rPr>
                <w:rFonts w:ascii="Times New Roman" w:hAnsi="Times New Roman" w:cs="Times New Roman"/>
                <w:sz w:val="24"/>
                <w:szCs w:val="24"/>
              </w:rPr>
            </w:pPr>
          </w:p>
        </w:tc>
      </w:tr>
      <w:tr w:rsidR="007972CA" w:rsidRPr="00FC4B2F" w:rsidTr="00C80F0D">
        <w:tc>
          <w:tcPr>
            <w:tcW w:w="3177" w:type="dxa"/>
            <w:tcBorders>
              <w:top w:val="single" w:sz="6" w:space="0" w:color="auto"/>
              <w:left w:val="single" w:sz="6" w:space="0" w:color="auto"/>
              <w:bottom w:val="single" w:sz="6" w:space="0" w:color="auto"/>
              <w:right w:val="single" w:sz="6" w:space="0" w:color="auto"/>
            </w:tcBorders>
            <w:shd w:val="clear" w:color="auto" w:fill="auto"/>
          </w:tcPr>
          <w:p w:rsidR="007972CA" w:rsidRPr="00FC4B2F" w:rsidRDefault="007972CA" w:rsidP="00C80F0D">
            <w:pPr>
              <w:tabs>
                <w:tab w:val="left" w:pos="9072"/>
              </w:tabs>
              <w:spacing w:after="0" w:line="240" w:lineRule="auto"/>
              <w:rPr>
                <w:rFonts w:ascii="Times New Roman" w:hAnsi="Times New Roman" w:cs="Times New Roman"/>
                <w:sz w:val="24"/>
                <w:szCs w:val="24"/>
              </w:rPr>
            </w:pPr>
            <w:r w:rsidRPr="00FC4B2F">
              <w:rPr>
                <w:rFonts w:ascii="Times New Roman" w:hAnsi="Times New Roman" w:cs="Times New Roman"/>
                <w:sz w:val="24"/>
                <w:szCs w:val="24"/>
              </w:rPr>
              <w:t>Kraj in datum:</w:t>
            </w:r>
          </w:p>
        </w:tc>
        <w:tc>
          <w:tcPr>
            <w:tcW w:w="5881" w:type="dxa"/>
            <w:tcBorders>
              <w:top w:val="single" w:sz="6" w:space="0" w:color="auto"/>
              <w:left w:val="single" w:sz="6" w:space="0" w:color="auto"/>
              <w:bottom w:val="single" w:sz="6" w:space="0" w:color="auto"/>
              <w:right w:val="single" w:sz="6" w:space="0" w:color="auto"/>
            </w:tcBorders>
            <w:shd w:val="clear" w:color="auto" w:fill="auto"/>
          </w:tcPr>
          <w:p w:rsidR="007972CA" w:rsidRPr="00FC4B2F" w:rsidRDefault="007972CA" w:rsidP="00C80F0D">
            <w:pPr>
              <w:tabs>
                <w:tab w:val="left" w:pos="9072"/>
              </w:tabs>
              <w:spacing w:after="0" w:line="240" w:lineRule="auto"/>
              <w:rPr>
                <w:rFonts w:ascii="Times New Roman" w:hAnsi="Times New Roman" w:cs="Times New Roman"/>
                <w:sz w:val="24"/>
                <w:szCs w:val="24"/>
              </w:rPr>
            </w:pPr>
          </w:p>
          <w:p w:rsidR="007972CA" w:rsidRPr="00FC4B2F" w:rsidRDefault="007972CA" w:rsidP="00C80F0D">
            <w:pPr>
              <w:tabs>
                <w:tab w:val="left" w:pos="9072"/>
              </w:tabs>
              <w:spacing w:after="0" w:line="240" w:lineRule="auto"/>
              <w:rPr>
                <w:rFonts w:ascii="Times New Roman" w:hAnsi="Times New Roman" w:cs="Times New Roman"/>
                <w:sz w:val="24"/>
                <w:szCs w:val="24"/>
              </w:rPr>
            </w:pPr>
          </w:p>
        </w:tc>
      </w:tr>
      <w:tr w:rsidR="007972CA" w:rsidRPr="00FC4B2F" w:rsidTr="00C80F0D">
        <w:tc>
          <w:tcPr>
            <w:tcW w:w="3177" w:type="dxa"/>
            <w:tcBorders>
              <w:top w:val="single" w:sz="6" w:space="0" w:color="auto"/>
              <w:left w:val="single" w:sz="6" w:space="0" w:color="auto"/>
              <w:bottom w:val="single" w:sz="6" w:space="0" w:color="auto"/>
              <w:right w:val="single" w:sz="6" w:space="0" w:color="auto"/>
            </w:tcBorders>
            <w:shd w:val="clear" w:color="auto" w:fill="auto"/>
          </w:tcPr>
          <w:p w:rsidR="007972CA" w:rsidRPr="00FC4B2F" w:rsidRDefault="007972CA" w:rsidP="00C80F0D">
            <w:pPr>
              <w:tabs>
                <w:tab w:val="left" w:pos="9072"/>
              </w:tabs>
              <w:spacing w:after="0" w:line="240" w:lineRule="auto"/>
              <w:rPr>
                <w:rFonts w:ascii="Times New Roman" w:hAnsi="Times New Roman" w:cs="Times New Roman"/>
                <w:sz w:val="24"/>
                <w:szCs w:val="24"/>
              </w:rPr>
            </w:pPr>
            <w:r w:rsidRPr="00FC4B2F">
              <w:rPr>
                <w:rFonts w:ascii="Times New Roman" w:hAnsi="Times New Roman" w:cs="Times New Roman"/>
                <w:sz w:val="24"/>
                <w:szCs w:val="24"/>
              </w:rPr>
              <w:t>Upravičenec:</w:t>
            </w:r>
          </w:p>
          <w:p w:rsidR="007972CA" w:rsidRPr="00FC4B2F" w:rsidRDefault="007972CA" w:rsidP="00C80F0D">
            <w:pPr>
              <w:tabs>
                <w:tab w:val="left" w:pos="9072"/>
              </w:tabs>
              <w:spacing w:after="0" w:line="240" w:lineRule="auto"/>
              <w:rPr>
                <w:rFonts w:ascii="Times New Roman" w:hAnsi="Times New Roman" w:cs="Times New Roman"/>
                <w:sz w:val="24"/>
                <w:szCs w:val="24"/>
              </w:rPr>
            </w:pPr>
          </w:p>
        </w:tc>
        <w:tc>
          <w:tcPr>
            <w:tcW w:w="5881" w:type="dxa"/>
            <w:tcBorders>
              <w:top w:val="single" w:sz="6" w:space="0" w:color="auto"/>
              <w:left w:val="single" w:sz="6" w:space="0" w:color="auto"/>
              <w:bottom w:val="single" w:sz="6" w:space="0" w:color="auto"/>
              <w:right w:val="single" w:sz="6" w:space="0" w:color="auto"/>
            </w:tcBorders>
            <w:shd w:val="clear" w:color="auto" w:fill="auto"/>
          </w:tcPr>
          <w:p w:rsidR="007972CA" w:rsidRPr="00FC4B2F" w:rsidRDefault="007972CA" w:rsidP="00C80F0D">
            <w:pPr>
              <w:tabs>
                <w:tab w:val="left" w:pos="9072"/>
              </w:tabs>
              <w:spacing w:after="0" w:line="240" w:lineRule="auto"/>
              <w:rPr>
                <w:rFonts w:ascii="Times New Roman" w:hAnsi="Times New Roman" w:cs="Times New Roman"/>
                <w:sz w:val="24"/>
                <w:szCs w:val="24"/>
              </w:rPr>
            </w:pPr>
          </w:p>
        </w:tc>
      </w:tr>
    </w:tbl>
    <w:p w:rsidR="007972CA" w:rsidRPr="00FC4B2F" w:rsidRDefault="007972CA" w:rsidP="007972CA">
      <w:pPr>
        <w:tabs>
          <w:tab w:val="left" w:pos="9072"/>
        </w:tabs>
        <w:spacing w:after="0" w:line="240" w:lineRule="auto"/>
        <w:rPr>
          <w:rFonts w:ascii="Times New Roman" w:hAnsi="Times New Roman" w:cs="Times New Roman"/>
          <w:sz w:val="24"/>
          <w:szCs w:val="24"/>
        </w:rPr>
      </w:pPr>
    </w:p>
    <w:p w:rsidR="007972CA" w:rsidRPr="00FC4B2F" w:rsidRDefault="007972CA" w:rsidP="007972CA">
      <w:pPr>
        <w:tabs>
          <w:tab w:val="left" w:pos="9072"/>
        </w:tabs>
        <w:spacing w:after="0" w:line="240" w:lineRule="auto"/>
        <w:jc w:val="center"/>
        <w:rPr>
          <w:rFonts w:ascii="Times New Roman" w:hAnsi="Times New Roman" w:cs="Times New Roman"/>
          <w:b/>
          <w:sz w:val="24"/>
          <w:szCs w:val="24"/>
        </w:rPr>
      </w:pPr>
      <w:r w:rsidRPr="00FC4B2F">
        <w:rPr>
          <w:rFonts w:ascii="Times New Roman" w:hAnsi="Times New Roman" w:cs="Times New Roman"/>
          <w:b/>
          <w:sz w:val="24"/>
          <w:szCs w:val="24"/>
        </w:rPr>
        <w:t>Garancija št.___________</w:t>
      </w:r>
    </w:p>
    <w:p w:rsidR="007972CA" w:rsidRPr="00FC4B2F" w:rsidRDefault="007972CA" w:rsidP="007972CA">
      <w:pPr>
        <w:tabs>
          <w:tab w:val="left" w:pos="9072"/>
        </w:tabs>
        <w:spacing w:after="0" w:line="240" w:lineRule="auto"/>
        <w:jc w:val="center"/>
        <w:rPr>
          <w:rFonts w:ascii="Times New Roman" w:hAnsi="Times New Roman" w:cs="Times New Roman"/>
          <w:sz w:val="24"/>
          <w:szCs w:val="24"/>
        </w:rPr>
      </w:pPr>
    </w:p>
    <w:p w:rsidR="007972CA" w:rsidRPr="00FC4B2F" w:rsidRDefault="007972CA" w:rsidP="007972CA">
      <w:pPr>
        <w:tabs>
          <w:tab w:val="left" w:pos="9000"/>
          <w:tab w:val="left" w:pos="9072"/>
        </w:tabs>
        <w:spacing w:after="0" w:line="240" w:lineRule="auto"/>
        <w:jc w:val="both"/>
        <w:rPr>
          <w:rFonts w:ascii="Times New Roman" w:hAnsi="Times New Roman" w:cs="Times New Roman"/>
          <w:sz w:val="24"/>
          <w:szCs w:val="24"/>
        </w:rPr>
      </w:pPr>
      <w:r w:rsidRPr="00FC4B2F">
        <w:rPr>
          <w:rFonts w:ascii="Times New Roman" w:hAnsi="Times New Roman" w:cs="Times New Roman"/>
          <w:sz w:val="24"/>
          <w:szCs w:val="24"/>
        </w:rPr>
        <w:t>V skladu s pogodbo __________________________</w:t>
      </w:r>
      <w:r>
        <w:rPr>
          <w:rFonts w:ascii="Times New Roman" w:hAnsi="Times New Roman" w:cs="Times New Roman"/>
          <w:sz w:val="24"/>
          <w:szCs w:val="24"/>
        </w:rPr>
        <w:t xml:space="preserve">____ </w:t>
      </w:r>
      <w:r w:rsidRPr="00FC4B2F">
        <w:rPr>
          <w:rFonts w:ascii="Times New Roman" w:hAnsi="Times New Roman" w:cs="Times New Roman"/>
          <w:sz w:val="24"/>
          <w:szCs w:val="24"/>
        </w:rPr>
        <w:t xml:space="preserve">(naziv, številka in datum pogodbe), sklenjeno med naročnikom Občino </w:t>
      </w:r>
      <w:r w:rsidR="0074016F">
        <w:rPr>
          <w:rFonts w:ascii="Times New Roman" w:hAnsi="Times New Roman" w:cs="Times New Roman"/>
          <w:sz w:val="24"/>
          <w:szCs w:val="24"/>
        </w:rPr>
        <w:t>Ormož</w:t>
      </w:r>
      <w:r w:rsidRPr="00FC4B2F">
        <w:rPr>
          <w:rFonts w:ascii="Times New Roman" w:hAnsi="Times New Roman" w:cs="Times New Roman"/>
          <w:sz w:val="24"/>
          <w:szCs w:val="24"/>
        </w:rPr>
        <w:t xml:space="preserve"> in</w:t>
      </w:r>
      <w:r w:rsidR="0074016F">
        <w:rPr>
          <w:rFonts w:ascii="Times New Roman" w:hAnsi="Times New Roman" w:cs="Times New Roman"/>
          <w:sz w:val="24"/>
          <w:szCs w:val="24"/>
        </w:rPr>
        <w:t xml:space="preserve"> izvajalcem _______________</w:t>
      </w:r>
      <w:r w:rsidRPr="00FC4B2F">
        <w:rPr>
          <w:rFonts w:ascii="Times New Roman" w:hAnsi="Times New Roman" w:cs="Times New Roman"/>
          <w:sz w:val="24"/>
          <w:szCs w:val="24"/>
        </w:rPr>
        <w:t>_____________________________</w:t>
      </w:r>
      <w:r>
        <w:rPr>
          <w:rFonts w:ascii="Times New Roman" w:hAnsi="Times New Roman" w:cs="Times New Roman"/>
          <w:sz w:val="24"/>
          <w:szCs w:val="24"/>
        </w:rPr>
        <w:t>_________________________</w:t>
      </w:r>
      <w:r w:rsidRPr="00FC4B2F">
        <w:rPr>
          <w:rFonts w:ascii="Times New Roman" w:hAnsi="Times New Roman" w:cs="Times New Roman"/>
          <w:sz w:val="24"/>
          <w:szCs w:val="24"/>
        </w:rPr>
        <w:t xml:space="preserve">, </w:t>
      </w:r>
      <w:r w:rsidRPr="00FE2E96">
        <w:rPr>
          <w:rFonts w:ascii="Times New Roman" w:hAnsi="Times New Roman" w:cs="Times New Roman"/>
          <w:sz w:val="24"/>
          <w:szCs w:val="24"/>
        </w:rPr>
        <w:t xml:space="preserve">za </w:t>
      </w:r>
      <w:r w:rsidRPr="006440EA">
        <w:rPr>
          <w:rFonts w:ascii="Times New Roman" w:hAnsi="Times New Roman" w:cs="Times New Roman"/>
          <w:b/>
          <w:color w:val="000000"/>
          <w:sz w:val="24"/>
          <w:szCs w:val="24"/>
        </w:rPr>
        <w:t>»</w:t>
      </w:r>
      <w:r w:rsidR="0074016F" w:rsidRPr="006440EA">
        <w:rPr>
          <w:rFonts w:ascii="Times New Roman" w:hAnsi="Times New Roman" w:cs="Times New Roman"/>
          <w:b/>
          <w:sz w:val="24"/>
          <w:szCs w:val="24"/>
        </w:rPr>
        <w:t xml:space="preserve">IZVAJANJE ŠOLSKIH PREVOZOV NA OBMOČJU OBČINE ORMOŽ </w:t>
      </w:r>
      <w:r w:rsidR="00B1354C" w:rsidRPr="006440EA">
        <w:rPr>
          <w:rFonts w:ascii="Times New Roman" w:hAnsi="Times New Roman" w:cs="Times New Roman"/>
          <w:b/>
          <w:sz w:val="24"/>
          <w:szCs w:val="24"/>
        </w:rPr>
        <w:t xml:space="preserve">ZA </w:t>
      </w:r>
      <w:r w:rsidR="00022141">
        <w:rPr>
          <w:rFonts w:ascii="Times New Roman" w:hAnsi="Times New Roman" w:cs="Times New Roman"/>
          <w:b/>
          <w:sz w:val="24"/>
          <w:szCs w:val="24"/>
        </w:rPr>
        <w:t>ŠOLSKO</w:t>
      </w:r>
      <w:r w:rsidR="00B1354C" w:rsidRPr="006440EA">
        <w:rPr>
          <w:rFonts w:ascii="Times New Roman" w:hAnsi="Times New Roman" w:cs="Times New Roman"/>
          <w:b/>
          <w:sz w:val="24"/>
          <w:szCs w:val="24"/>
        </w:rPr>
        <w:t xml:space="preserve"> LET</w:t>
      </w:r>
      <w:r w:rsidR="00022141">
        <w:rPr>
          <w:rFonts w:ascii="Times New Roman" w:hAnsi="Times New Roman" w:cs="Times New Roman"/>
          <w:b/>
          <w:sz w:val="24"/>
          <w:szCs w:val="24"/>
        </w:rPr>
        <w:t>O 2026/2027</w:t>
      </w:r>
      <w:r w:rsidRPr="006440EA">
        <w:rPr>
          <w:rFonts w:ascii="Times New Roman" w:hAnsi="Times New Roman" w:cs="Times New Roman"/>
          <w:b/>
          <w:iCs/>
          <w:sz w:val="24"/>
          <w:szCs w:val="24"/>
        </w:rPr>
        <w:t>«</w:t>
      </w:r>
      <w:r w:rsidRPr="00FC4B2F">
        <w:rPr>
          <w:rFonts w:ascii="Times New Roman" w:hAnsi="Times New Roman" w:cs="Times New Roman"/>
          <w:sz w:val="24"/>
          <w:szCs w:val="24"/>
        </w:rPr>
        <w:t xml:space="preserve"> v vrednosti____________ EUR, je izvajalec dolžan opraviti naslednje storitve: </w:t>
      </w:r>
    </w:p>
    <w:p w:rsidR="007972CA" w:rsidRPr="00FC4B2F" w:rsidRDefault="007972CA" w:rsidP="007972CA">
      <w:pPr>
        <w:spacing w:after="0" w:line="240" w:lineRule="auto"/>
        <w:jc w:val="both"/>
        <w:rPr>
          <w:rFonts w:ascii="Times New Roman" w:hAnsi="Times New Roman" w:cs="Times New Roman"/>
          <w:sz w:val="24"/>
          <w:szCs w:val="24"/>
        </w:rPr>
      </w:pPr>
      <w:r w:rsidRPr="00FC4B2F">
        <w:rPr>
          <w:rFonts w:ascii="Times New Roman" w:hAnsi="Times New Roman" w:cs="Times New Roman"/>
          <w:sz w:val="24"/>
          <w:szCs w:val="24"/>
        </w:rPr>
        <w:t>1……………………………….</w:t>
      </w:r>
    </w:p>
    <w:p w:rsidR="007972CA" w:rsidRPr="00FC4B2F" w:rsidRDefault="007972CA" w:rsidP="007972CA">
      <w:pPr>
        <w:pStyle w:val="Telobesedila"/>
        <w:ind w:right="72"/>
        <w:rPr>
          <w:bCs/>
        </w:rPr>
      </w:pPr>
      <w:r w:rsidRPr="00FC4B2F">
        <w:rPr>
          <w:bCs/>
        </w:rPr>
        <w:t>2……………………………….</w:t>
      </w:r>
    </w:p>
    <w:p w:rsidR="007972CA" w:rsidRPr="00FC4B2F" w:rsidRDefault="007972CA" w:rsidP="007972CA">
      <w:pPr>
        <w:pStyle w:val="Telobesedila"/>
        <w:ind w:right="72"/>
        <w:rPr>
          <w:bCs/>
        </w:rPr>
      </w:pPr>
      <w:r w:rsidRPr="00FC4B2F">
        <w:rPr>
          <w:bCs/>
        </w:rPr>
        <w:t xml:space="preserve">v skupni vrednosti _____________ EUR (z besedo: </w:t>
      </w:r>
      <w:r>
        <w:rPr>
          <w:bCs/>
        </w:rPr>
        <w:t>______________________________</w:t>
      </w:r>
      <w:r w:rsidRPr="00FC4B2F">
        <w:rPr>
          <w:bCs/>
        </w:rPr>
        <w:t>),</w:t>
      </w:r>
    </w:p>
    <w:p w:rsidR="007972CA" w:rsidRPr="00FC4B2F" w:rsidRDefault="007972CA" w:rsidP="007972CA">
      <w:pPr>
        <w:pStyle w:val="Telobesedila"/>
        <w:ind w:right="72"/>
        <w:rPr>
          <w:bCs/>
        </w:rPr>
      </w:pPr>
      <w:r>
        <w:rPr>
          <w:bCs/>
        </w:rPr>
        <w:t>v roku ________</w:t>
      </w:r>
      <w:r w:rsidRPr="00FC4B2F">
        <w:rPr>
          <w:bCs/>
        </w:rPr>
        <w:t xml:space="preserve">  (datum, dni, mesecev) v količini in kvaliteti, opredeljeni v citirani pogodbi.</w:t>
      </w:r>
    </w:p>
    <w:p w:rsidR="007972CA" w:rsidRPr="00FC4B2F" w:rsidRDefault="007972CA" w:rsidP="007972CA">
      <w:pPr>
        <w:spacing w:after="0" w:line="240" w:lineRule="auto"/>
        <w:jc w:val="both"/>
        <w:rPr>
          <w:rFonts w:ascii="Times New Roman" w:hAnsi="Times New Roman" w:cs="Times New Roman"/>
          <w:bCs/>
          <w:sz w:val="24"/>
          <w:szCs w:val="24"/>
        </w:rPr>
      </w:pPr>
    </w:p>
    <w:p w:rsidR="007972CA" w:rsidRPr="00FC4B2F" w:rsidRDefault="007972CA" w:rsidP="007972CA">
      <w:pPr>
        <w:pStyle w:val="Telobesedila"/>
        <w:tabs>
          <w:tab w:val="left" w:pos="9000"/>
        </w:tabs>
        <w:ind w:right="70"/>
        <w:rPr>
          <w:bCs/>
        </w:rPr>
      </w:pPr>
      <w:r w:rsidRPr="00FC4B2F">
        <w:rPr>
          <w:bCs/>
        </w:rPr>
        <w:t xml:space="preserve">Na zahtevo izvajalca se s to garancijo nepreklicno in brezpogojno obvezujemo, da bomo v 15 dneh po prejemu vašega prvega pisnega zahtevka plačali ___________ EUR, če izvajalec svoje pogodbene obveznosti ne bo izpolnil v dogovorjeni kvaliteti, količini in rokih, opredeljenih v zgoraj citirani pogodbi. </w:t>
      </w:r>
    </w:p>
    <w:p w:rsidR="007972CA" w:rsidRPr="00FC4B2F" w:rsidRDefault="007972CA" w:rsidP="007972CA">
      <w:pPr>
        <w:pStyle w:val="Telobesedila"/>
        <w:tabs>
          <w:tab w:val="left" w:pos="9000"/>
        </w:tabs>
        <w:ind w:right="70"/>
        <w:rPr>
          <w:bCs/>
        </w:rPr>
      </w:pPr>
      <w:r w:rsidRPr="00FC4B2F">
        <w:rPr>
          <w:bCs/>
        </w:rPr>
        <w:t>Naša obveza velja tudi v primeru delne izpolnitve pogodbene obveznosti, če opravljena storitev tudi delno ne zadostuje pogodbenim zahtevam.</w:t>
      </w:r>
    </w:p>
    <w:p w:rsidR="007972CA" w:rsidRPr="00FC4B2F" w:rsidRDefault="007972CA" w:rsidP="007972CA">
      <w:pPr>
        <w:pStyle w:val="Telobesedila"/>
        <w:tabs>
          <w:tab w:val="left" w:pos="9000"/>
        </w:tabs>
        <w:ind w:right="70"/>
        <w:rPr>
          <w:bCs/>
        </w:rPr>
      </w:pPr>
    </w:p>
    <w:p w:rsidR="007972CA" w:rsidRPr="00FC4B2F" w:rsidRDefault="007972CA" w:rsidP="007972CA">
      <w:pPr>
        <w:pStyle w:val="Telobesedila"/>
        <w:tabs>
          <w:tab w:val="left" w:pos="9000"/>
        </w:tabs>
        <w:ind w:right="70"/>
        <w:rPr>
          <w:bCs/>
        </w:rPr>
      </w:pPr>
      <w:r w:rsidRPr="00FC4B2F">
        <w:rPr>
          <w:bCs/>
        </w:rPr>
        <w:t>Zahtevek za unovčitev garancije mora biti predložen banki</w:t>
      </w:r>
      <w:r>
        <w:rPr>
          <w:bCs/>
        </w:rPr>
        <w:t>/zavarovalnici</w:t>
      </w:r>
      <w:r w:rsidRPr="00FC4B2F">
        <w:rPr>
          <w:bCs/>
        </w:rPr>
        <w:t xml:space="preserve"> in mora vsebovati:</w:t>
      </w:r>
    </w:p>
    <w:p w:rsidR="007972CA" w:rsidRPr="00FC4B2F" w:rsidRDefault="007972CA" w:rsidP="007972CA">
      <w:pPr>
        <w:pStyle w:val="Telobesedila"/>
        <w:tabs>
          <w:tab w:val="left" w:pos="9000"/>
        </w:tabs>
        <w:ind w:right="70"/>
        <w:rPr>
          <w:bCs/>
        </w:rPr>
      </w:pPr>
      <w:r w:rsidRPr="00FC4B2F">
        <w:rPr>
          <w:bCs/>
        </w:rPr>
        <w:t xml:space="preserve">  1. Originalno pismo naročnika za unovčenje garancije v skladu z zgornjim odstavkom in</w:t>
      </w:r>
    </w:p>
    <w:p w:rsidR="007972CA" w:rsidRPr="00FC4B2F" w:rsidRDefault="007972CA" w:rsidP="007972CA">
      <w:pPr>
        <w:pStyle w:val="Telobesedila"/>
        <w:tabs>
          <w:tab w:val="left" w:pos="9000"/>
        </w:tabs>
        <w:ind w:right="70"/>
        <w:rPr>
          <w:bCs/>
        </w:rPr>
      </w:pPr>
      <w:r w:rsidRPr="00FC4B2F">
        <w:rPr>
          <w:bCs/>
        </w:rPr>
        <w:t xml:space="preserve">  2. Predloženo izjavo Uprave RS za javna plačila, da so zahtevek za unovčenje podpisale osebe, ki so pooblaščene za zastopanje in</w:t>
      </w:r>
    </w:p>
    <w:p w:rsidR="007972CA" w:rsidRPr="00FC4B2F" w:rsidRDefault="00817732" w:rsidP="007972CA">
      <w:pPr>
        <w:pStyle w:val="Telobesedila"/>
        <w:tabs>
          <w:tab w:val="left" w:pos="9000"/>
        </w:tabs>
        <w:ind w:right="70"/>
        <w:rPr>
          <w:bCs/>
        </w:rPr>
      </w:pPr>
      <w:r>
        <w:rPr>
          <w:bCs/>
        </w:rPr>
        <w:t xml:space="preserve">  3. Garancija </w:t>
      </w:r>
      <w:r w:rsidR="007972CA" w:rsidRPr="00FC4B2F">
        <w:rPr>
          <w:bCs/>
        </w:rPr>
        <w:t>št. _____/___</w:t>
      </w:r>
    </w:p>
    <w:p w:rsidR="007972CA" w:rsidRPr="00FC4B2F" w:rsidRDefault="007972CA" w:rsidP="007972CA">
      <w:pPr>
        <w:pStyle w:val="Telobesedila"/>
        <w:tabs>
          <w:tab w:val="left" w:pos="9000"/>
        </w:tabs>
        <w:ind w:right="70"/>
        <w:rPr>
          <w:bCs/>
        </w:rPr>
      </w:pPr>
    </w:p>
    <w:p w:rsidR="007972CA" w:rsidRPr="00FC4B2F" w:rsidRDefault="007972CA" w:rsidP="007972CA">
      <w:pPr>
        <w:pStyle w:val="Telobesedila"/>
        <w:tabs>
          <w:tab w:val="left" w:pos="9000"/>
        </w:tabs>
        <w:ind w:right="70"/>
        <w:rPr>
          <w:bCs/>
        </w:rPr>
      </w:pPr>
      <w:r w:rsidRPr="00FC4B2F">
        <w:rPr>
          <w:bCs/>
        </w:rPr>
        <w:t>Ta garancija se znižuje za vsak, po tej garanciji unovčeni znesek.</w:t>
      </w:r>
    </w:p>
    <w:p w:rsidR="007972CA" w:rsidRPr="00FC4B2F" w:rsidRDefault="007972CA" w:rsidP="007972CA">
      <w:pPr>
        <w:pStyle w:val="Telobesedila"/>
        <w:tabs>
          <w:tab w:val="left" w:pos="9072"/>
        </w:tabs>
        <w:ind w:right="70"/>
        <w:rPr>
          <w:bCs/>
        </w:rPr>
      </w:pPr>
      <w:r w:rsidRPr="00FC4B2F">
        <w:rPr>
          <w:bCs/>
        </w:rPr>
        <w:t xml:space="preserve">Ta garancija velja najkasneje do ___________. Po preteku navedenega roka garancija ne velja več in naša obveznost avtomatično ugasne, ne glede na to ali je garancija vrnjena. </w:t>
      </w:r>
    </w:p>
    <w:p w:rsidR="007972CA" w:rsidRPr="0074016F" w:rsidRDefault="007972CA" w:rsidP="007972CA">
      <w:pPr>
        <w:pStyle w:val="Telobesedila"/>
        <w:tabs>
          <w:tab w:val="left" w:pos="9072"/>
        </w:tabs>
        <w:ind w:right="70"/>
        <w:rPr>
          <w:bCs/>
          <w:sz w:val="16"/>
          <w:szCs w:val="16"/>
        </w:rPr>
      </w:pPr>
    </w:p>
    <w:p w:rsidR="007972CA" w:rsidRPr="00FC4B2F" w:rsidRDefault="007972CA" w:rsidP="007972CA">
      <w:pPr>
        <w:pStyle w:val="Telobesedila"/>
        <w:tabs>
          <w:tab w:val="left" w:pos="9072"/>
        </w:tabs>
        <w:ind w:right="70"/>
        <w:rPr>
          <w:bCs/>
        </w:rPr>
      </w:pPr>
      <w:r w:rsidRPr="00FC4B2F">
        <w:rPr>
          <w:bCs/>
        </w:rPr>
        <w:t>Če se bo naročnik kadarkoli v času veljavnosti te garancije strinjal, da se izvajalcu (prodajalcu) podaljša pogodbeni rok ali v primeru, da izvajalec (prodajalec) ni uspel izpolniti pogodbenih obveznosti, se lahko naročnik garancije oz. izvajalec (prodajalec) in banka</w:t>
      </w:r>
      <w:r>
        <w:rPr>
          <w:bCs/>
        </w:rPr>
        <w:t>/zavarovalnica</w:t>
      </w:r>
      <w:r w:rsidRPr="00FC4B2F">
        <w:rPr>
          <w:bCs/>
        </w:rPr>
        <w:t xml:space="preserve"> sporazumno dogovorita za podaljšanje garancije.</w:t>
      </w:r>
    </w:p>
    <w:p w:rsidR="007972CA" w:rsidRPr="00FC4B2F" w:rsidRDefault="007972CA" w:rsidP="007972CA">
      <w:pPr>
        <w:pStyle w:val="Telobesedila"/>
        <w:tabs>
          <w:tab w:val="left" w:pos="9072"/>
        </w:tabs>
        <w:ind w:right="70"/>
        <w:rPr>
          <w:bCs/>
        </w:rPr>
      </w:pPr>
      <w:r w:rsidRPr="00FC4B2F">
        <w:rPr>
          <w:bCs/>
        </w:rPr>
        <w:t>Ta garancija ni prenosljiva.</w:t>
      </w:r>
    </w:p>
    <w:p w:rsidR="007972CA" w:rsidRDefault="007972CA" w:rsidP="007972CA">
      <w:pPr>
        <w:tabs>
          <w:tab w:val="left" w:pos="9072"/>
        </w:tabs>
        <w:spacing w:after="0" w:line="240" w:lineRule="auto"/>
        <w:jc w:val="both"/>
        <w:rPr>
          <w:rFonts w:ascii="Times New Roman" w:hAnsi="Times New Roman" w:cs="Times New Roman"/>
          <w:sz w:val="24"/>
          <w:szCs w:val="24"/>
        </w:rPr>
      </w:pPr>
      <w:r w:rsidRPr="00FC4B2F">
        <w:rPr>
          <w:rFonts w:ascii="Times New Roman" w:hAnsi="Times New Roman" w:cs="Times New Roman"/>
          <w:sz w:val="24"/>
          <w:szCs w:val="24"/>
        </w:rPr>
        <w:t>Morebitne spore med upravičencem in banko</w:t>
      </w:r>
      <w:r>
        <w:rPr>
          <w:rFonts w:ascii="Times New Roman" w:hAnsi="Times New Roman" w:cs="Times New Roman"/>
          <w:sz w:val="24"/>
          <w:szCs w:val="24"/>
        </w:rPr>
        <w:t>/zavarovalnico</w:t>
      </w:r>
      <w:r w:rsidRPr="00FC4B2F">
        <w:rPr>
          <w:rFonts w:ascii="Times New Roman" w:hAnsi="Times New Roman" w:cs="Times New Roman"/>
          <w:sz w:val="24"/>
          <w:szCs w:val="24"/>
        </w:rPr>
        <w:t xml:space="preserve"> rešuje stvarno pristojno sodišče v __________.                                                                                                                                                                                                                                                                     </w:t>
      </w:r>
      <w:r>
        <w:rPr>
          <w:rFonts w:ascii="Times New Roman" w:hAnsi="Times New Roman" w:cs="Times New Roman"/>
          <w:sz w:val="24"/>
          <w:szCs w:val="24"/>
        </w:rPr>
        <w:t xml:space="preserve"> </w:t>
      </w:r>
    </w:p>
    <w:p w:rsidR="007972CA" w:rsidRDefault="007972CA" w:rsidP="007972CA">
      <w:pPr>
        <w:tabs>
          <w:tab w:val="left" w:pos="9072"/>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1773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C4B2F">
        <w:rPr>
          <w:rFonts w:ascii="Times New Roman" w:hAnsi="Times New Roman" w:cs="Times New Roman"/>
          <w:sz w:val="24"/>
          <w:szCs w:val="24"/>
        </w:rPr>
        <w:t>Banka</w:t>
      </w:r>
      <w:r>
        <w:rPr>
          <w:rFonts w:ascii="Times New Roman" w:hAnsi="Times New Roman" w:cs="Times New Roman"/>
          <w:sz w:val="24"/>
          <w:szCs w:val="24"/>
        </w:rPr>
        <w:t>/zavarovalnica</w:t>
      </w:r>
      <w:r w:rsidRPr="00FC4B2F">
        <w:rPr>
          <w:rFonts w:ascii="Times New Roman" w:hAnsi="Times New Roman" w:cs="Times New Roman"/>
          <w:sz w:val="24"/>
          <w:szCs w:val="24"/>
        </w:rPr>
        <w:t>:</w:t>
      </w:r>
    </w:p>
    <w:p w:rsidR="007972CA" w:rsidRPr="00FC4B2F" w:rsidRDefault="006440EA" w:rsidP="007972CA">
      <w:pPr>
        <w:tabs>
          <w:tab w:val="left" w:pos="9072"/>
        </w:tabs>
        <w:spacing w:after="0" w:line="240" w:lineRule="auto"/>
        <w:ind w:left="6372"/>
        <w:jc w:val="both"/>
        <w:rPr>
          <w:rFonts w:ascii="Times New Roman" w:hAnsi="Times New Roman" w:cs="Times New Roman"/>
          <w:sz w:val="24"/>
          <w:szCs w:val="24"/>
        </w:rPr>
      </w:pPr>
      <w:r>
        <w:rPr>
          <w:rFonts w:ascii="Times New Roman" w:hAnsi="Times New Roman" w:cs="Times New Roman"/>
          <w:sz w:val="24"/>
          <w:szCs w:val="24"/>
        </w:rPr>
        <w:t xml:space="preserve">           </w:t>
      </w:r>
      <w:r w:rsidR="007972CA" w:rsidRPr="00FC4B2F">
        <w:rPr>
          <w:rFonts w:ascii="Times New Roman" w:hAnsi="Times New Roman" w:cs="Times New Roman"/>
          <w:sz w:val="24"/>
          <w:szCs w:val="24"/>
        </w:rPr>
        <w:t>Žig in podpis:</w:t>
      </w:r>
    </w:p>
    <w:p w:rsidR="001E5B89" w:rsidRDefault="001E5B89" w:rsidP="001E5B89">
      <w:pPr>
        <w:spacing w:before="225" w:after="225" w:line="240" w:lineRule="auto"/>
        <w:jc w:val="right"/>
        <w:rPr>
          <w:rFonts w:ascii="Times New Roman" w:hAnsi="Times New Roman" w:cs="Times New Roman"/>
          <w:sz w:val="24"/>
          <w:szCs w:val="24"/>
        </w:rPr>
      </w:pPr>
      <w:r w:rsidRPr="00132EC5">
        <w:rPr>
          <w:rFonts w:ascii="Times New Roman" w:hAnsi="Times New Roman" w:cs="Times New Roman"/>
          <w:color w:val="000000"/>
          <w:sz w:val="24"/>
          <w:szCs w:val="24"/>
        </w:rPr>
        <w:lastRenderedPageBreak/>
        <w:t>  </w:t>
      </w:r>
      <w:r w:rsidRPr="00FE58B8">
        <w:rPr>
          <w:rFonts w:ascii="Times New Roman" w:hAnsi="Times New Roman" w:cs="Times New Roman"/>
          <w:sz w:val="24"/>
          <w:szCs w:val="24"/>
        </w:rPr>
        <w:t>Obrazec št: 1</w:t>
      </w:r>
      <w:r w:rsidR="002A2C04">
        <w:rPr>
          <w:rFonts w:ascii="Times New Roman" w:hAnsi="Times New Roman" w:cs="Times New Roman"/>
          <w:sz w:val="24"/>
          <w:szCs w:val="24"/>
        </w:rPr>
        <w:t>3</w:t>
      </w:r>
      <w:r>
        <w:rPr>
          <w:rFonts w:ascii="Times New Roman" w:hAnsi="Times New Roman" w:cs="Times New Roman"/>
          <w:sz w:val="24"/>
          <w:szCs w:val="24"/>
        </w:rPr>
        <w:t>/1</w:t>
      </w:r>
    </w:p>
    <w:p w:rsidR="001E5B89" w:rsidRPr="00FE58B8" w:rsidRDefault="001E5B89" w:rsidP="001E5B89">
      <w:pPr>
        <w:spacing w:after="0"/>
        <w:jc w:val="both"/>
        <w:rPr>
          <w:rFonts w:ascii="Times New Roman" w:hAnsi="Times New Roman" w:cs="Times New Roman"/>
          <w:sz w:val="24"/>
          <w:szCs w:val="24"/>
        </w:rPr>
      </w:pPr>
    </w:p>
    <w:p w:rsidR="001E5B89" w:rsidRPr="00FE58B8" w:rsidRDefault="001E5B89" w:rsidP="001E5B89">
      <w:pPr>
        <w:pStyle w:val="Naslov1"/>
        <w:pBdr>
          <w:top w:val="single" w:sz="36" w:space="1" w:color="7EFF09"/>
          <w:left w:val="single" w:sz="36" w:space="5" w:color="7EFF09"/>
          <w:bottom w:val="single" w:sz="36" w:space="1" w:color="7EFF09"/>
          <w:right w:val="single" w:sz="36" w:space="0" w:color="7EFF09"/>
        </w:pBdr>
        <w:shd w:val="clear" w:color="auto" w:fill="7BF949"/>
        <w:spacing w:before="0" w:after="120"/>
        <w:ind w:left="1985"/>
        <w:jc w:val="both"/>
        <w:rPr>
          <w:rFonts w:ascii="Times New Roman" w:hAnsi="Times New Roman" w:cs="Times New Roman"/>
          <w:sz w:val="24"/>
          <w:szCs w:val="24"/>
        </w:rPr>
      </w:pPr>
      <w:r>
        <w:rPr>
          <w:rFonts w:ascii="Times New Roman" w:hAnsi="Times New Roman" w:cs="Times New Roman"/>
          <w:sz w:val="24"/>
          <w:szCs w:val="24"/>
        </w:rPr>
        <w:t>Izjava o tehnični brezhibnosti in opremljenosti vozil</w:t>
      </w:r>
    </w:p>
    <w:p w:rsidR="001E5B89" w:rsidRDefault="001E5B89" w:rsidP="007972CA">
      <w:pPr>
        <w:spacing w:before="225" w:after="225" w:line="240" w:lineRule="auto"/>
        <w:jc w:val="right"/>
        <w:rPr>
          <w:rFonts w:ascii="Times New Roman" w:hAnsi="Times New Roman" w:cs="Times New Roman"/>
          <w:color w:val="000000"/>
          <w:sz w:val="24"/>
          <w:szCs w:val="24"/>
        </w:rPr>
      </w:pPr>
    </w:p>
    <w:p w:rsidR="004E086E" w:rsidRDefault="004E086E" w:rsidP="007972CA">
      <w:pPr>
        <w:spacing w:before="225" w:after="225" w:line="240" w:lineRule="auto"/>
        <w:jc w:val="right"/>
        <w:rPr>
          <w:rFonts w:ascii="Times New Roman" w:hAnsi="Times New Roman" w:cs="Times New Roman"/>
          <w:color w:val="000000"/>
          <w:sz w:val="24"/>
          <w:szCs w:val="24"/>
        </w:rPr>
      </w:pPr>
    </w:p>
    <w:p w:rsidR="004E086E" w:rsidRPr="004E086E" w:rsidRDefault="004E086E" w:rsidP="004E086E">
      <w:pPr>
        <w:jc w:val="center"/>
        <w:rPr>
          <w:rFonts w:ascii="Times New Roman" w:hAnsi="Times New Roman" w:cs="Times New Roman"/>
          <w:b/>
          <w:sz w:val="24"/>
          <w:szCs w:val="24"/>
        </w:rPr>
      </w:pPr>
    </w:p>
    <w:p w:rsidR="004E086E" w:rsidRPr="004E086E" w:rsidRDefault="004E086E" w:rsidP="004E086E">
      <w:pPr>
        <w:pBdr>
          <w:top w:val="single" w:sz="4" w:space="1" w:color="auto"/>
          <w:left w:val="single" w:sz="4" w:space="4" w:color="auto"/>
          <w:bottom w:val="single" w:sz="4" w:space="1" w:color="auto"/>
          <w:right w:val="single" w:sz="4" w:space="4" w:color="auto"/>
        </w:pBdr>
        <w:jc w:val="center"/>
        <w:rPr>
          <w:rFonts w:ascii="Times New Roman" w:hAnsi="Times New Roman" w:cs="Times New Roman"/>
          <w:b/>
          <w:sz w:val="24"/>
          <w:szCs w:val="24"/>
        </w:rPr>
      </w:pPr>
      <w:r w:rsidRPr="004E086E">
        <w:rPr>
          <w:rFonts w:ascii="Times New Roman" w:hAnsi="Times New Roman" w:cs="Times New Roman"/>
          <w:b/>
          <w:sz w:val="24"/>
          <w:szCs w:val="24"/>
        </w:rPr>
        <w:t>IZJAVA O  TEHNIČNI BREZHIBNOSTI IN OPREMLJENOSTI VOZIL</w:t>
      </w:r>
    </w:p>
    <w:p w:rsidR="004E086E" w:rsidRPr="004E086E" w:rsidRDefault="004E086E" w:rsidP="004E086E">
      <w:pPr>
        <w:rPr>
          <w:rFonts w:ascii="Times New Roman" w:hAnsi="Times New Roman" w:cs="Times New Roman"/>
          <w:b/>
          <w:sz w:val="24"/>
          <w:szCs w:val="24"/>
        </w:rPr>
      </w:pPr>
    </w:p>
    <w:p w:rsidR="004E086E" w:rsidRPr="004E086E" w:rsidRDefault="004E086E" w:rsidP="004E086E">
      <w:pPr>
        <w:rPr>
          <w:rFonts w:ascii="Times New Roman" w:hAnsi="Times New Roman" w:cs="Times New Roman"/>
          <w:b/>
          <w:sz w:val="24"/>
          <w:szCs w:val="24"/>
        </w:rPr>
      </w:pPr>
    </w:p>
    <w:p w:rsidR="004E086E" w:rsidRPr="004E086E" w:rsidRDefault="004E086E" w:rsidP="004E086E">
      <w:pPr>
        <w:jc w:val="both"/>
        <w:rPr>
          <w:rFonts w:ascii="Times New Roman" w:hAnsi="Times New Roman" w:cs="Times New Roman"/>
          <w:sz w:val="24"/>
          <w:szCs w:val="24"/>
        </w:rPr>
      </w:pPr>
      <w:r w:rsidRPr="004E086E">
        <w:rPr>
          <w:rFonts w:ascii="Times New Roman" w:hAnsi="Times New Roman" w:cs="Times New Roman"/>
          <w:sz w:val="24"/>
          <w:szCs w:val="24"/>
        </w:rPr>
        <w:t xml:space="preserve">V zvezi z javnim naročilom </w:t>
      </w:r>
      <w:r w:rsidRPr="0074016F">
        <w:rPr>
          <w:rFonts w:ascii="Times New Roman" w:hAnsi="Times New Roman" w:cs="Times New Roman"/>
          <w:b/>
          <w:sz w:val="24"/>
          <w:szCs w:val="24"/>
        </w:rPr>
        <w:t>»</w:t>
      </w:r>
      <w:r w:rsidR="0074016F" w:rsidRPr="0074016F">
        <w:rPr>
          <w:rFonts w:ascii="Times New Roman" w:hAnsi="Times New Roman" w:cs="Times New Roman"/>
          <w:b/>
          <w:sz w:val="24"/>
          <w:szCs w:val="24"/>
        </w:rPr>
        <w:t xml:space="preserve">IZVAJANJE ŠOLSKIH PREVOZOV NA OBMOČJU OBČINE ORMOŽ </w:t>
      </w:r>
      <w:r w:rsidR="00B1354C" w:rsidRPr="006440EA">
        <w:rPr>
          <w:rFonts w:ascii="Times New Roman" w:hAnsi="Times New Roman" w:cs="Times New Roman"/>
          <w:b/>
          <w:sz w:val="24"/>
          <w:szCs w:val="24"/>
        </w:rPr>
        <w:t xml:space="preserve">ZA </w:t>
      </w:r>
      <w:r w:rsidR="00022141">
        <w:rPr>
          <w:rFonts w:ascii="Times New Roman" w:hAnsi="Times New Roman" w:cs="Times New Roman"/>
          <w:b/>
          <w:sz w:val="24"/>
          <w:szCs w:val="24"/>
        </w:rPr>
        <w:t>ŠOLSKO</w:t>
      </w:r>
      <w:r w:rsidR="00B1354C" w:rsidRPr="006440EA">
        <w:rPr>
          <w:rFonts w:ascii="Times New Roman" w:hAnsi="Times New Roman" w:cs="Times New Roman"/>
          <w:b/>
          <w:sz w:val="24"/>
          <w:szCs w:val="24"/>
        </w:rPr>
        <w:t xml:space="preserve"> LET</w:t>
      </w:r>
      <w:r w:rsidR="00022141">
        <w:rPr>
          <w:rFonts w:ascii="Times New Roman" w:hAnsi="Times New Roman" w:cs="Times New Roman"/>
          <w:b/>
          <w:sz w:val="24"/>
          <w:szCs w:val="24"/>
        </w:rPr>
        <w:t>O 2026/2027</w:t>
      </w:r>
      <w:r w:rsidRPr="0074016F">
        <w:rPr>
          <w:rFonts w:ascii="Times New Roman" w:hAnsi="Times New Roman" w:cs="Times New Roman"/>
          <w:b/>
          <w:sz w:val="24"/>
          <w:szCs w:val="24"/>
        </w:rPr>
        <w:t>«</w:t>
      </w:r>
      <w:r w:rsidRPr="004E086E">
        <w:rPr>
          <w:rFonts w:ascii="Times New Roman" w:hAnsi="Times New Roman" w:cs="Times New Roman"/>
          <w:sz w:val="24"/>
          <w:szCs w:val="24"/>
        </w:rPr>
        <w:t>, objavljenem na portalu javnih naročil dne _________, št. objave _____________,</w:t>
      </w:r>
    </w:p>
    <w:p w:rsidR="004E086E" w:rsidRPr="004E086E" w:rsidRDefault="004E086E" w:rsidP="004E086E">
      <w:pPr>
        <w:rPr>
          <w:rFonts w:ascii="Times New Roman" w:hAnsi="Times New Roman" w:cs="Times New Roman"/>
          <w:b/>
          <w:sz w:val="24"/>
          <w:szCs w:val="24"/>
        </w:rPr>
      </w:pPr>
    </w:p>
    <w:p w:rsidR="004E086E" w:rsidRDefault="004E086E" w:rsidP="004E086E">
      <w:pPr>
        <w:jc w:val="both"/>
        <w:rPr>
          <w:rFonts w:ascii="Times New Roman" w:hAnsi="Times New Roman" w:cs="Times New Roman"/>
          <w:b/>
          <w:sz w:val="24"/>
          <w:szCs w:val="24"/>
        </w:rPr>
      </w:pPr>
      <w:r w:rsidRPr="004E086E">
        <w:rPr>
          <w:rFonts w:ascii="Times New Roman" w:hAnsi="Times New Roman" w:cs="Times New Roman"/>
          <w:b/>
          <w:sz w:val="24"/>
          <w:szCs w:val="24"/>
        </w:rPr>
        <w:t>izjavljamo, da bodo vsa vozila, s katerimi se bodo opravljali prevozi osnovnošolskih otrok vedno tehnično brezhibna z vso opremo, ki bo predpisana, in da bo zagotovljena varna vožnja otrok.</w:t>
      </w:r>
    </w:p>
    <w:p w:rsidR="004E086E" w:rsidRDefault="004E086E" w:rsidP="004E086E">
      <w:pPr>
        <w:jc w:val="both"/>
        <w:rPr>
          <w:rFonts w:ascii="Times New Roman" w:hAnsi="Times New Roman" w:cs="Times New Roman"/>
          <w:b/>
          <w:sz w:val="24"/>
          <w:szCs w:val="24"/>
        </w:rPr>
      </w:pPr>
    </w:p>
    <w:p w:rsidR="004E086E" w:rsidRDefault="004E086E" w:rsidP="004E086E">
      <w:pPr>
        <w:jc w:val="both"/>
        <w:rPr>
          <w:rFonts w:ascii="Times New Roman" w:hAnsi="Times New Roman" w:cs="Times New Roman"/>
          <w:b/>
          <w:sz w:val="24"/>
          <w:szCs w:val="24"/>
        </w:rPr>
      </w:pPr>
    </w:p>
    <w:p w:rsidR="004E086E" w:rsidRPr="004E086E" w:rsidRDefault="004E086E" w:rsidP="004E086E">
      <w:pPr>
        <w:jc w:val="both"/>
        <w:rPr>
          <w:rFonts w:ascii="Times New Roman" w:hAnsi="Times New Roman" w:cs="Times New Roman"/>
          <w:b/>
          <w:color w:val="FF0000"/>
          <w:sz w:val="24"/>
          <w:szCs w:val="24"/>
        </w:rPr>
      </w:pPr>
    </w:p>
    <w:tbl>
      <w:tblPr>
        <w:tblStyle w:val="NormalTablePHPDOCX"/>
        <w:tblW w:w="8745" w:type="dxa"/>
        <w:tblInd w:w="108" w:type="dxa"/>
        <w:tblLook w:val="04A0" w:firstRow="1" w:lastRow="0" w:firstColumn="1" w:lastColumn="0" w:noHBand="0" w:noVBand="1"/>
      </w:tblPr>
      <w:tblGrid>
        <w:gridCol w:w="4080"/>
        <w:gridCol w:w="4665"/>
      </w:tblGrid>
      <w:tr w:rsidR="004E086E" w:rsidRPr="00FE58B8" w:rsidTr="00D57972">
        <w:tc>
          <w:tcPr>
            <w:tcW w:w="4080" w:type="dxa"/>
            <w:tcMar>
              <w:top w:w="75" w:type="dxa"/>
              <w:bottom w:w="75" w:type="dxa"/>
            </w:tcMar>
            <w:vAlign w:val="center"/>
          </w:tcPr>
          <w:p w:rsidR="004E086E" w:rsidRPr="00FE58B8" w:rsidRDefault="004E086E" w:rsidP="00D5797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Kraj in datum:</w:t>
            </w:r>
          </w:p>
        </w:tc>
        <w:tc>
          <w:tcPr>
            <w:tcW w:w="0" w:type="auto"/>
            <w:tcMar>
              <w:top w:w="75" w:type="dxa"/>
              <w:bottom w:w="75" w:type="dxa"/>
            </w:tcMar>
            <w:vAlign w:val="center"/>
          </w:tcPr>
          <w:p w:rsidR="004E086E" w:rsidRPr="00FE58B8" w:rsidRDefault="004E086E" w:rsidP="00D5797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Ime in priimek: _____________________</w:t>
            </w:r>
          </w:p>
        </w:tc>
      </w:tr>
      <w:tr w:rsidR="004E086E" w:rsidRPr="00FE58B8" w:rsidTr="00D57972">
        <w:tc>
          <w:tcPr>
            <w:tcW w:w="4080" w:type="dxa"/>
            <w:tcMar>
              <w:top w:w="75" w:type="dxa"/>
              <w:bottom w:w="75" w:type="dxa"/>
            </w:tcMar>
            <w:vAlign w:val="center"/>
          </w:tcPr>
          <w:p w:rsidR="004E086E" w:rsidRPr="00FE58B8" w:rsidRDefault="004E086E" w:rsidP="00D5797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c>
          <w:tcPr>
            <w:tcW w:w="0" w:type="auto"/>
            <w:tcMar>
              <w:top w:w="75" w:type="dxa"/>
              <w:bottom w:w="75" w:type="dxa"/>
            </w:tcMar>
            <w:vAlign w:val="center"/>
          </w:tcPr>
          <w:p w:rsidR="004E086E" w:rsidRPr="00FE58B8" w:rsidRDefault="004E086E" w:rsidP="00D57972">
            <w:pPr>
              <w:jc w:val="both"/>
              <w:rPr>
                <w:rFonts w:ascii="Times New Roman" w:hAnsi="Times New Roman" w:cs="Times New Roman"/>
                <w:sz w:val="24"/>
                <w:szCs w:val="24"/>
              </w:rPr>
            </w:pPr>
            <w:r w:rsidRPr="00AE28AE">
              <w:rPr>
                <w:rFonts w:ascii="Times New Roman" w:hAnsi="Times New Roman" w:cs="Times New Roman"/>
                <w:color w:val="A9A9A9"/>
                <w:position w:val="-2"/>
              </w:rPr>
              <w:t>(žig in podpis)</w:t>
            </w:r>
          </w:p>
        </w:tc>
      </w:tr>
    </w:tbl>
    <w:p w:rsidR="004E086E" w:rsidRPr="004E086E" w:rsidRDefault="004E086E" w:rsidP="004E086E">
      <w:pPr>
        <w:rPr>
          <w:rFonts w:ascii="Times New Roman" w:hAnsi="Times New Roman" w:cs="Times New Roman"/>
          <w:b/>
          <w:sz w:val="24"/>
          <w:szCs w:val="24"/>
        </w:rPr>
      </w:pPr>
    </w:p>
    <w:p w:rsidR="001E5B89" w:rsidRPr="004E086E" w:rsidRDefault="001E5B89" w:rsidP="001E5B89">
      <w:pPr>
        <w:spacing w:before="225" w:after="225" w:line="240" w:lineRule="auto"/>
        <w:rPr>
          <w:rFonts w:ascii="Times New Roman" w:hAnsi="Times New Roman" w:cs="Times New Roman"/>
          <w:color w:val="000000"/>
          <w:sz w:val="24"/>
          <w:szCs w:val="24"/>
        </w:rPr>
      </w:pPr>
    </w:p>
    <w:p w:rsidR="001E5B89" w:rsidRDefault="001E5B89" w:rsidP="007972CA">
      <w:pPr>
        <w:spacing w:before="225" w:after="225" w:line="240" w:lineRule="auto"/>
        <w:jc w:val="right"/>
        <w:rPr>
          <w:rFonts w:ascii="Times New Roman" w:hAnsi="Times New Roman" w:cs="Times New Roman"/>
          <w:color w:val="000000"/>
          <w:sz w:val="24"/>
          <w:szCs w:val="24"/>
        </w:rPr>
      </w:pPr>
    </w:p>
    <w:p w:rsidR="001E5B89" w:rsidRDefault="001E5B89" w:rsidP="007972CA">
      <w:pPr>
        <w:spacing w:before="225" w:after="225" w:line="240" w:lineRule="auto"/>
        <w:jc w:val="right"/>
        <w:rPr>
          <w:rFonts w:ascii="Times New Roman" w:hAnsi="Times New Roman" w:cs="Times New Roman"/>
          <w:color w:val="000000"/>
          <w:sz w:val="24"/>
          <w:szCs w:val="24"/>
        </w:rPr>
      </w:pPr>
    </w:p>
    <w:p w:rsidR="004E086E" w:rsidRDefault="004E086E" w:rsidP="001E5B89">
      <w:pPr>
        <w:spacing w:before="225" w:after="225" w:line="240" w:lineRule="auto"/>
        <w:jc w:val="right"/>
        <w:rPr>
          <w:rFonts w:ascii="Times New Roman" w:hAnsi="Times New Roman" w:cs="Times New Roman"/>
          <w:color w:val="000000"/>
          <w:sz w:val="24"/>
          <w:szCs w:val="24"/>
        </w:rPr>
      </w:pPr>
    </w:p>
    <w:p w:rsidR="004E086E" w:rsidRDefault="004E086E" w:rsidP="001E5B89">
      <w:pPr>
        <w:spacing w:before="225" w:after="225" w:line="240" w:lineRule="auto"/>
        <w:jc w:val="right"/>
        <w:rPr>
          <w:rFonts w:ascii="Times New Roman" w:hAnsi="Times New Roman" w:cs="Times New Roman"/>
          <w:color w:val="000000"/>
          <w:sz w:val="24"/>
          <w:szCs w:val="24"/>
        </w:rPr>
      </w:pPr>
    </w:p>
    <w:p w:rsidR="004E086E" w:rsidRDefault="004E086E" w:rsidP="001E5B89">
      <w:pPr>
        <w:spacing w:before="225" w:after="225" w:line="240" w:lineRule="auto"/>
        <w:jc w:val="right"/>
        <w:rPr>
          <w:rFonts w:ascii="Times New Roman" w:hAnsi="Times New Roman" w:cs="Times New Roman"/>
          <w:color w:val="000000"/>
          <w:sz w:val="24"/>
          <w:szCs w:val="24"/>
        </w:rPr>
      </w:pPr>
    </w:p>
    <w:p w:rsidR="004E086E" w:rsidRDefault="004E086E" w:rsidP="001E5B89">
      <w:pPr>
        <w:spacing w:before="225" w:after="225" w:line="240" w:lineRule="auto"/>
        <w:jc w:val="right"/>
        <w:rPr>
          <w:rFonts w:ascii="Times New Roman" w:hAnsi="Times New Roman" w:cs="Times New Roman"/>
          <w:color w:val="000000"/>
          <w:sz w:val="24"/>
          <w:szCs w:val="24"/>
        </w:rPr>
      </w:pPr>
    </w:p>
    <w:p w:rsidR="001E5B89" w:rsidRDefault="001E5B89" w:rsidP="001E5B89">
      <w:pPr>
        <w:spacing w:before="225" w:after="225" w:line="240" w:lineRule="auto"/>
        <w:jc w:val="right"/>
        <w:rPr>
          <w:rFonts w:ascii="Times New Roman" w:hAnsi="Times New Roman" w:cs="Times New Roman"/>
          <w:sz w:val="24"/>
          <w:szCs w:val="24"/>
        </w:rPr>
      </w:pPr>
      <w:r w:rsidRPr="00132EC5">
        <w:rPr>
          <w:rFonts w:ascii="Times New Roman" w:hAnsi="Times New Roman" w:cs="Times New Roman"/>
          <w:color w:val="000000"/>
          <w:sz w:val="24"/>
          <w:szCs w:val="24"/>
        </w:rPr>
        <w:lastRenderedPageBreak/>
        <w:t>  </w:t>
      </w:r>
      <w:r w:rsidRPr="00FE58B8">
        <w:rPr>
          <w:rFonts w:ascii="Times New Roman" w:hAnsi="Times New Roman" w:cs="Times New Roman"/>
          <w:sz w:val="24"/>
          <w:szCs w:val="24"/>
        </w:rPr>
        <w:t>Obrazec št: 1</w:t>
      </w:r>
      <w:r w:rsidR="002A2C04">
        <w:rPr>
          <w:rFonts w:ascii="Times New Roman" w:hAnsi="Times New Roman" w:cs="Times New Roman"/>
          <w:sz w:val="24"/>
          <w:szCs w:val="24"/>
        </w:rPr>
        <w:t>3</w:t>
      </w:r>
      <w:r>
        <w:rPr>
          <w:rFonts w:ascii="Times New Roman" w:hAnsi="Times New Roman" w:cs="Times New Roman"/>
          <w:sz w:val="24"/>
          <w:szCs w:val="24"/>
        </w:rPr>
        <w:t>/2</w:t>
      </w:r>
    </w:p>
    <w:p w:rsidR="001E5B89" w:rsidRPr="00FE58B8" w:rsidRDefault="001E5B89" w:rsidP="001E5B89">
      <w:pPr>
        <w:spacing w:after="0"/>
        <w:jc w:val="both"/>
        <w:rPr>
          <w:rFonts w:ascii="Times New Roman" w:hAnsi="Times New Roman" w:cs="Times New Roman"/>
          <w:sz w:val="24"/>
          <w:szCs w:val="24"/>
        </w:rPr>
      </w:pPr>
    </w:p>
    <w:p w:rsidR="001E5B89" w:rsidRPr="00FE58B8" w:rsidRDefault="001E5B89" w:rsidP="001E5B89">
      <w:pPr>
        <w:pStyle w:val="Naslov1"/>
        <w:pBdr>
          <w:top w:val="single" w:sz="36" w:space="1" w:color="7EFF09"/>
          <w:left w:val="single" w:sz="36" w:space="5" w:color="7EFF09"/>
          <w:bottom w:val="single" w:sz="36" w:space="1" w:color="7EFF09"/>
          <w:right w:val="single" w:sz="36" w:space="0" w:color="7EFF09"/>
        </w:pBdr>
        <w:shd w:val="clear" w:color="auto" w:fill="7BF949"/>
        <w:spacing w:before="0" w:after="120"/>
        <w:ind w:left="1985"/>
        <w:jc w:val="both"/>
        <w:rPr>
          <w:rFonts w:ascii="Times New Roman" w:hAnsi="Times New Roman" w:cs="Times New Roman"/>
          <w:sz w:val="24"/>
          <w:szCs w:val="24"/>
        </w:rPr>
      </w:pPr>
      <w:r>
        <w:rPr>
          <w:rFonts w:ascii="Times New Roman" w:hAnsi="Times New Roman" w:cs="Times New Roman"/>
          <w:sz w:val="24"/>
          <w:szCs w:val="24"/>
        </w:rPr>
        <w:t>Izjava o strokovni usposobljenosti voznikov</w:t>
      </w:r>
    </w:p>
    <w:p w:rsidR="001E5B89" w:rsidRDefault="001E5B89" w:rsidP="001E5B89">
      <w:pPr>
        <w:spacing w:before="225" w:after="225" w:line="240" w:lineRule="auto"/>
        <w:jc w:val="right"/>
        <w:rPr>
          <w:rFonts w:ascii="Times New Roman" w:hAnsi="Times New Roman" w:cs="Times New Roman"/>
          <w:color w:val="000000"/>
          <w:sz w:val="24"/>
          <w:szCs w:val="24"/>
        </w:rPr>
      </w:pPr>
    </w:p>
    <w:p w:rsidR="004E086E" w:rsidRPr="004E086E" w:rsidRDefault="004E086E" w:rsidP="004E086E">
      <w:pPr>
        <w:pStyle w:val="Naslov1"/>
        <w:pBdr>
          <w:top w:val="single" w:sz="4" w:space="1" w:color="auto"/>
          <w:left w:val="single" w:sz="4" w:space="4" w:color="auto"/>
          <w:bottom w:val="single" w:sz="4" w:space="1" w:color="auto"/>
          <w:right w:val="single" w:sz="4" w:space="0" w:color="auto"/>
        </w:pBdr>
        <w:tabs>
          <w:tab w:val="left" w:pos="708"/>
        </w:tabs>
        <w:spacing w:before="0" w:line="240" w:lineRule="auto"/>
        <w:ind w:left="993"/>
        <w:jc w:val="center"/>
        <w:rPr>
          <w:rFonts w:ascii="Times New Roman" w:hAnsi="Times New Roman" w:cs="Times New Roman"/>
          <w:sz w:val="24"/>
          <w:szCs w:val="24"/>
        </w:rPr>
      </w:pPr>
      <w:r w:rsidRPr="004E086E">
        <w:rPr>
          <w:rFonts w:ascii="Times New Roman" w:hAnsi="Times New Roman" w:cs="Times New Roman"/>
          <w:sz w:val="24"/>
          <w:szCs w:val="24"/>
        </w:rPr>
        <w:t>IZJAVA O STROKOVNI USPOSOBLJENOSTI VOZNIKOV</w:t>
      </w:r>
    </w:p>
    <w:p w:rsidR="004E086E" w:rsidRPr="004E086E" w:rsidRDefault="004E086E" w:rsidP="004E086E">
      <w:pPr>
        <w:spacing w:after="0" w:line="240" w:lineRule="auto"/>
        <w:jc w:val="both"/>
        <w:rPr>
          <w:rFonts w:ascii="Times New Roman" w:hAnsi="Times New Roman" w:cs="Times New Roman"/>
          <w:sz w:val="24"/>
          <w:szCs w:val="24"/>
        </w:rPr>
      </w:pPr>
    </w:p>
    <w:p w:rsidR="004E086E" w:rsidRPr="004E086E" w:rsidRDefault="004E086E" w:rsidP="004E086E">
      <w:pPr>
        <w:spacing w:after="0" w:line="240" w:lineRule="auto"/>
        <w:jc w:val="both"/>
        <w:rPr>
          <w:rFonts w:ascii="Times New Roman" w:hAnsi="Times New Roman" w:cs="Times New Roman"/>
          <w:sz w:val="24"/>
          <w:szCs w:val="24"/>
        </w:rPr>
      </w:pPr>
    </w:p>
    <w:tbl>
      <w:tblPr>
        <w:tblpPr w:leftFromText="141" w:rightFromText="141" w:vertAnchor="text" w:horzAnchor="margin" w:tblpY="216"/>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55"/>
        <w:gridCol w:w="1843"/>
        <w:gridCol w:w="1842"/>
        <w:gridCol w:w="2127"/>
        <w:gridCol w:w="1417"/>
      </w:tblGrid>
      <w:tr w:rsidR="00B5318B" w:rsidRPr="004E086E" w:rsidTr="00B5318B">
        <w:trPr>
          <w:trHeight w:val="546"/>
        </w:trPr>
        <w:tc>
          <w:tcPr>
            <w:tcW w:w="2055" w:type="dxa"/>
            <w:tcBorders>
              <w:top w:val="single" w:sz="4" w:space="0" w:color="auto"/>
              <w:left w:val="single" w:sz="4" w:space="0" w:color="auto"/>
              <w:bottom w:val="single" w:sz="4" w:space="0" w:color="auto"/>
              <w:right w:val="single" w:sz="4" w:space="0" w:color="auto"/>
            </w:tcBorders>
          </w:tcPr>
          <w:p w:rsidR="00B5318B" w:rsidRDefault="00B5318B" w:rsidP="004E086E">
            <w:pPr>
              <w:pStyle w:val="Naslov5"/>
              <w:tabs>
                <w:tab w:val="left" w:pos="708"/>
              </w:tabs>
              <w:spacing w:before="0" w:line="240" w:lineRule="auto"/>
              <w:ind w:left="1008" w:hanging="1008"/>
              <w:jc w:val="both"/>
              <w:rPr>
                <w:rFonts w:ascii="Times New Roman" w:hAnsi="Times New Roman" w:cs="Times New Roman"/>
                <w:b/>
                <w:color w:val="auto"/>
                <w:sz w:val="24"/>
                <w:szCs w:val="24"/>
              </w:rPr>
            </w:pPr>
            <w:r>
              <w:rPr>
                <w:rFonts w:ascii="Times New Roman" w:hAnsi="Times New Roman" w:cs="Times New Roman"/>
                <w:b/>
                <w:color w:val="auto"/>
                <w:sz w:val="24"/>
                <w:szCs w:val="24"/>
              </w:rPr>
              <w:t>IME IN</w:t>
            </w:r>
          </w:p>
          <w:p w:rsidR="00B5318B" w:rsidRDefault="00B5318B" w:rsidP="004E086E">
            <w:pPr>
              <w:pStyle w:val="Naslov5"/>
              <w:tabs>
                <w:tab w:val="left" w:pos="708"/>
              </w:tabs>
              <w:spacing w:before="0" w:line="240" w:lineRule="auto"/>
              <w:ind w:left="1008" w:hanging="1008"/>
              <w:jc w:val="both"/>
              <w:rPr>
                <w:rFonts w:ascii="Times New Roman" w:hAnsi="Times New Roman" w:cs="Times New Roman"/>
                <w:b/>
                <w:color w:val="auto"/>
                <w:sz w:val="24"/>
                <w:szCs w:val="24"/>
              </w:rPr>
            </w:pPr>
            <w:r>
              <w:rPr>
                <w:rFonts w:ascii="Times New Roman" w:hAnsi="Times New Roman" w:cs="Times New Roman"/>
                <w:b/>
                <w:color w:val="auto"/>
                <w:sz w:val="24"/>
                <w:szCs w:val="24"/>
              </w:rPr>
              <w:t>PRIIMEK</w:t>
            </w:r>
          </w:p>
          <w:p w:rsidR="00B5318B" w:rsidRPr="004E086E" w:rsidRDefault="00B5318B" w:rsidP="004E086E">
            <w:pPr>
              <w:pStyle w:val="Naslov5"/>
              <w:tabs>
                <w:tab w:val="left" w:pos="708"/>
              </w:tabs>
              <w:spacing w:before="0" w:line="240" w:lineRule="auto"/>
              <w:ind w:left="1008" w:hanging="1008"/>
              <w:jc w:val="both"/>
              <w:rPr>
                <w:rFonts w:ascii="Times New Roman" w:hAnsi="Times New Roman" w:cs="Times New Roman"/>
                <w:b/>
                <w:color w:val="auto"/>
                <w:sz w:val="24"/>
                <w:szCs w:val="24"/>
              </w:rPr>
            </w:pPr>
            <w:r w:rsidRPr="004E086E">
              <w:rPr>
                <w:rFonts w:ascii="Times New Roman" w:hAnsi="Times New Roman" w:cs="Times New Roman"/>
                <w:b/>
                <w:color w:val="auto"/>
                <w:sz w:val="24"/>
                <w:szCs w:val="24"/>
              </w:rPr>
              <w:t>VOZNIKA</w:t>
            </w:r>
          </w:p>
        </w:tc>
        <w:tc>
          <w:tcPr>
            <w:tcW w:w="1843" w:type="dxa"/>
            <w:tcBorders>
              <w:top w:val="single" w:sz="4" w:space="0" w:color="auto"/>
              <w:left w:val="single" w:sz="4" w:space="0" w:color="auto"/>
              <w:bottom w:val="single" w:sz="4" w:space="0" w:color="auto"/>
              <w:right w:val="single" w:sz="4" w:space="0" w:color="auto"/>
            </w:tcBorders>
          </w:tcPr>
          <w:p w:rsidR="00B5318B" w:rsidRDefault="00B5318B" w:rsidP="004E086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RELACIJA</w:t>
            </w:r>
          </w:p>
          <w:p w:rsidR="00B5318B" w:rsidRPr="004E086E" w:rsidRDefault="0028062E" w:rsidP="004E086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Navesti št. sklopa in številko relacije</w:t>
            </w:r>
          </w:p>
        </w:tc>
        <w:tc>
          <w:tcPr>
            <w:tcW w:w="1842" w:type="dxa"/>
            <w:tcBorders>
              <w:top w:val="single" w:sz="4" w:space="0" w:color="auto"/>
              <w:left w:val="single" w:sz="4" w:space="0" w:color="auto"/>
              <w:bottom w:val="single" w:sz="4" w:space="0" w:color="auto"/>
              <w:right w:val="single" w:sz="4" w:space="0" w:color="auto"/>
            </w:tcBorders>
          </w:tcPr>
          <w:p w:rsidR="00B5318B" w:rsidRPr="004E086E" w:rsidRDefault="00B5318B" w:rsidP="00B5318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Datum izdaje vozniškega dovoljenja</w:t>
            </w:r>
            <w:r w:rsidRPr="004E086E">
              <w:rPr>
                <w:rFonts w:ascii="Times New Roman" w:hAnsi="Times New Roman" w:cs="Times New Roman"/>
                <w:b/>
                <w:sz w:val="24"/>
                <w:szCs w:val="24"/>
              </w:rPr>
              <w:t xml:space="preserve"> </w:t>
            </w:r>
          </w:p>
        </w:tc>
        <w:tc>
          <w:tcPr>
            <w:tcW w:w="2127" w:type="dxa"/>
            <w:tcBorders>
              <w:top w:val="single" w:sz="4" w:space="0" w:color="auto"/>
              <w:left w:val="single" w:sz="4" w:space="0" w:color="auto"/>
              <w:bottom w:val="single" w:sz="4" w:space="0" w:color="auto"/>
              <w:right w:val="single" w:sz="4" w:space="0" w:color="auto"/>
            </w:tcBorders>
            <w:hideMark/>
          </w:tcPr>
          <w:p w:rsidR="00B5318B" w:rsidRPr="004E086E" w:rsidRDefault="00B5318B" w:rsidP="0074016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Leta neprekinjene poklicne vožnje avtobusa ali kombija</w:t>
            </w:r>
            <w:r w:rsidR="0028062E">
              <w:rPr>
                <w:rFonts w:ascii="Times New Roman" w:hAnsi="Times New Roman" w:cs="Times New Roman"/>
                <w:b/>
                <w:sz w:val="24"/>
                <w:szCs w:val="24"/>
              </w:rPr>
              <w:t xml:space="preserve"> </w:t>
            </w:r>
          </w:p>
        </w:tc>
        <w:tc>
          <w:tcPr>
            <w:tcW w:w="1417" w:type="dxa"/>
            <w:tcBorders>
              <w:top w:val="single" w:sz="4" w:space="0" w:color="auto"/>
              <w:left w:val="single" w:sz="4" w:space="0" w:color="auto"/>
              <w:bottom w:val="single" w:sz="4" w:space="0" w:color="auto"/>
              <w:right w:val="single" w:sz="4" w:space="0" w:color="auto"/>
            </w:tcBorders>
          </w:tcPr>
          <w:p w:rsidR="00B5318B" w:rsidRDefault="00B5318B" w:rsidP="004E086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Voznik je v rednem delovnem razmerju</w:t>
            </w:r>
          </w:p>
          <w:p w:rsidR="007F5F7D" w:rsidRPr="007F5F7D" w:rsidRDefault="007F5F7D" w:rsidP="007F5F7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(DA ali NE)</w:t>
            </w:r>
          </w:p>
        </w:tc>
      </w:tr>
      <w:tr w:rsidR="00B5318B" w:rsidRPr="004E086E" w:rsidTr="00B5318B">
        <w:tc>
          <w:tcPr>
            <w:tcW w:w="2055" w:type="dxa"/>
            <w:tcBorders>
              <w:top w:val="single" w:sz="4" w:space="0" w:color="auto"/>
              <w:left w:val="single" w:sz="4" w:space="0" w:color="auto"/>
              <w:bottom w:val="single" w:sz="4" w:space="0" w:color="auto"/>
              <w:right w:val="single" w:sz="4" w:space="0" w:color="auto"/>
            </w:tcBorders>
          </w:tcPr>
          <w:p w:rsidR="00B5318B" w:rsidRPr="004E086E" w:rsidRDefault="00B5318B" w:rsidP="004E086E">
            <w:pPr>
              <w:spacing w:after="0" w:line="240" w:lineRule="auto"/>
              <w:jc w:val="both"/>
              <w:rPr>
                <w:rFonts w:ascii="Times New Roman" w:hAnsi="Times New Roman" w:cs="Times New Roman"/>
                <w:sz w:val="24"/>
                <w:szCs w:val="24"/>
              </w:rPr>
            </w:pPr>
          </w:p>
          <w:p w:rsidR="00B5318B" w:rsidRPr="004E086E" w:rsidRDefault="00B5318B" w:rsidP="004E086E">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B5318B" w:rsidRPr="004E086E" w:rsidRDefault="00B5318B" w:rsidP="004E086E">
            <w:pPr>
              <w:spacing w:after="0" w:line="240" w:lineRule="auto"/>
              <w:jc w:val="both"/>
              <w:rPr>
                <w:rFonts w:ascii="Times New Roman" w:hAnsi="Times New Roman" w:cs="Times New Roman"/>
                <w:sz w:val="24"/>
                <w:szCs w:val="24"/>
              </w:rPr>
            </w:pPr>
          </w:p>
        </w:tc>
        <w:tc>
          <w:tcPr>
            <w:tcW w:w="1842" w:type="dxa"/>
            <w:tcBorders>
              <w:top w:val="single" w:sz="4" w:space="0" w:color="auto"/>
              <w:left w:val="single" w:sz="4" w:space="0" w:color="auto"/>
              <w:bottom w:val="single" w:sz="4" w:space="0" w:color="auto"/>
              <w:right w:val="single" w:sz="4" w:space="0" w:color="auto"/>
            </w:tcBorders>
          </w:tcPr>
          <w:p w:rsidR="00B5318B" w:rsidRPr="004E086E" w:rsidRDefault="00B5318B" w:rsidP="004E086E">
            <w:pPr>
              <w:spacing w:after="0" w:line="240" w:lineRule="auto"/>
              <w:jc w:val="both"/>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rsidR="00B5318B" w:rsidRPr="004E086E" w:rsidRDefault="00B5318B" w:rsidP="004E086E">
            <w:pPr>
              <w:spacing w:after="0" w:line="240" w:lineRule="auto"/>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B5318B" w:rsidRPr="004E086E" w:rsidRDefault="00B5318B" w:rsidP="004E086E">
            <w:pPr>
              <w:spacing w:after="0" w:line="240" w:lineRule="auto"/>
              <w:jc w:val="both"/>
              <w:rPr>
                <w:rFonts w:ascii="Times New Roman" w:hAnsi="Times New Roman" w:cs="Times New Roman"/>
                <w:sz w:val="24"/>
                <w:szCs w:val="24"/>
              </w:rPr>
            </w:pPr>
          </w:p>
        </w:tc>
      </w:tr>
      <w:tr w:rsidR="00B5318B" w:rsidRPr="004E086E" w:rsidTr="00B5318B">
        <w:tc>
          <w:tcPr>
            <w:tcW w:w="2055" w:type="dxa"/>
            <w:tcBorders>
              <w:top w:val="single" w:sz="4" w:space="0" w:color="auto"/>
              <w:left w:val="single" w:sz="4" w:space="0" w:color="auto"/>
              <w:bottom w:val="single" w:sz="4" w:space="0" w:color="auto"/>
              <w:right w:val="single" w:sz="4" w:space="0" w:color="auto"/>
            </w:tcBorders>
          </w:tcPr>
          <w:p w:rsidR="00B5318B" w:rsidRPr="004E086E" w:rsidRDefault="00B5318B" w:rsidP="004E086E">
            <w:pPr>
              <w:spacing w:after="0" w:line="240" w:lineRule="auto"/>
              <w:jc w:val="both"/>
              <w:rPr>
                <w:rFonts w:ascii="Times New Roman" w:hAnsi="Times New Roman" w:cs="Times New Roman"/>
                <w:sz w:val="24"/>
                <w:szCs w:val="24"/>
              </w:rPr>
            </w:pPr>
          </w:p>
          <w:p w:rsidR="00B5318B" w:rsidRPr="004E086E" w:rsidRDefault="00B5318B" w:rsidP="004E086E">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B5318B" w:rsidRPr="004E086E" w:rsidRDefault="00B5318B" w:rsidP="004E086E">
            <w:pPr>
              <w:spacing w:after="0" w:line="240" w:lineRule="auto"/>
              <w:jc w:val="both"/>
              <w:rPr>
                <w:rFonts w:ascii="Times New Roman" w:hAnsi="Times New Roman" w:cs="Times New Roman"/>
                <w:sz w:val="24"/>
                <w:szCs w:val="24"/>
              </w:rPr>
            </w:pPr>
          </w:p>
        </w:tc>
        <w:tc>
          <w:tcPr>
            <w:tcW w:w="1842" w:type="dxa"/>
            <w:tcBorders>
              <w:top w:val="single" w:sz="4" w:space="0" w:color="auto"/>
              <w:left w:val="single" w:sz="4" w:space="0" w:color="auto"/>
              <w:bottom w:val="single" w:sz="4" w:space="0" w:color="auto"/>
              <w:right w:val="single" w:sz="4" w:space="0" w:color="auto"/>
            </w:tcBorders>
          </w:tcPr>
          <w:p w:rsidR="00B5318B" w:rsidRPr="004E086E" w:rsidRDefault="00B5318B" w:rsidP="004E086E">
            <w:pPr>
              <w:spacing w:after="0" w:line="240" w:lineRule="auto"/>
              <w:jc w:val="both"/>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rsidR="00B5318B" w:rsidRPr="004E086E" w:rsidRDefault="00B5318B" w:rsidP="004E086E">
            <w:pPr>
              <w:spacing w:after="0" w:line="240" w:lineRule="auto"/>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B5318B" w:rsidRPr="004E086E" w:rsidRDefault="00B5318B" w:rsidP="004E086E">
            <w:pPr>
              <w:spacing w:after="0" w:line="240" w:lineRule="auto"/>
              <w:jc w:val="both"/>
              <w:rPr>
                <w:rFonts w:ascii="Times New Roman" w:hAnsi="Times New Roman" w:cs="Times New Roman"/>
                <w:sz w:val="24"/>
                <w:szCs w:val="24"/>
              </w:rPr>
            </w:pPr>
          </w:p>
        </w:tc>
      </w:tr>
      <w:tr w:rsidR="00B5318B" w:rsidRPr="004E086E" w:rsidTr="00B5318B">
        <w:tc>
          <w:tcPr>
            <w:tcW w:w="2055" w:type="dxa"/>
            <w:tcBorders>
              <w:top w:val="single" w:sz="4" w:space="0" w:color="auto"/>
              <w:left w:val="single" w:sz="4" w:space="0" w:color="auto"/>
              <w:bottom w:val="single" w:sz="4" w:space="0" w:color="auto"/>
              <w:right w:val="single" w:sz="4" w:space="0" w:color="auto"/>
            </w:tcBorders>
          </w:tcPr>
          <w:p w:rsidR="00B5318B" w:rsidRPr="004E086E" w:rsidRDefault="00B5318B" w:rsidP="004E086E">
            <w:pPr>
              <w:spacing w:after="0" w:line="240" w:lineRule="auto"/>
              <w:jc w:val="both"/>
              <w:rPr>
                <w:rFonts w:ascii="Times New Roman" w:hAnsi="Times New Roman" w:cs="Times New Roman"/>
                <w:sz w:val="24"/>
                <w:szCs w:val="24"/>
              </w:rPr>
            </w:pPr>
          </w:p>
          <w:p w:rsidR="00B5318B" w:rsidRPr="004E086E" w:rsidRDefault="00B5318B" w:rsidP="004E086E">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B5318B" w:rsidRPr="004E086E" w:rsidRDefault="00B5318B" w:rsidP="004E086E">
            <w:pPr>
              <w:spacing w:after="0" w:line="240" w:lineRule="auto"/>
              <w:jc w:val="both"/>
              <w:rPr>
                <w:rFonts w:ascii="Times New Roman" w:hAnsi="Times New Roman" w:cs="Times New Roman"/>
                <w:sz w:val="24"/>
                <w:szCs w:val="24"/>
              </w:rPr>
            </w:pPr>
          </w:p>
        </w:tc>
        <w:tc>
          <w:tcPr>
            <w:tcW w:w="1842" w:type="dxa"/>
            <w:tcBorders>
              <w:top w:val="single" w:sz="4" w:space="0" w:color="auto"/>
              <w:left w:val="single" w:sz="4" w:space="0" w:color="auto"/>
              <w:bottom w:val="single" w:sz="4" w:space="0" w:color="auto"/>
              <w:right w:val="single" w:sz="4" w:space="0" w:color="auto"/>
            </w:tcBorders>
          </w:tcPr>
          <w:p w:rsidR="00B5318B" w:rsidRPr="004E086E" w:rsidRDefault="00B5318B" w:rsidP="004E086E">
            <w:pPr>
              <w:spacing w:after="0" w:line="240" w:lineRule="auto"/>
              <w:jc w:val="both"/>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rsidR="00B5318B" w:rsidRPr="004E086E" w:rsidRDefault="00B5318B" w:rsidP="004E086E">
            <w:pPr>
              <w:spacing w:after="0" w:line="240" w:lineRule="auto"/>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B5318B" w:rsidRPr="004E086E" w:rsidRDefault="00B5318B" w:rsidP="004E086E">
            <w:pPr>
              <w:spacing w:after="0" w:line="240" w:lineRule="auto"/>
              <w:jc w:val="both"/>
              <w:rPr>
                <w:rFonts w:ascii="Times New Roman" w:hAnsi="Times New Roman" w:cs="Times New Roman"/>
                <w:sz w:val="24"/>
                <w:szCs w:val="24"/>
              </w:rPr>
            </w:pPr>
          </w:p>
        </w:tc>
      </w:tr>
      <w:tr w:rsidR="00B5318B" w:rsidRPr="004E086E" w:rsidTr="00B5318B">
        <w:tc>
          <w:tcPr>
            <w:tcW w:w="2055" w:type="dxa"/>
            <w:tcBorders>
              <w:top w:val="single" w:sz="4" w:space="0" w:color="auto"/>
              <w:left w:val="single" w:sz="4" w:space="0" w:color="auto"/>
              <w:bottom w:val="single" w:sz="4" w:space="0" w:color="auto"/>
              <w:right w:val="single" w:sz="4" w:space="0" w:color="auto"/>
            </w:tcBorders>
          </w:tcPr>
          <w:p w:rsidR="00B5318B" w:rsidRPr="004E086E" w:rsidRDefault="00B5318B" w:rsidP="004E086E">
            <w:pPr>
              <w:spacing w:after="0" w:line="240" w:lineRule="auto"/>
              <w:jc w:val="both"/>
              <w:rPr>
                <w:rFonts w:ascii="Times New Roman" w:hAnsi="Times New Roman" w:cs="Times New Roman"/>
                <w:sz w:val="24"/>
                <w:szCs w:val="24"/>
              </w:rPr>
            </w:pPr>
          </w:p>
          <w:p w:rsidR="00B5318B" w:rsidRPr="004E086E" w:rsidRDefault="00B5318B" w:rsidP="004E086E">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B5318B" w:rsidRPr="004E086E" w:rsidRDefault="00B5318B" w:rsidP="004E086E">
            <w:pPr>
              <w:spacing w:after="0" w:line="240" w:lineRule="auto"/>
              <w:jc w:val="both"/>
              <w:rPr>
                <w:rFonts w:ascii="Times New Roman" w:hAnsi="Times New Roman" w:cs="Times New Roman"/>
                <w:sz w:val="24"/>
                <w:szCs w:val="24"/>
              </w:rPr>
            </w:pPr>
          </w:p>
        </w:tc>
        <w:tc>
          <w:tcPr>
            <w:tcW w:w="1842" w:type="dxa"/>
            <w:tcBorders>
              <w:top w:val="single" w:sz="4" w:space="0" w:color="auto"/>
              <w:left w:val="single" w:sz="4" w:space="0" w:color="auto"/>
              <w:bottom w:val="single" w:sz="4" w:space="0" w:color="auto"/>
              <w:right w:val="single" w:sz="4" w:space="0" w:color="auto"/>
            </w:tcBorders>
          </w:tcPr>
          <w:p w:rsidR="00B5318B" w:rsidRPr="004E086E" w:rsidRDefault="00B5318B" w:rsidP="004E086E">
            <w:pPr>
              <w:spacing w:after="0" w:line="240" w:lineRule="auto"/>
              <w:jc w:val="both"/>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rsidR="00B5318B" w:rsidRPr="004E086E" w:rsidRDefault="00B5318B" w:rsidP="004E086E">
            <w:pPr>
              <w:spacing w:after="0" w:line="240" w:lineRule="auto"/>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B5318B" w:rsidRPr="004E086E" w:rsidRDefault="00B5318B" w:rsidP="004E086E">
            <w:pPr>
              <w:spacing w:after="0" w:line="240" w:lineRule="auto"/>
              <w:jc w:val="both"/>
              <w:rPr>
                <w:rFonts w:ascii="Times New Roman" w:hAnsi="Times New Roman" w:cs="Times New Roman"/>
                <w:sz w:val="24"/>
                <w:szCs w:val="24"/>
              </w:rPr>
            </w:pPr>
          </w:p>
        </w:tc>
      </w:tr>
      <w:tr w:rsidR="00B5318B" w:rsidRPr="004E086E" w:rsidTr="00B5318B">
        <w:tc>
          <w:tcPr>
            <w:tcW w:w="2055" w:type="dxa"/>
            <w:tcBorders>
              <w:top w:val="single" w:sz="4" w:space="0" w:color="auto"/>
              <w:left w:val="single" w:sz="4" w:space="0" w:color="auto"/>
              <w:bottom w:val="single" w:sz="4" w:space="0" w:color="auto"/>
              <w:right w:val="single" w:sz="4" w:space="0" w:color="auto"/>
            </w:tcBorders>
          </w:tcPr>
          <w:p w:rsidR="00B5318B" w:rsidRPr="004E086E" w:rsidRDefault="00B5318B" w:rsidP="004E086E">
            <w:pPr>
              <w:spacing w:after="0" w:line="240" w:lineRule="auto"/>
              <w:jc w:val="both"/>
              <w:rPr>
                <w:rFonts w:ascii="Times New Roman" w:hAnsi="Times New Roman" w:cs="Times New Roman"/>
                <w:sz w:val="24"/>
                <w:szCs w:val="24"/>
              </w:rPr>
            </w:pPr>
          </w:p>
          <w:p w:rsidR="00B5318B" w:rsidRPr="004E086E" w:rsidRDefault="00B5318B" w:rsidP="004E086E">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B5318B" w:rsidRPr="004E086E" w:rsidRDefault="00B5318B" w:rsidP="004E086E">
            <w:pPr>
              <w:spacing w:after="0" w:line="240" w:lineRule="auto"/>
              <w:jc w:val="both"/>
              <w:rPr>
                <w:rFonts w:ascii="Times New Roman" w:hAnsi="Times New Roman" w:cs="Times New Roman"/>
                <w:sz w:val="24"/>
                <w:szCs w:val="24"/>
              </w:rPr>
            </w:pPr>
          </w:p>
        </w:tc>
        <w:tc>
          <w:tcPr>
            <w:tcW w:w="1842" w:type="dxa"/>
            <w:tcBorders>
              <w:top w:val="single" w:sz="4" w:space="0" w:color="auto"/>
              <w:left w:val="single" w:sz="4" w:space="0" w:color="auto"/>
              <w:bottom w:val="single" w:sz="4" w:space="0" w:color="auto"/>
              <w:right w:val="single" w:sz="4" w:space="0" w:color="auto"/>
            </w:tcBorders>
          </w:tcPr>
          <w:p w:rsidR="00B5318B" w:rsidRPr="004E086E" w:rsidRDefault="00B5318B" w:rsidP="004E086E">
            <w:pPr>
              <w:spacing w:after="0" w:line="240" w:lineRule="auto"/>
              <w:jc w:val="both"/>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rsidR="00B5318B" w:rsidRPr="004E086E" w:rsidRDefault="00B5318B" w:rsidP="004E086E">
            <w:pPr>
              <w:spacing w:after="0" w:line="240" w:lineRule="auto"/>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B5318B" w:rsidRPr="004E086E" w:rsidRDefault="00B5318B" w:rsidP="004E086E">
            <w:pPr>
              <w:spacing w:after="0" w:line="240" w:lineRule="auto"/>
              <w:jc w:val="both"/>
              <w:rPr>
                <w:rFonts w:ascii="Times New Roman" w:hAnsi="Times New Roman" w:cs="Times New Roman"/>
                <w:sz w:val="24"/>
                <w:szCs w:val="24"/>
              </w:rPr>
            </w:pPr>
          </w:p>
        </w:tc>
      </w:tr>
      <w:tr w:rsidR="00B5318B" w:rsidRPr="004E086E" w:rsidTr="00B5318B">
        <w:tc>
          <w:tcPr>
            <w:tcW w:w="2055" w:type="dxa"/>
            <w:tcBorders>
              <w:top w:val="single" w:sz="4" w:space="0" w:color="auto"/>
              <w:left w:val="single" w:sz="4" w:space="0" w:color="auto"/>
              <w:bottom w:val="single" w:sz="4" w:space="0" w:color="auto"/>
              <w:right w:val="single" w:sz="4" w:space="0" w:color="auto"/>
            </w:tcBorders>
          </w:tcPr>
          <w:p w:rsidR="00B5318B" w:rsidRPr="004E086E" w:rsidRDefault="00B5318B" w:rsidP="004E086E">
            <w:pPr>
              <w:spacing w:after="0" w:line="240" w:lineRule="auto"/>
              <w:jc w:val="both"/>
              <w:rPr>
                <w:rFonts w:ascii="Times New Roman" w:hAnsi="Times New Roman" w:cs="Times New Roman"/>
                <w:sz w:val="24"/>
                <w:szCs w:val="24"/>
              </w:rPr>
            </w:pPr>
          </w:p>
          <w:p w:rsidR="00B5318B" w:rsidRPr="004E086E" w:rsidRDefault="00B5318B" w:rsidP="004E086E">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B5318B" w:rsidRPr="004E086E" w:rsidRDefault="00B5318B" w:rsidP="004E086E">
            <w:pPr>
              <w:spacing w:after="0" w:line="240" w:lineRule="auto"/>
              <w:jc w:val="both"/>
              <w:rPr>
                <w:rFonts w:ascii="Times New Roman" w:hAnsi="Times New Roman" w:cs="Times New Roman"/>
                <w:sz w:val="24"/>
                <w:szCs w:val="24"/>
              </w:rPr>
            </w:pPr>
          </w:p>
        </w:tc>
        <w:tc>
          <w:tcPr>
            <w:tcW w:w="1842" w:type="dxa"/>
            <w:tcBorders>
              <w:top w:val="single" w:sz="4" w:space="0" w:color="auto"/>
              <w:left w:val="single" w:sz="4" w:space="0" w:color="auto"/>
              <w:bottom w:val="single" w:sz="4" w:space="0" w:color="auto"/>
              <w:right w:val="single" w:sz="4" w:space="0" w:color="auto"/>
            </w:tcBorders>
          </w:tcPr>
          <w:p w:rsidR="00B5318B" w:rsidRPr="004E086E" w:rsidRDefault="00B5318B" w:rsidP="004E086E">
            <w:pPr>
              <w:spacing w:after="0" w:line="240" w:lineRule="auto"/>
              <w:jc w:val="both"/>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rsidR="00B5318B" w:rsidRPr="004E086E" w:rsidRDefault="00B5318B" w:rsidP="004E086E">
            <w:pPr>
              <w:spacing w:after="0" w:line="240" w:lineRule="auto"/>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B5318B" w:rsidRPr="004E086E" w:rsidRDefault="00B5318B" w:rsidP="004E086E">
            <w:pPr>
              <w:spacing w:after="0" w:line="240" w:lineRule="auto"/>
              <w:jc w:val="both"/>
              <w:rPr>
                <w:rFonts w:ascii="Times New Roman" w:hAnsi="Times New Roman" w:cs="Times New Roman"/>
                <w:sz w:val="24"/>
                <w:szCs w:val="24"/>
              </w:rPr>
            </w:pPr>
          </w:p>
        </w:tc>
      </w:tr>
      <w:tr w:rsidR="00B5318B" w:rsidRPr="004E086E" w:rsidTr="00B5318B">
        <w:tc>
          <w:tcPr>
            <w:tcW w:w="2055" w:type="dxa"/>
            <w:tcBorders>
              <w:top w:val="single" w:sz="4" w:space="0" w:color="auto"/>
              <w:left w:val="single" w:sz="4" w:space="0" w:color="auto"/>
              <w:bottom w:val="single" w:sz="4" w:space="0" w:color="auto"/>
              <w:right w:val="single" w:sz="4" w:space="0" w:color="auto"/>
            </w:tcBorders>
          </w:tcPr>
          <w:p w:rsidR="00B5318B" w:rsidRPr="004E086E" w:rsidRDefault="00B5318B" w:rsidP="004E086E">
            <w:pPr>
              <w:spacing w:after="0" w:line="240" w:lineRule="auto"/>
              <w:jc w:val="both"/>
              <w:rPr>
                <w:rFonts w:ascii="Times New Roman" w:hAnsi="Times New Roman" w:cs="Times New Roman"/>
                <w:sz w:val="24"/>
                <w:szCs w:val="24"/>
              </w:rPr>
            </w:pPr>
          </w:p>
          <w:p w:rsidR="00B5318B" w:rsidRPr="004E086E" w:rsidRDefault="00B5318B" w:rsidP="004E086E">
            <w:pPr>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B5318B" w:rsidRPr="004E086E" w:rsidRDefault="00B5318B" w:rsidP="004E086E">
            <w:pPr>
              <w:spacing w:after="0" w:line="240" w:lineRule="auto"/>
              <w:jc w:val="both"/>
              <w:rPr>
                <w:rFonts w:ascii="Times New Roman" w:hAnsi="Times New Roman" w:cs="Times New Roman"/>
                <w:sz w:val="24"/>
                <w:szCs w:val="24"/>
              </w:rPr>
            </w:pPr>
          </w:p>
        </w:tc>
        <w:tc>
          <w:tcPr>
            <w:tcW w:w="1842" w:type="dxa"/>
            <w:tcBorders>
              <w:top w:val="single" w:sz="4" w:space="0" w:color="auto"/>
              <w:left w:val="single" w:sz="4" w:space="0" w:color="auto"/>
              <w:bottom w:val="single" w:sz="4" w:space="0" w:color="auto"/>
              <w:right w:val="single" w:sz="4" w:space="0" w:color="auto"/>
            </w:tcBorders>
          </w:tcPr>
          <w:p w:rsidR="00B5318B" w:rsidRPr="004E086E" w:rsidRDefault="00B5318B" w:rsidP="004E086E">
            <w:pPr>
              <w:spacing w:after="0" w:line="240" w:lineRule="auto"/>
              <w:jc w:val="both"/>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rsidR="00B5318B" w:rsidRPr="004E086E" w:rsidRDefault="00B5318B" w:rsidP="004E086E">
            <w:pPr>
              <w:spacing w:after="0" w:line="240" w:lineRule="auto"/>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B5318B" w:rsidRPr="004E086E" w:rsidRDefault="00B5318B" w:rsidP="004E086E">
            <w:pPr>
              <w:spacing w:after="0" w:line="240" w:lineRule="auto"/>
              <w:jc w:val="both"/>
              <w:rPr>
                <w:rFonts w:ascii="Times New Roman" w:hAnsi="Times New Roman" w:cs="Times New Roman"/>
                <w:sz w:val="24"/>
                <w:szCs w:val="24"/>
              </w:rPr>
            </w:pPr>
          </w:p>
        </w:tc>
      </w:tr>
    </w:tbl>
    <w:p w:rsidR="004E086E" w:rsidRPr="004E086E" w:rsidRDefault="004E086E" w:rsidP="004E086E">
      <w:pPr>
        <w:spacing w:after="0" w:line="240" w:lineRule="auto"/>
        <w:jc w:val="both"/>
        <w:rPr>
          <w:rFonts w:ascii="Times New Roman" w:hAnsi="Times New Roman" w:cs="Times New Roman"/>
          <w:sz w:val="24"/>
          <w:szCs w:val="24"/>
        </w:rPr>
      </w:pPr>
    </w:p>
    <w:p w:rsidR="00B5318B" w:rsidRDefault="00B5318B" w:rsidP="004E086E">
      <w:pPr>
        <w:spacing w:after="0" w:line="240" w:lineRule="auto"/>
        <w:jc w:val="both"/>
        <w:rPr>
          <w:rFonts w:ascii="Times New Roman" w:hAnsi="Times New Roman" w:cs="Times New Roman"/>
          <w:sz w:val="24"/>
          <w:szCs w:val="24"/>
        </w:rPr>
      </w:pPr>
    </w:p>
    <w:p w:rsidR="004E086E" w:rsidRPr="004E086E" w:rsidRDefault="004E086E" w:rsidP="004E086E">
      <w:pPr>
        <w:spacing w:after="0" w:line="240" w:lineRule="auto"/>
        <w:jc w:val="both"/>
        <w:rPr>
          <w:rFonts w:ascii="Times New Roman" w:hAnsi="Times New Roman" w:cs="Times New Roman"/>
          <w:sz w:val="24"/>
          <w:szCs w:val="24"/>
        </w:rPr>
      </w:pPr>
      <w:r w:rsidRPr="004E086E">
        <w:rPr>
          <w:rFonts w:ascii="Times New Roman" w:hAnsi="Times New Roman" w:cs="Times New Roman"/>
          <w:sz w:val="24"/>
          <w:szCs w:val="24"/>
        </w:rPr>
        <w:t>Ponudnik zagotavlja, da vsi vozniki, ki so na seznamu, izpolnjujejo zakonsko določene pogoje za prevoz otrok</w:t>
      </w:r>
      <w:r w:rsidR="00B5318B">
        <w:rPr>
          <w:rFonts w:ascii="Times New Roman" w:hAnsi="Times New Roman" w:cs="Times New Roman"/>
          <w:sz w:val="24"/>
          <w:szCs w:val="24"/>
        </w:rPr>
        <w:t xml:space="preserve"> in niso bili kaznovani</w:t>
      </w:r>
      <w:r w:rsidRPr="004E086E">
        <w:rPr>
          <w:rFonts w:ascii="Times New Roman" w:hAnsi="Times New Roman" w:cs="Times New Roman"/>
          <w:sz w:val="24"/>
          <w:szCs w:val="24"/>
        </w:rPr>
        <w:t>.</w:t>
      </w:r>
    </w:p>
    <w:p w:rsidR="004E086E" w:rsidRDefault="004E086E" w:rsidP="004E086E">
      <w:pPr>
        <w:spacing w:after="0" w:line="240" w:lineRule="auto"/>
        <w:jc w:val="both"/>
        <w:rPr>
          <w:rFonts w:ascii="Times New Roman" w:hAnsi="Times New Roman" w:cs="Times New Roman"/>
          <w:sz w:val="24"/>
          <w:szCs w:val="24"/>
        </w:rPr>
      </w:pPr>
    </w:p>
    <w:p w:rsidR="00B5318B" w:rsidRDefault="00140836" w:rsidP="004E086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Izjavljamo, da bodo prevoz</w:t>
      </w:r>
      <w:r w:rsidR="00B5318B">
        <w:rPr>
          <w:rFonts w:ascii="Times New Roman" w:hAnsi="Times New Roman" w:cs="Times New Roman"/>
          <w:sz w:val="24"/>
          <w:szCs w:val="24"/>
        </w:rPr>
        <w:t>e osnovnošolskih otrok izvajali stalni vozniki in jih bodo drugi vozniki zamenjali le v primeru njihove odsotnosti.</w:t>
      </w:r>
    </w:p>
    <w:p w:rsidR="00B5318B" w:rsidRPr="004E086E" w:rsidRDefault="00B5318B" w:rsidP="004E086E">
      <w:pPr>
        <w:spacing w:after="0" w:line="240" w:lineRule="auto"/>
        <w:jc w:val="both"/>
        <w:rPr>
          <w:rFonts w:ascii="Times New Roman" w:hAnsi="Times New Roman" w:cs="Times New Roman"/>
          <w:sz w:val="24"/>
          <w:szCs w:val="24"/>
        </w:rPr>
      </w:pPr>
    </w:p>
    <w:p w:rsidR="004E086E" w:rsidRDefault="004E086E" w:rsidP="004E086E">
      <w:pPr>
        <w:spacing w:after="0" w:line="240" w:lineRule="auto"/>
        <w:rPr>
          <w:rFonts w:ascii="Times New Roman" w:hAnsi="Times New Roman" w:cs="Times New Roman"/>
          <w:sz w:val="24"/>
          <w:szCs w:val="24"/>
        </w:rPr>
      </w:pPr>
      <w:r w:rsidRPr="004E086E">
        <w:rPr>
          <w:rFonts w:ascii="Times New Roman" w:hAnsi="Times New Roman" w:cs="Times New Roman"/>
          <w:sz w:val="24"/>
          <w:szCs w:val="24"/>
        </w:rPr>
        <w:t>Ponudnik se obvezuje, da bodo ob morebitnih zamenjavah ali dodatnih zaposlitvah voznikov upoštevane zakonske zahteve glede ustreznosti kadra.</w:t>
      </w:r>
    </w:p>
    <w:p w:rsidR="004E086E" w:rsidRDefault="004E086E" w:rsidP="004E086E">
      <w:pPr>
        <w:spacing w:after="0" w:line="240" w:lineRule="auto"/>
        <w:rPr>
          <w:rFonts w:ascii="Times New Roman" w:hAnsi="Times New Roman" w:cs="Times New Roman"/>
          <w:sz w:val="24"/>
          <w:szCs w:val="24"/>
        </w:rPr>
      </w:pPr>
    </w:p>
    <w:p w:rsidR="004E086E" w:rsidRDefault="004E086E" w:rsidP="004E086E">
      <w:pPr>
        <w:spacing w:after="0" w:line="240" w:lineRule="auto"/>
        <w:rPr>
          <w:rFonts w:ascii="Times New Roman" w:hAnsi="Times New Roman" w:cs="Times New Roman"/>
          <w:sz w:val="24"/>
          <w:szCs w:val="24"/>
        </w:rPr>
      </w:pPr>
    </w:p>
    <w:p w:rsidR="004E086E" w:rsidRPr="004E086E" w:rsidRDefault="004E086E" w:rsidP="004E086E">
      <w:pPr>
        <w:spacing w:after="0" w:line="240" w:lineRule="auto"/>
        <w:rPr>
          <w:rFonts w:ascii="Times New Roman" w:hAnsi="Times New Roman" w:cs="Times New Roman"/>
          <w:sz w:val="24"/>
          <w:szCs w:val="24"/>
        </w:rPr>
      </w:pPr>
    </w:p>
    <w:tbl>
      <w:tblPr>
        <w:tblStyle w:val="NormalTablePHPDOCX"/>
        <w:tblW w:w="8745" w:type="dxa"/>
        <w:tblInd w:w="108" w:type="dxa"/>
        <w:tblLook w:val="04A0" w:firstRow="1" w:lastRow="0" w:firstColumn="1" w:lastColumn="0" w:noHBand="0" w:noVBand="1"/>
      </w:tblPr>
      <w:tblGrid>
        <w:gridCol w:w="4080"/>
        <w:gridCol w:w="4665"/>
      </w:tblGrid>
      <w:tr w:rsidR="004E086E" w:rsidRPr="00FE58B8" w:rsidTr="00D57972">
        <w:tc>
          <w:tcPr>
            <w:tcW w:w="4080" w:type="dxa"/>
            <w:tcMar>
              <w:top w:w="75" w:type="dxa"/>
              <w:bottom w:w="75" w:type="dxa"/>
            </w:tcMar>
            <w:vAlign w:val="center"/>
          </w:tcPr>
          <w:p w:rsidR="004E086E" w:rsidRPr="00FE58B8" w:rsidRDefault="004E086E" w:rsidP="00D5797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Kraj in datum:</w:t>
            </w:r>
          </w:p>
        </w:tc>
        <w:tc>
          <w:tcPr>
            <w:tcW w:w="0" w:type="auto"/>
            <w:tcMar>
              <w:top w:w="75" w:type="dxa"/>
              <w:bottom w:w="75" w:type="dxa"/>
            </w:tcMar>
            <w:vAlign w:val="center"/>
          </w:tcPr>
          <w:p w:rsidR="004E086E" w:rsidRPr="00FE58B8" w:rsidRDefault="004E086E" w:rsidP="00D5797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Ime in priimek: _____________________</w:t>
            </w:r>
          </w:p>
        </w:tc>
      </w:tr>
      <w:tr w:rsidR="004E086E" w:rsidRPr="00FE58B8" w:rsidTr="00D57972">
        <w:tc>
          <w:tcPr>
            <w:tcW w:w="4080" w:type="dxa"/>
            <w:tcMar>
              <w:top w:w="75" w:type="dxa"/>
              <w:bottom w:w="75" w:type="dxa"/>
            </w:tcMar>
            <w:vAlign w:val="center"/>
          </w:tcPr>
          <w:p w:rsidR="004E086E" w:rsidRPr="00FE58B8" w:rsidRDefault="004E086E" w:rsidP="00D5797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c>
          <w:tcPr>
            <w:tcW w:w="0" w:type="auto"/>
            <w:tcMar>
              <w:top w:w="75" w:type="dxa"/>
              <w:bottom w:w="75" w:type="dxa"/>
            </w:tcMar>
            <w:vAlign w:val="center"/>
          </w:tcPr>
          <w:p w:rsidR="004E086E" w:rsidRPr="00FE58B8" w:rsidRDefault="004E086E" w:rsidP="00D57972">
            <w:pPr>
              <w:jc w:val="both"/>
              <w:rPr>
                <w:rFonts w:ascii="Times New Roman" w:hAnsi="Times New Roman" w:cs="Times New Roman"/>
                <w:sz w:val="24"/>
                <w:szCs w:val="24"/>
              </w:rPr>
            </w:pPr>
            <w:r w:rsidRPr="00AE28AE">
              <w:rPr>
                <w:rFonts w:ascii="Times New Roman" w:hAnsi="Times New Roman" w:cs="Times New Roman"/>
                <w:color w:val="A9A9A9"/>
                <w:position w:val="-2"/>
              </w:rPr>
              <w:t>(žig in podpis)</w:t>
            </w:r>
          </w:p>
        </w:tc>
      </w:tr>
    </w:tbl>
    <w:p w:rsidR="006440EA" w:rsidRDefault="006440EA" w:rsidP="001E5B89">
      <w:pPr>
        <w:spacing w:before="225" w:after="225" w:line="240" w:lineRule="auto"/>
        <w:jc w:val="right"/>
        <w:rPr>
          <w:rFonts w:ascii="Times New Roman" w:hAnsi="Times New Roman" w:cs="Times New Roman"/>
          <w:color w:val="000000"/>
          <w:sz w:val="24"/>
          <w:szCs w:val="24"/>
        </w:rPr>
      </w:pPr>
    </w:p>
    <w:p w:rsidR="00E84B21" w:rsidRDefault="00E84B21" w:rsidP="001E5B89">
      <w:pPr>
        <w:spacing w:before="225" w:after="225" w:line="240" w:lineRule="auto"/>
        <w:jc w:val="right"/>
        <w:rPr>
          <w:rFonts w:ascii="Times New Roman" w:hAnsi="Times New Roman" w:cs="Times New Roman"/>
          <w:color w:val="000000"/>
          <w:sz w:val="24"/>
          <w:szCs w:val="24"/>
        </w:rPr>
      </w:pPr>
    </w:p>
    <w:p w:rsidR="001E5B89" w:rsidRDefault="001E5B89" w:rsidP="001E5B89">
      <w:pPr>
        <w:spacing w:before="225" w:after="225" w:line="240" w:lineRule="auto"/>
        <w:jc w:val="right"/>
        <w:rPr>
          <w:rFonts w:ascii="Times New Roman" w:hAnsi="Times New Roman" w:cs="Times New Roman"/>
          <w:sz w:val="24"/>
          <w:szCs w:val="24"/>
        </w:rPr>
      </w:pPr>
      <w:r w:rsidRPr="00132EC5">
        <w:rPr>
          <w:rFonts w:ascii="Times New Roman" w:hAnsi="Times New Roman" w:cs="Times New Roman"/>
          <w:color w:val="000000"/>
          <w:sz w:val="24"/>
          <w:szCs w:val="24"/>
        </w:rPr>
        <w:lastRenderedPageBreak/>
        <w:t>  </w:t>
      </w:r>
      <w:r w:rsidRPr="00FE58B8">
        <w:rPr>
          <w:rFonts w:ascii="Times New Roman" w:hAnsi="Times New Roman" w:cs="Times New Roman"/>
          <w:sz w:val="24"/>
          <w:szCs w:val="24"/>
        </w:rPr>
        <w:t>Obrazec št: 1</w:t>
      </w:r>
      <w:r w:rsidR="002A2C04">
        <w:rPr>
          <w:rFonts w:ascii="Times New Roman" w:hAnsi="Times New Roman" w:cs="Times New Roman"/>
          <w:sz w:val="24"/>
          <w:szCs w:val="24"/>
        </w:rPr>
        <w:t>3</w:t>
      </w:r>
      <w:r>
        <w:rPr>
          <w:rFonts w:ascii="Times New Roman" w:hAnsi="Times New Roman" w:cs="Times New Roman"/>
          <w:sz w:val="24"/>
          <w:szCs w:val="24"/>
        </w:rPr>
        <w:t>/3</w:t>
      </w:r>
    </w:p>
    <w:p w:rsidR="001E5B89" w:rsidRPr="00FE58B8" w:rsidRDefault="001E5B89" w:rsidP="001E5B89">
      <w:pPr>
        <w:spacing w:after="0"/>
        <w:jc w:val="both"/>
        <w:rPr>
          <w:rFonts w:ascii="Times New Roman" w:hAnsi="Times New Roman" w:cs="Times New Roman"/>
          <w:sz w:val="24"/>
          <w:szCs w:val="24"/>
        </w:rPr>
      </w:pPr>
    </w:p>
    <w:p w:rsidR="001E5B89" w:rsidRPr="00FE58B8" w:rsidRDefault="00361744" w:rsidP="00DE7851">
      <w:pPr>
        <w:pStyle w:val="Naslov1"/>
        <w:pBdr>
          <w:top w:val="single" w:sz="36" w:space="1" w:color="7EFF09"/>
          <w:left w:val="single" w:sz="36" w:space="0" w:color="7EFF09"/>
          <w:bottom w:val="single" w:sz="36" w:space="1" w:color="7EFF09"/>
          <w:right w:val="single" w:sz="36" w:space="0" w:color="7EFF09"/>
        </w:pBdr>
        <w:shd w:val="clear" w:color="auto" w:fill="7BF949"/>
        <w:spacing w:before="0" w:after="120"/>
        <w:ind w:left="1985"/>
        <w:jc w:val="both"/>
        <w:rPr>
          <w:rFonts w:ascii="Times New Roman" w:hAnsi="Times New Roman" w:cs="Times New Roman"/>
          <w:sz w:val="24"/>
          <w:szCs w:val="24"/>
        </w:rPr>
      </w:pPr>
      <w:r>
        <w:rPr>
          <w:rFonts w:ascii="Times New Roman" w:hAnsi="Times New Roman" w:cs="Times New Roman"/>
          <w:sz w:val="24"/>
          <w:szCs w:val="24"/>
        </w:rPr>
        <w:t>Izjava o vozilih, ki bodo vključena v izvajanje javnega naročila</w:t>
      </w:r>
    </w:p>
    <w:p w:rsidR="001E5B89" w:rsidRDefault="001E5B89" w:rsidP="004E086E">
      <w:pPr>
        <w:spacing w:before="225" w:after="225" w:line="240" w:lineRule="auto"/>
        <w:jc w:val="center"/>
        <w:rPr>
          <w:rFonts w:ascii="Times New Roman" w:hAnsi="Times New Roman" w:cs="Times New Roman"/>
          <w:color w:val="000000"/>
          <w:sz w:val="24"/>
          <w:szCs w:val="24"/>
        </w:rPr>
      </w:pPr>
    </w:p>
    <w:p w:rsidR="004E086E" w:rsidRPr="004E086E" w:rsidRDefault="004E086E" w:rsidP="004E086E">
      <w:pPr>
        <w:pStyle w:val="Naslov1"/>
        <w:pBdr>
          <w:top w:val="single" w:sz="4" w:space="1" w:color="auto"/>
          <w:left w:val="single" w:sz="4" w:space="0" w:color="auto"/>
          <w:bottom w:val="single" w:sz="4" w:space="1" w:color="auto"/>
          <w:right w:val="single" w:sz="4" w:space="0" w:color="auto"/>
        </w:pBdr>
        <w:tabs>
          <w:tab w:val="left" w:pos="708"/>
        </w:tabs>
        <w:spacing w:before="0" w:line="240" w:lineRule="auto"/>
        <w:ind w:left="1416"/>
        <w:rPr>
          <w:rFonts w:ascii="Times New Roman" w:hAnsi="Times New Roman" w:cs="Times New Roman"/>
          <w:sz w:val="24"/>
          <w:szCs w:val="24"/>
        </w:rPr>
      </w:pPr>
      <w:r w:rsidRPr="004E086E">
        <w:rPr>
          <w:rFonts w:ascii="Times New Roman" w:hAnsi="Times New Roman" w:cs="Times New Roman"/>
          <w:sz w:val="24"/>
          <w:szCs w:val="24"/>
        </w:rPr>
        <w:t xml:space="preserve">SEZNAM VOZIL, KI BODO UPORABLJENA ZA IZVEDBO </w:t>
      </w:r>
    </w:p>
    <w:p w:rsidR="004E086E" w:rsidRPr="004E086E" w:rsidRDefault="004E086E" w:rsidP="004E086E">
      <w:pPr>
        <w:pStyle w:val="Naslov1"/>
        <w:pBdr>
          <w:top w:val="single" w:sz="4" w:space="1" w:color="auto"/>
          <w:left w:val="single" w:sz="4" w:space="0" w:color="auto"/>
          <w:bottom w:val="single" w:sz="4" w:space="1" w:color="auto"/>
          <w:right w:val="single" w:sz="4" w:space="0" w:color="auto"/>
        </w:pBdr>
        <w:tabs>
          <w:tab w:val="left" w:pos="708"/>
        </w:tabs>
        <w:spacing w:before="0" w:line="240" w:lineRule="auto"/>
        <w:ind w:left="1416"/>
        <w:jc w:val="center"/>
        <w:rPr>
          <w:rFonts w:ascii="Times New Roman" w:hAnsi="Times New Roman" w:cs="Times New Roman"/>
          <w:sz w:val="24"/>
          <w:szCs w:val="24"/>
        </w:rPr>
      </w:pPr>
      <w:r w:rsidRPr="004E086E">
        <w:rPr>
          <w:rFonts w:ascii="Times New Roman" w:hAnsi="Times New Roman" w:cs="Times New Roman"/>
          <w:sz w:val="24"/>
          <w:szCs w:val="24"/>
        </w:rPr>
        <w:t>TEGA JAVNEGA NAROČILA</w:t>
      </w:r>
    </w:p>
    <w:p w:rsidR="004E086E" w:rsidRPr="004E086E" w:rsidRDefault="004E086E" w:rsidP="004E086E">
      <w:pPr>
        <w:spacing w:after="0" w:line="240" w:lineRule="auto"/>
        <w:jc w:val="both"/>
        <w:rPr>
          <w:rFonts w:ascii="Times New Roman" w:hAnsi="Times New Roman" w:cs="Times New Roman"/>
          <w:sz w:val="24"/>
          <w:szCs w:val="24"/>
        </w:rPr>
      </w:pPr>
    </w:p>
    <w:p w:rsidR="004E086E" w:rsidRPr="004E086E" w:rsidRDefault="004E086E" w:rsidP="004E086E">
      <w:pPr>
        <w:spacing w:after="0" w:line="240" w:lineRule="auto"/>
        <w:jc w:val="both"/>
        <w:rPr>
          <w:rFonts w:ascii="Times New Roman" w:hAnsi="Times New Roman" w:cs="Times New Roman"/>
          <w:sz w:val="24"/>
          <w:szCs w:val="24"/>
        </w:rPr>
      </w:pPr>
    </w:p>
    <w:p w:rsidR="004E086E" w:rsidRPr="004E086E" w:rsidRDefault="004E086E" w:rsidP="004E086E">
      <w:pPr>
        <w:spacing w:after="0" w:line="240" w:lineRule="auto"/>
        <w:jc w:val="both"/>
        <w:rPr>
          <w:rFonts w:ascii="Times New Roman" w:hAnsi="Times New Roman" w:cs="Times New Roman"/>
          <w:sz w:val="24"/>
          <w:szCs w:val="24"/>
        </w:rPr>
      </w:pPr>
    </w:p>
    <w:p w:rsidR="004E086E" w:rsidRPr="004E086E" w:rsidRDefault="004E086E" w:rsidP="004E086E">
      <w:pPr>
        <w:spacing w:after="0" w:line="240" w:lineRule="auto"/>
        <w:jc w:val="both"/>
        <w:rPr>
          <w:rFonts w:ascii="Times New Roman" w:hAnsi="Times New Roman" w:cs="Times New Roman"/>
          <w:sz w:val="24"/>
          <w:szCs w:val="24"/>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14"/>
        <w:gridCol w:w="2126"/>
        <w:gridCol w:w="1701"/>
        <w:gridCol w:w="1701"/>
      </w:tblGrid>
      <w:tr w:rsidR="007F3C78" w:rsidRPr="004E086E" w:rsidTr="007F3C78">
        <w:tc>
          <w:tcPr>
            <w:tcW w:w="3614" w:type="dxa"/>
            <w:tcBorders>
              <w:top w:val="single" w:sz="4" w:space="0" w:color="auto"/>
              <w:left w:val="single" w:sz="4" w:space="0" w:color="auto"/>
              <w:bottom w:val="single" w:sz="4" w:space="0" w:color="auto"/>
              <w:right w:val="single" w:sz="4" w:space="0" w:color="auto"/>
            </w:tcBorders>
          </w:tcPr>
          <w:p w:rsidR="007F3C78" w:rsidRDefault="007F3C78" w:rsidP="007F3C78">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RELACIJA: </w:t>
            </w:r>
          </w:p>
          <w:p w:rsidR="007F3C78" w:rsidRPr="004E086E" w:rsidRDefault="007F3C78" w:rsidP="007F3C78">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navesti </w:t>
            </w:r>
            <w:r w:rsidR="007F5F7D">
              <w:rPr>
                <w:rFonts w:ascii="Times New Roman" w:hAnsi="Times New Roman" w:cs="Times New Roman"/>
                <w:b/>
                <w:sz w:val="24"/>
                <w:szCs w:val="24"/>
              </w:rPr>
              <w:t xml:space="preserve">št. </w:t>
            </w:r>
            <w:r>
              <w:rPr>
                <w:rFonts w:ascii="Times New Roman" w:hAnsi="Times New Roman" w:cs="Times New Roman"/>
                <w:b/>
                <w:sz w:val="24"/>
                <w:szCs w:val="24"/>
              </w:rPr>
              <w:t>sklop</w:t>
            </w:r>
            <w:r w:rsidR="007F5F7D">
              <w:rPr>
                <w:rFonts w:ascii="Times New Roman" w:hAnsi="Times New Roman" w:cs="Times New Roman"/>
                <w:b/>
                <w:sz w:val="24"/>
                <w:szCs w:val="24"/>
              </w:rPr>
              <w:t>a</w:t>
            </w:r>
            <w:r>
              <w:rPr>
                <w:rFonts w:ascii="Times New Roman" w:hAnsi="Times New Roman" w:cs="Times New Roman"/>
                <w:b/>
                <w:sz w:val="24"/>
                <w:szCs w:val="24"/>
              </w:rPr>
              <w:t xml:space="preserve"> in številko relacije</w:t>
            </w:r>
          </w:p>
        </w:tc>
        <w:tc>
          <w:tcPr>
            <w:tcW w:w="2126" w:type="dxa"/>
            <w:tcBorders>
              <w:top w:val="single" w:sz="4" w:space="0" w:color="auto"/>
              <w:left w:val="single" w:sz="4" w:space="0" w:color="auto"/>
              <w:bottom w:val="single" w:sz="4" w:space="0" w:color="auto"/>
              <w:right w:val="single" w:sz="4" w:space="0" w:color="auto"/>
            </w:tcBorders>
          </w:tcPr>
          <w:p w:rsidR="007F3C78" w:rsidRDefault="007F3C78" w:rsidP="004E086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TIP VOZILA:</w:t>
            </w:r>
          </w:p>
          <w:p w:rsidR="007F3C78" w:rsidRDefault="007F3C78" w:rsidP="004E086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A – avtobus</w:t>
            </w:r>
          </w:p>
          <w:p w:rsidR="007F3C78" w:rsidRDefault="007F3C78" w:rsidP="004E086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K – kombi</w:t>
            </w:r>
          </w:p>
          <w:p w:rsidR="007F3C78" w:rsidRPr="004E086E" w:rsidRDefault="007F3C78" w:rsidP="004E086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OV – osebno vozilo</w:t>
            </w:r>
          </w:p>
        </w:tc>
        <w:tc>
          <w:tcPr>
            <w:tcW w:w="1701" w:type="dxa"/>
            <w:tcBorders>
              <w:top w:val="single" w:sz="4" w:space="0" w:color="auto"/>
              <w:left w:val="single" w:sz="4" w:space="0" w:color="auto"/>
              <w:bottom w:val="single" w:sz="4" w:space="0" w:color="auto"/>
              <w:right w:val="single" w:sz="4" w:space="0" w:color="auto"/>
            </w:tcBorders>
          </w:tcPr>
          <w:p w:rsidR="007F3C78" w:rsidRDefault="007F3C78" w:rsidP="004E086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Število</w:t>
            </w:r>
          </w:p>
          <w:p w:rsidR="007F3C78" w:rsidRPr="004E086E" w:rsidRDefault="007F3C78" w:rsidP="004E086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sedežev</w:t>
            </w:r>
          </w:p>
        </w:tc>
        <w:tc>
          <w:tcPr>
            <w:tcW w:w="1701" w:type="dxa"/>
            <w:tcBorders>
              <w:top w:val="single" w:sz="4" w:space="0" w:color="auto"/>
              <w:left w:val="single" w:sz="4" w:space="0" w:color="auto"/>
              <w:bottom w:val="single" w:sz="4" w:space="0" w:color="auto"/>
              <w:right w:val="single" w:sz="4" w:space="0" w:color="auto"/>
            </w:tcBorders>
          </w:tcPr>
          <w:p w:rsidR="007F3C78" w:rsidRPr="004E086E" w:rsidRDefault="007F3C78" w:rsidP="004E086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Letnik izdelave</w:t>
            </w:r>
          </w:p>
        </w:tc>
      </w:tr>
      <w:tr w:rsidR="007F3C78" w:rsidRPr="004E086E" w:rsidTr="007F3C78">
        <w:trPr>
          <w:trHeight w:val="585"/>
        </w:trPr>
        <w:tc>
          <w:tcPr>
            <w:tcW w:w="3614" w:type="dxa"/>
            <w:tcBorders>
              <w:top w:val="single" w:sz="4" w:space="0" w:color="auto"/>
              <w:left w:val="single" w:sz="4" w:space="0" w:color="auto"/>
              <w:bottom w:val="single" w:sz="4" w:space="0" w:color="auto"/>
              <w:right w:val="single" w:sz="4" w:space="0" w:color="auto"/>
            </w:tcBorders>
          </w:tcPr>
          <w:p w:rsidR="007F3C78" w:rsidRPr="004E086E" w:rsidRDefault="007F3C78" w:rsidP="004E086E">
            <w:pPr>
              <w:spacing w:after="0" w:line="240" w:lineRule="auto"/>
              <w:jc w:val="both"/>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7F3C78" w:rsidRPr="004E086E" w:rsidRDefault="007F3C78" w:rsidP="004E086E">
            <w:pPr>
              <w:spacing w:after="0" w:line="240" w:lineRule="auto"/>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7F3C78" w:rsidRPr="004E086E" w:rsidRDefault="007F3C78" w:rsidP="004E086E">
            <w:pPr>
              <w:spacing w:after="0" w:line="240" w:lineRule="auto"/>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7F3C78" w:rsidRPr="004E086E" w:rsidRDefault="007F3C78" w:rsidP="004E086E">
            <w:pPr>
              <w:spacing w:after="0" w:line="240" w:lineRule="auto"/>
              <w:jc w:val="both"/>
              <w:rPr>
                <w:rFonts w:ascii="Times New Roman" w:hAnsi="Times New Roman" w:cs="Times New Roman"/>
                <w:sz w:val="24"/>
                <w:szCs w:val="24"/>
              </w:rPr>
            </w:pPr>
          </w:p>
        </w:tc>
      </w:tr>
      <w:tr w:rsidR="007F3C78" w:rsidRPr="004E086E" w:rsidTr="007F3C78">
        <w:tc>
          <w:tcPr>
            <w:tcW w:w="3614" w:type="dxa"/>
            <w:tcBorders>
              <w:top w:val="single" w:sz="4" w:space="0" w:color="auto"/>
              <w:left w:val="single" w:sz="4" w:space="0" w:color="auto"/>
              <w:bottom w:val="single" w:sz="4" w:space="0" w:color="auto"/>
              <w:right w:val="single" w:sz="4" w:space="0" w:color="auto"/>
            </w:tcBorders>
          </w:tcPr>
          <w:p w:rsidR="007F3C78" w:rsidRPr="004E086E" w:rsidRDefault="007F3C78" w:rsidP="004E086E">
            <w:pPr>
              <w:spacing w:after="0" w:line="240" w:lineRule="auto"/>
              <w:jc w:val="both"/>
              <w:rPr>
                <w:rFonts w:ascii="Times New Roman" w:hAnsi="Times New Roman" w:cs="Times New Roman"/>
                <w:sz w:val="24"/>
                <w:szCs w:val="24"/>
              </w:rPr>
            </w:pPr>
          </w:p>
          <w:p w:rsidR="007F3C78" w:rsidRPr="004E086E" w:rsidRDefault="007F3C78" w:rsidP="004E086E">
            <w:pPr>
              <w:spacing w:after="0" w:line="240" w:lineRule="auto"/>
              <w:jc w:val="both"/>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7F3C78" w:rsidRPr="004E086E" w:rsidRDefault="007F3C78" w:rsidP="004E086E">
            <w:pPr>
              <w:spacing w:after="0" w:line="240" w:lineRule="auto"/>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7F3C78" w:rsidRPr="004E086E" w:rsidRDefault="007F3C78" w:rsidP="004E086E">
            <w:pPr>
              <w:spacing w:after="0" w:line="240" w:lineRule="auto"/>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7F3C78" w:rsidRPr="004E086E" w:rsidRDefault="007F3C78" w:rsidP="004E086E">
            <w:pPr>
              <w:spacing w:after="0" w:line="240" w:lineRule="auto"/>
              <w:jc w:val="both"/>
              <w:rPr>
                <w:rFonts w:ascii="Times New Roman" w:hAnsi="Times New Roman" w:cs="Times New Roman"/>
                <w:sz w:val="24"/>
                <w:szCs w:val="24"/>
              </w:rPr>
            </w:pPr>
          </w:p>
        </w:tc>
      </w:tr>
      <w:tr w:rsidR="007F3C78" w:rsidRPr="004E086E" w:rsidTr="007F3C78">
        <w:tc>
          <w:tcPr>
            <w:tcW w:w="3614" w:type="dxa"/>
            <w:tcBorders>
              <w:top w:val="single" w:sz="4" w:space="0" w:color="auto"/>
              <w:left w:val="single" w:sz="4" w:space="0" w:color="auto"/>
              <w:bottom w:val="single" w:sz="4" w:space="0" w:color="auto"/>
              <w:right w:val="single" w:sz="4" w:space="0" w:color="auto"/>
            </w:tcBorders>
          </w:tcPr>
          <w:p w:rsidR="007F3C78" w:rsidRPr="004E086E" w:rsidRDefault="007F3C78" w:rsidP="004E086E">
            <w:pPr>
              <w:spacing w:after="0" w:line="240" w:lineRule="auto"/>
              <w:jc w:val="both"/>
              <w:rPr>
                <w:rFonts w:ascii="Times New Roman" w:hAnsi="Times New Roman" w:cs="Times New Roman"/>
                <w:sz w:val="24"/>
                <w:szCs w:val="24"/>
              </w:rPr>
            </w:pPr>
          </w:p>
          <w:p w:rsidR="007F3C78" w:rsidRPr="004E086E" w:rsidRDefault="007F3C78" w:rsidP="004E086E">
            <w:pPr>
              <w:spacing w:after="0" w:line="240" w:lineRule="auto"/>
              <w:jc w:val="both"/>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7F3C78" w:rsidRPr="004E086E" w:rsidRDefault="007F3C78" w:rsidP="004E086E">
            <w:pPr>
              <w:spacing w:after="0" w:line="240" w:lineRule="auto"/>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7F3C78" w:rsidRPr="004E086E" w:rsidRDefault="007F3C78" w:rsidP="004E086E">
            <w:pPr>
              <w:spacing w:after="0" w:line="240" w:lineRule="auto"/>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7F3C78" w:rsidRPr="004E086E" w:rsidRDefault="007F3C78" w:rsidP="004E086E">
            <w:pPr>
              <w:spacing w:after="0" w:line="240" w:lineRule="auto"/>
              <w:jc w:val="both"/>
              <w:rPr>
                <w:rFonts w:ascii="Times New Roman" w:hAnsi="Times New Roman" w:cs="Times New Roman"/>
                <w:sz w:val="24"/>
                <w:szCs w:val="24"/>
              </w:rPr>
            </w:pPr>
          </w:p>
        </w:tc>
      </w:tr>
      <w:tr w:rsidR="007F3C78" w:rsidRPr="004E086E" w:rsidTr="007F3C78">
        <w:tc>
          <w:tcPr>
            <w:tcW w:w="3614" w:type="dxa"/>
            <w:tcBorders>
              <w:top w:val="single" w:sz="4" w:space="0" w:color="auto"/>
              <w:left w:val="single" w:sz="4" w:space="0" w:color="auto"/>
              <w:bottom w:val="single" w:sz="4" w:space="0" w:color="auto"/>
              <w:right w:val="single" w:sz="4" w:space="0" w:color="auto"/>
            </w:tcBorders>
          </w:tcPr>
          <w:p w:rsidR="007F3C78" w:rsidRPr="004E086E" w:rsidRDefault="007F3C78" w:rsidP="004E086E">
            <w:pPr>
              <w:spacing w:after="0" w:line="240" w:lineRule="auto"/>
              <w:jc w:val="both"/>
              <w:rPr>
                <w:rFonts w:ascii="Times New Roman" w:hAnsi="Times New Roman" w:cs="Times New Roman"/>
                <w:sz w:val="24"/>
                <w:szCs w:val="24"/>
              </w:rPr>
            </w:pPr>
          </w:p>
          <w:p w:rsidR="007F3C78" w:rsidRPr="004E086E" w:rsidRDefault="007F3C78" w:rsidP="004E086E">
            <w:pPr>
              <w:spacing w:after="0" w:line="240" w:lineRule="auto"/>
              <w:jc w:val="both"/>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7F3C78" w:rsidRPr="004E086E" w:rsidRDefault="007F3C78" w:rsidP="004E086E">
            <w:pPr>
              <w:spacing w:after="0" w:line="240" w:lineRule="auto"/>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7F3C78" w:rsidRPr="004E086E" w:rsidRDefault="007F3C78" w:rsidP="004E086E">
            <w:pPr>
              <w:spacing w:after="0" w:line="240" w:lineRule="auto"/>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7F3C78" w:rsidRPr="004E086E" w:rsidRDefault="007F3C78" w:rsidP="004E086E">
            <w:pPr>
              <w:spacing w:after="0" w:line="240" w:lineRule="auto"/>
              <w:jc w:val="both"/>
              <w:rPr>
                <w:rFonts w:ascii="Times New Roman" w:hAnsi="Times New Roman" w:cs="Times New Roman"/>
                <w:sz w:val="24"/>
                <w:szCs w:val="24"/>
              </w:rPr>
            </w:pPr>
          </w:p>
        </w:tc>
      </w:tr>
      <w:tr w:rsidR="007F3C78" w:rsidRPr="004E086E" w:rsidTr="007F3C78">
        <w:tc>
          <w:tcPr>
            <w:tcW w:w="3614" w:type="dxa"/>
            <w:tcBorders>
              <w:top w:val="single" w:sz="4" w:space="0" w:color="auto"/>
              <w:left w:val="single" w:sz="4" w:space="0" w:color="auto"/>
              <w:bottom w:val="single" w:sz="4" w:space="0" w:color="auto"/>
              <w:right w:val="single" w:sz="4" w:space="0" w:color="auto"/>
            </w:tcBorders>
          </w:tcPr>
          <w:p w:rsidR="007F3C78" w:rsidRPr="004E086E" w:rsidRDefault="007F3C78" w:rsidP="004E086E">
            <w:pPr>
              <w:spacing w:after="0" w:line="240" w:lineRule="auto"/>
              <w:jc w:val="both"/>
              <w:rPr>
                <w:rFonts w:ascii="Times New Roman" w:hAnsi="Times New Roman" w:cs="Times New Roman"/>
                <w:sz w:val="24"/>
                <w:szCs w:val="24"/>
              </w:rPr>
            </w:pPr>
          </w:p>
          <w:p w:rsidR="007F3C78" w:rsidRPr="004E086E" w:rsidRDefault="007F3C78" w:rsidP="004E086E">
            <w:pPr>
              <w:spacing w:after="0" w:line="240" w:lineRule="auto"/>
              <w:jc w:val="both"/>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7F3C78" w:rsidRPr="004E086E" w:rsidRDefault="007F3C78" w:rsidP="004E086E">
            <w:pPr>
              <w:spacing w:after="0" w:line="240" w:lineRule="auto"/>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7F3C78" w:rsidRPr="004E086E" w:rsidRDefault="007F3C78" w:rsidP="004E086E">
            <w:pPr>
              <w:spacing w:after="0" w:line="240" w:lineRule="auto"/>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7F3C78" w:rsidRPr="004E086E" w:rsidRDefault="007F3C78" w:rsidP="004E086E">
            <w:pPr>
              <w:spacing w:after="0" w:line="240" w:lineRule="auto"/>
              <w:jc w:val="both"/>
              <w:rPr>
                <w:rFonts w:ascii="Times New Roman" w:hAnsi="Times New Roman" w:cs="Times New Roman"/>
                <w:sz w:val="24"/>
                <w:szCs w:val="24"/>
              </w:rPr>
            </w:pPr>
          </w:p>
        </w:tc>
      </w:tr>
      <w:tr w:rsidR="007F3C78" w:rsidRPr="004E086E" w:rsidTr="007F3C78">
        <w:tc>
          <w:tcPr>
            <w:tcW w:w="3614" w:type="dxa"/>
            <w:tcBorders>
              <w:top w:val="single" w:sz="4" w:space="0" w:color="auto"/>
              <w:left w:val="single" w:sz="4" w:space="0" w:color="auto"/>
              <w:bottom w:val="single" w:sz="4" w:space="0" w:color="auto"/>
              <w:right w:val="single" w:sz="4" w:space="0" w:color="auto"/>
            </w:tcBorders>
          </w:tcPr>
          <w:p w:rsidR="007F3C78" w:rsidRPr="004E086E" w:rsidRDefault="007F3C78" w:rsidP="004E086E">
            <w:pPr>
              <w:spacing w:after="0" w:line="240" w:lineRule="auto"/>
              <w:jc w:val="both"/>
              <w:rPr>
                <w:rFonts w:ascii="Times New Roman" w:hAnsi="Times New Roman" w:cs="Times New Roman"/>
                <w:sz w:val="24"/>
                <w:szCs w:val="24"/>
              </w:rPr>
            </w:pPr>
          </w:p>
          <w:p w:rsidR="007F3C78" w:rsidRPr="004E086E" w:rsidRDefault="007F3C78" w:rsidP="004E086E">
            <w:pPr>
              <w:spacing w:after="0" w:line="240" w:lineRule="auto"/>
              <w:jc w:val="both"/>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7F3C78" w:rsidRPr="004E086E" w:rsidRDefault="007F3C78" w:rsidP="004E086E">
            <w:pPr>
              <w:spacing w:after="0" w:line="240" w:lineRule="auto"/>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7F3C78" w:rsidRPr="004E086E" w:rsidRDefault="007F3C78" w:rsidP="004E086E">
            <w:pPr>
              <w:spacing w:after="0" w:line="240" w:lineRule="auto"/>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7F3C78" w:rsidRPr="004E086E" w:rsidRDefault="007F3C78" w:rsidP="004E086E">
            <w:pPr>
              <w:spacing w:after="0" w:line="240" w:lineRule="auto"/>
              <w:jc w:val="both"/>
              <w:rPr>
                <w:rFonts w:ascii="Times New Roman" w:hAnsi="Times New Roman" w:cs="Times New Roman"/>
                <w:sz w:val="24"/>
                <w:szCs w:val="24"/>
              </w:rPr>
            </w:pPr>
          </w:p>
        </w:tc>
      </w:tr>
    </w:tbl>
    <w:p w:rsidR="004E086E" w:rsidRPr="004E086E" w:rsidRDefault="004E086E" w:rsidP="004E086E">
      <w:pPr>
        <w:autoSpaceDE w:val="0"/>
        <w:autoSpaceDN w:val="0"/>
        <w:adjustRightInd w:val="0"/>
        <w:spacing w:after="0" w:line="240" w:lineRule="auto"/>
        <w:jc w:val="both"/>
        <w:rPr>
          <w:rFonts w:ascii="Times New Roman" w:hAnsi="Times New Roman" w:cs="Times New Roman"/>
          <w:color w:val="000000"/>
          <w:sz w:val="24"/>
          <w:szCs w:val="24"/>
        </w:rPr>
      </w:pPr>
    </w:p>
    <w:p w:rsidR="004E086E" w:rsidRDefault="004E086E" w:rsidP="004E086E">
      <w:pPr>
        <w:autoSpaceDE w:val="0"/>
        <w:autoSpaceDN w:val="0"/>
        <w:adjustRightInd w:val="0"/>
        <w:spacing w:after="0" w:line="240" w:lineRule="auto"/>
        <w:jc w:val="both"/>
        <w:rPr>
          <w:rFonts w:ascii="Times New Roman" w:hAnsi="Times New Roman" w:cs="Times New Roman"/>
          <w:sz w:val="24"/>
          <w:szCs w:val="24"/>
        </w:rPr>
      </w:pPr>
    </w:p>
    <w:p w:rsidR="004E086E" w:rsidRPr="004E086E" w:rsidRDefault="004E086E" w:rsidP="004E086E">
      <w:pPr>
        <w:autoSpaceDE w:val="0"/>
        <w:autoSpaceDN w:val="0"/>
        <w:adjustRightInd w:val="0"/>
        <w:spacing w:after="0" w:line="240" w:lineRule="auto"/>
        <w:jc w:val="both"/>
        <w:rPr>
          <w:rFonts w:ascii="Times New Roman" w:hAnsi="Times New Roman" w:cs="Times New Roman"/>
          <w:sz w:val="24"/>
          <w:szCs w:val="24"/>
        </w:rPr>
      </w:pPr>
      <w:r w:rsidRPr="004E086E">
        <w:rPr>
          <w:rFonts w:ascii="Times New Roman" w:hAnsi="Times New Roman" w:cs="Times New Roman"/>
          <w:sz w:val="24"/>
          <w:szCs w:val="24"/>
        </w:rPr>
        <w:t xml:space="preserve">Ponudnik se zavezuje, da bo ob </w:t>
      </w:r>
      <w:r w:rsidR="007F3C78">
        <w:rPr>
          <w:rFonts w:ascii="Times New Roman" w:hAnsi="Times New Roman" w:cs="Times New Roman"/>
          <w:sz w:val="24"/>
          <w:szCs w:val="24"/>
        </w:rPr>
        <w:t xml:space="preserve">spremembi zakonskih določb ali ob </w:t>
      </w:r>
      <w:r w:rsidRPr="004E086E">
        <w:rPr>
          <w:rFonts w:ascii="Times New Roman" w:hAnsi="Times New Roman" w:cs="Times New Roman"/>
          <w:sz w:val="24"/>
          <w:szCs w:val="24"/>
        </w:rPr>
        <w:t>morebitni zamenjavi vozil upošteval zakonsko določene pogoje glede tehnične brezhibnosti in opremljenosti vozil.</w:t>
      </w:r>
    </w:p>
    <w:p w:rsidR="004E086E" w:rsidRPr="004E086E" w:rsidRDefault="004E086E" w:rsidP="004E086E">
      <w:pPr>
        <w:autoSpaceDE w:val="0"/>
        <w:autoSpaceDN w:val="0"/>
        <w:adjustRightInd w:val="0"/>
        <w:spacing w:after="0" w:line="240" w:lineRule="auto"/>
        <w:jc w:val="both"/>
        <w:rPr>
          <w:rFonts w:ascii="Times New Roman" w:hAnsi="Times New Roman" w:cs="Times New Roman"/>
          <w:color w:val="000000"/>
          <w:sz w:val="24"/>
          <w:szCs w:val="24"/>
        </w:rPr>
      </w:pPr>
    </w:p>
    <w:p w:rsidR="004E086E" w:rsidRDefault="00E967E9" w:rsidP="00E967E9">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Ponudnik se zavezuje, da razpolaga z zadostnim številom vozil za izvedbo tega javnega naročila.</w:t>
      </w:r>
    </w:p>
    <w:p w:rsidR="00E967E9" w:rsidRDefault="00E967E9" w:rsidP="00E967E9">
      <w:pPr>
        <w:spacing w:after="0" w:line="240" w:lineRule="auto"/>
        <w:jc w:val="both"/>
        <w:rPr>
          <w:rFonts w:ascii="Times New Roman" w:hAnsi="Times New Roman" w:cs="Times New Roman"/>
          <w:color w:val="000000"/>
          <w:sz w:val="24"/>
          <w:szCs w:val="24"/>
        </w:rPr>
      </w:pPr>
    </w:p>
    <w:p w:rsidR="00E967E9" w:rsidRPr="004E086E" w:rsidRDefault="00E967E9" w:rsidP="00E967E9">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Ponudnik izjavlja, da so vsa vozila, navedena v zgornji tabeli, v tehnično brezhibnem stanju, redno servisirana in opremljena v skladu z veljavnimi predpisi.</w:t>
      </w:r>
    </w:p>
    <w:p w:rsidR="001E5B89" w:rsidRDefault="001E5B89" w:rsidP="007972CA">
      <w:pPr>
        <w:spacing w:before="225" w:after="225" w:line="240" w:lineRule="auto"/>
        <w:jc w:val="right"/>
        <w:rPr>
          <w:rFonts w:ascii="Times New Roman" w:hAnsi="Times New Roman" w:cs="Times New Roman"/>
          <w:color w:val="000000"/>
          <w:sz w:val="24"/>
          <w:szCs w:val="24"/>
        </w:rPr>
      </w:pPr>
    </w:p>
    <w:p w:rsidR="00E967E9" w:rsidRDefault="00E967E9" w:rsidP="007972CA">
      <w:pPr>
        <w:spacing w:before="225" w:after="225" w:line="240" w:lineRule="auto"/>
        <w:jc w:val="right"/>
        <w:rPr>
          <w:rFonts w:ascii="Times New Roman" w:hAnsi="Times New Roman" w:cs="Times New Roman"/>
          <w:color w:val="000000"/>
          <w:sz w:val="24"/>
          <w:szCs w:val="24"/>
        </w:rPr>
      </w:pPr>
    </w:p>
    <w:tbl>
      <w:tblPr>
        <w:tblStyle w:val="NormalTablePHPDOCX"/>
        <w:tblW w:w="8745" w:type="dxa"/>
        <w:tblInd w:w="108" w:type="dxa"/>
        <w:tblLook w:val="04A0" w:firstRow="1" w:lastRow="0" w:firstColumn="1" w:lastColumn="0" w:noHBand="0" w:noVBand="1"/>
      </w:tblPr>
      <w:tblGrid>
        <w:gridCol w:w="4080"/>
        <w:gridCol w:w="4665"/>
      </w:tblGrid>
      <w:tr w:rsidR="004E086E" w:rsidRPr="00FE58B8" w:rsidTr="00D57972">
        <w:tc>
          <w:tcPr>
            <w:tcW w:w="4080" w:type="dxa"/>
            <w:tcMar>
              <w:top w:w="75" w:type="dxa"/>
              <w:bottom w:w="75" w:type="dxa"/>
            </w:tcMar>
            <w:vAlign w:val="center"/>
          </w:tcPr>
          <w:p w:rsidR="004E086E" w:rsidRPr="00FE58B8" w:rsidRDefault="004E086E" w:rsidP="00D5797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Kraj in datum:</w:t>
            </w:r>
          </w:p>
        </w:tc>
        <w:tc>
          <w:tcPr>
            <w:tcW w:w="0" w:type="auto"/>
            <w:tcMar>
              <w:top w:w="75" w:type="dxa"/>
              <w:bottom w:w="75" w:type="dxa"/>
            </w:tcMar>
            <w:vAlign w:val="center"/>
          </w:tcPr>
          <w:p w:rsidR="004E086E" w:rsidRPr="00FE58B8" w:rsidRDefault="004E086E" w:rsidP="00D5797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Ime in priimek: _____________________</w:t>
            </w:r>
          </w:p>
        </w:tc>
      </w:tr>
      <w:tr w:rsidR="004E086E" w:rsidRPr="00FE58B8" w:rsidTr="00D57972">
        <w:tc>
          <w:tcPr>
            <w:tcW w:w="4080" w:type="dxa"/>
            <w:tcMar>
              <w:top w:w="75" w:type="dxa"/>
              <w:bottom w:w="75" w:type="dxa"/>
            </w:tcMar>
            <w:vAlign w:val="center"/>
          </w:tcPr>
          <w:p w:rsidR="004E086E" w:rsidRPr="00FE58B8" w:rsidRDefault="004E086E" w:rsidP="00D5797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c>
          <w:tcPr>
            <w:tcW w:w="0" w:type="auto"/>
            <w:tcMar>
              <w:top w:w="75" w:type="dxa"/>
              <w:bottom w:w="75" w:type="dxa"/>
            </w:tcMar>
            <w:vAlign w:val="center"/>
          </w:tcPr>
          <w:p w:rsidR="004E086E" w:rsidRPr="00FE58B8" w:rsidRDefault="004E086E" w:rsidP="00D57972">
            <w:pPr>
              <w:jc w:val="both"/>
              <w:rPr>
                <w:rFonts w:ascii="Times New Roman" w:hAnsi="Times New Roman" w:cs="Times New Roman"/>
                <w:sz w:val="24"/>
                <w:szCs w:val="24"/>
              </w:rPr>
            </w:pPr>
            <w:r w:rsidRPr="00AE28AE">
              <w:rPr>
                <w:rFonts w:ascii="Times New Roman" w:hAnsi="Times New Roman" w:cs="Times New Roman"/>
                <w:color w:val="A9A9A9"/>
                <w:position w:val="-2"/>
              </w:rPr>
              <w:t>(žig in podpis)</w:t>
            </w:r>
          </w:p>
        </w:tc>
      </w:tr>
    </w:tbl>
    <w:p w:rsidR="001E5B89" w:rsidRDefault="001E5B89" w:rsidP="007972CA">
      <w:pPr>
        <w:spacing w:before="225" w:after="225" w:line="240" w:lineRule="auto"/>
        <w:jc w:val="right"/>
        <w:rPr>
          <w:rFonts w:ascii="Times New Roman" w:hAnsi="Times New Roman" w:cs="Times New Roman"/>
          <w:color w:val="000000"/>
          <w:sz w:val="24"/>
          <w:szCs w:val="24"/>
        </w:rPr>
      </w:pPr>
    </w:p>
    <w:p w:rsidR="00473763" w:rsidRDefault="00473763" w:rsidP="00473763">
      <w:pPr>
        <w:spacing w:before="225" w:after="225" w:line="240" w:lineRule="auto"/>
        <w:jc w:val="right"/>
        <w:rPr>
          <w:rFonts w:ascii="Times New Roman" w:hAnsi="Times New Roman" w:cs="Times New Roman"/>
          <w:sz w:val="24"/>
          <w:szCs w:val="24"/>
        </w:rPr>
      </w:pPr>
      <w:r w:rsidRPr="00132EC5">
        <w:rPr>
          <w:rFonts w:ascii="Times New Roman" w:hAnsi="Times New Roman" w:cs="Times New Roman"/>
          <w:color w:val="000000"/>
          <w:sz w:val="24"/>
          <w:szCs w:val="24"/>
        </w:rPr>
        <w:lastRenderedPageBreak/>
        <w:t>  </w:t>
      </w:r>
      <w:r w:rsidRPr="00FE58B8">
        <w:rPr>
          <w:rFonts w:ascii="Times New Roman" w:hAnsi="Times New Roman" w:cs="Times New Roman"/>
          <w:sz w:val="24"/>
          <w:szCs w:val="24"/>
        </w:rPr>
        <w:t>Obrazec št: 1</w:t>
      </w:r>
      <w:r w:rsidR="002A2C04">
        <w:rPr>
          <w:rFonts w:ascii="Times New Roman" w:hAnsi="Times New Roman" w:cs="Times New Roman"/>
          <w:sz w:val="24"/>
          <w:szCs w:val="24"/>
        </w:rPr>
        <w:t>4</w:t>
      </w:r>
    </w:p>
    <w:p w:rsidR="00F82F02" w:rsidRPr="00FE58B8" w:rsidRDefault="00F82F02" w:rsidP="00F82F02">
      <w:pPr>
        <w:pStyle w:val="Naslov1"/>
        <w:pBdr>
          <w:top w:val="single" w:sz="36" w:space="1" w:color="7EFF09"/>
          <w:left w:val="single" w:sz="36" w:space="5" w:color="7EFF09"/>
          <w:bottom w:val="single" w:sz="36" w:space="1" w:color="7EFF09"/>
          <w:right w:val="single" w:sz="36" w:space="0" w:color="7EFF09"/>
        </w:pBdr>
        <w:shd w:val="clear" w:color="auto" w:fill="7BF949"/>
        <w:spacing w:before="0" w:after="120"/>
        <w:ind w:left="1985"/>
        <w:jc w:val="both"/>
        <w:rPr>
          <w:rFonts w:ascii="Times New Roman" w:hAnsi="Times New Roman" w:cs="Times New Roman"/>
          <w:sz w:val="24"/>
          <w:szCs w:val="24"/>
        </w:rPr>
      </w:pPr>
      <w:r>
        <w:rPr>
          <w:rFonts w:ascii="Times New Roman" w:hAnsi="Times New Roman" w:cs="Times New Roman"/>
          <w:sz w:val="24"/>
          <w:szCs w:val="24"/>
        </w:rPr>
        <w:t>Izjava o skladnosti ponujenega predmeta javnega naročila z Uredbo o zelenem javnem naročanju</w:t>
      </w:r>
    </w:p>
    <w:p w:rsidR="00F82F02" w:rsidRDefault="00F82F02" w:rsidP="00473763">
      <w:pPr>
        <w:spacing w:before="225" w:after="225" w:line="240" w:lineRule="auto"/>
        <w:jc w:val="right"/>
        <w:rPr>
          <w:rFonts w:ascii="Times New Roman" w:hAnsi="Times New Roman" w:cs="Times New Roman"/>
          <w:sz w:val="24"/>
          <w:szCs w:val="24"/>
        </w:rPr>
      </w:pPr>
    </w:p>
    <w:p w:rsidR="00F82F02" w:rsidRPr="00F82F02" w:rsidRDefault="00F82F02" w:rsidP="00F82F02">
      <w:pPr>
        <w:jc w:val="both"/>
        <w:rPr>
          <w:rFonts w:ascii="Times New Roman" w:hAnsi="Times New Roman" w:cs="Times New Roman"/>
          <w:color w:val="000000"/>
          <w:sz w:val="24"/>
          <w:szCs w:val="24"/>
          <w:lang w:eastAsia="ja-JP"/>
        </w:rPr>
      </w:pPr>
      <w:r w:rsidRPr="00F82F02">
        <w:rPr>
          <w:rFonts w:ascii="Times New Roman" w:hAnsi="Times New Roman" w:cs="Times New Roman"/>
          <w:color w:val="000000"/>
          <w:sz w:val="24"/>
          <w:szCs w:val="24"/>
          <w:lang w:eastAsia="ja-JP"/>
        </w:rPr>
        <w:t>Kot ponudnik se zavezujemo, da bomo v primeru, da bo naša ponudba izbrana kot ekonomsko najugodnejša, storitve prevozov na najmanj eni relaciji izvajali z vozilom, ki skladno z določbami Uredbe o zelenem javnem naročanju (Ura</w:t>
      </w:r>
      <w:r w:rsidR="006D22E4">
        <w:rPr>
          <w:rFonts w:ascii="Times New Roman" w:hAnsi="Times New Roman" w:cs="Times New Roman"/>
          <w:color w:val="000000"/>
          <w:sz w:val="24"/>
          <w:szCs w:val="24"/>
          <w:lang w:eastAsia="ja-JP"/>
        </w:rPr>
        <w:t>dni list RS, št. 51/17, 64/19,</w:t>
      </w:r>
      <w:r w:rsidRPr="00F82F02">
        <w:rPr>
          <w:rFonts w:ascii="Times New Roman" w:hAnsi="Times New Roman" w:cs="Times New Roman"/>
          <w:color w:val="000000"/>
          <w:sz w:val="24"/>
          <w:szCs w:val="24"/>
          <w:lang w:eastAsia="ja-JP"/>
        </w:rPr>
        <w:t xml:space="preserve"> 1</w:t>
      </w:r>
      <w:r>
        <w:rPr>
          <w:rFonts w:ascii="Times New Roman" w:hAnsi="Times New Roman" w:cs="Times New Roman"/>
          <w:color w:val="000000"/>
          <w:sz w:val="24"/>
          <w:szCs w:val="24"/>
          <w:lang w:eastAsia="ja-JP"/>
        </w:rPr>
        <w:t>21/21</w:t>
      </w:r>
      <w:r w:rsidR="006D22E4">
        <w:rPr>
          <w:rFonts w:ascii="Times New Roman" w:hAnsi="Times New Roman" w:cs="Times New Roman"/>
          <w:color w:val="000000"/>
          <w:sz w:val="24"/>
          <w:szCs w:val="24"/>
          <w:lang w:eastAsia="ja-JP"/>
        </w:rPr>
        <w:t xml:space="preserve"> in 132/2023</w:t>
      </w:r>
      <w:r w:rsidR="00022141">
        <w:rPr>
          <w:rFonts w:ascii="Times New Roman" w:hAnsi="Times New Roman" w:cs="Times New Roman"/>
          <w:color w:val="000000"/>
          <w:sz w:val="24"/>
          <w:szCs w:val="24"/>
          <w:lang w:eastAsia="ja-JP"/>
        </w:rPr>
        <w:t>, 43/2025</w:t>
      </w:r>
      <w:r>
        <w:rPr>
          <w:rFonts w:ascii="Times New Roman" w:hAnsi="Times New Roman" w:cs="Times New Roman"/>
          <w:color w:val="000000"/>
          <w:sz w:val="24"/>
          <w:szCs w:val="24"/>
          <w:lang w:eastAsia="ja-JP"/>
        </w:rPr>
        <w:t>) šteje za »čisto vozilo«.</w:t>
      </w:r>
    </w:p>
    <w:p w:rsidR="00F82F02" w:rsidRPr="00F82F02" w:rsidRDefault="00F82F02" w:rsidP="00F82F02">
      <w:pPr>
        <w:jc w:val="both"/>
        <w:rPr>
          <w:rFonts w:ascii="Times New Roman" w:hAnsi="Times New Roman" w:cs="Times New Roman"/>
          <w:color w:val="000000"/>
          <w:sz w:val="24"/>
          <w:szCs w:val="24"/>
          <w:lang w:eastAsia="ja-JP"/>
        </w:rPr>
      </w:pPr>
      <w:r w:rsidRPr="00F82F02">
        <w:rPr>
          <w:rFonts w:ascii="Times New Roman" w:hAnsi="Times New Roman" w:cs="Times New Roman"/>
          <w:color w:val="000000"/>
          <w:sz w:val="24"/>
          <w:szCs w:val="24"/>
          <w:lang w:eastAsia="ja-JP"/>
        </w:rPr>
        <w:t>Vozilo (</w:t>
      </w:r>
      <w:r w:rsidRPr="00F82F02">
        <w:rPr>
          <w:rFonts w:ascii="Times New Roman" w:hAnsi="Times New Roman" w:cs="Times New Roman"/>
          <w:b/>
          <w:bCs/>
          <w:color w:val="000000"/>
          <w:sz w:val="24"/>
          <w:szCs w:val="24"/>
          <w:lang w:eastAsia="ja-JP"/>
        </w:rPr>
        <w:t>tip M1*</w:t>
      </w:r>
      <w:r w:rsidRPr="00F82F02">
        <w:rPr>
          <w:rFonts w:ascii="Times New Roman" w:hAnsi="Times New Roman" w:cs="Times New Roman"/>
          <w:color w:val="000000"/>
          <w:sz w:val="24"/>
          <w:szCs w:val="24"/>
          <w:lang w:eastAsia="ja-JP"/>
        </w:rPr>
        <w:t>, tj. vozilo za prevoz potnikov z največ osmimi sedeži poleg vozniškega sedeža) mora ustrezati mejnim vrednostim v spodnji tabeli</w:t>
      </w:r>
      <w:r>
        <w:rPr>
          <w:rFonts w:ascii="Times New Roman" w:hAnsi="Times New Roman" w:cs="Times New Roman"/>
          <w:color w:val="000000"/>
          <w:sz w:val="24"/>
          <w:szCs w:val="24"/>
          <w:lang w:eastAsia="ja-JP"/>
        </w:rPr>
        <w:t>:</w:t>
      </w:r>
    </w:p>
    <w:p w:rsidR="00F82F02" w:rsidRPr="00AB56ED" w:rsidRDefault="00F82F02" w:rsidP="00F82F02">
      <w:pPr>
        <w:jc w:val="center"/>
        <w:rPr>
          <w:color w:val="000000"/>
          <w:lang w:eastAsia="ja-JP"/>
        </w:rPr>
      </w:pPr>
      <w:r w:rsidRPr="00AB56ED">
        <w:rPr>
          <w:noProof/>
          <w:lang w:eastAsia="sl-SI"/>
        </w:rPr>
        <w:drawing>
          <wp:inline distT="0" distB="0" distL="0" distR="0">
            <wp:extent cx="4572000" cy="300990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4572000" cy="3009900"/>
                    </a:xfrm>
                    <a:prstGeom prst="rect">
                      <a:avLst/>
                    </a:prstGeom>
                    <a:noFill/>
                    <a:ln>
                      <a:noFill/>
                    </a:ln>
                  </pic:spPr>
                </pic:pic>
              </a:graphicData>
            </a:graphic>
          </wp:inline>
        </w:drawing>
      </w:r>
    </w:p>
    <w:p w:rsidR="00F82F02" w:rsidRPr="00F82F02" w:rsidRDefault="00F82F02" w:rsidP="00F82F02">
      <w:pPr>
        <w:spacing w:after="0" w:line="240" w:lineRule="auto"/>
        <w:jc w:val="both"/>
        <w:rPr>
          <w:rFonts w:ascii="Times New Roman" w:hAnsi="Times New Roman" w:cs="Times New Roman"/>
          <w:color w:val="000000"/>
          <w:sz w:val="24"/>
          <w:szCs w:val="24"/>
          <w:lang w:eastAsia="ja-JP"/>
        </w:rPr>
      </w:pPr>
      <w:r w:rsidRPr="00F82F02">
        <w:rPr>
          <w:rFonts w:ascii="Times New Roman" w:hAnsi="Times New Roman" w:cs="Times New Roman"/>
          <w:color w:val="000000"/>
          <w:sz w:val="24"/>
          <w:szCs w:val="24"/>
          <w:lang w:eastAsia="ja-JP"/>
        </w:rPr>
        <w:t>Vir: Uredba o zel</w:t>
      </w:r>
      <w:r w:rsidR="009E58B3">
        <w:rPr>
          <w:rFonts w:ascii="Times New Roman" w:hAnsi="Times New Roman" w:cs="Times New Roman"/>
          <w:color w:val="000000"/>
          <w:sz w:val="24"/>
          <w:szCs w:val="24"/>
          <w:lang w:eastAsia="ja-JP"/>
        </w:rPr>
        <w:t>enem javnem naročanju, Priloga 2</w:t>
      </w:r>
      <w:r w:rsidRPr="00F82F02">
        <w:rPr>
          <w:rFonts w:ascii="Times New Roman" w:hAnsi="Times New Roman" w:cs="Times New Roman"/>
          <w:color w:val="000000"/>
          <w:sz w:val="24"/>
          <w:szCs w:val="24"/>
          <w:lang w:eastAsia="ja-JP"/>
        </w:rPr>
        <w:t xml:space="preserve">: Natančnejša opredelitev predmetov, </w:t>
      </w:r>
    </w:p>
    <w:p w:rsidR="00F82F02" w:rsidRPr="00F82F02" w:rsidRDefault="00F82F02" w:rsidP="00F82F02">
      <w:pPr>
        <w:spacing w:after="0" w:line="240" w:lineRule="auto"/>
        <w:jc w:val="both"/>
        <w:rPr>
          <w:rFonts w:ascii="Times New Roman" w:hAnsi="Times New Roman" w:cs="Times New Roman"/>
          <w:color w:val="000000"/>
          <w:sz w:val="24"/>
          <w:szCs w:val="24"/>
          <w:lang w:eastAsia="ja-JP"/>
        </w:rPr>
      </w:pPr>
      <w:r w:rsidRPr="00F82F02">
        <w:rPr>
          <w:rFonts w:ascii="Times New Roman" w:hAnsi="Times New Roman" w:cs="Times New Roman"/>
          <w:color w:val="000000"/>
          <w:sz w:val="24"/>
          <w:szCs w:val="24"/>
          <w:lang w:eastAsia="ja-JP"/>
        </w:rPr>
        <w:t xml:space="preserve">za katere je zeleno javno naročanje obvezno </w:t>
      </w:r>
    </w:p>
    <w:p w:rsidR="00F82F02" w:rsidRPr="00F82F02" w:rsidRDefault="00F82F02" w:rsidP="00F82F02">
      <w:pPr>
        <w:jc w:val="both"/>
        <w:rPr>
          <w:rFonts w:ascii="Times New Roman" w:hAnsi="Times New Roman" w:cs="Times New Roman"/>
          <w:sz w:val="24"/>
          <w:szCs w:val="24"/>
        </w:rPr>
      </w:pPr>
    </w:p>
    <w:p w:rsidR="00F82F02" w:rsidRPr="00F82F02" w:rsidRDefault="00F82F02" w:rsidP="00F82F02">
      <w:pPr>
        <w:jc w:val="both"/>
        <w:rPr>
          <w:rFonts w:ascii="Times New Roman" w:hAnsi="Times New Roman" w:cs="Times New Roman"/>
        </w:rPr>
      </w:pPr>
      <w:r w:rsidRPr="00F82F02">
        <w:rPr>
          <w:rFonts w:ascii="Times New Roman" w:hAnsi="Times New Roman" w:cs="Times New Roman"/>
        </w:rPr>
        <w:t>OPOMBA:</w:t>
      </w:r>
    </w:p>
    <w:p w:rsidR="00F82F02" w:rsidRPr="00F82F02" w:rsidRDefault="00F82F02" w:rsidP="00F82F02">
      <w:pPr>
        <w:jc w:val="both"/>
        <w:rPr>
          <w:rFonts w:ascii="Times New Roman" w:hAnsi="Times New Roman" w:cs="Times New Roman"/>
        </w:rPr>
      </w:pPr>
      <w:r w:rsidRPr="00F82F02">
        <w:rPr>
          <w:rFonts w:ascii="Times New Roman" w:hAnsi="Times New Roman" w:cs="Times New Roman"/>
        </w:rPr>
        <w:t>* V primeru, da ponudnik ali izbrani izvajalec opravlja storitve z drugo kategorijo vozil, se upoštevajo zahteve, ki veljajo za to kategorijo vozil. Kategorije vozil so opisane v Uredbi o zelenem javnem naročanju.</w:t>
      </w:r>
    </w:p>
    <w:p w:rsidR="00F82F02" w:rsidRPr="00F82F02" w:rsidRDefault="00F82F02" w:rsidP="00F82F02">
      <w:pPr>
        <w:jc w:val="both"/>
        <w:rPr>
          <w:rFonts w:ascii="Times New Roman" w:hAnsi="Times New Roman" w:cs="Times New Roman"/>
        </w:rPr>
      </w:pPr>
      <w:r w:rsidRPr="00F82F02">
        <w:rPr>
          <w:rFonts w:ascii="Times New Roman" w:hAnsi="Times New Roman" w:cs="Times New Roman"/>
        </w:rPr>
        <w:t>Kot ponudnik se zavezujemo, da bomo v primeru sklenitve pogodbe z naročnikom, naročniku na njegovo zahtevo predložili dokazila o izpolnjevanju zahtev iz Uredbe o zelenem javnem naročanju (tehnično dokumentacijo).</w:t>
      </w:r>
    </w:p>
    <w:tbl>
      <w:tblPr>
        <w:tblStyle w:val="NormalTablePHPDOCX"/>
        <w:tblW w:w="8745" w:type="dxa"/>
        <w:tblInd w:w="108" w:type="dxa"/>
        <w:tblLook w:val="04A0" w:firstRow="1" w:lastRow="0" w:firstColumn="1" w:lastColumn="0" w:noHBand="0" w:noVBand="1"/>
      </w:tblPr>
      <w:tblGrid>
        <w:gridCol w:w="4080"/>
        <w:gridCol w:w="4665"/>
      </w:tblGrid>
      <w:tr w:rsidR="00F82F02" w:rsidRPr="00FE58B8" w:rsidTr="006810E8">
        <w:tc>
          <w:tcPr>
            <w:tcW w:w="4080" w:type="dxa"/>
            <w:tcMar>
              <w:top w:w="75" w:type="dxa"/>
              <w:bottom w:w="75" w:type="dxa"/>
            </w:tcMar>
            <w:vAlign w:val="center"/>
          </w:tcPr>
          <w:p w:rsidR="00F82F02" w:rsidRPr="00FE58B8" w:rsidRDefault="00F82F02" w:rsidP="006810E8">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Kraj in datum:</w:t>
            </w:r>
          </w:p>
        </w:tc>
        <w:tc>
          <w:tcPr>
            <w:tcW w:w="0" w:type="auto"/>
            <w:tcMar>
              <w:top w:w="75" w:type="dxa"/>
              <w:bottom w:w="75" w:type="dxa"/>
            </w:tcMar>
            <w:vAlign w:val="center"/>
          </w:tcPr>
          <w:p w:rsidR="00F82F02" w:rsidRPr="00FE58B8" w:rsidRDefault="00F82F02" w:rsidP="006810E8">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Ime in priimek: _____________________</w:t>
            </w:r>
          </w:p>
        </w:tc>
      </w:tr>
      <w:tr w:rsidR="00F82F02" w:rsidRPr="00FE58B8" w:rsidTr="006810E8">
        <w:tc>
          <w:tcPr>
            <w:tcW w:w="4080" w:type="dxa"/>
            <w:tcMar>
              <w:top w:w="75" w:type="dxa"/>
              <w:bottom w:w="75" w:type="dxa"/>
            </w:tcMar>
            <w:vAlign w:val="center"/>
          </w:tcPr>
          <w:p w:rsidR="00F82F02" w:rsidRPr="00FE58B8" w:rsidRDefault="00F82F02" w:rsidP="006810E8">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c>
          <w:tcPr>
            <w:tcW w:w="0" w:type="auto"/>
            <w:tcMar>
              <w:top w:w="75" w:type="dxa"/>
              <w:bottom w:w="75" w:type="dxa"/>
            </w:tcMar>
            <w:vAlign w:val="center"/>
          </w:tcPr>
          <w:p w:rsidR="00F82F02" w:rsidRPr="00FE58B8" w:rsidRDefault="00F82F02" w:rsidP="006810E8">
            <w:pPr>
              <w:jc w:val="both"/>
              <w:rPr>
                <w:rFonts w:ascii="Times New Roman" w:hAnsi="Times New Roman" w:cs="Times New Roman"/>
                <w:sz w:val="24"/>
                <w:szCs w:val="24"/>
              </w:rPr>
            </w:pPr>
            <w:r w:rsidRPr="00AE28AE">
              <w:rPr>
                <w:rFonts w:ascii="Times New Roman" w:hAnsi="Times New Roman" w:cs="Times New Roman"/>
                <w:color w:val="A9A9A9"/>
                <w:position w:val="-2"/>
              </w:rPr>
              <w:t>(žig in podpis)</w:t>
            </w:r>
          </w:p>
        </w:tc>
      </w:tr>
    </w:tbl>
    <w:p w:rsidR="00F82F02" w:rsidRDefault="00F82F02" w:rsidP="00473763">
      <w:pPr>
        <w:spacing w:before="225" w:after="225" w:line="240" w:lineRule="auto"/>
        <w:jc w:val="right"/>
        <w:rPr>
          <w:rFonts w:ascii="Times New Roman" w:hAnsi="Times New Roman" w:cs="Times New Roman"/>
          <w:sz w:val="24"/>
          <w:szCs w:val="24"/>
        </w:rPr>
      </w:pPr>
      <w:r w:rsidRPr="00FE58B8">
        <w:rPr>
          <w:rFonts w:ascii="Times New Roman" w:hAnsi="Times New Roman" w:cs="Times New Roman"/>
          <w:sz w:val="24"/>
          <w:szCs w:val="24"/>
        </w:rPr>
        <w:lastRenderedPageBreak/>
        <w:t>Obrazec št: 1</w:t>
      </w:r>
      <w:r>
        <w:rPr>
          <w:rFonts w:ascii="Times New Roman" w:hAnsi="Times New Roman" w:cs="Times New Roman"/>
          <w:sz w:val="24"/>
          <w:szCs w:val="24"/>
        </w:rPr>
        <w:t>5</w:t>
      </w:r>
    </w:p>
    <w:p w:rsidR="00473763" w:rsidRPr="00FE58B8" w:rsidRDefault="00473763" w:rsidP="00473763">
      <w:pPr>
        <w:spacing w:after="0"/>
        <w:jc w:val="both"/>
        <w:rPr>
          <w:rFonts w:ascii="Times New Roman" w:hAnsi="Times New Roman" w:cs="Times New Roman"/>
          <w:sz w:val="24"/>
          <w:szCs w:val="24"/>
        </w:rPr>
      </w:pPr>
    </w:p>
    <w:p w:rsidR="00473763" w:rsidRPr="00FE58B8" w:rsidRDefault="00473763" w:rsidP="00473763">
      <w:pPr>
        <w:pStyle w:val="Naslov1"/>
        <w:pBdr>
          <w:top w:val="single" w:sz="36" w:space="1" w:color="7EFF09"/>
          <w:left w:val="single" w:sz="36" w:space="5" w:color="7EFF09"/>
          <w:bottom w:val="single" w:sz="36" w:space="1" w:color="7EFF09"/>
          <w:right w:val="single" w:sz="36" w:space="0" w:color="7EFF09"/>
        </w:pBdr>
        <w:shd w:val="clear" w:color="auto" w:fill="7BF949"/>
        <w:spacing w:before="0" w:after="120"/>
        <w:ind w:left="1985"/>
        <w:jc w:val="both"/>
        <w:rPr>
          <w:rFonts w:ascii="Times New Roman" w:hAnsi="Times New Roman" w:cs="Times New Roman"/>
          <w:sz w:val="24"/>
          <w:szCs w:val="24"/>
        </w:rPr>
      </w:pPr>
      <w:r>
        <w:rPr>
          <w:rFonts w:ascii="Times New Roman" w:hAnsi="Times New Roman" w:cs="Times New Roman"/>
          <w:sz w:val="24"/>
          <w:szCs w:val="24"/>
        </w:rPr>
        <w:t>Izjava o zavarovanju odgovornosti</w:t>
      </w:r>
    </w:p>
    <w:p w:rsidR="00473763" w:rsidRDefault="00473763" w:rsidP="00473763">
      <w:pPr>
        <w:spacing w:before="225" w:after="225" w:line="240" w:lineRule="auto"/>
        <w:jc w:val="right"/>
        <w:rPr>
          <w:rFonts w:ascii="Times New Roman" w:hAnsi="Times New Roman" w:cs="Times New Roman"/>
          <w:color w:val="000000"/>
          <w:sz w:val="24"/>
          <w:szCs w:val="24"/>
        </w:rPr>
      </w:pPr>
    </w:p>
    <w:p w:rsidR="00473763" w:rsidRDefault="00473763" w:rsidP="00473763">
      <w:pPr>
        <w:spacing w:before="225" w:after="225" w:line="240" w:lineRule="auto"/>
        <w:jc w:val="right"/>
        <w:rPr>
          <w:rFonts w:ascii="Times New Roman" w:hAnsi="Times New Roman" w:cs="Times New Roman"/>
          <w:color w:val="000000"/>
          <w:sz w:val="24"/>
          <w:szCs w:val="24"/>
        </w:rPr>
      </w:pPr>
    </w:p>
    <w:p w:rsidR="00473763" w:rsidRPr="00473763" w:rsidRDefault="00473763" w:rsidP="00473763">
      <w:pPr>
        <w:spacing w:after="0" w:line="240" w:lineRule="auto"/>
        <w:jc w:val="right"/>
        <w:rPr>
          <w:rFonts w:ascii="Times New Roman" w:hAnsi="Times New Roman" w:cs="Times New Roman"/>
          <w:color w:val="000000"/>
          <w:sz w:val="24"/>
          <w:szCs w:val="24"/>
        </w:rPr>
      </w:pPr>
    </w:p>
    <w:p w:rsidR="00473763" w:rsidRPr="00473763" w:rsidRDefault="00473763" w:rsidP="00473763">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b/>
          <w:sz w:val="24"/>
          <w:szCs w:val="24"/>
        </w:rPr>
      </w:pPr>
      <w:r w:rsidRPr="00473763">
        <w:rPr>
          <w:rFonts w:ascii="Times New Roman" w:hAnsi="Times New Roman" w:cs="Times New Roman"/>
          <w:b/>
          <w:sz w:val="24"/>
          <w:szCs w:val="24"/>
        </w:rPr>
        <w:t>IZJAVA O ZAVAROVANJU ODGOVORNOSTI</w:t>
      </w:r>
    </w:p>
    <w:p w:rsidR="00473763" w:rsidRDefault="00473763" w:rsidP="00473763">
      <w:pPr>
        <w:spacing w:after="0" w:line="240" w:lineRule="auto"/>
        <w:jc w:val="center"/>
        <w:rPr>
          <w:rFonts w:ascii="Times New Roman" w:hAnsi="Times New Roman" w:cs="Times New Roman"/>
          <w:b/>
          <w:sz w:val="24"/>
          <w:szCs w:val="24"/>
        </w:rPr>
      </w:pPr>
    </w:p>
    <w:p w:rsidR="00473763" w:rsidRPr="00473763" w:rsidRDefault="00473763" w:rsidP="00473763">
      <w:pPr>
        <w:spacing w:after="0" w:line="240" w:lineRule="auto"/>
        <w:jc w:val="center"/>
        <w:rPr>
          <w:rFonts w:ascii="Times New Roman" w:hAnsi="Times New Roman" w:cs="Times New Roman"/>
          <w:b/>
          <w:sz w:val="24"/>
          <w:szCs w:val="24"/>
        </w:rPr>
      </w:pPr>
    </w:p>
    <w:p w:rsidR="00473763" w:rsidRPr="00473763" w:rsidRDefault="00473763" w:rsidP="00473763">
      <w:pPr>
        <w:spacing w:after="0" w:line="240" w:lineRule="auto"/>
        <w:jc w:val="center"/>
        <w:rPr>
          <w:rFonts w:ascii="Times New Roman" w:hAnsi="Times New Roman" w:cs="Times New Roman"/>
          <w:b/>
          <w:sz w:val="24"/>
          <w:szCs w:val="24"/>
        </w:rPr>
      </w:pPr>
    </w:p>
    <w:p w:rsidR="00473763" w:rsidRPr="00473763" w:rsidRDefault="00473763" w:rsidP="00473763">
      <w:pPr>
        <w:spacing w:after="0" w:line="240" w:lineRule="auto"/>
        <w:jc w:val="both"/>
        <w:rPr>
          <w:rFonts w:ascii="Times New Roman" w:hAnsi="Times New Roman" w:cs="Times New Roman"/>
          <w:sz w:val="24"/>
          <w:szCs w:val="24"/>
        </w:rPr>
      </w:pPr>
      <w:r w:rsidRPr="00473763">
        <w:rPr>
          <w:rFonts w:ascii="Times New Roman" w:hAnsi="Times New Roman" w:cs="Times New Roman"/>
          <w:sz w:val="24"/>
          <w:szCs w:val="24"/>
        </w:rPr>
        <w:t xml:space="preserve">V zvezi z javnim naročilom </w:t>
      </w:r>
      <w:r w:rsidRPr="00DA3B49">
        <w:rPr>
          <w:rFonts w:ascii="Times New Roman" w:hAnsi="Times New Roman" w:cs="Times New Roman"/>
          <w:b/>
          <w:sz w:val="24"/>
          <w:szCs w:val="24"/>
        </w:rPr>
        <w:t>»</w:t>
      </w:r>
      <w:r w:rsidR="00DA3B49" w:rsidRPr="00DA3B49">
        <w:rPr>
          <w:rFonts w:ascii="Times New Roman" w:hAnsi="Times New Roman" w:cs="Times New Roman"/>
          <w:b/>
          <w:sz w:val="24"/>
          <w:szCs w:val="24"/>
        </w:rPr>
        <w:t xml:space="preserve">IZVAJANJE ŠOLSKIH PREVOZOV NA OBMOČJU OBČINE ORMOŽ </w:t>
      </w:r>
      <w:r w:rsidR="00B1354C" w:rsidRPr="006440EA">
        <w:rPr>
          <w:rFonts w:ascii="Times New Roman" w:hAnsi="Times New Roman" w:cs="Times New Roman"/>
          <w:b/>
          <w:sz w:val="24"/>
          <w:szCs w:val="24"/>
        </w:rPr>
        <w:t xml:space="preserve">ZA </w:t>
      </w:r>
      <w:r w:rsidR="009E58B3">
        <w:rPr>
          <w:rFonts w:ascii="Times New Roman" w:hAnsi="Times New Roman" w:cs="Times New Roman"/>
          <w:b/>
          <w:sz w:val="24"/>
          <w:szCs w:val="24"/>
        </w:rPr>
        <w:t xml:space="preserve">ŠOLSKO </w:t>
      </w:r>
      <w:r w:rsidR="00B1354C" w:rsidRPr="006440EA">
        <w:rPr>
          <w:rFonts w:ascii="Times New Roman" w:hAnsi="Times New Roman" w:cs="Times New Roman"/>
          <w:b/>
          <w:sz w:val="24"/>
          <w:szCs w:val="24"/>
        </w:rPr>
        <w:t>LET</w:t>
      </w:r>
      <w:r w:rsidR="009E58B3">
        <w:rPr>
          <w:rFonts w:ascii="Times New Roman" w:hAnsi="Times New Roman" w:cs="Times New Roman"/>
          <w:b/>
          <w:sz w:val="24"/>
          <w:szCs w:val="24"/>
        </w:rPr>
        <w:t>O 2026/2027</w:t>
      </w:r>
      <w:r w:rsidR="00DA3B49" w:rsidRPr="00DA3B49">
        <w:rPr>
          <w:rFonts w:ascii="Times New Roman" w:hAnsi="Times New Roman" w:cs="Times New Roman"/>
          <w:sz w:val="24"/>
          <w:szCs w:val="24"/>
        </w:rPr>
        <w:t>«</w:t>
      </w:r>
      <w:r w:rsidRPr="00DA3B49">
        <w:rPr>
          <w:rFonts w:ascii="Times New Roman" w:hAnsi="Times New Roman" w:cs="Times New Roman"/>
          <w:b/>
          <w:sz w:val="24"/>
          <w:szCs w:val="24"/>
        </w:rPr>
        <w:t>,</w:t>
      </w:r>
      <w:r w:rsidRPr="00473763">
        <w:rPr>
          <w:rFonts w:ascii="Times New Roman" w:hAnsi="Times New Roman" w:cs="Times New Roman"/>
          <w:sz w:val="24"/>
          <w:szCs w:val="24"/>
        </w:rPr>
        <w:t xml:space="preserve"> objavljenem na portalu javnih naročil dne _________, št. objave _____________,</w:t>
      </w:r>
    </w:p>
    <w:p w:rsidR="00473763" w:rsidRPr="00473763" w:rsidRDefault="00473763" w:rsidP="00473763">
      <w:pPr>
        <w:spacing w:after="0" w:line="240" w:lineRule="auto"/>
        <w:jc w:val="both"/>
        <w:rPr>
          <w:rFonts w:ascii="Times New Roman" w:hAnsi="Times New Roman" w:cs="Times New Roman"/>
          <w:b/>
          <w:sz w:val="24"/>
          <w:szCs w:val="24"/>
        </w:rPr>
      </w:pPr>
    </w:p>
    <w:p w:rsidR="00473763" w:rsidRPr="00473763" w:rsidRDefault="00473763" w:rsidP="00473763">
      <w:pPr>
        <w:spacing w:after="0" w:line="240" w:lineRule="auto"/>
        <w:jc w:val="both"/>
        <w:rPr>
          <w:rFonts w:ascii="Times New Roman" w:hAnsi="Times New Roman" w:cs="Times New Roman"/>
          <w:b/>
          <w:sz w:val="24"/>
          <w:szCs w:val="24"/>
        </w:rPr>
      </w:pPr>
      <w:r w:rsidRPr="00473763">
        <w:rPr>
          <w:rFonts w:ascii="Times New Roman" w:hAnsi="Times New Roman" w:cs="Times New Roman"/>
          <w:b/>
          <w:sz w:val="24"/>
          <w:szCs w:val="24"/>
        </w:rPr>
        <w:t xml:space="preserve">naročniku, Občini </w:t>
      </w:r>
      <w:r w:rsidR="00DA3B49">
        <w:rPr>
          <w:rFonts w:ascii="Times New Roman" w:hAnsi="Times New Roman" w:cs="Times New Roman"/>
          <w:b/>
          <w:sz w:val="24"/>
          <w:szCs w:val="24"/>
        </w:rPr>
        <w:t>Ormož</w:t>
      </w:r>
      <w:r w:rsidRPr="00473763">
        <w:rPr>
          <w:rFonts w:ascii="Times New Roman" w:hAnsi="Times New Roman" w:cs="Times New Roman"/>
          <w:b/>
          <w:sz w:val="24"/>
          <w:szCs w:val="24"/>
        </w:rPr>
        <w:t xml:space="preserve">, izjavljamo, da imamo sklenjeno zavarovanje za odgovornost proti tretji osebi in zavarovanje za materialno škodo, ki se nanašata na opravljanje storitev prevoza potnikov v cestnem prometu. </w:t>
      </w:r>
    </w:p>
    <w:p w:rsidR="00473763" w:rsidRPr="00473763" w:rsidRDefault="00473763" w:rsidP="00473763">
      <w:pPr>
        <w:spacing w:after="0" w:line="240" w:lineRule="auto"/>
        <w:rPr>
          <w:rFonts w:ascii="Times New Roman" w:hAnsi="Times New Roman" w:cs="Times New Roman"/>
          <w:b/>
          <w:sz w:val="24"/>
          <w:szCs w:val="24"/>
        </w:rPr>
      </w:pPr>
    </w:p>
    <w:p w:rsidR="00473763" w:rsidRPr="00473763" w:rsidRDefault="00473763" w:rsidP="00473763">
      <w:pPr>
        <w:spacing w:after="0" w:line="240" w:lineRule="auto"/>
        <w:jc w:val="both"/>
        <w:rPr>
          <w:rFonts w:ascii="Times New Roman" w:hAnsi="Times New Roman" w:cs="Times New Roman"/>
          <w:sz w:val="24"/>
          <w:szCs w:val="24"/>
        </w:rPr>
      </w:pPr>
      <w:r w:rsidRPr="00473763">
        <w:rPr>
          <w:rFonts w:ascii="Times New Roman" w:hAnsi="Times New Roman" w:cs="Times New Roman"/>
          <w:sz w:val="24"/>
          <w:szCs w:val="24"/>
        </w:rPr>
        <w:t>Izjavljamo tudi, da bomo naročniku izročili kopijo zavarovalne police za odgovornost proti tretji osebi in za povzročitev materialne škode, v kolikor jo bo naročnik zahteval.</w:t>
      </w:r>
    </w:p>
    <w:p w:rsidR="00473763" w:rsidRPr="00473763" w:rsidRDefault="00473763" w:rsidP="00473763">
      <w:pPr>
        <w:spacing w:after="0" w:line="240" w:lineRule="auto"/>
        <w:rPr>
          <w:rFonts w:ascii="Times New Roman" w:hAnsi="Times New Roman" w:cs="Times New Roman"/>
          <w:b/>
          <w:sz w:val="24"/>
          <w:szCs w:val="24"/>
        </w:rPr>
      </w:pPr>
    </w:p>
    <w:p w:rsidR="00473763" w:rsidRPr="00473763" w:rsidRDefault="00473763" w:rsidP="00473763">
      <w:pPr>
        <w:spacing w:after="0" w:line="240" w:lineRule="auto"/>
        <w:rPr>
          <w:rFonts w:ascii="Times New Roman" w:hAnsi="Times New Roman" w:cs="Times New Roman"/>
          <w:b/>
          <w:sz w:val="24"/>
          <w:szCs w:val="24"/>
        </w:rPr>
      </w:pPr>
    </w:p>
    <w:p w:rsidR="00473763" w:rsidRPr="00473763" w:rsidRDefault="00473763" w:rsidP="00473763">
      <w:pPr>
        <w:spacing w:after="0" w:line="240" w:lineRule="auto"/>
        <w:rPr>
          <w:rFonts w:ascii="Times New Roman" w:hAnsi="Times New Roman" w:cs="Times New Roman"/>
          <w:b/>
          <w:sz w:val="24"/>
          <w:szCs w:val="24"/>
        </w:rPr>
      </w:pPr>
    </w:p>
    <w:p w:rsidR="00473763" w:rsidRDefault="00473763" w:rsidP="00473763">
      <w:pPr>
        <w:spacing w:before="225" w:after="225" w:line="240" w:lineRule="auto"/>
        <w:jc w:val="right"/>
        <w:rPr>
          <w:rFonts w:ascii="Times New Roman" w:hAnsi="Times New Roman" w:cs="Times New Roman"/>
          <w:color w:val="000000"/>
          <w:sz w:val="24"/>
          <w:szCs w:val="24"/>
        </w:rPr>
      </w:pPr>
    </w:p>
    <w:tbl>
      <w:tblPr>
        <w:tblStyle w:val="NormalTablePHPDOCX"/>
        <w:tblW w:w="8745" w:type="dxa"/>
        <w:tblInd w:w="108" w:type="dxa"/>
        <w:tblLook w:val="04A0" w:firstRow="1" w:lastRow="0" w:firstColumn="1" w:lastColumn="0" w:noHBand="0" w:noVBand="1"/>
      </w:tblPr>
      <w:tblGrid>
        <w:gridCol w:w="4080"/>
        <w:gridCol w:w="4665"/>
      </w:tblGrid>
      <w:tr w:rsidR="00473763" w:rsidRPr="00FE58B8" w:rsidTr="00D57972">
        <w:tc>
          <w:tcPr>
            <w:tcW w:w="4080" w:type="dxa"/>
            <w:tcMar>
              <w:top w:w="75" w:type="dxa"/>
              <w:bottom w:w="75" w:type="dxa"/>
            </w:tcMar>
            <w:vAlign w:val="center"/>
          </w:tcPr>
          <w:p w:rsidR="00473763" w:rsidRPr="00FE58B8" w:rsidRDefault="00473763" w:rsidP="00D5797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Kraj in datum:</w:t>
            </w:r>
          </w:p>
        </w:tc>
        <w:tc>
          <w:tcPr>
            <w:tcW w:w="0" w:type="auto"/>
            <w:tcMar>
              <w:top w:w="75" w:type="dxa"/>
              <w:bottom w:w="75" w:type="dxa"/>
            </w:tcMar>
            <w:vAlign w:val="center"/>
          </w:tcPr>
          <w:p w:rsidR="00473763" w:rsidRPr="00FE58B8" w:rsidRDefault="00473763" w:rsidP="00D5797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Ime in priimek: _____________________</w:t>
            </w:r>
          </w:p>
        </w:tc>
      </w:tr>
      <w:tr w:rsidR="00473763" w:rsidRPr="00FE58B8" w:rsidTr="00D57972">
        <w:tc>
          <w:tcPr>
            <w:tcW w:w="4080" w:type="dxa"/>
            <w:tcMar>
              <w:top w:w="75" w:type="dxa"/>
              <w:bottom w:w="75" w:type="dxa"/>
            </w:tcMar>
            <w:vAlign w:val="center"/>
          </w:tcPr>
          <w:p w:rsidR="00473763" w:rsidRPr="00FE58B8" w:rsidRDefault="00473763" w:rsidP="00D5797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c>
          <w:tcPr>
            <w:tcW w:w="0" w:type="auto"/>
            <w:tcMar>
              <w:top w:w="75" w:type="dxa"/>
              <w:bottom w:w="75" w:type="dxa"/>
            </w:tcMar>
            <w:vAlign w:val="center"/>
          </w:tcPr>
          <w:p w:rsidR="00473763" w:rsidRPr="00FE58B8" w:rsidRDefault="00473763" w:rsidP="00D57972">
            <w:pPr>
              <w:jc w:val="both"/>
              <w:rPr>
                <w:rFonts w:ascii="Times New Roman" w:hAnsi="Times New Roman" w:cs="Times New Roman"/>
                <w:sz w:val="24"/>
                <w:szCs w:val="24"/>
              </w:rPr>
            </w:pPr>
            <w:r w:rsidRPr="00AE28AE">
              <w:rPr>
                <w:rFonts w:ascii="Times New Roman" w:hAnsi="Times New Roman" w:cs="Times New Roman"/>
                <w:color w:val="A9A9A9"/>
                <w:position w:val="-2"/>
              </w:rPr>
              <w:t>(žig in podpis)</w:t>
            </w:r>
          </w:p>
        </w:tc>
      </w:tr>
    </w:tbl>
    <w:p w:rsidR="00473763" w:rsidRDefault="00473763" w:rsidP="00473763">
      <w:pPr>
        <w:spacing w:before="225" w:after="225" w:line="240" w:lineRule="auto"/>
        <w:jc w:val="right"/>
        <w:rPr>
          <w:rFonts w:ascii="Times New Roman" w:hAnsi="Times New Roman" w:cs="Times New Roman"/>
          <w:color w:val="000000"/>
          <w:sz w:val="24"/>
          <w:szCs w:val="24"/>
        </w:rPr>
      </w:pPr>
    </w:p>
    <w:p w:rsidR="00473763" w:rsidRDefault="00473763" w:rsidP="00473763">
      <w:pPr>
        <w:spacing w:before="225" w:after="225" w:line="240" w:lineRule="auto"/>
        <w:jc w:val="right"/>
        <w:rPr>
          <w:rFonts w:ascii="Times New Roman" w:hAnsi="Times New Roman" w:cs="Times New Roman"/>
          <w:color w:val="000000"/>
          <w:sz w:val="24"/>
          <w:szCs w:val="24"/>
        </w:rPr>
      </w:pPr>
    </w:p>
    <w:p w:rsidR="00473763" w:rsidRDefault="00473763" w:rsidP="00473763">
      <w:pPr>
        <w:spacing w:before="225" w:after="225" w:line="240" w:lineRule="auto"/>
        <w:jc w:val="right"/>
        <w:rPr>
          <w:rFonts w:ascii="Times New Roman" w:hAnsi="Times New Roman" w:cs="Times New Roman"/>
          <w:color w:val="000000"/>
          <w:sz w:val="24"/>
          <w:szCs w:val="24"/>
        </w:rPr>
      </w:pPr>
    </w:p>
    <w:p w:rsidR="00473763" w:rsidRDefault="00473763" w:rsidP="00473763">
      <w:pPr>
        <w:spacing w:before="225" w:after="225" w:line="240" w:lineRule="auto"/>
        <w:jc w:val="right"/>
        <w:rPr>
          <w:rFonts w:ascii="Times New Roman" w:hAnsi="Times New Roman" w:cs="Times New Roman"/>
          <w:color w:val="000000"/>
          <w:sz w:val="24"/>
          <w:szCs w:val="24"/>
        </w:rPr>
      </w:pPr>
    </w:p>
    <w:p w:rsidR="00473763" w:rsidRDefault="00473763" w:rsidP="00473763">
      <w:pPr>
        <w:spacing w:before="225" w:after="225" w:line="240" w:lineRule="auto"/>
        <w:jc w:val="right"/>
        <w:rPr>
          <w:rFonts w:ascii="Times New Roman" w:hAnsi="Times New Roman" w:cs="Times New Roman"/>
          <w:color w:val="000000"/>
          <w:sz w:val="24"/>
          <w:szCs w:val="24"/>
        </w:rPr>
      </w:pPr>
    </w:p>
    <w:p w:rsidR="00473763" w:rsidRDefault="00473763" w:rsidP="00473763">
      <w:pPr>
        <w:spacing w:before="225" w:after="225" w:line="240" w:lineRule="auto"/>
        <w:jc w:val="right"/>
        <w:rPr>
          <w:rFonts w:ascii="Times New Roman" w:hAnsi="Times New Roman" w:cs="Times New Roman"/>
          <w:color w:val="000000"/>
          <w:sz w:val="24"/>
          <w:szCs w:val="24"/>
        </w:rPr>
      </w:pPr>
    </w:p>
    <w:p w:rsidR="00473763" w:rsidRDefault="00473763" w:rsidP="00473763">
      <w:pPr>
        <w:spacing w:before="225" w:after="225" w:line="240" w:lineRule="auto"/>
        <w:jc w:val="right"/>
        <w:rPr>
          <w:rFonts w:ascii="Times New Roman" w:hAnsi="Times New Roman" w:cs="Times New Roman"/>
          <w:color w:val="000000"/>
          <w:sz w:val="24"/>
          <w:szCs w:val="24"/>
        </w:rPr>
      </w:pPr>
    </w:p>
    <w:p w:rsidR="00473763" w:rsidRDefault="00473763" w:rsidP="00473763">
      <w:pPr>
        <w:spacing w:before="225" w:after="225" w:line="240" w:lineRule="auto"/>
        <w:jc w:val="right"/>
        <w:rPr>
          <w:rFonts w:ascii="Times New Roman" w:hAnsi="Times New Roman" w:cs="Times New Roman"/>
          <w:color w:val="000000"/>
          <w:sz w:val="24"/>
          <w:szCs w:val="24"/>
        </w:rPr>
      </w:pPr>
    </w:p>
    <w:p w:rsidR="00473763" w:rsidRDefault="00473763" w:rsidP="00473763">
      <w:pPr>
        <w:spacing w:before="225" w:after="225" w:line="240" w:lineRule="auto"/>
        <w:jc w:val="right"/>
        <w:rPr>
          <w:rFonts w:ascii="Times New Roman" w:hAnsi="Times New Roman" w:cs="Times New Roman"/>
          <w:color w:val="000000"/>
          <w:sz w:val="24"/>
          <w:szCs w:val="24"/>
        </w:rPr>
      </w:pPr>
    </w:p>
    <w:p w:rsidR="00473763" w:rsidRDefault="00473763" w:rsidP="00473763">
      <w:pPr>
        <w:spacing w:before="225" w:after="225" w:line="240" w:lineRule="auto"/>
        <w:jc w:val="right"/>
        <w:rPr>
          <w:rFonts w:ascii="Times New Roman" w:hAnsi="Times New Roman" w:cs="Times New Roman"/>
          <w:sz w:val="24"/>
          <w:szCs w:val="24"/>
        </w:rPr>
      </w:pPr>
      <w:r w:rsidRPr="00132EC5">
        <w:rPr>
          <w:rFonts w:ascii="Times New Roman" w:hAnsi="Times New Roman" w:cs="Times New Roman"/>
          <w:color w:val="000000"/>
          <w:sz w:val="24"/>
          <w:szCs w:val="24"/>
        </w:rPr>
        <w:lastRenderedPageBreak/>
        <w:t>  </w:t>
      </w:r>
      <w:r w:rsidRPr="00FE58B8">
        <w:rPr>
          <w:rFonts w:ascii="Times New Roman" w:hAnsi="Times New Roman" w:cs="Times New Roman"/>
          <w:sz w:val="24"/>
          <w:szCs w:val="24"/>
        </w:rPr>
        <w:t>Obrazec št: 1</w:t>
      </w:r>
      <w:r w:rsidR="00F82F02">
        <w:rPr>
          <w:rFonts w:ascii="Times New Roman" w:hAnsi="Times New Roman" w:cs="Times New Roman"/>
          <w:sz w:val="24"/>
          <w:szCs w:val="24"/>
        </w:rPr>
        <w:t>6</w:t>
      </w:r>
    </w:p>
    <w:p w:rsidR="00473763" w:rsidRPr="00FE58B8" w:rsidRDefault="00473763" w:rsidP="00473763">
      <w:pPr>
        <w:spacing w:after="0"/>
        <w:jc w:val="both"/>
        <w:rPr>
          <w:rFonts w:ascii="Times New Roman" w:hAnsi="Times New Roman" w:cs="Times New Roman"/>
          <w:sz w:val="24"/>
          <w:szCs w:val="24"/>
        </w:rPr>
      </w:pPr>
    </w:p>
    <w:p w:rsidR="00473763" w:rsidRPr="00FE58B8" w:rsidRDefault="00473763" w:rsidP="00473763">
      <w:pPr>
        <w:pStyle w:val="Naslov1"/>
        <w:pBdr>
          <w:top w:val="single" w:sz="36" w:space="1" w:color="7EFF09"/>
          <w:left w:val="single" w:sz="36" w:space="5" w:color="7EFF09"/>
          <w:bottom w:val="single" w:sz="36" w:space="1" w:color="7EFF09"/>
          <w:right w:val="single" w:sz="36" w:space="0" w:color="7EFF09"/>
        </w:pBdr>
        <w:shd w:val="clear" w:color="auto" w:fill="7BF949"/>
        <w:spacing w:before="0" w:after="120"/>
        <w:ind w:left="1985"/>
        <w:jc w:val="both"/>
        <w:rPr>
          <w:rFonts w:ascii="Times New Roman" w:hAnsi="Times New Roman" w:cs="Times New Roman"/>
          <w:sz w:val="24"/>
          <w:szCs w:val="24"/>
        </w:rPr>
      </w:pPr>
      <w:r>
        <w:rPr>
          <w:rFonts w:ascii="Times New Roman" w:hAnsi="Times New Roman" w:cs="Times New Roman"/>
          <w:sz w:val="24"/>
          <w:szCs w:val="24"/>
        </w:rPr>
        <w:t>Izjava o upoštevanju časa dovoza otrok v šolo, prilagajanju spremembam urnika in spremembam števila otrok na posameznih relacijah vožnje oziro</w:t>
      </w:r>
      <w:r w:rsidR="007F5F7D">
        <w:rPr>
          <w:rFonts w:ascii="Times New Roman" w:hAnsi="Times New Roman" w:cs="Times New Roman"/>
          <w:sz w:val="24"/>
          <w:szCs w:val="24"/>
        </w:rPr>
        <w:t>ma morebitnim spremembam relacij</w:t>
      </w:r>
    </w:p>
    <w:p w:rsidR="00473763" w:rsidRDefault="00473763" w:rsidP="00473763">
      <w:pPr>
        <w:jc w:val="both"/>
      </w:pPr>
    </w:p>
    <w:p w:rsidR="00473763" w:rsidRDefault="00473763" w:rsidP="00473763">
      <w:pPr>
        <w:jc w:val="both"/>
      </w:pPr>
    </w:p>
    <w:p w:rsidR="00473763" w:rsidRDefault="00473763" w:rsidP="00473763">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b/>
          <w:sz w:val="24"/>
          <w:szCs w:val="24"/>
        </w:rPr>
      </w:pPr>
      <w:r w:rsidRPr="00473763">
        <w:rPr>
          <w:rFonts w:ascii="Times New Roman" w:hAnsi="Times New Roman" w:cs="Times New Roman"/>
          <w:b/>
          <w:sz w:val="24"/>
          <w:szCs w:val="24"/>
        </w:rPr>
        <w:t>I</w:t>
      </w:r>
      <w:r>
        <w:rPr>
          <w:rFonts w:ascii="Times New Roman" w:hAnsi="Times New Roman" w:cs="Times New Roman"/>
          <w:b/>
          <w:sz w:val="24"/>
          <w:szCs w:val="24"/>
        </w:rPr>
        <w:t xml:space="preserve">ZJAVA O UPOŠTEVANJU ČASA DOVOZA OTROK V ŠOLO, PRILAGAJANJU SPREMEMBAM URNIKA IN SPREMEMBAM ŠTEVILA OTROK NA POSAMEZNIH RELACIJAH VOŽNJE OZIROMA MOREBITNIM </w:t>
      </w:r>
    </w:p>
    <w:p w:rsidR="00473763" w:rsidRPr="00473763" w:rsidRDefault="00473763" w:rsidP="00473763">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SPREMEMBAM LOKACIJ</w:t>
      </w:r>
    </w:p>
    <w:p w:rsidR="00473763" w:rsidRDefault="00473763" w:rsidP="00473763">
      <w:pPr>
        <w:spacing w:after="0" w:line="240" w:lineRule="auto"/>
        <w:jc w:val="both"/>
        <w:rPr>
          <w:rFonts w:ascii="Times New Roman" w:hAnsi="Times New Roman" w:cs="Times New Roman"/>
          <w:sz w:val="24"/>
          <w:szCs w:val="24"/>
        </w:rPr>
      </w:pPr>
    </w:p>
    <w:p w:rsidR="00473763" w:rsidRDefault="00473763" w:rsidP="00473763">
      <w:pPr>
        <w:spacing w:after="0" w:line="240" w:lineRule="auto"/>
        <w:jc w:val="both"/>
        <w:rPr>
          <w:rFonts w:ascii="Times New Roman" w:hAnsi="Times New Roman" w:cs="Times New Roman"/>
          <w:sz w:val="24"/>
          <w:szCs w:val="24"/>
        </w:rPr>
      </w:pPr>
    </w:p>
    <w:p w:rsidR="00473763" w:rsidRPr="00473763" w:rsidRDefault="00473763" w:rsidP="00473763">
      <w:pPr>
        <w:spacing w:after="0" w:line="240" w:lineRule="auto"/>
        <w:jc w:val="both"/>
        <w:rPr>
          <w:rFonts w:ascii="Times New Roman" w:hAnsi="Times New Roman" w:cs="Times New Roman"/>
          <w:sz w:val="24"/>
          <w:szCs w:val="24"/>
        </w:rPr>
      </w:pPr>
    </w:p>
    <w:p w:rsidR="00473763" w:rsidRPr="00473763" w:rsidRDefault="00473763" w:rsidP="00473763">
      <w:pPr>
        <w:spacing w:after="0" w:line="240" w:lineRule="auto"/>
        <w:jc w:val="both"/>
        <w:rPr>
          <w:rFonts w:ascii="Times New Roman" w:hAnsi="Times New Roman" w:cs="Times New Roman"/>
          <w:sz w:val="24"/>
          <w:szCs w:val="24"/>
        </w:rPr>
      </w:pPr>
      <w:r w:rsidRPr="00473763">
        <w:rPr>
          <w:rFonts w:ascii="Times New Roman" w:hAnsi="Times New Roman" w:cs="Times New Roman"/>
          <w:sz w:val="24"/>
          <w:szCs w:val="24"/>
        </w:rPr>
        <w:t xml:space="preserve">V zvezi z javnim naročilom </w:t>
      </w:r>
      <w:r w:rsidRPr="00DA3B49">
        <w:rPr>
          <w:rFonts w:ascii="Times New Roman" w:hAnsi="Times New Roman" w:cs="Times New Roman"/>
          <w:b/>
          <w:sz w:val="24"/>
          <w:szCs w:val="24"/>
        </w:rPr>
        <w:t>»</w:t>
      </w:r>
      <w:r w:rsidR="00DA3B49" w:rsidRPr="00DA3B49">
        <w:rPr>
          <w:rFonts w:ascii="Times New Roman" w:hAnsi="Times New Roman" w:cs="Times New Roman"/>
          <w:b/>
          <w:sz w:val="24"/>
          <w:szCs w:val="24"/>
        </w:rPr>
        <w:t>IZVAJANJE ŠOLSKIH PREV</w:t>
      </w:r>
      <w:r w:rsidR="00E84B21">
        <w:rPr>
          <w:rFonts w:ascii="Times New Roman" w:hAnsi="Times New Roman" w:cs="Times New Roman"/>
          <w:b/>
          <w:sz w:val="24"/>
          <w:szCs w:val="24"/>
        </w:rPr>
        <w:t xml:space="preserve">OZOV NA OBMOČJU OBČINE ORMOŽ </w:t>
      </w:r>
      <w:r w:rsidR="00B1354C" w:rsidRPr="006440EA">
        <w:rPr>
          <w:rFonts w:ascii="Times New Roman" w:hAnsi="Times New Roman" w:cs="Times New Roman"/>
          <w:b/>
          <w:sz w:val="24"/>
          <w:szCs w:val="24"/>
        </w:rPr>
        <w:t xml:space="preserve">ZA </w:t>
      </w:r>
      <w:r w:rsidR="009E58B3">
        <w:rPr>
          <w:rFonts w:ascii="Times New Roman" w:hAnsi="Times New Roman" w:cs="Times New Roman"/>
          <w:b/>
          <w:sz w:val="24"/>
          <w:szCs w:val="24"/>
        </w:rPr>
        <w:t>ŠOLSKO</w:t>
      </w:r>
      <w:r w:rsidR="00B1354C" w:rsidRPr="006440EA">
        <w:rPr>
          <w:rFonts w:ascii="Times New Roman" w:hAnsi="Times New Roman" w:cs="Times New Roman"/>
          <w:b/>
          <w:sz w:val="24"/>
          <w:szCs w:val="24"/>
        </w:rPr>
        <w:t xml:space="preserve"> LET</w:t>
      </w:r>
      <w:r w:rsidR="009E58B3">
        <w:rPr>
          <w:rFonts w:ascii="Times New Roman" w:hAnsi="Times New Roman" w:cs="Times New Roman"/>
          <w:b/>
          <w:sz w:val="24"/>
          <w:szCs w:val="24"/>
        </w:rPr>
        <w:t>O 2026/2027</w:t>
      </w:r>
      <w:r w:rsidRPr="00DA3B49">
        <w:rPr>
          <w:rFonts w:ascii="Times New Roman" w:hAnsi="Times New Roman" w:cs="Times New Roman"/>
          <w:b/>
          <w:sz w:val="24"/>
          <w:szCs w:val="24"/>
        </w:rPr>
        <w:t>«</w:t>
      </w:r>
      <w:r w:rsidRPr="00473763">
        <w:rPr>
          <w:rFonts w:ascii="Times New Roman" w:hAnsi="Times New Roman" w:cs="Times New Roman"/>
          <w:b/>
          <w:sz w:val="24"/>
          <w:szCs w:val="24"/>
        </w:rPr>
        <w:t>,</w:t>
      </w:r>
      <w:r w:rsidRPr="00473763">
        <w:rPr>
          <w:rFonts w:ascii="Times New Roman" w:hAnsi="Times New Roman" w:cs="Times New Roman"/>
          <w:sz w:val="24"/>
          <w:szCs w:val="24"/>
        </w:rPr>
        <w:t xml:space="preserve"> objavljenem na portalu javnih naročil dne _________, št. objave _____________,</w:t>
      </w:r>
    </w:p>
    <w:p w:rsidR="00473763" w:rsidRDefault="00473763" w:rsidP="00473763">
      <w:pPr>
        <w:spacing w:after="0" w:line="240" w:lineRule="auto"/>
        <w:jc w:val="both"/>
        <w:rPr>
          <w:rFonts w:ascii="Times New Roman" w:hAnsi="Times New Roman" w:cs="Times New Roman"/>
          <w:b/>
          <w:sz w:val="24"/>
          <w:szCs w:val="24"/>
        </w:rPr>
      </w:pPr>
    </w:p>
    <w:p w:rsidR="00473763" w:rsidRPr="00473763" w:rsidRDefault="00473763" w:rsidP="00473763">
      <w:pPr>
        <w:spacing w:after="0" w:line="240" w:lineRule="auto"/>
        <w:jc w:val="both"/>
        <w:rPr>
          <w:rFonts w:ascii="Times New Roman" w:hAnsi="Times New Roman" w:cs="Times New Roman"/>
          <w:b/>
          <w:sz w:val="24"/>
          <w:szCs w:val="24"/>
        </w:rPr>
      </w:pPr>
    </w:p>
    <w:p w:rsidR="00473763" w:rsidRDefault="00473763" w:rsidP="00473763">
      <w:pPr>
        <w:spacing w:after="0" w:line="240" w:lineRule="auto"/>
        <w:jc w:val="both"/>
        <w:rPr>
          <w:rFonts w:ascii="Times New Roman" w:hAnsi="Times New Roman" w:cs="Times New Roman"/>
          <w:b/>
          <w:sz w:val="24"/>
          <w:szCs w:val="24"/>
        </w:rPr>
      </w:pPr>
      <w:r w:rsidRPr="00473763">
        <w:rPr>
          <w:rFonts w:ascii="Times New Roman" w:hAnsi="Times New Roman" w:cs="Times New Roman"/>
          <w:b/>
          <w:sz w:val="24"/>
          <w:szCs w:val="24"/>
        </w:rPr>
        <w:t xml:space="preserve">naročniku, Občini </w:t>
      </w:r>
      <w:r w:rsidR="00DA3B49">
        <w:rPr>
          <w:rFonts w:ascii="Times New Roman" w:hAnsi="Times New Roman" w:cs="Times New Roman"/>
          <w:b/>
          <w:sz w:val="24"/>
          <w:szCs w:val="24"/>
        </w:rPr>
        <w:t>Ormož</w:t>
      </w:r>
      <w:r w:rsidRPr="00473763">
        <w:rPr>
          <w:rFonts w:ascii="Times New Roman" w:hAnsi="Times New Roman" w:cs="Times New Roman"/>
          <w:b/>
          <w:sz w:val="24"/>
          <w:szCs w:val="24"/>
        </w:rPr>
        <w:t xml:space="preserve">, izjavljamo, da </w:t>
      </w:r>
    </w:p>
    <w:p w:rsidR="00473763" w:rsidRPr="00473763" w:rsidRDefault="00473763" w:rsidP="00473763">
      <w:pPr>
        <w:spacing w:after="0" w:line="240" w:lineRule="auto"/>
        <w:jc w:val="both"/>
        <w:rPr>
          <w:rFonts w:ascii="Times New Roman" w:hAnsi="Times New Roman" w:cs="Times New Roman"/>
          <w:b/>
          <w:sz w:val="24"/>
          <w:szCs w:val="24"/>
        </w:rPr>
      </w:pPr>
    </w:p>
    <w:p w:rsidR="00E838A9" w:rsidRPr="00F50192" w:rsidRDefault="00473763" w:rsidP="00745C23">
      <w:pPr>
        <w:numPr>
          <w:ilvl w:val="0"/>
          <w:numId w:val="29"/>
        </w:numPr>
        <w:spacing w:after="0" w:line="240" w:lineRule="auto"/>
        <w:jc w:val="both"/>
        <w:rPr>
          <w:rFonts w:ascii="Times New Roman" w:hAnsi="Times New Roman" w:cs="Times New Roman"/>
          <w:b/>
          <w:sz w:val="24"/>
          <w:szCs w:val="24"/>
        </w:rPr>
      </w:pPr>
      <w:r w:rsidRPr="00473763">
        <w:rPr>
          <w:rFonts w:ascii="Times New Roman" w:hAnsi="Times New Roman" w:cs="Times New Roman"/>
          <w:b/>
          <w:sz w:val="24"/>
          <w:szCs w:val="24"/>
        </w:rPr>
        <w:t xml:space="preserve">bodo otroci pripeljani v šolo v času </w:t>
      </w:r>
      <w:r w:rsidR="00AB0B91" w:rsidRPr="00F50192">
        <w:rPr>
          <w:rFonts w:ascii="Times New Roman" w:hAnsi="Times New Roman" w:cs="Times New Roman"/>
          <w:b/>
          <w:sz w:val="24"/>
          <w:szCs w:val="24"/>
        </w:rPr>
        <w:t xml:space="preserve">določenem v razpisni dokumentaciji </w:t>
      </w:r>
      <w:r w:rsidR="00E838A9" w:rsidRPr="00F50192">
        <w:rPr>
          <w:rFonts w:ascii="Times New Roman" w:hAnsi="Times New Roman" w:cs="Times New Roman"/>
          <w:b/>
          <w:sz w:val="24"/>
          <w:szCs w:val="24"/>
        </w:rPr>
        <w:t xml:space="preserve">oziroma v dogovoru z zavodom. </w:t>
      </w:r>
    </w:p>
    <w:p w:rsidR="00473763" w:rsidRPr="00473763" w:rsidRDefault="00473763" w:rsidP="00473763">
      <w:pPr>
        <w:spacing w:after="0" w:line="240" w:lineRule="auto"/>
        <w:ind w:left="720"/>
        <w:jc w:val="both"/>
        <w:rPr>
          <w:rFonts w:ascii="Times New Roman" w:hAnsi="Times New Roman" w:cs="Times New Roman"/>
          <w:b/>
          <w:sz w:val="24"/>
          <w:szCs w:val="24"/>
        </w:rPr>
      </w:pPr>
    </w:p>
    <w:p w:rsidR="00473763" w:rsidRPr="00473763" w:rsidRDefault="00473763" w:rsidP="00745C23">
      <w:pPr>
        <w:numPr>
          <w:ilvl w:val="0"/>
          <w:numId w:val="29"/>
        </w:numPr>
        <w:spacing w:after="0" w:line="240" w:lineRule="auto"/>
        <w:jc w:val="both"/>
        <w:rPr>
          <w:rFonts w:ascii="Times New Roman" w:hAnsi="Times New Roman" w:cs="Times New Roman"/>
          <w:b/>
          <w:sz w:val="24"/>
          <w:szCs w:val="24"/>
        </w:rPr>
      </w:pPr>
      <w:r w:rsidRPr="00473763">
        <w:rPr>
          <w:rFonts w:ascii="Times New Roman" w:hAnsi="Times New Roman" w:cs="Times New Roman"/>
          <w:b/>
          <w:sz w:val="24"/>
          <w:szCs w:val="24"/>
        </w:rPr>
        <w:t>sprejemamo zahteve iz javnega razpisa glede prilagajanja pogodbenih prevozov spremembam urnika in števila otrok na posamezni relaciji vožnje in</w:t>
      </w:r>
    </w:p>
    <w:p w:rsidR="00473763" w:rsidRPr="00473763" w:rsidRDefault="00473763" w:rsidP="00473763">
      <w:pPr>
        <w:spacing w:after="0" w:line="240" w:lineRule="auto"/>
        <w:ind w:left="720"/>
        <w:jc w:val="both"/>
        <w:rPr>
          <w:rFonts w:ascii="Times New Roman" w:hAnsi="Times New Roman" w:cs="Times New Roman"/>
          <w:b/>
          <w:sz w:val="24"/>
          <w:szCs w:val="24"/>
        </w:rPr>
      </w:pPr>
    </w:p>
    <w:p w:rsidR="00473763" w:rsidRPr="00473763" w:rsidRDefault="00473763" w:rsidP="00745C23">
      <w:pPr>
        <w:numPr>
          <w:ilvl w:val="0"/>
          <w:numId w:val="29"/>
        </w:numPr>
        <w:spacing w:after="0" w:line="240" w:lineRule="auto"/>
        <w:jc w:val="both"/>
        <w:rPr>
          <w:rFonts w:ascii="Times New Roman" w:hAnsi="Times New Roman" w:cs="Times New Roman"/>
          <w:b/>
          <w:sz w:val="24"/>
          <w:szCs w:val="24"/>
        </w:rPr>
      </w:pPr>
      <w:r w:rsidRPr="00473763">
        <w:rPr>
          <w:rFonts w:ascii="Times New Roman" w:hAnsi="Times New Roman" w:cs="Times New Roman"/>
          <w:b/>
          <w:sz w:val="24"/>
          <w:szCs w:val="24"/>
        </w:rPr>
        <w:t>soglašamo z morebitnimi spremembami relacij</w:t>
      </w:r>
      <w:r w:rsidR="00E967E9">
        <w:rPr>
          <w:rFonts w:ascii="Times New Roman" w:hAnsi="Times New Roman" w:cs="Times New Roman"/>
          <w:b/>
          <w:sz w:val="24"/>
          <w:szCs w:val="24"/>
        </w:rPr>
        <w:t xml:space="preserve"> ali številom voženj</w:t>
      </w:r>
      <w:r w:rsidRPr="00473763">
        <w:rPr>
          <w:rFonts w:ascii="Times New Roman" w:hAnsi="Times New Roman" w:cs="Times New Roman"/>
          <w:b/>
          <w:sz w:val="24"/>
          <w:szCs w:val="24"/>
        </w:rPr>
        <w:t>.</w:t>
      </w:r>
    </w:p>
    <w:p w:rsidR="00473763" w:rsidRDefault="00473763" w:rsidP="00473763">
      <w:pPr>
        <w:spacing w:after="0" w:line="240" w:lineRule="auto"/>
        <w:rPr>
          <w:rFonts w:ascii="Times New Roman" w:hAnsi="Times New Roman" w:cs="Times New Roman"/>
          <w:b/>
          <w:sz w:val="24"/>
          <w:szCs w:val="24"/>
        </w:rPr>
      </w:pPr>
    </w:p>
    <w:p w:rsidR="00473763" w:rsidRDefault="00473763" w:rsidP="00473763">
      <w:pPr>
        <w:spacing w:after="0" w:line="240" w:lineRule="auto"/>
        <w:rPr>
          <w:rFonts w:ascii="Times New Roman" w:hAnsi="Times New Roman" w:cs="Times New Roman"/>
          <w:b/>
          <w:sz w:val="24"/>
          <w:szCs w:val="24"/>
        </w:rPr>
      </w:pPr>
    </w:p>
    <w:p w:rsidR="00473763" w:rsidRDefault="00473763" w:rsidP="00473763">
      <w:pPr>
        <w:spacing w:after="0" w:line="240" w:lineRule="auto"/>
        <w:rPr>
          <w:rFonts w:ascii="Times New Roman" w:hAnsi="Times New Roman" w:cs="Times New Roman"/>
          <w:b/>
          <w:sz w:val="24"/>
          <w:szCs w:val="24"/>
        </w:rPr>
      </w:pPr>
    </w:p>
    <w:p w:rsidR="00473763" w:rsidRPr="00473763" w:rsidRDefault="00473763" w:rsidP="00473763">
      <w:pPr>
        <w:spacing w:after="0" w:line="240" w:lineRule="auto"/>
        <w:rPr>
          <w:rFonts w:ascii="Times New Roman" w:hAnsi="Times New Roman" w:cs="Times New Roman"/>
          <w:b/>
          <w:sz w:val="24"/>
          <w:szCs w:val="24"/>
        </w:rPr>
      </w:pPr>
    </w:p>
    <w:p w:rsidR="00473763" w:rsidRPr="00C92103" w:rsidRDefault="00473763" w:rsidP="00473763">
      <w:pPr>
        <w:rPr>
          <w:b/>
        </w:rPr>
      </w:pPr>
    </w:p>
    <w:tbl>
      <w:tblPr>
        <w:tblStyle w:val="NormalTablePHPDOCX"/>
        <w:tblW w:w="8745" w:type="dxa"/>
        <w:tblInd w:w="108" w:type="dxa"/>
        <w:tblLook w:val="04A0" w:firstRow="1" w:lastRow="0" w:firstColumn="1" w:lastColumn="0" w:noHBand="0" w:noVBand="1"/>
      </w:tblPr>
      <w:tblGrid>
        <w:gridCol w:w="4080"/>
        <w:gridCol w:w="4665"/>
      </w:tblGrid>
      <w:tr w:rsidR="00473763" w:rsidRPr="00FE58B8" w:rsidTr="00D57972">
        <w:tc>
          <w:tcPr>
            <w:tcW w:w="4080" w:type="dxa"/>
            <w:tcMar>
              <w:top w:w="75" w:type="dxa"/>
              <w:bottom w:w="75" w:type="dxa"/>
            </w:tcMar>
            <w:vAlign w:val="center"/>
          </w:tcPr>
          <w:p w:rsidR="00473763" w:rsidRPr="00FE58B8" w:rsidRDefault="00473763" w:rsidP="00D5797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Kraj in datum:</w:t>
            </w:r>
          </w:p>
        </w:tc>
        <w:tc>
          <w:tcPr>
            <w:tcW w:w="0" w:type="auto"/>
            <w:tcMar>
              <w:top w:w="75" w:type="dxa"/>
              <w:bottom w:w="75" w:type="dxa"/>
            </w:tcMar>
            <w:vAlign w:val="center"/>
          </w:tcPr>
          <w:p w:rsidR="00473763" w:rsidRPr="00FE58B8" w:rsidRDefault="00473763" w:rsidP="00D5797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Ime in priimek: _____________________</w:t>
            </w:r>
          </w:p>
        </w:tc>
      </w:tr>
      <w:tr w:rsidR="00473763" w:rsidRPr="00FE58B8" w:rsidTr="00D57972">
        <w:tc>
          <w:tcPr>
            <w:tcW w:w="4080" w:type="dxa"/>
            <w:tcMar>
              <w:top w:w="75" w:type="dxa"/>
              <w:bottom w:w="75" w:type="dxa"/>
            </w:tcMar>
            <w:vAlign w:val="center"/>
          </w:tcPr>
          <w:p w:rsidR="00473763" w:rsidRPr="00FE58B8" w:rsidRDefault="00473763" w:rsidP="00D57972">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c>
          <w:tcPr>
            <w:tcW w:w="0" w:type="auto"/>
            <w:tcMar>
              <w:top w:w="75" w:type="dxa"/>
              <w:bottom w:w="75" w:type="dxa"/>
            </w:tcMar>
            <w:vAlign w:val="center"/>
          </w:tcPr>
          <w:p w:rsidR="00473763" w:rsidRPr="00FE58B8" w:rsidRDefault="00473763" w:rsidP="00D57972">
            <w:pPr>
              <w:jc w:val="both"/>
              <w:rPr>
                <w:rFonts w:ascii="Times New Roman" w:hAnsi="Times New Roman" w:cs="Times New Roman"/>
                <w:sz w:val="24"/>
                <w:szCs w:val="24"/>
              </w:rPr>
            </w:pPr>
            <w:r w:rsidRPr="00AE28AE">
              <w:rPr>
                <w:rFonts w:ascii="Times New Roman" w:hAnsi="Times New Roman" w:cs="Times New Roman"/>
                <w:color w:val="A9A9A9"/>
                <w:position w:val="-2"/>
              </w:rPr>
              <w:t>(žig in podpis)</w:t>
            </w:r>
          </w:p>
        </w:tc>
      </w:tr>
    </w:tbl>
    <w:p w:rsidR="00473763" w:rsidRPr="00C92103" w:rsidRDefault="00473763" w:rsidP="00473763">
      <w:pPr>
        <w:tabs>
          <w:tab w:val="left" w:pos="9072"/>
        </w:tabs>
        <w:jc w:val="both"/>
      </w:pPr>
    </w:p>
    <w:p w:rsidR="00473763" w:rsidRPr="00C92103" w:rsidRDefault="00473763" w:rsidP="00473763">
      <w:pPr>
        <w:tabs>
          <w:tab w:val="left" w:pos="9072"/>
        </w:tabs>
        <w:jc w:val="both"/>
      </w:pPr>
    </w:p>
    <w:p w:rsidR="00473763" w:rsidRDefault="00473763" w:rsidP="00473763">
      <w:pPr>
        <w:tabs>
          <w:tab w:val="left" w:pos="9072"/>
        </w:tabs>
        <w:jc w:val="both"/>
      </w:pPr>
    </w:p>
    <w:p w:rsidR="006B4A1A" w:rsidRDefault="006B4A1A" w:rsidP="00473763">
      <w:pPr>
        <w:tabs>
          <w:tab w:val="left" w:pos="9072"/>
        </w:tabs>
        <w:jc w:val="both"/>
      </w:pPr>
    </w:p>
    <w:p w:rsidR="00BE53A8" w:rsidRDefault="00BE53A8" w:rsidP="00473763">
      <w:pPr>
        <w:tabs>
          <w:tab w:val="left" w:pos="9072"/>
        </w:tabs>
        <w:jc w:val="both"/>
      </w:pPr>
    </w:p>
    <w:p w:rsidR="00BE53A8" w:rsidRDefault="00BE53A8" w:rsidP="00BE53A8">
      <w:pPr>
        <w:jc w:val="both"/>
        <w:rPr>
          <w:b/>
          <w:sz w:val="24"/>
        </w:rPr>
      </w:pPr>
    </w:p>
    <w:p w:rsidR="00BE53A8" w:rsidRDefault="00BE53A8" w:rsidP="00BE53A8">
      <w:pPr>
        <w:spacing w:before="225" w:after="225" w:line="240" w:lineRule="auto"/>
        <w:jc w:val="right"/>
        <w:rPr>
          <w:rFonts w:ascii="Times New Roman" w:hAnsi="Times New Roman" w:cs="Times New Roman"/>
          <w:sz w:val="24"/>
          <w:szCs w:val="24"/>
        </w:rPr>
      </w:pPr>
      <w:r w:rsidRPr="00132EC5">
        <w:rPr>
          <w:rFonts w:ascii="Times New Roman" w:hAnsi="Times New Roman" w:cs="Times New Roman"/>
          <w:color w:val="000000"/>
          <w:sz w:val="24"/>
          <w:szCs w:val="24"/>
        </w:rPr>
        <w:t>  </w:t>
      </w:r>
      <w:r w:rsidRPr="00FE58B8">
        <w:rPr>
          <w:rFonts w:ascii="Times New Roman" w:hAnsi="Times New Roman" w:cs="Times New Roman"/>
          <w:sz w:val="24"/>
          <w:szCs w:val="24"/>
        </w:rPr>
        <w:t>Obrazec št: 1</w:t>
      </w:r>
      <w:r>
        <w:rPr>
          <w:rFonts w:ascii="Times New Roman" w:hAnsi="Times New Roman" w:cs="Times New Roman"/>
          <w:sz w:val="24"/>
          <w:szCs w:val="24"/>
        </w:rPr>
        <w:t>7</w:t>
      </w:r>
    </w:p>
    <w:p w:rsidR="00BE53A8" w:rsidRPr="00FE58B8" w:rsidRDefault="00BE53A8" w:rsidP="00BE53A8">
      <w:pPr>
        <w:spacing w:after="0"/>
        <w:jc w:val="both"/>
        <w:rPr>
          <w:rFonts w:ascii="Times New Roman" w:hAnsi="Times New Roman" w:cs="Times New Roman"/>
          <w:sz w:val="24"/>
          <w:szCs w:val="24"/>
        </w:rPr>
      </w:pPr>
    </w:p>
    <w:p w:rsidR="00BE53A8" w:rsidRPr="00FE58B8" w:rsidRDefault="00BE53A8" w:rsidP="00BE53A8">
      <w:pPr>
        <w:pStyle w:val="Naslov1"/>
        <w:pBdr>
          <w:top w:val="single" w:sz="36" w:space="1" w:color="7EFF09"/>
          <w:left w:val="single" w:sz="36" w:space="5" w:color="7EFF09"/>
          <w:bottom w:val="single" w:sz="36" w:space="1" w:color="7EFF09"/>
          <w:right w:val="single" w:sz="36" w:space="0" w:color="7EFF09"/>
        </w:pBdr>
        <w:shd w:val="clear" w:color="auto" w:fill="7BF949"/>
        <w:spacing w:before="0" w:after="120"/>
        <w:ind w:left="1985"/>
        <w:jc w:val="both"/>
        <w:rPr>
          <w:rFonts w:ascii="Times New Roman" w:hAnsi="Times New Roman" w:cs="Times New Roman"/>
          <w:sz w:val="24"/>
          <w:szCs w:val="24"/>
        </w:rPr>
      </w:pPr>
      <w:r>
        <w:rPr>
          <w:rFonts w:ascii="Times New Roman" w:hAnsi="Times New Roman" w:cs="Times New Roman"/>
          <w:sz w:val="24"/>
          <w:szCs w:val="24"/>
        </w:rPr>
        <w:t>Izjava - KPK</w:t>
      </w:r>
    </w:p>
    <w:p w:rsidR="00BE53A8" w:rsidRDefault="00BE53A8" w:rsidP="00BE53A8">
      <w:pPr>
        <w:jc w:val="both"/>
        <w:rPr>
          <w:b/>
          <w:sz w:val="24"/>
        </w:rPr>
      </w:pPr>
    </w:p>
    <w:p w:rsidR="00BE53A8" w:rsidRPr="00BE53A8" w:rsidRDefault="00BE53A8" w:rsidP="00BE53A8">
      <w:pPr>
        <w:jc w:val="center"/>
        <w:rPr>
          <w:rFonts w:ascii="Times New Roman" w:hAnsi="Times New Roman" w:cs="Times New Roman"/>
          <w:b/>
          <w:sz w:val="24"/>
          <w:szCs w:val="24"/>
        </w:rPr>
      </w:pPr>
      <w:r w:rsidRPr="00BE53A8">
        <w:rPr>
          <w:rFonts w:ascii="Times New Roman" w:hAnsi="Times New Roman" w:cs="Times New Roman"/>
          <w:b/>
          <w:sz w:val="24"/>
          <w:szCs w:val="24"/>
        </w:rPr>
        <w:t>IZJAVA</w:t>
      </w:r>
    </w:p>
    <w:p w:rsidR="00BE53A8" w:rsidRPr="00BE53A8" w:rsidRDefault="00BE53A8" w:rsidP="00BE53A8">
      <w:pPr>
        <w:jc w:val="both"/>
        <w:rPr>
          <w:rFonts w:ascii="Times New Roman" w:hAnsi="Times New Roman" w:cs="Times New Roman"/>
          <w:sz w:val="24"/>
          <w:szCs w:val="24"/>
        </w:rPr>
      </w:pPr>
    </w:p>
    <w:p w:rsidR="00BE53A8" w:rsidRPr="00BE53A8" w:rsidRDefault="00BE53A8" w:rsidP="00BE53A8">
      <w:pPr>
        <w:pBdr>
          <w:bottom w:val="single" w:sz="12" w:space="1" w:color="auto"/>
        </w:pBdr>
        <w:jc w:val="both"/>
        <w:rPr>
          <w:rFonts w:ascii="Times New Roman" w:eastAsia="Calibri" w:hAnsi="Times New Roman" w:cs="Times New Roman"/>
          <w:sz w:val="24"/>
          <w:szCs w:val="24"/>
        </w:rPr>
      </w:pPr>
    </w:p>
    <w:p w:rsidR="00BE53A8" w:rsidRPr="00BE53A8" w:rsidRDefault="00BE53A8" w:rsidP="00BE53A8">
      <w:pPr>
        <w:jc w:val="both"/>
        <w:rPr>
          <w:rFonts w:ascii="Times New Roman" w:eastAsia="Calibri" w:hAnsi="Times New Roman" w:cs="Times New Roman"/>
          <w:b/>
          <w:i/>
          <w:sz w:val="24"/>
          <w:szCs w:val="24"/>
          <w:u w:val="single"/>
        </w:rPr>
      </w:pPr>
      <w:r w:rsidRPr="00BE53A8">
        <w:rPr>
          <w:rFonts w:ascii="Times New Roman" w:eastAsia="Calibri" w:hAnsi="Times New Roman" w:cs="Times New Roman"/>
          <w:b/>
          <w:i/>
          <w:sz w:val="24"/>
          <w:szCs w:val="24"/>
          <w:u w:val="single"/>
        </w:rPr>
        <w:t xml:space="preserve"> (NAVEDBA IMENA IN PRIIMKA FIZIČNE OSEBE ALI ODGOVORNE OSEBE POSLOVNEGA SUBJEKTA)</w:t>
      </w:r>
    </w:p>
    <w:p w:rsidR="00BE53A8" w:rsidRPr="00BE53A8" w:rsidRDefault="00BE53A8" w:rsidP="00BE53A8">
      <w:pPr>
        <w:jc w:val="both"/>
        <w:rPr>
          <w:rFonts w:ascii="Times New Roman" w:eastAsia="Calibri" w:hAnsi="Times New Roman" w:cs="Times New Roman"/>
          <w:sz w:val="24"/>
          <w:szCs w:val="24"/>
        </w:rPr>
      </w:pPr>
      <w:r w:rsidRPr="00BE53A8">
        <w:rPr>
          <w:rFonts w:ascii="Times New Roman" w:eastAsia="Calibri" w:hAnsi="Times New Roman" w:cs="Times New Roman"/>
          <w:sz w:val="24"/>
          <w:szCs w:val="24"/>
        </w:rPr>
        <w:t xml:space="preserve">izjavljam, da poslovni subjekt </w:t>
      </w:r>
      <w:r w:rsidRPr="00BE53A8">
        <w:rPr>
          <w:rFonts w:ascii="Times New Roman" w:eastAsia="Calibri" w:hAnsi="Times New Roman" w:cs="Times New Roman"/>
          <w:b/>
          <w:sz w:val="24"/>
          <w:szCs w:val="24"/>
          <w:u w:val="single"/>
        </w:rPr>
        <w:t xml:space="preserve">_________________________________________________ </w:t>
      </w:r>
      <w:r w:rsidRPr="00BE53A8">
        <w:rPr>
          <w:rFonts w:ascii="Times New Roman" w:eastAsia="Calibri" w:hAnsi="Times New Roman" w:cs="Times New Roman"/>
          <w:b/>
          <w:i/>
          <w:sz w:val="24"/>
          <w:szCs w:val="24"/>
          <w:u w:val="single"/>
        </w:rPr>
        <w:t>(NAVEDBA POSLOVNEGA SUBJEKTA</w:t>
      </w:r>
      <w:r w:rsidRPr="00BE53A8">
        <w:rPr>
          <w:rFonts w:ascii="Times New Roman" w:eastAsia="Calibri" w:hAnsi="Times New Roman" w:cs="Times New Roman"/>
          <w:b/>
          <w:i/>
          <w:sz w:val="24"/>
          <w:szCs w:val="24"/>
          <w:u w:val="single"/>
          <w:vertAlign w:val="superscript"/>
        </w:rPr>
        <w:footnoteReference w:id="2"/>
      </w:r>
      <w:r w:rsidRPr="00BE53A8">
        <w:rPr>
          <w:rFonts w:ascii="Times New Roman" w:eastAsia="Calibri" w:hAnsi="Times New Roman" w:cs="Times New Roman"/>
          <w:b/>
          <w:i/>
          <w:sz w:val="24"/>
          <w:szCs w:val="24"/>
          <w:u w:val="single"/>
        </w:rPr>
        <w:t>)</w:t>
      </w:r>
      <w:r w:rsidRPr="00BE53A8">
        <w:rPr>
          <w:rFonts w:ascii="Times New Roman" w:eastAsia="Calibri" w:hAnsi="Times New Roman" w:cs="Times New Roman"/>
          <w:sz w:val="24"/>
          <w:szCs w:val="24"/>
        </w:rPr>
        <w:t xml:space="preserve"> ni / nisem povezan s funkcionarjem in po mojem vedenju ni / nisem  povezan z družinskim članom funkcionarja na način, določen v prvem odstavku 35. člena Zakona o integriteti in preprečevanju korupcije (</w:t>
      </w:r>
      <w:r w:rsidRPr="00BE53A8">
        <w:rPr>
          <w:rFonts w:ascii="Times New Roman" w:hAnsi="Times New Roman" w:cs="Times New Roman"/>
          <w:bCs/>
          <w:sz w:val="24"/>
          <w:szCs w:val="24"/>
          <w:shd w:val="clear" w:color="auto" w:fill="FFFFFF"/>
        </w:rPr>
        <w:t>Uradni list RS, št. </w:t>
      </w:r>
      <w:hyperlink r:id="rId84" w:tgtFrame="_blank" w:tooltip="Zakon o integriteti in preprečevanju korupcije (uradno prečiščeno besedilo)" w:history="1">
        <w:r w:rsidRPr="00BE53A8">
          <w:rPr>
            <w:rFonts w:ascii="Times New Roman" w:hAnsi="Times New Roman" w:cs="Times New Roman"/>
            <w:bCs/>
            <w:sz w:val="24"/>
            <w:szCs w:val="24"/>
            <w:shd w:val="clear" w:color="auto" w:fill="FFFFFF"/>
          </w:rPr>
          <w:t>69/11</w:t>
        </w:r>
      </w:hyperlink>
      <w:r w:rsidRPr="00BE53A8">
        <w:rPr>
          <w:rFonts w:ascii="Times New Roman" w:hAnsi="Times New Roman" w:cs="Times New Roman"/>
          <w:bCs/>
          <w:sz w:val="24"/>
          <w:szCs w:val="24"/>
          <w:shd w:val="clear" w:color="auto" w:fill="FFFFFF"/>
        </w:rPr>
        <w:t> – uradno prečiščeno besedilo, </w:t>
      </w:r>
      <w:hyperlink r:id="rId85" w:tgtFrame="_blank" w:tooltip="Zakon o spremembah in dopolnitvah Zakona o integriteti in preprečevanju korupcije" w:history="1">
        <w:r w:rsidRPr="00BE53A8">
          <w:rPr>
            <w:rFonts w:ascii="Times New Roman" w:hAnsi="Times New Roman" w:cs="Times New Roman"/>
            <w:bCs/>
            <w:sz w:val="24"/>
            <w:szCs w:val="24"/>
            <w:shd w:val="clear" w:color="auto" w:fill="FFFFFF"/>
          </w:rPr>
          <w:t>158/20</w:t>
        </w:r>
      </w:hyperlink>
      <w:r w:rsidRPr="00BE53A8">
        <w:rPr>
          <w:rFonts w:ascii="Times New Roman" w:hAnsi="Times New Roman" w:cs="Times New Roman"/>
          <w:bCs/>
          <w:sz w:val="24"/>
          <w:szCs w:val="24"/>
          <w:shd w:val="clear" w:color="auto" w:fill="FFFFFF"/>
        </w:rPr>
        <w:t> in </w:t>
      </w:r>
      <w:hyperlink r:id="rId86" w:tgtFrame="_blank" w:tooltip="Zakon o debirokratizaciji" w:history="1">
        <w:r w:rsidRPr="00BE53A8">
          <w:rPr>
            <w:rFonts w:ascii="Times New Roman" w:hAnsi="Times New Roman" w:cs="Times New Roman"/>
            <w:bCs/>
            <w:sz w:val="24"/>
            <w:szCs w:val="24"/>
            <w:shd w:val="clear" w:color="auto" w:fill="FFFFFF"/>
          </w:rPr>
          <w:t>3/22</w:t>
        </w:r>
      </w:hyperlink>
      <w:r w:rsidRPr="00BE53A8">
        <w:rPr>
          <w:rFonts w:ascii="Times New Roman" w:hAnsi="Times New Roman" w:cs="Times New Roman"/>
          <w:bCs/>
          <w:sz w:val="24"/>
          <w:szCs w:val="24"/>
          <w:shd w:val="clear" w:color="auto" w:fill="FFFFFF"/>
        </w:rPr>
        <w:t xml:space="preserve"> – </w:t>
      </w:r>
      <w:proofErr w:type="spellStart"/>
      <w:r w:rsidRPr="00BE53A8">
        <w:rPr>
          <w:rFonts w:ascii="Times New Roman" w:hAnsi="Times New Roman" w:cs="Times New Roman"/>
          <w:bCs/>
          <w:sz w:val="24"/>
          <w:szCs w:val="24"/>
          <w:shd w:val="clear" w:color="auto" w:fill="FFFFFF"/>
        </w:rPr>
        <w:t>ZDeb</w:t>
      </w:r>
      <w:proofErr w:type="spellEnd"/>
      <w:r w:rsidRPr="00BE53A8">
        <w:rPr>
          <w:rFonts w:ascii="Times New Roman" w:eastAsia="Calibri" w:hAnsi="Times New Roman" w:cs="Times New Roman"/>
          <w:sz w:val="24"/>
          <w:szCs w:val="24"/>
        </w:rPr>
        <w:t xml:space="preserve">, </w:t>
      </w:r>
      <w:proofErr w:type="spellStart"/>
      <w:r w:rsidRPr="00BE53A8">
        <w:rPr>
          <w:rFonts w:ascii="Times New Roman" w:eastAsia="Calibri" w:hAnsi="Times New Roman" w:cs="Times New Roman"/>
          <w:sz w:val="24"/>
          <w:szCs w:val="24"/>
        </w:rPr>
        <w:t>ZIntPK</w:t>
      </w:r>
      <w:proofErr w:type="spellEnd"/>
      <w:r w:rsidRPr="00BE53A8">
        <w:rPr>
          <w:rFonts w:ascii="Times New Roman" w:eastAsia="Calibri" w:hAnsi="Times New Roman" w:cs="Times New Roman"/>
          <w:sz w:val="24"/>
          <w:szCs w:val="24"/>
        </w:rPr>
        <w:t xml:space="preserve">).   </w:t>
      </w:r>
    </w:p>
    <w:p w:rsidR="00BE53A8" w:rsidRPr="00BE53A8" w:rsidRDefault="00BE53A8" w:rsidP="00BE53A8">
      <w:pPr>
        <w:jc w:val="both"/>
        <w:rPr>
          <w:rFonts w:ascii="Times New Roman" w:hAnsi="Times New Roman" w:cs="Times New Roman"/>
          <w:sz w:val="24"/>
          <w:szCs w:val="24"/>
        </w:rPr>
      </w:pPr>
    </w:p>
    <w:tbl>
      <w:tblPr>
        <w:tblStyle w:val="NormalTablePHPDOCX"/>
        <w:tblW w:w="8745" w:type="dxa"/>
        <w:tblInd w:w="108" w:type="dxa"/>
        <w:tblLook w:val="04A0" w:firstRow="1" w:lastRow="0" w:firstColumn="1" w:lastColumn="0" w:noHBand="0" w:noVBand="1"/>
      </w:tblPr>
      <w:tblGrid>
        <w:gridCol w:w="4080"/>
        <w:gridCol w:w="4665"/>
      </w:tblGrid>
      <w:tr w:rsidR="00BE53A8" w:rsidRPr="00FE58B8" w:rsidTr="006810E8">
        <w:tc>
          <w:tcPr>
            <w:tcW w:w="4080" w:type="dxa"/>
            <w:tcMar>
              <w:top w:w="75" w:type="dxa"/>
              <w:bottom w:w="75" w:type="dxa"/>
            </w:tcMar>
            <w:vAlign w:val="center"/>
          </w:tcPr>
          <w:p w:rsidR="00BE53A8" w:rsidRPr="00FE58B8" w:rsidRDefault="00BE53A8" w:rsidP="006810E8">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Kraj in datum:</w:t>
            </w:r>
          </w:p>
        </w:tc>
        <w:tc>
          <w:tcPr>
            <w:tcW w:w="0" w:type="auto"/>
            <w:tcMar>
              <w:top w:w="75" w:type="dxa"/>
              <w:bottom w:w="75" w:type="dxa"/>
            </w:tcMar>
            <w:vAlign w:val="center"/>
          </w:tcPr>
          <w:p w:rsidR="00BE53A8" w:rsidRPr="00FE58B8" w:rsidRDefault="00BE53A8" w:rsidP="006810E8">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Ime in priimek: _____________________</w:t>
            </w:r>
          </w:p>
        </w:tc>
      </w:tr>
      <w:tr w:rsidR="00BE53A8" w:rsidRPr="00FE58B8" w:rsidTr="006810E8">
        <w:tc>
          <w:tcPr>
            <w:tcW w:w="4080" w:type="dxa"/>
            <w:tcMar>
              <w:top w:w="75" w:type="dxa"/>
              <w:bottom w:w="75" w:type="dxa"/>
            </w:tcMar>
            <w:vAlign w:val="center"/>
          </w:tcPr>
          <w:p w:rsidR="00BE53A8" w:rsidRPr="00FE58B8" w:rsidRDefault="00BE53A8" w:rsidP="006810E8">
            <w:pPr>
              <w:jc w:val="both"/>
              <w:rPr>
                <w:rFonts w:ascii="Times New Roman" w:hAnsi="Times New Roman" w:cs="Times New Roman"/>
                <w:sz w:val="24"/>
                <w:szCs w:val="24"/>
              </w:rPr>
            </w:pPr>
            <w:r w:rsidRPr="00FE58B8">
              <w:rPr>
                <w:rFonts w:ascii="Times New Roman" w:hAnsi="Times New Roman" w:cs="Times New Roman"/>
                <w:color w:val="000000"/>
                <w:position w:val="-2"/>
                <w:sz w:val="24"/>
                <w:szCs w:val="24"/>
              </w:rPr>
              <w:t> </w:t>
            </w:r>
          </w:p>
        </w:tc>
        <w:tc>
          <w:tcPr>
            <w:tcW w:w="0" w:type="auto"/>
            <w:tcMar>
              <w:top w:w="75" w:type="dxa"/>
              <w:bottom w:w="75" w:type="dxa"/>
            </w:tcMar>
            <w:vAlign w:val="center"/>
          </w:tcPr>
          <w:p w:rsidR="00BE53A8" w:rsidRPr="00FE58B8" w:rsidRDefault="00BE53A8" w:rsidP="006810E8">
            <w:pPr>
              <w:jc w:val="both"/>
              <w:rPr>
                <w:rFonts w:ascii="Times New Roman" w:hAnsi="Times New Roman" w:cs="Times New Roman"/>
                <w:sz w:val="24"/>
                <w:szCs w:val="24"/>
              </w:rPr>
            </w:pPr>
            <w:r w:rsidRPr="00AE28AE">
              <w:rPr>
                <w:rFonts w:ascii="Times New Roman" w:hAnsi="Times New Roman" w:cs="Times New Roman"/>
                <w:color w:val="A9A9A9"/>
                <w:position w:val="-2"/>
              </w:rPr>
              <w:t>(žig in podpis)</w:t>
            </w:r>
          </w:p>
        </w:tc>
      </w:tr>
    </w:tbl>
    <w:p w:rsidR="00BE53A8" w:rsidRPr="00C92103" w:rsidRDefault="00BE53A8" w:rsidP="00BE53A8">
      <w:pPr>
        <w:tabs>
          <w:tab w:val="left" w:pos="9072"/>
        </w:tabs>
        <w:jc w:val="both"/>
      </w:pPr>
    </w:p>
    <w:p w:rsidR="00BE53A8" w:rsidRDefault="00BE53A8" w:rsidP="00BE53A8">
      <w:pPr>
        <w:rPr>
          <w:rFonts w:ascii="Times New Roman" w:hAnsi="Times New Roman" w:cs="Times New Roman"/>
          <w:sz w:val="24"/>
          <w:szCs w:val="24"/>
        </w:rPr>
      </w:pPr>
    </w:p>
    <w:p w:rsidR="00BE53A8" w:rsidRDefault="00BE53A8" w:rsidP="00BE53A8">
      <w:pPr>
        <w:rPr>
          <w:rFonts w:ascii="Times New Roman" w:hAnsi="Times New Roman" w:cs="Times New Roman"/>
          <w:sz w:val="24"/>
          <w:szCs w:val="24"/>
        </w:rPr>
      </w:pPr>
    </w:p>
    <w:p w:rsidR="00BE53A8" w:rsidRPr="00BE53A8" w:rsidRDefault="00BE53A8" w:rsidP="00BE53A8">
      <w:pPr>
        <w:rPr>
          <w:rFonts w:ascii="Times New Roman" w:hAnsi="Times New Roman" w:cs="Times New Roman"/>
          <w:b/>
          <w:sz w:val="24"/>
          <w:szCs w:val="24"/>
        </w:rPr>
      </w:pPr>
    </w:p>
    <w:p w:rsidR="00BE53A8" w:rsidRPr="00BE53A8" w:rsidRDefault="00BE53A8" w:rsidP="00BE53A8">
      <w:pPr>
        <w:jc w:val="both"/>
        <w:rPr>
          <w:rFonts w:ascii="Times New Roman" w:eastAsia="Calibri" w:hAnsi="Times New Roman" w:cs="Times New Roman"/>
          <w:b/>
          <w:u w:val="single"/>
        </w:rPr>
      </w:pPr>
      <w:r w:rsidRPr="00BE53A8">
        <w:rPr>
          <w:rFonts w:ascii="Times New Roman" w:eastAsia="Calibri" w:hAnsi="Times New Roman" w:cs="Times New Roman"/>
          <w:b/>
          <w:u w:val="single"/>
        </w:rPr>
        <w:t xml:space="preserve">1. odstavek 35. člena </w:t>
      </w:r>
      <w:proofErr w:type="spellStart"/>
      <w:r w:rsidRPr="00BE53A8">
        <w:rPr>
          <w:rFonts w:ascii="Times New Roman" w:eastAsia="Calibri" w:hAnsi="Times New Roman" w:cs="Times New Roman"/>
          <w:b/>
          <w:u w:val="single"/>
        </w:rPr>
        <w:t>ZIntPK</w:t>
      </w:r>
      <w:proofErr w:type="spellEnd"/>
      <w:r w:rsidRPr="00BE53A8">
        <w:rPr>
          <w:rFonts w:ascii="Times New Roman" w:eastAsia="Calibri" w:hAnsi="Times New Roman" w:cs="Times New Roman"/>
          <w:b/>
          <w:u w:val="single"/>
        </w:rPr>
        <w:t>:</w:t>
      </w:r>
    </w:p>
    <w:p w:rsidR="00BE53A8" w:rsidRPr="00BE53A8" w:rsidRDefault="00BE53A8" w:rsidP="00BE53A8">
      <w:pPr>
        <w:rPr>
          <w:rFonts w:ascii="Times New Roman" w:eastAsia="Calibri" w:hAnsi="Times New Roman" w:cs="Times New Roman"/>
          <w:i/>
        </w:rPr>
      </w:pPr>
      <w:r w:rsidRPr="00BE53A8">
        <w:rPr>
          <w:rFonts w:ascii="Times New Roman" w:eastAsia="Calibri" w:hAnsi="Times New Roman" w:cs="Times New Roman"/>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BE53A8" w:rsidRPr="00BE53A8" w:rsidRDefault="00BE53A8" w:rsidP="00BE53A8">
      <w:pPr>
        <w:numPr>
          <w:ilvl w:val="0"/>
          <w:numId w:val="38"/>
        </w:numPr>
        <w:rPr>
          <w:rFonts w:ascii="Times New Roman" w:eastAsia="Calibri" w:hAnsi="Times New Roman" w:cs="Times New Roman"/>
          <w:i/>
        </w:rPr>
      </w:pPr>
      <w:r w:rsidRPr="00BE53A8">
        <w:rPr>
          <w:rFonts w:ascii="Times New Roman" w:eastAsia="Calibri" w:hAnsi="Times New Roman" w:cs="Times New Roman"/>
          <w:i/>
        </w:rPr>
        <w:t>udeležen kot poslovodja, član poslovodstva ali zakoniti zastopnik ali</w:t>
      </w:r>
    </w:p>
    <w:p w:rsidR="00BE53A8" w:rsidRPr="00BE53A8" w:rsidRDefault="00BE53A8" w:rsidP="00BE53A8">
      <w:pPr>
        <w:numPr>
          <w:ilvl w:val="0"/>
          <w:numId w:val="38"/>
        </w:numPr>
        <w:rPr>
          <w:rFonts w:ascii="Times New Roman" w:eastAsia="Calibri" w:hAnsi="Times New Roman" w:cs="Times New Roman"/>
          <w:i/>
        </w:rPr>
      </w:pPr>
      <w:r w:rsidRPr="00BE53A8">
        <w:rPr>
          <w:rFonts w:ascii="Times New Roman" w:eastAsia="Calibri" w:hAnsi="Times New Roman" w:cs="Times New Roman"/>
          <w:i/>
        </w:rPr>
        <w:t>neposredno ali prek drugih pravnih oseb v več kot pet odstotnem deležu udeležen pri ustanoviteljskih pravicah, upravljanju ali kapitalu.</w:t>
      </w:r>
    </w:p>
    <w:p w:rsidR="006B4A1A" w:rsidRDefault="006B4A1A" w:rsidP="006B4A1A">
      <w:pPr>
        <w:tabs>
          <w:tab w:val="left" w:pos="9072"/>
        </w:tabs>
        <w:jc w:val="right"/>
      </w:pPr>
      <w:r w:rsidRPr="00FE58B8">
        <w:rPr>
          <w:rFonts w:ascii="Times New Roman" w:hAnsi="Times New Roman" w:cs="Times New Roman"/>
          <w:sz w:val="24"/>
          <w:szCs w:val="24"/>
        </w:rPr>
        <w:lastRenderedPageBreak/>
        <w:t>Obrazec št: 1</w:t>
      </w:r>
      <w:r w:rsidR="00BE53A8">
        <w:rPr>
          <w:rFonts w:ascii="Times New Roman" w:hAnsi="Times New Roman" w:cs="Times New Roman"/>
          <w:sz w:val="24"/>
          <w:szCs w:val="24"/>
        </w:rPr>
        <w:t>8</w:t>
      </w:r>
    </w:p>
    <w:p w:rsidR="006B4A1A" w:rsidRPr="00FE58B8" w:rsidRDefault="006B4A1A" w:rsidP="006B4A1A">
      <w:pPr>
        <w:pStyle w:val="Naslov1"/>
        <w:pBdr>
          <w:top w:val="single" w:sz="24" w:space="2"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Times New Roman" w:hAnsi="Times New Roman" w:cs="Times New Roman"/>
          <w:color w:val="FFFFFF" w:themeColor="background1"/>
          <w:sz w:val="24"/>
          <w:szCs w:val="24"/>
        </w:rPr>
      </w:pPr>
      <w:r>
        <w:rPr>
          <w:rFonts w:ascii="Times New Roman" w:hAnsi="Times New Roman" w:cs="Times New Roman"/>
          <w:color w:val="FFFFFF" w:themeColor="background1"/>
          <w:sz w:val="24"/>
          <w:szCs w:val="24"/>
        </w:rPr>
        <w:t>Predračun</w:t>
      </w:r>
    </w:p>
    <w:p w:rsidR="006B4A1A" w:rsidRDefault="006B4A1A" w:rsidP="006B4A1A">
      <w:pPr>
        <w:spacing w:after="0" w:line="240" w:lineRule="auto"/>
        <w:jc w:val="both"/>
        <w:rPr>
          <w:rFonts w:ascii="Times New Roman" w:hAnsi="Times New Roman" w:cs="Times New Roman"/>
          <w:b/>
          <w:sz w:val="24"/>
          <w:szCs w:val="24"/>
        </w:rPr>
      </w:pPr>
    </w:p>
    <w:p w:rsidR="00E12A75" w:rsidRDefault="00E12A75" w:rsidP="00473763">
      <w:pPr>
        <w:tabs>
          <w:tab w:val="left" w:pos="9072"/>
        </w:tabs>
        <w:jc w:val="both"/>
      </w:pPr>
    </w:p>
    <w:p w:rsidR="00E12A75" w:rsidRDefault="00E12A75" w:rsidP="00473763">
      <w:pPr>
        <w:tabs>
          <w:tab w:val="left" w:pos="9072"/>
        </w:tabs>
        <w:jc w:val="both"/>
      </w:pPr>
    </w:p>
    <w:p w:rsidR="006B4A1A" w:rsidRDefault="006B4A1A" w:rsidP="00473763">
      <w:pPr>
        <w:tabs>
          <w:tab w:val="left" w:pos="9072"/>
        </w:tabs>
        <w:jc w:val="both"/>
      </w:pPr>
    </w:p>
    <w:p w:rsidR="006B4A1A" w:rsidRDefault="006B4A1A" w:rsidP="00473763">
      <w:pPr>
        <w:tabs>
          <w:tab w:val="left" w:pos="9072"/>
        </w:tabs>
        <w:jc w:val="both"/>
      </w:pPr>
    </w:p>
    <w:p w:rsidR="006B4A1A" w:rsidRDefault="006B4A1A" w:rsidP="00473763">
      <w:pPr>
        <w:tabs>
          <w:tab w:val="left" w:pos="9072"/>
        </w:tabs>
        <w:jc w:val="both"/>
      </w:pPr>
    </w:p>
    <w:p w:rsidR="006B4A1A" w:rsidRDefault="006B4A1A" w:rsidP="00473763">
      <w:pPr>
        <w:tabs>
          <w:tab w:val="left" w:pos="9072"/>
        </w:tabs>
        <w:jc w:val="both"/>
      </w:pPr>
    </w:p>
    <w:p w:rsidR="006B4A1A" w:rsidRDefault="006B4A1A" w:rsidP="00473763">
      <w:pPr>
        <w:tabs>
          <w:tab w:val="left" w:pos="9072"/>
        </w:tabs>
        <w:jc w:val="both"/>
      </w:pPr>
    </w:p>
    <w:p w:rsidR="006B4A1A" w:rsidRDefault="006B4A1A" w:rsidP="00473763">
      <w:pPr>
        <w:tabs>
          <w:tab w:val="left" w:pos="9072"/>
        </w:tabs>
        <w:jc w:val="both"/>
      </w:pPr>
    </w:p>
    <w:p w:rsidR="006B4A1A" w:rsidRDefault="006B4A1A" w:rsidP="00473763">
      <w:pPr>
        <w:tabs>
          <w:tab w:val="left" w:pos="9072"/>
        </w:tabs>
        <w:jc w:val="both"/>
      </w:pPr>
    </w:p>
    <w:p w:rsidR="006B4A1A" w:rsidRDefault="006B4A1A" w:rsidP="00473763">
      <w:pPr>
        <w:tabs>
          <w:tab w:val="left" w:pos="9072"/>
        </w:tabs>
        <w:jc w:val="both"/>
      </w:pPr>
    </w:p>
    <w:p w:rsidR="006B4A1A" w:rsidRDefault="006B4A1A" w:rsidP="00473763">
      <w:pPr>
        <w:tabs>
          <w:tab w:val="left" w:pos="9072"/>
        </w:tabs>
        <w:jc w:val="both"/>
      </w:pPr>
    </w:p>
    <w:p w:rsidR="006B4A1A" w:rsidRDefault="006B4A1A" w:rsidP="00473763">
      <w:pPr>
        <w:tabs>
          <w:tab w:val="left" w:pos="9072"/>
        </w:tabs>
        <w:jc w:val="both"/>
      </w:pPr>
    </w:p>
    <w:p w:rsidR="006B4A1A" w:rsidRDefault="006B4A1A" w:rsidP="00473763">
      <w:pPr>
        <w:tabs>
          <w:tab w:val="left" w:pos="9072"/>
        </w:tabs>
        <w:jc w:val="both"/>
      </w:pPr>
    </w:p>
    <w:p w:rsidR="006B4A1A" w:rsidRDefault="006B4A1A" w:rsidP="00473763">
      <w:pPr>
        <w:tabs>
          <w:tab w:val="left" w:pos="9072"/>
        </w:tabs>
        <w:jc w:val="both"/>
      </w:pPr>
    </w:p>
    <w:p w:rsidR="006B4A1A" w:rsidRDefault="006B4A1A" w:rsidP="00473763">
      <w:pPr>
        <w:tabs>
          <w:tab w:val="left" w:pos="9072"/>
        </w:tabs>
        <w:jc w:val="both"/>
      </w:pPr>
    </w:p>
    <w:p w:rsidR="006B4A1A" w:rsidRDefault="006B4A1A" w:rsidP="00473763">
      <w:pPr>
        <w:tabs>
          <w:tab w:val="left" w:pos="9072"/>
        </w:tabs>
        <w:jc w:val="both"/>
      </w:pPr>
    </w:p>
    <w:p w:rsidR="001B5FB9" w:rsidRDefault="001B5FB9" w:rsidP="00473763">
      <w:pPr>
        <w:tabs>
          <w:tab w:val="left" w:pos="9072"/>
        </w:tabs>
        <w:jc w:val="both"/>
        <w:sectPr w:rsidR="001B5FB9" w:rsidSect="00477B44">
          <w:footerReference w:type="default" r:id="rId87"/>
          <w:pgSz w:w="11906" w:h="16838"/>
          <w:pgMar w:top="1418" w:right="1418" w:bottom="1418" w:left="1418" w:header="567" w:footer="680" w:gutter="0"/>
          <w:cols w:space="708"/>
          <w:docGrid w:linePitch="360"/>
        </w:sectPr>
      </w:pPr>
    </w:p>
    <w:tbl>
      <w:tblPr>
        <w:tblW w:w="13548"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CellMar>
          <w:left w:w="70" w:type="dxa"/>
          <w:right w:w="70" w:type="dxa"/>
        </w:tblCellMar>
        <w:tblLook w:val="04A0" w:firstRow="1" w:lastRow="0" w:firstColumn="1" w:lastColumn="0" w:noHBand="0" w:noVBand="1"/>
      </w:tblPr>
      <w:tblGrid>
        <w:gridCol w:w="4476"/>
        <w:gridCol w:w="847"/>
        <w:gridCol w:w="1138"/>
        <w:gridCol w:w="1276"/>
        <w:gridCol w:w="1134"/>
        <w:gridCol w:w="1275"/>
        <w:gridCol w:w="1806"/>
        <w:gridCol w:w="1596"/>
      </w:tblGrid>
      <w:tr w:rsidR="00A87817" w:rsidRPr="001343E3" w:rsidTr="00CF22C4">
        <w:trPr>
          <w:gridAfter w:val="2"/>
          <w:wAfter w:w="3402" w:type="dxa"/>
          <w:trHeight w:val="780"/>
        </w:trPr>
        <w:tc>
          <w:tcPr>
            <w:tcW w:w="10146" w:type="dxa"/>
            <w:gridSpan w:val="6"/>
            <w:tcBorders>
              <w:top w:val="single" w:sz="4" w:space="0" w:color="auto"/>
              <w:left w:val="single" w:sz="4" w:space="0" w:color="auto"/>
              <w:bottom w:val="single" w:sz="4" w:space="0" w:color="auto"/>
              <w:right w:val="single" w:sz="4" w:space="0" w:color="auto"/>
            </w:tcBorders>
            <w:shd w:val="clear" w:color="auto" w:fill="FFC000"/>
            <w:noWrap/>
            <w:vAlign w:val="bottom"/>
          </w:tcPr>
          <w:p w:rsidR="00A87817" w:rsidRPr="00ED2D67" w:rsidRDefault="00A87817" w:rsidP="00CF22C4">
            <w:pPr>
              <w:jc w:val="center"/>
              <w:rPr>
                <w:rFonts w:ascii="Times New Roman" w:hAnsi="Times New Roman" w:cs="Times New Roman"/>
                <w:b/>
                <w:bCs/>
                <w:sz w:val="24"/>
                <w:szCs w:val="24"/>
              </w:rPr>
            </w:pPr>
            <w:r w:rsidRPr="00ED2D67">
              <w:rPr>
                <w:rFonts w:ascii="Times New Roman" w:hAnsi="Times New Roman" w:cs="Times New Roman"/>
                <w:b/>
                <w:bCs/>
                <w:sz w:val="24"/>
                <w:szCs w:val="24"/>
              </w:rPr>
              <w:lastRenderedPageBreak/>
              <w:t>SKLOP 1</w:t>
            </w:r>
          </w:p>
        </w:tc>
      </w:tr>
      <w:tr w:rsidR="00A87817" w:rsidRPr="001343E3" w:rsidTr="00CF22C4">
        <w:trPr>
          <w:gridAfter w:val="2"/>
          <w:wAfter w:w="3402" w:type="dxa"/>
          <w:trHeight w:val="780"/>
        </w:trPr>
        <w:tc>
          <w:tcPr>
            <w:tcW w:w="10146" w:type="dxa"/>
            <w:gridSpan w:val="6"/>
            <w:tcBorders>
              <w:top w:val="single" w:sz="4" w:space="0" w:color="auto"/>
              <w:left w:val="single" w:sz="4" w:space="0" w:color="auto"/>
              <w:bottom w:val="single" w:sz="4" w:space="0" w:color="auto"/>
              <w:right w:val="single" w:sz="4" w:space="0" w:color="auto"/>
            </w:tcBorders>
            <w:shd w:val="clear" w:color="auto" w:fill="FFC000"/>
            <w:noWrap/>
            <w:vAlign w:val="bottom"/>
          </w:tcPr>
          <w:p w:rsidR="00A87817" w:rsidRPr="00ED2D67" w:rsidRDefault="00A87817" w:rsidP="00CF22C4">
            <w:pPr>
              <w:jc w:val="center"/>
              <w:rPr>
                <w:rFonts w:ascii="Times New Roman" w:hAnsi="Times New Roman" w:cs="Times New Roman"/>
                <w:b/>
                <w:bCs/>
                <w:sz w:val="24"/>
                <w:szCs w:val="24"/>
              </w:rPr>
            </w:pPr>
            <w:r w:rsidRPr="00ED2D67">
              <w:rPr>
                <w:rFonts w:ascii="Times New Roman" w:hAnsi="Times New Roman" w:cs="Times New Roman"/>
                <w:b/>
                <w:bCs/>
                <w:sz w:val="24"/>
                <w:szCs w:val="24"/>
              </w:rPr>
              <w:t>OSNOVNA ŠOLA MIKLAVŽ PRI ORMOŽU</w:t>
            </w:r>
          </w:p>
        </w:tc>
      </w:tr>
      <w:tr w:rsidR="00A87817" w:rsidRPr="001343E3" w:rsidTr="00CF22C4">
        <w:trPr>
          <w:trHeight w:val="780"/>
        </w:trPr>
        <w:tc>
          <w:tcPr>
            <w:tcW w:w="4476" w:type="dxa"/>
            <w:shd w:val="clear" w:color="auto" w:fill="FFC000"/>
            <w:noWrap/>
            <w:vAlign w:val="bottom"/>
            <w:hideMark/>
          </w:tcPr>
          <w:p w:rsidR="00A87817" w:rsidRPr="00ED2D67" w:rsidRDefault="00A87817" w:rsidP="00CF22C4">
            <w:pPr>
              <w:spacing w:after="0"/>
              <w:rPr>
                <w:rFonts w:ascii="Times New Roman" w:hAnsi="Times New Roman" w:cs="Times New Roman"/>
                <w:b/>
                <w:bCs/>
                <w:sz w:val="24"/>
                <w:szCs w:val="24"/>
              </w:rPr>
            </w:pPr>
            <w:r w:rsidRPr="00ED2D67">
              <w:rPr>
                <w:rFonts w:ascii="Times New Roman" w:hAnsi="Times New Roman" w:cs="Times New Roman"/>
                <w:b/>
                <w:bCs/>
                <w:sz w:val="24"/>
                <w:szCs w:val="24"/>
              </w:rPr>
              <w:t>RELACIJA</w:t>
            </w:r>
          </w:p>
        </w:tc>
        <w:tc>
          <w:tcPr>
            <w:tcW w:w="847" w:type="dxa"/>
            <w:shd w:val="clear" w:color="auto" w:fill="FFC000"/>
            <w:noWrap/>
            <w:vAlign w:val="bottom"/>
            <w:hideMark/>
          </w:tcPr>
          <w:p w:rsidR="00A87817" w:rsidRPr="00ED2D67" w:rsidRDefault="00A87817" w:rsidP="00CF22C4">
            <w:pPr>
              <w:spacing w:after="0"/>
              <w:rPr>
                <w:rFonts w:ascii="Times New Roman" w:hAnsi="Times New Roman" w:cs="Times New Roman"/>
                <w:b/>
                <w:bCs/>
                <w:sz w:val="24"/>
                <w:szCs w:val="24"/>
              </w:rPr>
            </w:pPr>
            <w:r w:rsidRPr="00ED2D67">
              <w:rPr>
                <w:rFonts w:ascii="Times New Roman" w:hAnsi="Times New Roman" w:cs="Times New Roman"/>
                <w:b/>
                <w:bCs/>
                <w:sz w:val="24"/>
                <w:szCs w:val="24"/>
              </w:rPr>
              <w:t>Prihod</w:t>
            </w:r>
          </w:p>
          <w:p w:rsidR="00A87817" w:rsidRPr="00ED2D67" w:rsidRDefault="00A87817" w:rsidP="00CF22C4">
            <w:pPr>
              <w:spacing w:after="0"/>
              <w:rPr>
                <w:rFonts w:ascii="Times New Roman" w:hAnsi="Times New Roman" w:cs="Times New Roman"/>
                <w:b/>
                <w:bCs/>
                <w:sz w:val="24"/>
                <w:szCs w:val="24"/>
              </w:rPr>
            </w:pPr>
            <w:r w:rsidRPr="00ED2D67">
              <w:rPr>
                <w:rFonts w:ascii="Times New Roman" w:hAnsi="Times New Roman" w:cs="Times New Roman"/>
                <w:b/>
                <w:bCs/>
                <w:sz w:val="24"/>
                <w:szCs w:val="24"/>
              </w:rPr>
              <w:t>v šolo</w:t>
            </w:r>
          </w:p>
        </w:tc>
        <w:tc>
          <w:tcPr>
            <w:tcW w:w="1138" w:type="dxa"/>
            <w:shd w:val="clear" w:color="auto" w:fill="FFC000"/>
            <w:noWrap/>
            <w:vAlign w:val="bottom"/>
            <w:hideMark/>
          </w:tcPr>
          <w:p w:rsidR="00A87817" w:rsidRPr="00ED2D67" w:rsidRDefault="00A87817" w:rsidP="00CF22C4">
            <w:pPr>
              <w:spacing w:after="0"/>
              <w:rPr>
                <w:rFonts w:ascii="Times New Roman" w:hAnsi="Times New Roman" w:cs="Times New Roman"/>
                <w:b/>
                <w:bCs/>
                <w:sz w:val="24"/>
                <w:szCs w:val="24"/>
              </w:rPr>
            </w:pPr>
            <w:r w:rsidRPr="00ED2D67">
              <w:rPr>
                <w:rFonts w:ascii="Times New Roman" w:hAnsi="Times New Roman" w:cs="Times New Roman"/>
                <w:b/>
                <w:bCs/>
                <w:sz w:val="24"/>
                <w:szCs w:val="24"/>
              </w:rPr>
              <w:t>Odhod</w:t>
            </w:r>
          </w:p>
          <w:p w:rsidR="00A87817" w:rsidRPr="00ED2D67" w:rsidRDefault="00A87817" w:rsidP="00CF22C4">
            <w:pPr>
              <w:spacing w:after="0"/>
              <w:rPr>
                <w:rFonts w:ascii="Times New Roman" w:hAnsi="Times New Roman" w:cs="Times New Roman"/>
                <w:b/>
                <w:bCs/>
                <w:sz w:val="24"/>
                <w:szCs w:val="24"/>
              </w:rPr>
            </w:pPr>
            <w:r w:rsidRPr="00ED2D67">
              <w:rPr>
                <w:rFonts w:ascii="Times New Roman" w:hAnsi="Times New Roman" w:cs="Times New Roman"/>
                <w:b/>
                <w:bCs/>
                <w:sz w:val="24"/>
                <w:szCs w:val="24"/>
              </w:rPr>
              <w:t>iz šole</w:t>
            </w:r>
          </w:p>
        </w:tc>
        <w:tc>
          <w:tcPr>
            <w:tcW w:w="1276" w:type="dxa"/>
            <w:shd w:val="clear" w:color="auto" w:fill="FFC000"/>
            <w:vAlign w:val="bottom"/>
            <w:hideMark/>
          </w:tcPr>
          <w:p w:rsidR="00A87817" w:rsidRPr="00ED2D67" w:rsidRDefault="00A87817" w:rsidP="00CF22C4">
            <w:pPr>
              <w:spacing w:after="0"/>
              <w:rPr>
                <w:rFonts w:ascii="Times New Roman" w:hAnsi="Times New Roman" w:cs="Times New Roman"/>
                <w:b/>
                <w:bCs/>
                <w:sz w:val="24"/>
                <w:szCs w:val="24"/>
              </w:rPr>
            </w:pPr>
            <w:r w:rsidRPr="00ED2D67">
              <w:rPr>
                <w:rFonts w:ascii="Times New Roman" w:hAnsi="Times New Roman" w:cs="Times New Roman"/>
                <w:b/>
                <w:bCs/>
                <w:sz w:val="24"/>
                <w:szCs w:val="24"/>
              </w:rPr>
              <w:t xml:space="preserve">Št. km </w:t>
            </w:r>
          </w:p>
        </w:tc>
        <w:tc>
          <w:tcPr>
            <w:tcW w:w="1134" w:type="dxa"/>
            <w:shd w:val="clear" w:color="auto" w:fill="FFC000"/>
            <w:noWrap/>
            <w:vAlign w:val="bottom"/>
            <w:hideMark/>
          </w:tcPr>
          <w:p w:rsidR="00A87817" w:rsidRPr="00ED2D67" w:rsidRDefault="00A87817" w:rsidP="00CF22C4">
            <w:pPr>
              <w:spacing w:after="0"/>
              <w:rPr>
                <w:rFonts w:ascii="Times New Roman" w:hAnsi="Times New Roman" w:cs="Times New Roman"/>
                <w:b/>
                <w:bCs/>
                <w:sz w:val="24"/>
                <w:szCs w:val="24"/>
              </w:rPr>
            </w:pPr>
            <w:r w:rsidRPr="00ED2D67">
              <w:rPr>
                <w:rFonts w:ascii="Times New Roman" w:hAnsi="Times New Roman" w:cs="Times New Roman"/>
                <w:b/>
                <w:bCs/>
                <w:sz w:val="24"/>
                <w:szCs w:val="24"/>
              </w:rPr>
              <w:t>Skupaj</w:t>
            </w:r>
          </w:p>
          <w:p w:rsidR="00A87817" w:rsidRPr="00ED2D67" w:rsidRDefault="00A87817" w:rsidP="00CF22C4">
            <w:pPr>
              <w:spacing w:after="0"/>
              <w:rPr>
                <w:rFonts w:ascii="Times New Roman" w:hAnsi="Times New Roman" w:cs="Times New Roman"/>
                <w:b/>
                <w:bCs/>
                <w:sz w:val="24"/>
                <w:szCs w:val="24"/>
              </w:rPr>
            </w:pPr>
            <w:r w:rsidRPr="00ED2D67">
              <w:rPr>
                <w:rFonts w:ascii="Times New Roman" w:hAnsi="Times New Roman" w:cs="Times New Roman"/>
                <w:b/>
                <w:bCs/>
                <w:sz w:val="24"/>
                <w:szCs w:val="24"/>
              </w:rPr>
              <w:t>št. učencev</w:t>
            </w:r>
          </w:p>
        </w:tc>
        <w:tc>
          <w:tcPr>
            <w:tcW w:w="1275" w:type="dxa"/>
            <w:shd w:val="clear" w:color="auto" w:fill="FFC000"/>
            <w:vAlign w:val="bottom"/>
            <w:hideMark/>
          </w:tcPr>
          <w:p w:rsidR="00A87817" w:rsidRPr="00ED2D67" w:rsidRDefault="00A87817" w:rsidP="00CF22C4">
            <w:pPr>
              <w:spacing w:after="0"/>
              <w:jc w:val="center"/>
              <w:rPr>
                <w:rFonts w:ascii="Times New Roman" w:hAnsi="Times New Roman" w:cs="Times New Roman"/>
                <w:b/>
                <w:bCs/>
                <w:sz w:val="24"/>
                <w:szCs w:val="24"/>
              </w:rPr>
            </w:pPr>
            <w:r w:rsidRPr="00ED2D67">
              <w:rPr>
                <w:rFonts w:ascii="Times New Roman" w:hAnsi="Times New Roman" w:cs="Times New Roman"/>
                <w:b/>
                <w:bCs/>
                <w:sz w:val="24"/>
                <w:szCs w:val="24"/>
              </w:rPr>
              <w:t>Štev. šol.</w:t>
            </w:r>
            <w:r w:rsidRPr="00ED2D67">
              <w:rPr>
                <w:rFonts w:ascii="Times New Roman" w:hAnsi="Times New Roman" w:cs="Times New Roman"/>
                <w:b/>
                <w:bCs/>
                <w:sz w:val="24"/>
                <w:szCs w:val="24"/>
              </w:rPr>
              <w:br/>
              <w:t>dni</w:t>
            </w:r>
          </w:p>
        </w:tc>
        <w:tc>
          <w:tcPr>
            <w:tcW w:w="1806" w:type="dxa"/>
            <w:vAlign w:val="bottom"/>
          </w:tcPr>
          <w:p w:rsidR="00A87817" w:rsidRPr="008C021D" w:rsidRDefault="00A87817" w:rsidP="00CF22C4">
            <w:pPr>
              <w:spacing w:after="0"/>
              <w:rPr>
                <w:rFonts w:ascii="Times New Roman" w:hAnsi="Times New Roman" w:cs="Times New Roman"/>
                <w:bCs/>
                <w:sz w:val="24"/>
                <w:szCs w:val="24"/>
              </w:rPr>
            </w:pPr>
            <w:r w:rsidRPr="008C021D">
              <w:rPr>
                <w:rFonts w:ascii="Times New Roman" w:hAnsi="Times New Roman" w:cs="Times New Roman"/>
                <w:bCs/>
                <w:sz w:val="24"/>
                <w:szCs w:val="24"/>
              </w:rPr>
              <w:t>cena na dan brez DDV</w:t>
            </w:r>
          </w:p>
        </w:tc>
        <w:tc>
          <w:tcPr>
            <w:tcW w:w="1596" w:type="dxa"/>
            <w:vAlign w:val="bottom"/>
          </w:tcPr>
          <w:p w:rsidR="00A87817" w:rsidRPr="008C021D" w:rsidRDefault="00A87817" w:rsidP="00CF22C4">
            <w:pPr>
              <w:spacing w:after="0"/>
              <w:jc w:val="center"/>
              <w:rPr>
                <w:rFonts w:ascii="Times New Roman" w:hAnsi="Times New Roman" w:cs="Times New Roman"/>
                <w:bCs/>
                <w:sz w:val="24"/>
                <w:szCs w:val="24"/>
              </w:rPr>
            </w:pPr>
            <w:r w:rsidRPr="008C021D">
              <w:rPr>
                <w:rFonts w:ascii="Arial" w:hAnsi="Arial" w:cs="Arial"/>
                <w:bCs/>
              </w:rPr>
              <w:t>vrednost</w:t>
            </w:r>
            <w:r w:rsidRPr="008C021D">
              <w:rPr>
                <w:rFonts w:ascii="Arial" w:hAnsi="Arial" w:cs="Arial"/>
                <w:bCs/>
              </w:rPr>
              <w:br/>
              <w:t>brez DDV</w:t>
            </w:r>
          </w:p>
        </w:tc>
      </w:tr>
      <w:tr w:rsidR="00A87817" w:rsidRPr="001343E3" w:rsidTr="00CF22C4">
        <w:trPr>
          <w:trHeight w:val="780"/>
        </w:trPr>
        <w:tc>
          <w:tcPr>
            <w:tcW w:w="4476" w:type="dxa"/>
            <w:shd w:val="clear" w:color="auto" w:fill="FFC000"/>
            <w:noWrap/>
            <w:vAlign w:val="bottom"/>
          </w:tcPr>
          <w:p w:rsidR="00A87817" w:rsidRPr="00ED2D67" w:rsidRDefault="00A87817" w:rsidP="00CF22C4">
            <w:pPr>
              <w:rPr>
                <w:rFonts w:ascii="Times New Roman" w:hAnsi="Times New Roman" w:cs="Times New Roman"/>
                <w:b/>
                <w:bCs/>
                <w:sz w:val="24"/>
                <w:szCs w:val="24"/>
              </w:rPr>
            </w:pPr>
            <w:r w:rsidRPr="00ED2D67">
              <w:rPr>
                <w:rFonts w:ascii="Times New Roman" w:hAnsi="Times New Roman" w:cs="Times New Roman"/>
                <w:sz w:val="24"/>
                <w:szCs w:val="24"/>
              </w:rPr>
              <w:t xml:space="preserve">OŠ Miklavž pri Ormožu – Zasavci (križišče za Zasavci 1 in 2) – Zasavci (pri TK Puklavec) - </w:t>
            </w:r>
            <w:proofErr w:type="spellStart"/>
            <w:r w:rsidRPr="00ED2D67">
              <w:rPr>
                <w:rFonts w:ascii="Times New Roman" w:hAnsi="Times New Roman" w:cs="Times New Roman"/>
                <w:sz w:val="24"/>
                <w:szCs w:val="24"/>
              </w:rPr>
              <w:t>avt.postaja</w:t>
            </w:r>
            <w:proofErr w:type="spellEnd"/>
            <w:r w:rsidRPr="00ED2D67">
              <w:rPr>
                <w:rFonts w:ascii="Times New Roman" w:hAnsi="Times New Roman" w:cs="Times New Roman"/>
                <w:sz w:val="24"/>
                <w:szCs w:val="24"/>
              </w:rPr>
              <w:t xml:space="preserve"> Vitan Gasilski dom – avtobusna postaja pri Jastrebci 7  – šola Kog – Hermanci (križišče z regionalno cesto) - Hermanci (Gasilski dom) – Miklavž pri Ormožu 61 obrne – OŠ Miklavž pri Ormožu</w:t>
            </w:r>
          </w:p>
        </w:tc>
        <w:tc>
          <w:tcPr>
            <w:tcW w:w="847" w:type="dxa"/>
            <w:shd w:val="clear" w:color="auto" w:fill="FFC000"/>
            <w:noWrap/>
            <w:vAlign w:val="center"/>
          </w:tcPr>
          <w:p w:rsidR="00A87817" w:rsidRPr="00ED2D67" w:rsidRDefault="00A87817" w:rsidP="00CF22C4">
            <w:pPr>
              <w:jc w:val="center"/>
              <w:rPr>
                <w:rFonts w:ascii="Times New Roman" w:hAnsi="Times New Roman" w:cs="Times New Roman"/>
                <w:sz w:val="24"/>
                <w:szCs w:val="24"/>
              </w:rPr>
            </w:pPr>
            <w:r w:rsidRPr="00ED2D67">
              <w:rPr>
                <w:rFonts w:ascii="Times New Roman" w:hAnsi="Times New Roman" w:cs="Times New Roman"/>
                <w:sz w:val="24"/>
                <w:szCs w:val="24"/>
              </w:rPr>
              <w:t>7</w:t>
            </w:r>
            <w:r w:rsidRPr="00ED2D67">
              <w:rPr>
                <w:rFonts w:ascii="Times New Roman" w:hAnsi="Times New Roman" w:cs="Times New Roman"/>
                <w:sz w:val="24"/>
                <w:szCs w:val="24"/>
                <w:vertAlign w:val="superscript"/>
              </w:rPr>
              <w:t>20</w:t>
            </w:r>
          </w:p>
        </w:tc>
        <w:tc>
          <w:tcPr>
            <w:tcW w:w="1138" w:type="dxa"/>
            <w:shd w:val="clear" w:color="auto" w:fill="FFC000"/>
            <w:noWrap/>
            <w:vAlign w:val="center"/>
          </w:tcPr>
          <w:p w:rsidR="00A87817" w:rsidRPr="00ED2D67" w:rsidRDefault="00A87817" w:rsidP="00CF22C4">
            <w:pPr>
              <w:jc w:val="center"/>
              <w:rPr>
                <w:rFonts w:ascii="Times New Roman" w:hAnsi="Times New Roman" w:cs="Times New Roman"/>
                <w:sz w:val="24"/>
                <w:szCs w:val="24"/>
              </w:rPr>
            </w:pPr>
            <w:r w:rsidRPr="00ED2D67">
              <w:rPr>
                <w:rFonts w:ascii="Times New Roman" w:hAnsi="Times New Roman" w:cs="Times New Roman"/>
                <w:sz w:val="24"/>
                <w:szCs w:val="24"/>
              </w:rPr>
              <w:t>13</w:t>
            </w:r>
            <w:r w:rsidRPr="00ED2D67">
              <w:rPr>
                <w:rFonts w:ascii="Times New Roman" w:hAnsi="Times New Roman" w:cs="Times New Roman"/>
                <w:sz w:val="24"/>
                <w:szCs w:val="24"/>
                <w:vertAlign w:val="superscript"/>
              </w:rPr>
              <w:t>30</w:t>
            </w:r>
            <w:r w:rsidRPr="00ED2D67">
              <w:rPr>
                <w:rFonts w:ascii="Times New Roman" w:hAnsi="Times New Roman" w:cs="Times New Roman"/>
                <w:sz w:val="24"/>
                <w:szCs w:val="24"/>
              </w:rPr>
              <w:br/>
              <w:t>15</w:t>
            </w:r>
            <w:r w:rsidRPr="00ED2D67">
              <w:rPr>
                <w:rFonts w:ascii="Times New Roman" w:hAnsi="Times New Roman" w:cs="Times New Roman"/>
                <w:sz w:val="24"/>
                <w:szCs w:val="24"/>
                <w:vertAlign w:val="superscript"/>
              </w:rPr>
              <w:t>15</w:t>
            </w:r>
          </w:p>
        </w:tc>
        <w:tc>
          <w:tcPr>
            <w:tcW w:w="1276" w:type="dxa"/>
            <w:shd w:val="clear" w:color="auto" w:fill="FFC000"/>
            <w:vAlign w:val="center"/>
          </w:tcPr>
          <w:p w:rsidR="00A87817" w:rsidRPr="00ED2D67" w:rsidRDefault="00A87817" w:rsidP="00CF22C4">
            <w:pPr>
              <w:jc w:val="right"/>
              <w:rPr>
                <w:rFonts w:ascii="Times New Roman" w:hAnsi="Times New Roman" w:cs="Times New Roman"/>
                <w:sz w:val="24"/>
                <w:szCs w:val="24"/>
              </w:rPr>
            </w:pPr>
            <w:r w:rsidRPr="00ED2D67">
              <w:rPr>
                <w:rFonts w:ascii="Times New Roman" w:hAnsi="Times New Roman" w:cs="Times New Roman"/>
                <w:sz w:val="24"/>
                <w:szCs w:val="24"/>
              </w:rPr>
              <w:t xml:space="preserve">21,56 </w:t>
            </w:r>
          </w:p>
        </w:tc>
        <w:tc>
          <w:tcPr>
            <w:tcW w:w="1134" w:type="dxa"/>
            <w:shd w:val="clear" w:color="auto" w:fill="FFC000"/>
            <w:noWrap/>
            <w:vAlign w:val="center"/>
          </w:tcPr>
          <w:p w:rsidR="00A87817" w:rsidRPr="00ED2D67" w:rsidRDefault="00A87817" w:rsidP="00CF22C4">
            <w:pPr>
              <w:jc w:val="right"/>
              <w:rPr>
                <w:rFonts w:ascii="Times New Roman" w:hAnsi="Times New Roman" w:cs="Times New Roman"/>
                <w:b/>
                <w:bCs/>
                <w:sz w:val="24"/>
                <w:szCs w:val="24"/>
              </w:rPr>
            </w:pPr>
            <w:r w:rsidRPr="00ED2D67">
              <w:rPr>
                <w:rFonts w:ascii="Times New Roman" w:hAnsi="Times New Roman" w:cs="Times New Roman"/>
                <w:b/>
                <w:bCs/>
                <w:sz w:val="24"/>
                <w:szCs w:val="24"/>
              </w:rPr>
              <w:t>22</w:t>
            </w:r>
          </w:p>
        </w:tc>
        <w:tc>
          <w:tcPr>
            <w:tcW w:w="1275" w:type="dxa"/>
            <w:shd w:val="clear" w:color="auto" w:fill="FFC000"/>
            <w:vAlign w:val="center"/>
          </w:tcPr>
          <w:p w:rsidR="00A87817" w:rsidRPr="00ED2D67" w:rsidRDefault="00A87817" w:rsidP="00CF22C4">
            <w:pPr>
              <w:jc w:val="right"/>
              <w:rPr>
                <w:rFonts w:ascii="Times New Roman" w:hAnsi="Times New Roman" w:cs="Times New Roman"/>
                <w:sz w:val="24"/>
                <w:szCs w:val="24"/>
              </w:rPr>
            </w:pPr>
            <w:r w:rsidRPr="00ED2D67">
              <w:rPr>
                <w:rFonts w:ascii="Times New Roman" w:hAnsi="Times New Roman" w:cs="Times New Roman"/>
                <w:sz w:val="24"/>
                <w:szCs w:val="24"/>
              </w:rPr>
              <w:t>190</w:t>
            </w:r>
          </w:p>
        </w:tc>
        <w:tc>
          <w:tcPr>
            <w:tcW w:w="1806" w:type="dxa"/>
            <w:vAlign w:val="center"/>
          </w:tcPr>
          <w:p w:rsidR="00A87817" w:rsidRPr="001343E3" w:rsidRDefault="00A87817" w:rsidP="00CF22C4">
            <w:pPr>
              <w:jc w:val="right"/>
              <w:rPr>
                <w:rFonts w:ascii="Times New Roman" w:hAnsi="Times New Roman" w:cs="Times New Roman"/>
                <w:b/>
                <w:bCs/>
                <w:sz w:val="24"/>
                <w:szCs w:val="24"/>
              </w:rPr>
            </w:pPr>
          </w:p>
        </w:tc>
        <w:tc>
          <w:tcPr>
            <w:tcW w:w="1596" w:type="dxa"/>
            <w:vAlign w:val="center"/>
          </w:tcPr>
          <w:p w:rsidR="00A87817" w:rsidRPr="001343E3" w:rsidRDefault="00A87817" w:rsidP="00CF22C4">
            <w:pPr>
              <w:jc w:val="center"/>
              <w:rPr>
                <w:rFonts w:ascii="Times New Roman" w:hAnsi="Times New Roman" w:cs="Times New Roman"/>
                <w:sz w:val="24"/>
                <w:szCs w:val="24"/>
              </w:rPr>
            </w:pPr>
          </w:p>
        </w:tc>
      </w:tr>
      <w:tr w:rsidR="00A87817" w:rsidRPr="001343E3" w:rsidTr="00CF22C4">
        <w:trPr>
          <w:trHeight w:val="2444"/>
        </w:trPr>
        <w:tc>
          <w:tcPr>
            <w:tcW w:w="4476" w:type="dxa"/>
            <w:shd w:val="clear" w:color="auto" w:fill="FFC000"/>
            <w:noWrap/>
            <w:vAlign w:val="bottom"/>
          </w:tcPr>
          <w:p w:rsidR="00A87817" w:rsidRPr="00ED2D67" w:rsidRDefault="00A87817" w:rsidP="00CF22C4">
            <w:pPr>
              <w:rPr>
                <w:rFonts w:ascii="Times New Roman" w:hAnsi="Times New Roman" w:cs="Times New Roman"/>
                <w:sz w:val="24"/>
                <w:szCs w:val="24"/>
              </w:rPr>
            </w:pPr>
            <w:r w:rsidRPr="00ED2D67">
              <w:rPr>
                <w:rFonts w:ascii="Times New Roman" w:hAnsi="Times New Roman" w:cs="Times New Roman"/>
                <w:sz w:val="24"/>
                <w:szCs w:val="24"/>
              </w:rPr>
              <w:t>OŠ Miklavž pri Ormožu – Veliki Brebrovnik (kapela) – Veliki Brebrovnik 62 (Aleksič) – Veliki Brebrovnik 113 (Štrucl) obrne – Vinski vrh 82 (Viher) – Vinski vrh (vodohran) – Vinski vrh 8 (križ) – Vinski vrh 3 (K na regionalni cesti Ormož-Miklavž pri Ormožu) – OŠ Miklavž pri Ormožu</w:t>
            </w:r>
          </w:p>
        </w:tc>
        <w:tc>
          <w:tcPr>
            <w:tcW w:w="847" w:type="dxa"/>
            <w:shd w:val="clear" w:color="auto" w:fill="FFC000"/>
            <w:noWrap/>
            <w:vAlign w:val="center"/>
          </w:tcPr>
          <w:p w:rsidR="00A87817" w:rsidRPr="00ED2D67" w:rsidRDefault="00A87817" w:rsidP="00CF22C4">
            <w:pPr>
              <w:jc w:val="center"/>
              <w:rPr>
                <w:rFonts w:ascii="Times New Roman" w:hAnsi="Times New Roman" w:cs="Times New Roman"/>
                <w:sz w:val="24"/>
                <w:szCs w:val="24"/>
              </w:rPr>
            </w:pPr>
            <w:r w:rsidRPr="00ED2D67">
              <w:rPr>
                <w:rFonts w:ascii="Times New Roman" w:hAnsi="Times New Roman" w:cs="Times New Roman"/>
                <w:sz w:val="24"/>
                <w:szCs w:val="24"/>
              </w:rPr>
              <w:t>6</w:t>
            </w:r>
            <w:r w:rsidRPr="00ED2D67">
              <w:rPr>
                <w:rFonts w:ascii="Times New Roman" w:hAnsi="Times New Roman" w:cs="Times New Roman"/>
                <w:sz w:val="24"/>
                <w:szCs w:val="24"/>
                <w:vertAlign w:val="superscript"/>
              </w:rPr>
              <w:t>35</w:t>
            </w:r>
            <w:r w:rsidRPr="00ED2D67">
              <w:rPr>
                <w:rFonts w:ascii="Times New Roman" w:hAnsi="Times New Roman" w:cs="Times New Roman"/>
                <w:sz w:val="24"/>
                <w:szCs w:val="24"/>
                <w:vertAlign w:val="superscript"/>
              </w:rPr>
              <w:br/>
            </w:r>
          </w:p>
        </w:tc>
        <w:tc>
          <w:tcPr>
            <w:tcW w:w="1138" w:type="dxa"/>
            <w:shd w:val="clear" w:color="auto" w:fill="FFC000"/>
            <w:noWrap/>
            <w:vAlign w:val="center"/>
          </w:tcPr>
          <w:p w:rsidR="00A87817" w:rsidRPr="00ED2D67" w:rsidRDefault="00A87817" w:rsidP="00CF22C4">
            <w:pPr>
              <w:jc w:val="center"/>
              <w:rPr>
                <w:rFonts w:ascii="Times New Roman" w:hAnsi="Times New Roman" w:cs="Times New Roman"/>
                <w:sz w:val="24"/>
                <w:szCs w:val="24"/>
              </w:rPr>
            </w:pPr>
            <w:r w:rsidRPr="00ED2D67">
              <w:rPr>
                <w:rFonts w:ascii="Times New Roman" w:hAnsi="Times New Roman" w:cs="Times New Roman"/>
                <w:sz w:val="24"/>
                <w:szCs w:val="24"/>
              </w:rPr>
              <w:t>12</w:t>
            </w:r>
            <w:r w:rsidRPr="00ED2D67">
              <w:rPr>
                <w:rFonts w:ascii="Times New Roman" w:hAnsi="Times New Roman" w:cs="Times New Roman"/>
                <w:sz w:val="24"/>
                <w:szCs w:val="24"/>
                <w:vertAlign w:val="superscript"/>
              </w:rPr>
              <w:t>54</w:t>
            </w:r>
            <w:r w:rsidRPr="00ED2D67">
              <w:rPr>
                <w:rFonts w:ascii="Times New Roman" w:hAnsi="Times New Roman" w:cs="Times New Roman"/>
                <w:sz w:val="24"/>
                <w:szCs w:val="24"/>
              </w:rPr>
              <w:br/>
              <w:t>14</w:t>
            </w:r>
            <w:r w:rsidRPr="00ED2D67">
              <w:rPr>
                <w:rFonts w:ascii="Times New Roman" w:hAnsi="Times New Roman" w:cs="Times New Roman"/>
                <w:sz w:val="24"/>
                <w:szCs w:val="24"/>
                <w:vertAlign w:val="superscript"/>
              </w:rPr>
              <w:t>45</w:t>
            </w:r>
          </w:p>
        </w:tc>
        <w:tc>
          <w:tcPr>
            <w:tcW w:w="1276" w:type="dxa"/>
            <w:shd w:val="clear" w:color="auto" w:fill="FFC000"/>
            <w:vAlign w:val="center"/>
          </w:tcPr>
          <w:p w:rsidR="00A87817" w:rsidRPr="00ED2D67" w:rsidRDefault="00A87817" w:rsidP="00CF22C4">
            <w:pPr>
              <w:jc w:val="right"/>
              <w:rPr>
                <w:rFonts w:ascii="Times New Roman" w:hAnsi="Times New Roman" w:cs="Times New Roman"/>
                <w:sz w:val="24"/>
                <w:szCs w:val="24"/>
              </w:rPr>
            </w:pPr>
            <w:r w:rsidRPr="00ED2D67">
              <w:rPr>
                <w:rFonts w:ascii="Times New Roman" w:hAnsi="Times New Roman" w:cs="Times New Roman"/>
                <w:sz w:val="24"/>
                <w:szCs w:val="24"/>
              </w:rPr>
              <w:t>12,93</w:t>
            </w:r>
          </w:p>
        </w:tc>
        <w:tc>
          <w:tcPr>
            <w:tcW w:w="1134" w:type="dxa"/>
            <w:shd w:val="clear" w:color="auto" w:fill="FFC000"/>
            <w:noWrap/>
            <w:vAlign w:val="center"/>
          </w:tcPr>
          <w:p w:rsidR="00A87817" w:rsidRPr="00ED2D67" w:rsidRDefault="00A87817" w:rsidP="00CF22C4">
            <w:pPr>
              <w:jc w:val="right"/>
              <w:rPr>
                <w:rFonts w:ascii="Times New Roman" w:hAnsi="Times New Roman" w:cs="Times New Roman"/>
                <w:b/>
                <w:bCs/>
                <w:sz w:val="24"/>
                <w:szCs w:val="24"/>
              </w:rPr>
            </w:pPr>
            <w:r w:rsidRPr="00ED2D67">
              <w:rPr>
                <w:rFonts w:ascii="Times New Roman" w:hAnsi="Times New Roman" w:cs="Times New Roman"/>
                <w:b/>
                <w:bCs/>
                <w:sz w:val="24"/>
                <w:szCs w:val="24"/>
              </w:rPr>
              <w:t>22</w:t>
            </w:r>
          </w:p>
        </w:tc>
        <w:tc>
          <w:tcPr>
            <w:tcW w:w="1275" w:type="dxa"/>
            <w:shd w:val="clear" w:color="auto" w:fill="FFC000"/>
            <w:vAlign w:val="center"/>
          </w:tcPr>
          <w:p w:rsidR="00A87817" w:rsidRPr="00ED2D67" w:rsidRDefault="00A87817" w:rsidP="00CF22C4">
            <w:pPr>
              <w:jc w:val="right"/>
              <w:rPr>
                <w:rFonts w:ascii="Times New Roman" w:hAnsi="Times New Roman" w:cs="Times New Roman"/>
                <w:sz w:val="24"/>
                <w:szCs w:val="24"/>
              </w:rPr>
            </w:pPr>
            <w:r w:rsidRPr="00ED2D67">
              <w:rPr>
                <w:rFonts w:ascii="Times New Roman" w:hAnsi="Times New Roman" w:cs="Times New Roman"/>
                <w:sz w:val="24"/>
                <w:szCs w:val="24"/>
              </w:rPr>
              <w:t>190</w:t>
            </w:r>
          </w:p>
        </w:tc>
        <w:tc>
          <w:tcPr>
            <w:tcW w:w="1806" w:type="dxa"/>
            <w:vAlign w:val="center"/>
          </w:tcPr>
          <w:p w:rsidR="00A87817" w:rsidRPr="001343E3" w:rsidRDefault="00A87817" w:rsidP="00CF22C4">
            <w:pPr>
              <w:jc w:val="right"/>
              <w:rPr>
                <w:rFonts w:ascii="Times New Roman" w:hAnsi="Times New Roman" w:cs="Times New Roman"/>
                <w:b/>
                <w:bCs/>
                <w:sz w:val="24"/>
                <w:szCs w:val="24"/>
              </w:rPr>
            </w:pPr>
          </w:p>
        </w:tc>
        <w:tc>
          <w:tcPr>
            <w:tcW w:w="1596" w:type="dxa"/>
            <w:vAlign w:val="center"/>
          </w:tcPr>
          <w:p w:rsidR="00A87817" w:rsidRPr="001343E3" w:rsidRDefault="00A87817" w:rsidP="00CF22C4">
            <w:pPr>
              <w:jc w:val="right"/>
              <w:rPr>
                <w:rFonts w:ascii="Times New Roman" w:hAnsi="Times New Roman" w:cs="Times New Roman"/>
                <w:sz w:val="24"/>
                <w:szCs w:val="24"/>
              </w:rPr>
            </w:pPr>
          </w:p>
        </w:tc>
      </w:tr>
      <w:tr w:rsidR="00A87817" w:rsidRPr="001343E3" w:rsidTr="00CF22C4">
        <w:trPr>
          <w:trHeight w:val="780"/>
        </w:trPr>
        <w:tc>
          <w:tcPr>
            <w:tcW w:w="4476" w:type="dxa"/>
            <w:shd w:val="clear" w:color="auto" w:fill="FFC000"/>
            <w:noWrap/>
            <w:vAlign w:val="bottom"/>
          </w:tcPr>
          <w:p w:rsidR="00A87817" w:rsidRPr="00ED2D67" w:rsidRDefault="00A87817" w:rsidP="00CF22C4">
            <w:pPr>
              <w:rPr>
                <w:rFonts w:ascii="Times New Roman" w:hAnsi="Times New Roman" w:cs="Times New Roman"/>
                <w:sz w:val="24"/>
                <w:szCs w:val="24"/>
              </w:rPr>
            </w:pPr>
          </w:p>
        </w:tc>
        <w:tc>
          <w:tcPr>
            <w:tcW w:w="847" w:type="dxa"/>
            <w:shd w:val="clear" w:color="auto" w:fill="FFC000"/>
            <w:noWrap/>
            <w:vAlign w:val="center"/>
          </w:tcPr>
          <w:p w:rsidR="00A87817" w:rsidRPr="00ED2D67" w:rsidRDefault="00A87817" w:rsidP="00CF22C4">
            <w:pPr>
              <w:rPr>
                <w:rFonts w:ascii="Times New Roman" w:hAnsi="Times New Roman" w:cs="Times New Roman"/>
                <w:sz w:val="24"/>
                <w:szCs w:val="24"/>
              </w:rPr>
            </w:pPr>
          </w:p>
        </w:tc>
        <w:tc>
          <w:tcPr>
            <w:tcW w:w="1138" w:type="dxa"/>
            <w:shd w:val="clear" w:color="auto" w:fill="FFC000"/>
            <w:noWrap/>
            <w:vAlign w:val="center"/>
          </w:tcPr>
          <w:p w:rsidR="00A87817" w:rsidRPr="00ED2D67" w:rsidRDefault="00A87817" w:rsidP="00CF22C4">
            <w:pPr>
              <w:jc w:val="center"/>
              <w:rPr>
                <w:rFonts w:ascii="Times New Roman" w:hAnsi="Times New Roman" w:cs="Times New Roman"/>
                <w:sz w:val="24"/>
                <w:szCs w:val="24"/>
              </w:rPr>
            </w:pPr>
          </w:p>
        </w:tc>
        <w:tc>
          <w:tcPr>
            <w:tcW w:w="1276" w:type="dxa"/>
            <w:shd w:val="clear" w:color="auto" w:fill="FFC000"/>
            <w:vAlign w:val="center"/>
          </w:tcPr>
          <w:p w:rsidR="00A87817" w:rsidRPr="00ED2D67" w:rsidRDefault="00A87817" w:rsidP="00CF22C4">
            <w:pPr>
              <w:jc w:val="right"/>
              <w:rPr>
                <w:rFonts w:ascii="Times New Roman" w:hAnsi="Times New Roman" w:cs="Times New Roman"/>
                <w:sz w:val="24"/>
                <w:szCs w:val="24"/>
              </w:rPr>
            </w:pPr>
          </w:p>
        </w:tc>
        <w:tc>
          <w:tcPr>
            <w:tcW w:w="1134" w:type="dxa"/>
            <w:shd w:val="clear" w:color="auto" w:fill="FFC000"/>
            <w:noWrap/>
            <w:vAlign w:val="center"/>
          </w:tcPr>
          <w:p w:rsidR="00A87817" w:rsidRPr="00ED2D67" w:rsidRDefault="00A87817" w:rsidP="00CF22C4">
            <w:pPr>
              <w:jc w:val="right"/>
              <w:rPr>
                <w:rFonts w:ascii="Times New Roman" w:hAnsi="Times New Roman" w:cs="Times New Roman"/>
                <w:b/>
                <w:bCs/>
                <w:sz w:val="24"/>
                <w:szCs w:val="24"/>
              </w:rPr>
            </w:pPr>
          </w:p>
        </w:tc>
        <w:tc>
          <w:tcPr>
            <w:tcW w:w="1275" w:type="dxa"/>
            <w:shd w:val="clear" w:color="auto" w:fill="FFC000"/>
            <w:vAlign w:val="center"/>
          </w:tcPr>
          <w:p w:rsidR="00A87817" w:rsidRPr="00ED2D67" w:rsidRDefault="00A87817" w:rsidP="00CF22C4">
            <w:pPr>
              <w:jc w:val="right"/>
              <w:rPr>
                <w:rFonts w:ascii="Times New Roman" w:hAnsi="Times New Roman" w:cs="Times New Roman"/>
                <w:sz w:val="24"/>
                <w:szCs w:val="24"/>
              </w:rPr>
            </w:pPr>
            <w:r w:rsidRPr="00ED2D67">
              <w:rPr>
                <w:rFonts w:ascii="Times New Roman" w:hAnsi="Times New Roman" w:cs="Times New Roman"/>
                <w:sz w:val="24"/>
                <w:szCs w:val="24"/>
              </w:rPr>
              <w:t>Skupaj:</w:t>
            </w:r>
          </w:p>
        </w:tc>
        <w:tc>
          <w:tcPr>
            <w:tcW w:w="1806" w:type="dxa"/>
            <w:vAlign w:val="center"/>
          </w:tcPr>
          <w:p w:rsidR="00A87817" w:rsidRPr="001343E3" w:rsidRDefault="00A87817" w:rsidP="00CF22C4">
            <w:pPr>
              <w:jc w:val="right"/>
              <w:rPr>
                <w:rFonts w:ascii="Times New Roman" w:hAnsi="Times New Roman" w:cs="Times New Roman"/>
                <w:b/>
                <w:bCs/>
                <w:sz w:val="24"/>
                <w:szCs w:val="24"/>
              </w:rPr>
            </w:pPr>
          </w:p>
        </w:tc>
        <w:tc>
          <w:tcPr>
            <w:tcW w:w="1596" w:type="dxa"/>
            <w:vAlign w:val="center"/>
          </w:tcPr>
          <w:p w:rsidR="00A87817" w:rsidRPr="001343E3" w:rsidRDefault="00A87817" w:rsidP="00CF22C4">
            <w:pPr>
              <w:jc w:val="right"/>
              <w:rPr>
                <w:rFonts w:ascii="Times New Roman" w:hAnsi="Times New Roman" w:cs="Times New Roman"/>
                <w:sz w:val="24"/>
                <w:szCs w:val="24"/>
              </w:rPr>
            </w:pPr>
          </w:p>
        </w:tc>
      </w:tr>
    </w:tbl>
    <w:p w:rsidR="00A87817" w:rsidRDefault="00A87817" w:rsidP="00A87817">
      <w:pPr>
        <w:ind w:left="6372" w:firstLine="708"/>
        <w:rPr>
          <w:rFonts w:ascii="Arial" w:hAnsi="Arial" w:cs="Arial"/>
          <w:b/>
          <w:bCs/>
        </w:rPr>
      </w:pPr>
      <w:r w:rsidRPr="008C021D">
        <w:rPr>
          <w:rFonts w:ascii="Arial" w:hAnsi="Arial" w:cs="Arial"/>
          <w:b/>
          <w:bCs/>
        </w:rPr>
        <w:t xml:space="preserve">         </w:t>
      </w:r>
    </w:p>
    <w:p w:rsidR="00A87817" w:rsidRPr="008C021D" w:rsidRDefault="00A87817" w:rsidP="00A87817">
      <w:pPr>
        <w:ind w:left="6372" w:firstLine="708"/>
        <w:jc w:val="right"/>
        <w:rPr>
          <w:rFonts w:ascii="Arial" w:hAnsi="Arial" w:cs="Arial"/>
          <w:b/>
          <w:bCs/>
        </w:rPr>
      </w:pPr>
      <w:r w:rsidRPr="008C021D">
        <w:rPr>
          <w:rFonts w:ascii="Arial" w:hAnsi="Arial" w:cs="Arial"/>
          <w:b/>
          <w:bCs/>
        </w:rPr>
        <w:t xml:space="preserve">Skupaj vrednost z </w:t>
      </w:r>
      <w:r>
        <w:rPr>
          <w:rFonts w:ascii="Arial" w:hAnsi="Arial" w:cs="Arial"/>
          <w:b/>
          <w:bCs/>
        </w:rPr>
        <w:t>DDV : ______________________</w:t>
      </w:r>
    </w:p>
    <w:tbl>
      <w:tblPr>
        <w:tblW w:w="13548"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429"/>
        <w:gridCol w:w="847"/>
        <w:gridCol w:w="992"/>
        <w:gridCol w:w="837"/>
        <w:gridCol w:w="1418"/>
        <w:gridCol w:w="1446"/>
        <w:gridCol w:w="1304"/>
        <w:gridCol w:w="1275"/>
      </w:tblGrid>
      <w:tr w:rsidR="00A87817" w:rsidRPr="001343E3" w:rsidTr="00CF22C4">
        <w:trPr>
          <w:gridAfter w:val="2"/>
          <w:wAfter w:w="2579" w:type="dxa"/>
          <w:trHeight w:val="780"/>
        </w:trPr>
        <w:tc>
          <w:tcPr>
            <w:tcW w:w="10969" w:type="dxa"/>
            <w:gridSpan w:val="6"/>
            <w:shd w:val="clear" w:color="auto" w:fill="FFC000"/>
            <w:noWrap/>
            <w:vAlign w:val="bottom"/>
          </w:tcPr>
          <w:p w:rsidR="00A87817" w:rsidRPr="001343E3" w:rsidRDefault="00A87817" w:rsidP="00CF22C4">
            <w:pPr>
              <w:jc w:val="center"/>
              <w:rPr>
                <w:rFonts w:ascii="Times New Roman" w:hAnsi="Times New Roman" w:cs="Times New Roman"/>
                <w:b/>
                <w:bCs/>
                <w:sz w:val="24"/>
                <w:szCs w:val="24"/>
              </w:rPr>
            </w:pPr>
            <w:r>
              <w:rPr>
                <w:rFonts w:ascii="Times New Roman" w:hAnsi="Times New Roman" w:cs="Times New Roman"/>
                <w:b/>
                <w:bCs/>
                <w:sz w:val="24"/>
                <w:szCs w:val="24"/>
              </w:rPr>
              <w:lastRenderedPageBreak/>
              <w:t>SKLOP 2</w:t>
            </w:r>
          </w:p>
        </w:tc>
      </w:tr>
      <w:tr w:rsidR="00A87817" w:rsidRPr="001343E3" w:rsidTr="00CF22C4">
        <w:trPr>
          <w:gridAfter w:val="2"/>
          <w:wAfter w:w="2579" w:type="dxa"/>
          <w:trHeight w:val="780"/>
        </w:trPr>
        <w:tc>
          <w:tcPr>
            <w:tcW w:w="10969" w:type="dxa"/>
            <w:gridSpan w:val="6"/>
            <w:shd w:val="clear" w:color="auto" w:fill="FFC000"/>
            <w:noWrap/>
            <w:vAlign w:val="bottom"/>
          </w:tcPr>
          <w:p w:rsidR="00A87817" w:rsidRPr="001343E3" w:rsidRDefault="00A87817" w:rsidP="00CF22C4">
            <w:pPr>
              <w:rPr>
                <w:rFonts w:ascii="Times New Roman" w:hAnsi="Times New Roman" w:cs="Times New Roman"/>
                <w:b/>
                <w:bCs/>
                <w:sz w:val="24"/>
                <w:szCs w:val="24"/>
              </w:rPr>
            </w:pPr>
            <w:r>
              <w:rPr>
                <w:rFonts w:ascii="Times New Roman" w:hAnsi="Times New Roman" w:cs="Times New Roman"/>
                <w:b/>
                <w:bCs/>
                <w:sz w:val="24"/>
                <w:szCs w:val="24"/>
              </w:rPr>
              <w:t xml:space="preserve">OSNOVNA ŠOLA IVANJKOVCI IN </w:t>
            </w:r>
            <w:r w:rsidRPr="001343E3">
              <w:rPr>
                <w:rFonts w:ascii="Times New Roman" w:hAnsi="Times New Roman" w:cs="Times New Roman"/>
                <w:b/>
                <w:bCs/>
                <w:sz w:val="24"/>
                <w:szCs w:val="24"/>
              </w:rPr>
              <w:t>OSNOVNA ŠOLA ORMOŽ</w:t>
            </w:r>
          </w:p>
        </w:tc>
      </w:tr>
      <w:tr w:rsidR="00A87817" w:rsidRPr="001343E3" w:rsidTr="00CF22C4">
        <w:trPr>
          <w:trHeight w:val="780"/>
        </w:trPr>
        <w:tc>
          <w:tcPr>
            <w:tcW w:w="5429" w:type="dxa"/>
            <w:shd w:val="clear" w:color="auto" w:fill="FFC000"/>
            <w:noWrap/>
            <w:vAlign w:val="bottom"/>
            <w:hideMark/>
          </w:tcPr>
          <w:p w:rsidR="00A87817" w:rsidRPr="001343E3" w:rsidRDefault="00A87817" w:rsidP="00CF22C4">
            <w:pPr>
              <w:spacing w:after="0"/>
              <w:rPr>
                <w:rFonts w:ascii="Times New Roman" w:hAnsi="Times New Roman" w:cs="Times New Roman"/>
                <w:b/>
                <w:bCs/>
                <w:sz w:val="24"/>
                <w:szCs w:val="24"/>
              </w:rPr>
            </w:pPr>
            <w:r w:rsidRPr="001343E3">
              <w:rPr>
                <w:rFonts w:ascii="Times New Roman" w:hAnsi="Times New Roman" w:cs="Times New Roman"/>
                <w:b/>
                <w:bCs/>
                <w:sz w:val="24"/>
                <w:szCs w:val="24"/>
              </w:rPr>
              <w:t>RELACIJA</w:t>
            </w:r>
          </w:p>
        </w:tc>
        <w:tc>
          <w:tcPr>
            <w:tcW w:w="847" w:type="dxa"/>
            <w:shd w:val="clear" w:color="auto" w:fill="FFC000"/>
            <w:noWrap/>
            <w:vAlign w:val="bottom"/>
            <w:hideMark/>
          </w:tcPr>
          <w:p w:rsidR="00A87817" w:rsidRPr="001343E3" w:rsidRDefault="00A87817" w:rsidP="00CF22C4">
            <w:pPr>
              <w:spacing w:after="0"/>
              <w:rPr>
                <w:rFonts w:ascii="Times New Roman" w:hAnsi="Times New Roman" w:cs="Times New Roman"/>
                <w:b/>
                <w:bCs/>
                <w:sz w:val="24"/>
                <w:szCs w:val="24"/>
              </w:rPr>
            </w:pPr>
            <w:r w:rsidRPr="001343E3">
              <w:rPr>
                <w:rFonts w:ascii="Times New Roman" w:hAnsi="Times New Roman" w:cs="Times New Roman"/>
                <w:b/>
                <w:bCs/>
                <w:sz w:val="24"/>
                <w:szCs w:val="24"/>
              </w:rPr>
              <w:t>Prihod</w:t>
            </w:r>
          </w:p>
          <w:p w:rsidR="00A87817" w:rsidRPr="001343E3" w:rsidRDefault="00A87817" w:rsidP="00CF22C4">
            <w:pPr>
              <w:spacing w:after="0"/>
              <w:rPr>
                <w:rFonts w:ascii="Times New Roman" w:hAnsi="Times New Roman" w:cs="Times New Roman"/>
                <w:b/>
                <w:bCs/>
                <w:sz w:val="24"/>
                <w:szCs w:val="24"/>
              </w:rPr>
            </w:pPr>
            <w:r w:rsidRPr="001343E3">
              <w:rPr>
                <w:rFonts w:ascii="Times New Roman" w:hAnsi="Times New Roman" w:cs="Times New Roman"/>
                <w:b/>
                <w:bCs/>
                <w:sz w:val="24"/>
                <w:szCs w:val="24"/>
              </w:rPr>
              <w:t>v šolo</w:t>
            </w:r>
          </w:p>
        </w:tc>
        <w:tc>
          <w:tcPr>
            <w:tcW w:w="992" w:type="dxa"/>
            <w:shd w:val="clear" w:color="auto" w:fill="FFC000"/>
            <w:noWrap/>
            <w:vAlign w:val="bottom"/>
            <w:hideMark/>
          </w:tcPr>
          <w:p w:rsidR="00A87817" w:rsidRPr="001343E3" w:rsidRDefault="00A87817" w:rsidP="00CF22C4">
            <w:pPr>
              <w:spacing w:after="0"/>
              <w:rPr>
                <w:rFonts w:ascii="Times New Roman" w:hAnsi="Times New Roman" w:cs="Times New Roman"/>
                <w:b/>
                <w:bCs/>
                <w:sz w:val="24"/>
                <w:szCs w:val="24"/>
              </w:rPr>
            </w:pPr>
            <w:r w:rsidRPr="001343E3">
              <w:rPr>
                <w:rFonts w:ascii="Times New Roman" w:hAnsi="Times New Roman" w:cs="Times New Roman"/>
                <w:b/>
                <w:bCs/>
                <w:sz w:val="24"/>
                <w:szCs w:val="24"/>
              </w:rPr>
              <w:t>Odhod</w:t>
            </w:r>
          </w:p>
          <w:p w:rsidR="00A87817" w:rsidRPr="001343E3" w:rsidRDefault="00A87817" w:rsidP="00CF22C4">
            <w:pPr>
              <w:spacing w:after="0"/>
              <w:rPr>
                <w:rFonts w:ascii="Times New Roman" w:hAnsi="Times New Roman" w:cs="Times New Roman"/>
                <w:b/>
                <w:bCs/>
                <w:sz w:val="24"/>
                <w:szCs w:val="24"/>
              </w:rPr>
            </w:pPr>
            <w:r w:rsidRPr="001343E3">
              <w:rPr>
                <w:rFonts w:ascii="Times New Roman" w:hAnsi="Times New Roman" w:cs="Times New Roman"/>
                <w:b/>
                <w:bCs/>
                <w:sz w:val="24"/>
                <w:szCs w:val="24"/>
              </w:rPr>
              <w:t>iz šole</w:t>
            </w:r>
          </w:p>
        </w:tc>
        <w:tc>
          <w:tcPr>
            <w:tcW w:w="837" w:type="dxa"/>
            <w:shd w:val="clear" w:color="auto" w:fill="FFC000"/>
            <w:vAlign w:val="bottom"/>
            <w:hideMark/>
          </w:tcPr>
          <w:p w:rsidR="00A87817" w:rsidRPr="001343E3" w:rsidRDefault="00A87817" w:rsidP="00CF22C4">
            <w:pPr>
              <w:spacing w:after="0"/>
              <w:rPr>
                <w:rFonts w:ascii="Times New Roman" w:hAnsi="Times New Roman" w:cs="Times New Roman"/>
                <w:b/>
                <w:bCs/>
                <w:sz w:val="24"/>
                <w:szCs w:val="24"/>
              </w:rPr>
            </w:pPr>
            <w:r w:rsidRPr="001343E3">
              <w:rPr>
                <w:rFonts w:ascii="Times New Roman" w:hAnsi="Times New Roman" w:cs="Times New Roman"/>
                <w:b/>
                <w:bCs/>
                <w:sz w:val="24"/>
                <w:szCs w:val="24"/>
              </w:rPr>
              <w:t xml:space="preserve">Št. km </w:t>
            </w:r>
          </w:p>
        </w:tc>
        <w:tc>
          <w:tcPr>
            <w:tcW w:w="1418" w:type="dxa"/>
            <w:shd w:val="clear" w:color="auto" w:fill="FFC000"/>
            <w:noWrap/>
            <w:vAlign w:val="bottom"/>
            <w:hideMark/>
          </w:tcPr>
          <w:p w:rsidR="00A87817" w:rsidRPr="001343E3" w:rsidRDefault="00A87817" w:rsidP="00CF22C4">
            <w:pPr>
              <w:spacing w:after="0"/>
              <w:rPr>
                <w:rFonts w:ascii="Times New Roman" w:hAnsi="Times New Roman" w:cs="Times New Roman"/>
                <w:b/>
                <w:bCs/>
                <w:sz w:val="24"/>
                <w:szCs w:val="24"/>
              </w:rPr>
            </w:pPr>
            <w:r w:rsidRPr="001343E3">
              <w:rPr>
                <w:rFonts w:ascii="Times New Roman" w:hAnsi="Times New Roman" w:cs="Times New Roman"/>
                <w:b/>
                <w:bCs/>
                <w:sz w:val="24"/>
                <w:szCs w:val="24"/>
              </w:rPr>
              <w:t>Skupaj</w:t>
            </w:r>
          </w:p>
          <w:p w:rsidR="00A87817" w:rsidRPr="001343E3" w:rsidRDefault="00A87817" w:rsidP="00CF22C4">
            <w:pPr>
              <w:spacing w:after="0"/>
              <w:rPr>
                <w:rFonts w:ascii="Times New Roman" w:hAnsi="Times New Roman" w:cs="Times New Roman"/>
                <w:b/>
                <w:bCs/>
                <w:sz w:val="24"/>
                <w:szCs w:val="24"/>
              </w:rPr>
            </w:pPr>
            <w:r w:rsidRPr="001343E3">
              <w:rPr>
                <w:rFonts w:ascii="Times New Roman" w:hAnsi="Times New Roman" w:cs="Times New Roman"/>
                <w:b/>
                <w:bCs/>
                <w:sz w:val="24"/>
                <w:szCs w:val="24"/>
              </w:rPr>
              <w:t>št. učencev</w:t>
            </w:r>
          </w:p>
        </w:tc>
        <w:tc>
          <w:tcPr>
            <w:tcW w:w="1446" w:type="dxa"/>
            <w:shd w:val="clear" w:color="auto" w:fill="FFC000"/>
            <w:vAlign w:val="bottom"/>
            <w:hideMark/>
          </w:tcPr>
          <w:p w:rsidR="00A87817" w:rsidRPr="001343E3" w:rsidRDefault="00A87817" w:rsidP="00CF22C4">
            <w:pPr>
              <w:spacing w:after="0"/>
              <w:jc w:val="center"/>
              <w:rPr>
                <w:rFonts w:ascii="Times New Roman" w:hAnsi="Times New Roman" w:cs="Times New Roman"/>
                <w:b/>
                <w:bCs/>
                <w:sz w:val="24"/>
                <w:szCs w:val="24"/>
              </w:rPr>
            </w:pPr>
            <w:r w:rsidRPr="001343E3">
              <w:rPr>
                <w:rFonts w:ascii="Times New Roman" w:hAnsi="Times New Roman" w:cs="Times New Roman"/>
                <w:b/>
                <w:bCs/>
                <w:sz w:val="24"/>
                <w:szCs w:val="24"/>
              </w:rPr>
              <w:t>Štev. šol.</w:t>
            </w:r>
            <w:r w:rsidRPr="001343E3">
              <w:rPr>
                <w:rFonts w:ascii="Times New Roman" w:hAnsi="Times New Roman" w:cs="Times New Roman"/>
                <w:b/>
                <w:bCs/>
                <w:sz w:val="24"/>
                <w:szCs w:val="24"/>
              </w:rPr>
              <w:br/>
              <w:t>dni</w:t>
            </w:r>
          </w:p>
        </w:tc>
        <w:tc>
          <w:tcPr>
            <w:tcW w:w="1304" w:type="dxa"/>
            <w:vAlign w:val="bottom"/>
          </w:tcPr>
          <w:p w:rsidR="00A87817" w:rsidRPr="008C021D" w:rsidRDefault="00A87817" w:rsidP="00CF22C4">
            <w:pPr>
              <w:spacing w:after="0"/>
              <w:rPr>
                <w:rFonts w:ascii="Times New Roman" w:hAnsi="Times New Roman" w:cs="Times New Roman"/>
                <w:bCs/>
                <w:sz w:val="24"/>
                <w:szCs w:val="24"/>
              </w:rPr>
            </w:pPr>
            <w:r w:rsidRPr="008C021D">
              <w:rPr>
                <w:rFonts w:ascii="Times New Roman" w:hAnsi="Times New Roman" w:cs="Times New Roman"/>
                <w:bCs/>
                <w:sz w:val="24"/>
                <w:szCs w:val="24"/>
              </w:rPr>
              <w:t>cena na dan brez DDV</w:t>
            </w:r>
          </w:p>
        </w:tc>
        <w:tc>
          <w:tcPr>
            <w:tcW w:w="1275" w:type="dxa"/>
            <w:vAlign w:val="bottom"/>
          </w:tcPr>
          <w:p w:rsidR="00A87817" w:rsidRPr="008C021D" w:rsidRDefault="00A87817" w:rsidP="00CF22C4">
            <w:pPr>
              <w:spacing w:after="0"/>
              <w:jc w:val="center"/>
              <w:rPr>
                <w:rFonts w:ascii="Times New Roman" w:hAnsi="Times New Roman" w:cs="Times New Roman"/>
                <w:bCs/>
                <w:sz w:val="24"/>
                <w:szCs w:val="24"/>
              </w:rPr>
            </w:pPr>
            <w:r w:rsidRPr="008C021D">
              <w:rPr>
                <w:rFonts w:ascii="Arial" w:hAnsi="Arial" w:cs="Arial"/>
                <w:bCs/>
              </w:rPr>
              <w:t>vrednost</w:t>
            </w:r>
            <w:r w:rsidRPr="008C021D">
              <w:rPr>
                <w:rFonts w:ascii="Arial" w:hAnsi="Arial" w:cs="Arial"/>
                <w:bCs/>
              </w:rPr>
              <w:br/>
              <w:t>brez DDV</w:t>
            </w:r>
          </w:p>
        </w:tc>
      </w:tr>
      <w:tr w:rsidR="00A87817" w:rsidRPr="001343E3" w:rsidTr="00CF22C4">
        <w:trPr>
          <w:trHeight w:val="780"/>
        </w:trPr>
        <w:tc>
          <w:tcPr>
            <w:tcW w:w="5429" w:type="dxa"/>
            <w:shd w:val="clear" w:color="auto" w:fill="FFC000"/>
            <w:noWrap/>
            <w:vAlign w:val="bottom"/>
          </w:tcPr>
          <w:p w:rsidR="00A87817" w:rsidRPr="001343E3" w:rsidRDefault="00A87817" w:rsidP="00CF22C4">
            <w:pPr>
              <w:spacing w:after="0"/>
              <w:rPr>
                <w:rFonts w:ascii="Times New Roman" w:hAnsi="Times New Roman" w:cs="Times New Roman"/>
                <w:b/>
                <w:bCs/>
                <w:sz w:val="24"/>
                <w:szCs w:val="24"/>
              </w:rPr>
            </w:pPr>
            <w:r w:rsidRPr="001343E3">
              <w:rPr>
                <w:rFonts w:ascii="Times New Roman" w:hAnsi="Times New Roman" w:cs="Times New Roman"/>
                <w:sz w:val="24"/>
                <w:szCs w:val="24"/>
              </w:rPr>
              <w:t>OŠ Ivanjkovci – Strezetina (znamenje) obrne – Stanovno 49 (Gorjak-</w:t>
            </w:r>
            <w:proofErr w:type="spellStart"/>
            <w:r w:rsidRPr="001343E3">
              <w:rPr>
                <w:rFonts w:ascii="Times New Roman" w:hAnsi="Times New Roman" w:cs="Times New Roman"/>
                <w:sz w:val="24"/>
                <w:szCs w:val="24"/>
              </w:rPr>
              <w:t>Srnec</w:t>
            </w:r>
            <w:proofErr w:type="spellEnd"/>
            <w:r w:rsidRPr="001343E3">
              <w:rPr>
                <w:rFonts w:ascii="Times New Roman" w:hAnsi="Times New Roman" w:cs="Times New Roman"/>
                <w:sz w:val="24"/>
                <w:szCs w:val="24"/>
              </w:rPr>
              <w:t>) –Stanovno (</w:t>
            </w:r>
            <w:proofErr w:type="spellStart"/>
            <w:r w:rsidRPr="001343E3">
              <w:rPr>
                <w:rFonts w:ascii="Times New Roman" w:hAnsi="Times New Roman" w:cs="Times New Roman"/>
                <w:sz w:val="24"/>
                <w:szCs w:val="24"/>
              </w:rPr>
              <w:t>Grabovac</w:t>
            </w:r>
            <w:proofErr w:type="spellEnd"/>
            <w:r w:rsidRPr="001343E3">
              <w:rPr>
                <w:rFonts w:ascii="Times New Roman" w:hAnsi="Times New Roman" w:cs="Times New Roman"/>
                <w:sz w:val="24"/>
                <w:szCs w:val="24"/>
              </w:rPr>
              <w:t>) –   Žvab (Meško-Mar križišče) – Lahonci kapela – Lahonci avt. postaja – Lahonci 112 (kužno zn</w:t>
            </w:r>
            <w:r>
              <w:rPr>
                <w:rFonts w:ascii="Times New Roman" w:hAnsi="Times New Roman" w:cs="Times New Roman"/>
                <w:sz w:val="24"/>
                <w:szCs w:val="24"/>
              </w:rPr>
              <w:t>amenje) – gasilski  dom Desnjak</w:t>
            </w:r>
            <w:r w:rsidRPr="001343E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1343E3">
              <w:rPr>
                <w:rFonts w:ascii="Times New Roman" w:hAnsi="Times New Roman" w:cs="Times New Roman"/>
                <w:sz w:val="24"/>
                <w:szCs w:val="24"/>
              </w:rPr>
              <w:t xml:space="preserve">Lahonci 10 (Zavec) </w:t>
            </w:r>
            <w:r>
              <w:rPr>
                <w:rFonts w:ascii="Times New Roman" w:hAnsi="Times New Roman" w:cs="Times New Roman"/>
                <w:sz w:val="24"/>
                <w:szCs w:val="24"/>
              </w:rPr>
              <w:t xml:space="preserve">obrne </w:t>
            </w:r>
            <w:r w:rsidRPr="001343E3">
              <w:rPr>
                <w:rFonts w:ascii="Times New Roman" w:hAnsi="Times New Roman" w:cs="Times New Roman"/>
                <w:sz w:val="24"/>
                <w:szCs w:val="24"/>
              </w:rPr>
              <w:t>– Lahonci (pred sadovnjakom za Desnjak/</w:t>
            </w:r>
            <w:proofErr w:type="spellStart"/>
            <w:r w:rsidRPr="001343E3">
              <w:rPr>
                <w:rFonts w:ascii="Times New Roman" w:hAnsi="Times New Roman" w:cs="Times New Roman"/>
                <w:sz w:val="24"/>
                <w:szCs w:val="24"/>
              </w:rPr>
              <w:t>Lisičkec</w:t>
            </w:r>
            <w:proofErr w:type="spellEnd"/>
            <w:r w:rsidRPr="001343E3">
              <w:rPr>
                <w:rFonts w:ascii="Times New Roman" w:hAnsi="Times New Roman" w:cs="Times New Roman"/>
                <w:sz w:val="24"/>
                <w:szCs w:val="24"/>
              </w:rPr>
              <w:t>) -  OŠ Ivanjkovci</w:t>
            </w:r>
          </w:p>
        </w:tc>
        <w:tc>
          <w:tcPr>
            <w:tcW w:w="847" w:type="dxa"/>
            <w:shd w:val="clear" w:color="auto" w:fill="FFC000"/>
            <w:noWrap/>
            <w:vAlign w:val="center"/>
          </w:tcPr>
          <w:p w:rsidR="00A87817" w:rsidRPr="00B253C5" w:rsidRDefault="00A87817" w:rsidP="00CF22C4">
            <w:pPr>
              <w:jc w:val="center"/>
              <w:rPr>
                <w:rFonts w:ascii="Times New Roman" w:hAnsi="Times New Roman" w:cs="Times New Roman"/>
                <w:sz w:val="24"/>
                <w:szCs w:val="24"/>
              </w:rPr>
            </w:pPr>
            <w:r w:rsidRPr="00B253C5">
              <w:rPr>
                <w:rFonts w:ascii="Times New Roman" w:hAnsi="Times New Roman" w:cs="Times New Roman"/>
                <w:sz w:val="24"/>
                <w:szCs w:val="24"/>
              </w:rPr>
              <w:t>6</w:t>
            </w:r>
            <w:r w:rsidRPr="00B253C5">
              <w:rPr>
                <w:rFonts w:ascii="Times New Roman" w:hAnsi="Times New Roman" w:cs="Times New Roman"/>
                <w:sz w:val="24"/>
                <w:szCs w:val="24"/>
                <w:vertAlign w:val="superscript"/>
              </w:rPr>
              <w:t>5</w:t>
            </w:r>
            <w:r w:rsidR="0052623E">
              <w:rPr>
                <w:rFonts w:ascii="Times New Roman" w:hAnsi="Times New Roman" w:cs="Times New Roman"/>
                <w:sz w:val="24"/>
                <w:szCs w:val="24"/>
                <w:vertAlign w:val="superscript"/>
              </w:rPr>
              <w:t>5</w:t>
            </w:r>
          </w:p>
          <w:p w:rsidR="00A87817" w:rsidRPr="0056337C" w:rsidRDefault="00A87817" w:rsidP="00CF22C4">
            <w:pPr>
              <w:jc w:val="center"/>
              <w:rPr>
                <w:rFonts w:ascii="Times New Roman" w:hAnsi="Times New Roman" w:cs="Times New Roman"/>
                <w:color w:val="FF0000"/>
                <w:sz w:val="24"/>
                <w:szCs w:val="24"/>
              </w:rPr>
            </w:pPr>
          </w:p>
        </w:tc>
        <w:tc>
          <w:tcPr>
            <w:tcW w:w="992" w:type="dxa"/>
            <w:shd w:val="clear" w:color="auto" w:fill="FFC000"/>
            <w:noWrap/>
            <w:vAlign w:val="center"/>
          </w:tcPr>
          <w:p w:rsidR="00A87817" w:rsidRPr="00361F2F" w:rsidRDefault="00A87817" w:rsidP="00CF22C4">
            <w:pPr>
              <w:jc w:val="center"/>
              <w:rPr>
                <w:rFonts w:ascii="Times New Roman" w:hAnsi="Times New Roman" w:cs="Times New Roman"/>
                <w:color w:val="FF0000"/>
                <w:sz w:val="24"/>
                <w:szCs w:val="24"/>
              </w:rPr>
            </w:pPr>
            <w:r w:rsidRPr="00361F2F">
              <w:rPr>
                <w:rFonts w:ascii="Times New Roman" w:hAnsi="Times New Roman" w:cs="Times New Roman"/>
                <w:sz w:val="24"/>
                <w:szCs w:val="24"/>
              </w:rPr>
              <w:t>13</w:t>
            </w:r>
            <w:r w:rsidRPr="00361F2F">
              <w:rPr>
                <w:rFonts w:ascii="Times New Roman" w:hAnsi="Times New Roman" w:cs="Times New Roman"/>
                <w:sz w:val="24"/>
                <w:szCs w:val="24"/>
                <w:vertAlign w:val="superscript"/>
              </w:rPr>
              <w:t>00</w:t>
            </w:r>
            <w:r w:rsidRPr="0056337C">
              <w:rPr>
                <w:rFonts w:ascii="Times New Roman" w:hAnsi="Times New Roman" w:cs="Times New Roman"/>
                <w:color w:val="FF0000"/>
                <w:sz w:val="24"/>
                <w:szCs w:val="24"/>
              </w:rPr>
              <w:br/>
            </w:r>
            <w:r w:rsidRPr="00B253C5">
              <w:rPr>
                <w:rFonts w:ascii="Times New Roman" w:hAnsi="Times New Roman" w:cs="Times New Roman"/>
                <w:sz w:val="24"/>
                <w:szCs w:val="24"/>
              </w:rPr>
              <w:t>14</w:t>
            </w:r>
            <w:r w:rsidRPr="00B253C5">
              <w:rPr>
                <w:rFonts w:ascii="Times New Roman" w:hAnsi="Times New Roman" w:cs="Times New Roman"/>
                <w:sz w:val="24"/>
                <w:szCs w:val="24"/>
                <w:vertAlign w:val="superscript"/>
              </w:rPr>
              <w:t>40</w:t>
            </w:r>
          </w:p>
        </w:tc>
        <w:tc>
          <w:tcPr>
            <w:tcW w:w="837" w:type="dxa"/>
            <w:shd w:val="clear" w:color="auto" w:fill="FFC000"/>
            <w:vAlign w:val="center"/>
          </w:tcPr>
          <w:p w:rsidR="00A87817" w:rsidRPr="001343E3" w:rsidRDefault="00A87817" w:rsidP="00CF22C4">
            <w:pPr>
              <w:jc w:val="right"/>
              <w:rPr>
                <w:rFonts w:ascii="Times New Roman" w:hAnsi="Times New Roman" w:cs="Times New Roman"/>
                <w:sz w:val="24"/>
                <w:szCs w:val="24"/>
              </w:rPr>
            </w:pPr>
            <w:r>
              <w:rPr>
                <w:rFonts w:ascii="Times New Roman" w:hAnsi="Times New Roman" w:cs="Times New Roman"/>
                <w:sz w:val="24"/>
                <w:szCs w:val="24"/>
              </w:rPr>
              <w:t>15,5</w:t>
            </w:r>
          </w:p>
        </w:tc>
        <w:tc>
          <w:tcPr>
            <w:tcW w:w="1418" w:type="dxa"/>
            <w:shd w:val="clear" w:color="auto" w:fill="FFC000"/>
            <w:noWrap/>
            <w:vAlign w:val="center"/>
          </w:tcPr>
          <w:p w:rsidR="00A87817" w:rsidRPr="001343E3" w:rsidRDefault="00A87817" w:rsidP="00CF22C4">
            <w:pPr>
              <w:jc w:val="right"/>
              <w:rPr>
                <w:rFonts w:ascii="Times New Roman" w:hAnsi="Times New Roman" w:cs="Times New Roman"/>
                <w:b/>
                <w:bCs/>
                <w:sz w:val="24"/>
                <w:szCs w:val="24"/>
              </w:rPr>
            </w:pPr>
            <w:r>
              <w:rPr>
                <w:rFonts w:ascii="Times New Roman" w:hAnsi="Times New Roman" w:cs="Times New Roman"/>
                <w:b/>
                <w:bCs/>
                <w:sz w:val="24"/>
                <w:szCs w:val="24"/>
              </w:rPr>
              <w:t>3</w:t>
            </w:r>
            <w:r w:rsidRPr="001343E3">
              <w:rPr>
                <w:rFonts w:ascii="Times New Roman" w:hAnsi="Times New Roman" w:cs="Times New Roman"/>
                <w:b/>
                <w:bCs/>
                <w:sz w:val="24"/>
                <w:szCs w:val="24"/>
              </w:rPr>
              <w:t>2</w:t>
            </w:r>
          </w:p>
        </w:tc>
        <w:tc>
          <w:tcPr>
            <w:tcW w:w="1446" w:type="dxa"/>
            <w:shd w:val="clear" w:color="auto" w:fill="FFC000"/>
            <w:vAlign w:val="center"/>
          </w:tcPr>
          <w:p w:rsidR="00A87817" w:rsidRPr="001343E3" w:rsidRDefault="00A87817" w:rsidP="00CF22C4">
            <w:pPr>
              <w:jc w:val="right"/>
              <w:rPr>
                <w:rFonts w:ascii="Times New Roman" w:hAnsi="Times New Roman" w:cs="Times New Roman"/>
                <w:sz w:val="24"/>
                <w:szCs w:val="24"/>
              </w:rPr>
            </w:pPr>
            <w:r>
              <w:rPr>
                <w:rFonts w:ascii="Times New Roman" w:hAnsi="Times New Roman" w:cs="Times New Roman"/>
                <w:sz w:val="24"/>
                <w:szCs w:val="24"/>
              </w:rPr>
              <w:t>190</w:t>
            </w:r>
          </w:p>
        </w:tc>
        <w:tc>
          <w:tcPr>
            <w:tcW w:w="1304" w:type="dxa"/>
            <w:vAlign w:val="center"/>
          </w:tcPr>
          <w:p w:rsidR="00A87817" w:rsidRPr="001343E3" w:rsidRDefault="00A87817" w:rsidP="00CF22C4">
            <w:pPr>
              <w:jc w:val="right"/>
              <w:rPr>
                <w:rFonts w:ascii="Times New Roman" w:hAnsi="Times New Roman" w:cs="Times New Roman"/>
                <w:b/>
                <w:bCs/>
                <w:sz w:val="24"/>
                <w:szCs w:val="24"/>
              </w:rPr>
            </w:pPr>
          </w:p>
        </w:tc>
        <w:tc>
          <w:tcPr>
            <w:tcW w:w="1275" w:type="dxa"/>
            <w:vAlign w:val="center"/>
          </w:tcPr>
          <w:p w:rsidR="00A87817" w:rsidRPr="001343E3" w:rsidRDefault="00A87817" w:rsidP="00CF22C4">
            <w:pPr>
              <w:jc w:val="center"/>
              <w:rPr>
                <w:rFonts w:ascii="Times New Roman" w:hAnsi="Times New Roman" w:cs="Times New Roman"/>
                <w:sz w:val="24"/>
                <w:szCs w:val="24"/>
              </w:rPr>
            </w:pPr>
          </w:p>
        </w:tc>
      </w:tr>
      <w:tr w:rsidR="00A87817" w:rsidRPr="00815541" w:rsidTr="00CF22C4">
        <w:trPr>
          <w:trHeight w:val="780"/>
        </w:trPr>
        <w:tc>
          <w:tcPr>
            <w:tcW w:w="5429" w:type="dxa"/>
            <w:shd w:val="clear" w:color="auto" w:fill="FFC000"/>
            <w:noWrap/>
            <w:vAlign w:val="center"/>
          </w:tcPr>
          <w:p w:rsidR="00A87817" w:rsidRPr="00552607" w:rsidRDefault="00A87817" w:rsidP="00CF22C4">
            <w:pPr>
              <w:spacing w:after="0"/>
              <w:rPr>
                <w:rFonts w:ascii="Times New Roman" w:hAnsi="Times New Roman" w:cs="Times New Roman"/>
                <w:sz w:val="24"/>
                <w:szCs w:val="24"/>
              </w:rPr>
            </w:pPr>
            <w:r w:rsidRPr="00552607">
              <w:rPr>
                <w:rFonts w:ascii="Times New Roman" w:hAnsi="Times New Roman" w:cs="Times New Roman"/>
                <w:sz w:val="24"/>
                <w:szCs w:val="24"/>
              </w:rPr>
              <w:t xml:space="preserve">OŠ </w:t>
            </w:r>
            <w:r>
              <w:rPr>
                <w:rFonts w:ascii="Times New Roman" w:hAnsi="Times New Roman" w:cs="Times New Roman"/>
                <w:sz w:val="24"/>
                <w:szCs w:val="24"/>
              </w:rPr>
              <w:t>Ivanjkovci</w:t>
            </w:r>
            <w:r w:rsidRPr="00552607">
              <w:rPr>
                <w:rFonts w:ascii="Times New Roman" w:hAnsi="Times New Roman" w:cs="Times New Roman"/>
                <w:sz w:val="24"/>
                <w:szCs w:val="24"/>
              </w:rPr>
              <w:t xml:space="preserve"> - Pavlovski vrh (sadovnjak Žličar) – Hum pri Ormožu 24 – Frankovci (vaški dom) – Loperšice (gasilski dom) – Hum pri Ormožu (AP) - Pušenci K - OŠ Ormož</w:t>
            </w:r>
          </w:p>
        </w:tc>
        <w:tc>
          <w:tcPr>
            <w:tcW w:w="847" w:type="dxa"/>
            <w:shd w:val="clear" w:color="auto" w:fill="FFC000"/>
            <w:noWrap/>
            <w:vAlign w:val="center"/>
          </w:tcPr>
          <w:p w:rsidR="00A87817" w:rsidRPr="00552607" w:rsidRDefault="00A87817" w:rsidP="00CF22C4">
            <w:pPr>
              <w:jc w:val="center"/>
              <w:rPr>
                <w:rFonts w:ascii="Times New Roman" w:hAnsi="Times New Roman" w:cs="Times New Roman"/>
                <w:sz w:val="24"/>
                <w:szCs w:val="24"/>
              </w:rPr>
            </w:pPr>
            <w:r w:rsidRPr="00552607">
              <w:rPr>
                <w:rFonts w:ascii="Times New Roman" w:hAnsi="Times New Roman" w:cs="Times New Roman"/>
                <w:sz w:val="24"/>
                <w:szCs w:val="24"/>
              </w:rPr>
              <w:t>7</w:t>
            </w:r>
            <w:r w:rsidR="0052623E">
              <w:rPr>
                <w:rFonts w:ascii="Times New Roman" w:hAnsi="Times New Roman" w:cs="Times New Roman"/>
                <w:sz w:val="24"/>
                <w:szCs w:val="24"/>
                <w:vertAlign w:val="superscript"/>
              </w:rPr>
              <w:t>20</w:t>
            </w:r>
          </w:p>
        </w:tc>
        <w:tc>
          <w:tcPr>
            <w:tcW w:w="992" w:type="dxa"/>
            <w:shd w:val="clear" w:color="auto" w:fill="FFC000"/>
            <w:noWrap/>
            <w:vAlign w:val="center"/>
          </w:tcPr>
          <w:p w:rsidR="00A87817" w:rsidRPr="00552607" w:rsidRDefault="00A87817" w:rsidP="00CF22C4">
            <w:pPr>
              <w:jc w:val="center"/>
              <w:rPr>
                <w:rFonts w:ascii="Times New Roman" w:hAnsi="Times New Roman" w:cs="Times New Roman"/>
                <w:sz w:val="24"/>
                <w:szCs w:val="24"/>
              </w:rPr>
            </w:pPr>
          </w:p>
        </w:tc>
        <w:tc>
          <w:tcPr>
            <w:tcW w:w="837" w:type="dxa"/>
            <w:shd w:val="clear" w:color="auto" w:fill="FFC000"/>
            <w:vAlign w:val="center"/>
          </w:tcPr>
          <w:p w:rsidR="00A87817" w:rsidRPr="00552607" w:rsidRDefault="00A87817" w:rsidP="00CF22C4">
            <w:pPr>
              <w:jc w:val="right"/>
              <w:rPr>
                <w:rFonts w:ascii="Times New Roman" w:hAnsi="Times New Roman" w:cs="Times New Roman"/>
                <w:sz w:val="24"/>
                <w:szCs w:val="24"/>
              </w:rPr>
            </w:pPr>
            <w:r>
              <w:rPr>
                <w:rFonts w:ascii="Times New Roman" w:hAnsi="Times New Roman" w:cs="Times New Roman"/>
                <w:sz w:val="24"/>
                <w:szCs w:val="24"/>
              </w:rPr>
              <w:t>17,96</w:t>
            </w:r>
          </w:p>
        </w:tc>
        <w:tc>
          <w:tcPr>
            <w:tcW w:w="1418" w:type="dxa"/>
            <w:shd w:val="clear" w:color="auto" w:fill="FFC000"/>
            <w:noWrap/>
            <w:vAlign w:val="center"/>
          </w:tcPr>
          <w:p w:rsidR="00A87817" w:rsidRPr="00552607" w:rsidRDefault="00A87817" w:rsidP="00CF22C4">
            <w:pPr>
              <w:jc w:val="right"/>
              <w:rPr>
                <w:rFonts w:ascii="Times New Roman" w:hAnsi="Times New Roman" w:cs="Times New Roman"/>
                <w:b/>
                <w:bCs/>
                <w:sz w:val="24"/>
                <w:szCs w:val="24"/>
              </w:rPr>
            </w:pPr>
            <w:r>
              <w:rPr>
                <w:rFonts w:ascii="Times New Roman" w:hAnsi="Times New Roman" w:cs="Times New Roman"/>
                <w:b/>
                <w:bCs/>
                <w:sz w:val="24"/>
                <w:szCs w:val="24"/>
              </w:rPr>
              <w:t>37</w:t>
            </w:r>
          </w:p>
        </w:tc>
        <w:tc>
          <w:tcPr>
            <w:tcW w:w="1446" w:type="dxa"/>
            <w:shd w:val="clear" w:color="auto" w:fill="FFC000"/>
            <w:vAlign w:val="center"/>
          </w:tcPr>
          <w:p w:rsidR="00A87817" w:rsidRPr="00552607" w:rsidRDefault="00A87817" w:rsidP="00CF22C4">
            <w:pPr>
              <w:jc w:val="right"/>
              <w:rPr>
                <w:rFonts w:ascii="Times New Roman" w:hAnsi="Times New Roman" w:cs="Times New Roman"/>
                <w:sz w:val="24"/>
                <w:szCs w:val="24"/>
              </w:rPr>
            </w:pPr>
            <w:r>
              <w:rPr>
                <w:rFonts w:ascii="Times New Roman" w:hAnsi="Times New Roman" w:cs="Times New Roman"/>
                <w:sz w:val="24"/>
                <w:szCs w:val="24"/>
              </w:rPr>
              <w:t>190</w:t>
            </w:r>
          </w:p>
        </w:tc>
        <w:tc>
          <w:tcPr>
            <w:tcW w:w="1304" w:type="dxa"/>
            <w:vAlign w:val="center"/>
          </w:tcPr>
          <w:p w:rsidR="00A87817" w:rsidRPr="001343E3" w:rsidRDefault="00A87817" w:rsidP="00CF22C4">
            <w:pPr>
              <w:jc w:val="right"/>
              <w:rPr>
                <w:rFonts w:ascii="Times New Roman" w:hAnsi="Times New Roman" w:cs="Times New Roman"/>
                <w:b/>
                <w:bCs/>
                <w:sz w:val="24"/>
                <w:szCs w:val="24"/>
              </w:rPr>
            </w:pPr>
          </w:p>
        </w:tc>
        <w:tc>
          <w:tcPr>
            <w:tcW w:w="1275" w:type="dxa"/>
            <w:vAlign w:val="center"/>
          </w:tcPr>
          <w:p w:rsidR="00A87817" w:rsidRPr="001343E3" w:rsidRDefault="00A87817" w:rsidP="00CF22C4">
            <w:pPr>
              <w:jc w:val="right"/>
              <w:rPr>
                <w:rFonts w:ascii="Times New Roman" w:hAnsi="Times New Roman" w:cs="Times New Roman"/>
                <w:sz w:val="24"/>
                <w:szCs w:val="24"/>
              </w:rPr>
            </w:pPr>
          </w:p>
        </w:tc>
      </w:tr>
      <w:tr w:rsidR="00A87817" w:rsidRPr="00815541" w:rsidTr="00CF22C4">
        <w:trPr>
          <w:trHeight w:val="780"/>
        </w:trPr>
        <w:tc>
          <w:tcPr>
            <w:tcW w:w="5429" w:type="dxa"/>
            <w:shd w:val="clear" w:color="auto" w:fill="FFC000"/>
            <w:noWrap/>
            <w:vAlign w:val="center"/>
          </w:tcPr>
          <w:p w:rsidR="00A87817" w:rsidRPr="00552607" w:rsidRDefault="00A87817" w:rsidP="00CF22C4">
            <w:pPr>
              <w:spacing w:after="0"/>
              <w:rPr>
                <w:rFonts w:ascii="Times New Roman" w:hAnsi="Times New Roman" w:cs="Times New Roman"/>
                <w:sz w:val="24"/>
                <w:szCs w:val="24"/>
              </w:rPr>
            </w:pPr>
            <w:r w:rsidRPr="00552607">
              <w:rPr>
                <w:rFonts w:ascii="Times New Roman" w:hAnsi="Times New Roman" w:cs="Times New Roman"/>
                <w:sz w:val="24"/>
                <w:szCs w:val="24"/>
              </w:rPr>
              <w:t>OŠ Ormož – Pavlovski vrh (sadovnjak Žličar) – Hum pri Ormožu 24 – Frankovci (vaški dom) – Loperšice (gasilski dom) – Hum pri Ormožu (AP) - Pušenci K - OŠ Ormož</w:t>
            </w:r>
          </w:p>
        </w:tc>
        <w:tc>
          <w:tcPr>
            <w:tcW w:w="847" w:type="dxa"/>
            <w:shd w:val="clear" w:color="auto" w:fill="FFC000"/>
            <w:noWrap/>
            <w:vAlign w:val="center"/>
          </w:tcPr>
          <w:p w:rsidR="00A87817" w:rsidRPr="00815541" w:rsidRDefault="00A87817" w:rsidP="00CF22C4">
            <w:pPr>
              <w:spacing w:after="0"/>
              <w:jc w:val="center"/>
              <w:rPr>
                <w:rFonts w:ascii="Times New Roman" w:hAnsi="Times New Roman" w:cs="Times New Roman"/>
                <w:strike/>
                <w:sz w:val="24"/>
                <w:szCs w:val="24"/>
              </w:rPr>
            </w:pPr>
          </w:p>
        </w:tc>
        <w:tc>
          <w:tcPr>
            <w:tcW w:w="992" w:type="dxa"/>
            <w:shd w:val="clear" w:color="auto" w:fill="FFC000"/>
            <w:noWrap/>
            <w:vAlign w:val="center"/>
          </w:tcPr>
          <w:p w:rsidR="00A87817" w:rsidRPr="00552607" w:rsidRDefault="00A87817" w:rsidP="00CF22C4">
            <w:pPr>
              <w:spacing w:after="0"/>
              <w:jc w:val="center"/>
              <w:rPr>
                <w:rFonts w:ascii="Times New Roman" w:hAnsi="Times New Roman" w:cs="Times New Roman"/>
                <w:sz w:val="24"/>
                <w:szCs w:val="24"/>
              </w:rPr>
            </w:pPr>
            <w:r w:rsidRPr="00552607">
              <w:rPr>
                <w:rFonts w:ascii="Times New Roman" w:hAnsi="Times New Roman" w:cs="Times New Roman"/>
                <w:sz w:val="24"/>
                <w:szCs w:val="24"/>
              </w:rPr>
              <w:t>14</w:t>
            </w:r>
            <w:r w:rsidRPr="00552607">
              <w:rPr>
                <w:rFonts w:ascii="Times New Roman" w:hAnsi="Times New Roman" w:cs="Times New Roman"/>
                <w:sz w:val="24"/>
                <w:szCs w:val="24"/>
                <w:vertAlign w:val="superscript"/>
              </w:rPr>
              <w:t>00</w:t>
            </w:r>
            <w:r w:rsidRPr="00552607">
              <w:rPr>
                <w:rFonts w:ascii="Times New Roman" w:hAnsi="Times New Roman" w:cs="Times New Roman"/>
                <w:sz w:val="24"/>
                <w:szCs w:val="24"/>
              </w:rPr>
              <w:br/>
            </w:r>
            <w:r w:rsidRPr="00B253C5">
              <w:rPr>
                <w:rFonts w:ascii="Times New Roman" w:hAnsi="Times New Roman" w:cs="Times New Roman"/>
                <w:sz w:val="24"/>
                <w:szCs w:val="24"/>
              </w:rPr>
              <w:t>15</w:t>
            </w:r>
            <w:r w:rsidRPr="00B253C5">
              <w:rPr>
                <w:rFonts w:ascii="Times New Roman" w:hAnsi="Times New Roman" w:cs="Times New Roman"/>
                <w:sz w:val="24"/>
                <w:szCs w:val="24"/>
                <w:vertAlign w:val="superscript"/>
              </w:rPr>
              <w:t>30</w:t>
            </w:r>
          </w:p>
        </w:tc>
        <w:tc>
          <w:tcPr>
            <w:tcW w:w="837" w:type="dxa"/>
            <w:shd w:val="clear" w:color="auto" w:fill="FFC000"/>
            <w:vAlign w:val="center"/>
          </w:tcPr>
          <w:p w:rsidR="00A87817" w:rsidRPr="00552607" w:rsidRDefault="00A87817" w:rsidP="00CF22C4">
            <w:pPr>
              <w:spacing w:after="0"/>
              <w:jc w:val="right"/>
              <w:rPr>
                <w:rFonts w:ascii="Times New Roman" w:hAnsi="Times New Roman" w:cs="Times New Roman"/>
                <w:sz w:val="24"/>
                <w:szCs w:val="24"/>
              </w:rPr>
            </w:pPr>
            <w:r w:rsidRPr="00552607">
              <w:rPr>
                <w:rFonts w:ascii="Times New Roman" w:hAnsi="Times New Roman" w:cs="Times New Roman"/>
                <w:sz w:val="24"/>
                <w:szCs w:val="24"/>
              </w:rPr>
              <w:t>17,04</w:t>
            </w:r>
          </w:p>
        </w:tc>
        <w:tc>
          <w:tcPr>
            <w:tcW w:w="1418" w:type="dxa"/>
            <w:shd w:val="clear" w:color="auto" w:fill="FFC000"/>
            <w:noWrap/>
            <w:vAlign w:val="center"/>
          </w:tcPr>
          <w:p w:rsidR="00A87817" w:rsidRPr="00552607" w:rsidRDefault="00A87817" w:rsidP="00CF22C4">
            <w:pPr>
              <w:spacing w:after="0"/>
              <w:jc w:val="right"/>
              <w:rPr>
                <w:rFonts w:ascii="Times New Roman" w:hAnsi="Times New Roman" w:cs="Times New Roman"/>
                <w:b/>
                <w:bCs/>
                <w:sz w:val="24"/>
                <w:szCs w:val="24"/>
              </w:rPr>
            </w:pPr>
            <w:r>
              <w:rPr>
                <w:rFonts w:ascii="Times New Roman" w:hAnsi="Times New Roman" w:cs="Times New Roman"/>
                <w:b/>
                <w:bCs/>
                <w:sz w:val="24"/>
                <w:szCs w:val="24"/>
              </w:rPr>
              <w:t>37</w:t>
            </w:r>
          </w:p>
        </w:tc>
        <w:tc>
          <w:tcPr>
            <w:tcW w:w="1446" w:type="dxa"/>
            <w:shd w:val="clear" w:color="auto" w:fill="FFC000"/>
            <w:vAlign w:val="center"/>
          </w:tcPr>
          <w:p w:rsidR="00A87817" w:rsidRPr="00552607" w:rsidRDefault="00A87817" w:rsidP="00CF22C4">
            <w:pPr>
              <w:spacing w:after="0"/>
              <w:jc w:val="right"/>
              <w:rPr>
                <w:rFonts w:ascii="Times New Roman" w:hAnsi="Times New Roman" w:cs="Times New Roman"/>
                <w:sz w:val="24"/>
                <w:szCs w:val="24"/>
              </w:rPr>
            </w:pPr>
            <w:r>
              <w:rPr>
                <w:rFonts w:ascii="Times New Roman" w:hAnsi="Times New Roman" w:cs="Times New Roman"/>
                <w:sz w:val="24"/>
                <w:szCs w:val="24"/>
              </w:rPr>
              <w:t>190</w:t>
            </w:r>
          </w:p>
        </w:tc>
        <w:tc>
          <w:tcPr>
            <w:tcW w:w="1304" w:type="dxa"/>
            <w:vAlign w:val="center"/>
          </w:tcPr>
          <w:p w:rsidR="00A87817" w:rsidRPr="001343E3" w:rsidRDefault="00A87817" w:rsidP="00CF22C4">
            <w:pPr>
              <w:spacing w:after="0"/>
              <w:jc w:val="right"/>
              <w:rPr>
                <w:rFonts w:ascii="Times New Roman" w:hAnsi="Times New Roman" w:cs="Times New Roman"/>
                <w:b/>
                <w:bCs/>
                <w:sz w:val="24"/>
                <w:szCs w:val="24"/>
              </w:rPr>
            </w:pPr>
          </w:p>
        </w:tc>
        <w:tc>
          <w:tcPr>
            <w:tcW w:w="1275" w:type="dxa"/>
            <w:vAlign w:val="center"/>
          </w:tcPr>
          <w:p w:rsidR="00A87817" w:rsidRPr="001343E3" w:rsidRDefault="00A87817" w:rsidP="00CF22C4">
            <w:pPr>
              <w:spacing w:after="0"/>
              <w:jc w:val="right"/>
              <w:rPr>
                <w:rFonts w:ascii="Times New Roman" w:hAnsi="Times New Roman" w:cs="Times New Roman"/>
                <w:sz w:val="24"/>
                <w:szCs w:val="24"/>
              </w:rPr>
            </w:pPr>
          </w:p>
        </w:tc>
      </w:tr>
      <w:tr w:rsidR="00A87817" w:rsidRPr="001343E3" w:rsidTr="00CF22C4">
        <w:tblPrEx>
          <w:shd w:val="clear" w:color="auto" w:fill="FFC000"/>
        </w:tblPrEx>
        <w:trPr>
          <w:trHeight w:val="780"/>
        </w:trPr>
        <w:tc>
          <w:tcPr>
            <w:tcW w:w="5429" w:type="dxa"/>
            <w:shd w:val="clear" w:color="auto" w:fill="FFC000"/>
            <w:noWrap/>
            <w:vAlign w:val="bottom"/>
          </w:tcPr>
          <w:p w:rsidR="00A87817" w:rsidRPr="00ED2D67" w:rsidRDefault="00A87817" w:rsidP="00CF22C4">
            <w:pPr>
              <w:rPr>
                <w:rFonts w:ascii="Times New Roman" w:hAnsi="Times New Roman" w:cs="Times New Roman"/>
                <w:sz w:val="24"/>
                <w:szCs w:val="24"/>
              </w:rPr>
            </w:pPr>
          </w:p>
        </w:tc>
        <w:tc>
          <w:tcPr>
            <w:tcW w:w="847" w:type="dxa"/>
            <w:shd w:val="clear" w:color="auto" w:fill="FFC000"/>
            <w:noWrap/>
            <w:vAlign w:val="center"/>
          </w:tcPr>
          <w:p w:rsidR="00A87817" w:rsidRPr="00ED2D67" w:rsidRDefault="00A87817" w:rsidP="00CF22C4">
            <w:pPr>
              <w:rPr>
                <w:rFonts w:ascii="Times New Roman" w:hAnsi="Times New Roman" w:cs="Times New Roman"/>
                <w:sz w:val="24"/>
                <w:szCs w:val="24"/>
              </w:rPr>
            </w:pPr>
          </w:p>
        </w:tc>
        <w:tc>
          <w:tcPr>
            <w:tcW w:w="992" w:type="dxa"/>
            <w:shd w:val="clear" w:color="auto" w:fill="FFC000"/>
            <w:noWrap/>
            <w:vAlign w:val="center"/>
          </w:tcPr>
          <w:p w:rsidR="00A87817" w:rsidRPr="00ED2D67" w:rsidRDefault="00A87817" w:rsidP="00CF22C4">
            <w:pPr>
              <w:jc w:val="center"/>
              <w:rPr>
                <w:rFonts w:ascii="Times New Roman" w:hAnsi="Times New Roman" w:cs="Times New Roman"/>
                <w:sz w:val="24"/>
                <w:szCs w:val="24"/>
              </w:rPr>
            </w:pPr>
          </w:p>
        </w:tc>
        <w:tc>
          <w:tcPr>
            <w:tcW w:w="837" w:type="dxa"/>
            <w:shd w:val="clear" w:color="auto" w:fill="FFC000"/>
            <w:vAlign w:val="center"/>
          </w:tcPr>
          <w:p w:rsidR="00A87817" w:rsidRPr="00ED2D67" w:rsidRDefault="00A87817" w:rsidP="00CF22C4">
            <w:pPr>
              <w:jc w:val="right"/>
              <w:rPr>
                <w:rFonts w:ascii="Times New Roman" w:hAnsi="Times New Roman" w:cs="Times New Roman"/>
                <w:sz w:val="24"/>
                <w:szCs w:val="24"/>
              </w:rPr>
            </w:pPr>
          </w:p>
        </w:tc>
        <w:tc>
          <w:tcPr>
            <w:tcW w:w="1418" w:type="dxa"/>
            <w:shd w:val="clear" w:color="auto" w:fill="FFC000"/>
            <w:noWrap/>
            <w:vAlign w:val="center"/>
          </w:tcPr>
          <w:p w:rsidR="00A87817" w:rsidRPr="00ED2D67" w:rsidRDefault="00A87817" w:rsidP="00CF22C4">
            <w:pPr>
              <w:jc w:val="right"/>
              <w:rPr>
                <w:rFonts w:ascii="Times New Roman" w:hAnsi="Times New Roman" w:cs="Times New Roman"/>
                <w:b/>
                <w:bCs/>
                <w:sz w:val="24"/>
                <w:szCs w:val="24"/>
              </w:rPr>
            </w:pPr>
          </w:p>
        </w:tc>
        <w:tc>
          <w:tcPr>
            <w:tcW w:w="1446" w:type="dxa"/>
            <w:shd w:val="clear" w:color="auto" w:fill="FFC000"/>
            <w:vAlign w:val="center"/>
          </w:tcPr>
          <w:p w:rsidR="00A87817" w:rsidRPr="00ED2D67" w:rsidRDefault="00A87817" w:rsidP="00CF22C4">
            <w:pPr>
              <w:jc w:val="right"/>
              <w:rPr>
                <w:rFonts w:ascii="Times New Roman" w:hAnsi="Times New Roman" w:cs="Times New Roman"/>
                <w:sz w:val="24"/>
                <w:szCs w:val="24"/>
              </w:rPr>
            </w:pPr>
            <w:r w:rsidRPr="00ED2D67">
              <w:rPr>
                <w:rFonts w:ascii="Times New Roman" w:hAnsi="Times New Roman" w:cs="Times New Roman"/>
                <w:sz w:val="24"/>
                <w:szCs w:val="24"/>
              </w:rPr>
              <w:t>Skupaj:</w:t>
            </w:r>
          </w:p>
        </w:tc>
        <w:tc>
          <w:tcPr>
            <w:tcW w:w="1304" w:type="dxa"/>
            <w:vAlign w:val="center"/>
          </w:tcPr>
          <w:p w:rsidR="00A87817" w:rsidRPr="001343E3" w:rsidRDefault="00A87817" w:rsidP="00CF22C4">
            <w:pPr>
              <w:jc w:val="right"/>
              <w:rPr>
                <w:rFonts w:ascii="Times New Roman" w:hAnsi="Times New Roman" w:cs="Times New Roman"/>
                <w:b/>
                <w:bCs/>
                <w:sz w:val="24"/>
                <w:szCs w:val="24"/>
              </w:rPr>
            </w:pPr>
          </w:p>
        </w:tc>
        <w:tc>
          <w:tcPr>
            <w:tcW w:w="1275" w:type="dxa"/>
            <w:vAlign w:val="center"/>
          </w:tcPr>
          <w:p w:rsidR="00A87817" w:rsidRPr="001343E3" w:rsidRDefault="00A87817" w:rsidP="00CF22C4">
            <w:pPr>
              <w:jc w:val="right"/>
              <w:rPr>
                <w:rFonts w:ascii="Times New Roman" w:hAnsi="Times New Roman" w:cs="Times New Roman"/>
                <w:sz w:val="24"/>
                <w:szCs w:val="24"/>
              </w:rPr>
            </w:pPr>
          </w:p>
        </w:tc>
      </w:tr>
    </w:tbl>
    <w:p w:rsidR="00A87817" w:rsidRDefault="00A87817" w:rsidP="00A87817">
      <w:pPr>
        <w:jc w:val="right"/>
        <w:rPr>
          <w:rFonts w:ascii="Arial" w:hAnsi="Arial" w:cs="Arial"/>
          <w:b/>
          <w:bCs/>
        </w:rPr>
      </w:pPr>
    </w:p>
    <w:p w:rsidR="00A87817" w:rsidRDefault="00A87817" w:rsidP="00A87817">
      <w:pPr>
        <w:jc w:val="right"/>
      </w:pPr>
      <w:r w:rsidRPr="008C021D">
        <w:rPr>
          <w:rFonts w:ascii="Arial" w:hAnsi="Arial" w:cs="Arial"/>
          <w:b/>
          <w:bCs/>
        </w:rPr>
        <w:t xml:space="preserve">Skupaj vrednost z </w:t>
      </w:r>
      <w:r>
        <w:rPr>
          <w:rFonts w:ascii="Arial" w:hAnsi="Arial" w:cs="Arial"/>
          <w:b/>
          <w:bCs/>
        </w:rPr>
        <w:t>DDV : _____________________</w:t>
      </w:r>
    </w:p>
    <w:tbl>
      <w:tblPr>
        <w:tblW w:w="13548"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10"/>
        <w:gridCol w:w="993"/>
        <w:gridCol w:w="992"/>
        <w:gridCol w:w="709"/>
        <w:gridCol w:w="1275"/>
        <w:gridCol w:w="1418"/>
        <w:gridCol w:w="1401"/>
        <w:gridCol w:w="1150"/>
      </w:tblGrid>
      <w:tr w:rsidR="00A87817" w:rsidRPr="001343E3" w:rsidTr="00CF22C4">
        <w:trPr>
          <w:gridAfter w:val="2"/>
          <w:wAfter w:w="2551" w:type="dxa"/>
          <w:trHeight w:val="780"/>
        </w:trPr>
        <w:tc>
          <w:tcPr>
            <w:tcW w:w="10997" w:type="dxa"/>
            <w:gridSpan w:val="6"/>
            <w:shd w:val="clear" w:color="auto" w:fill="FFC000"/>
            <w:noWrap/>
            <w:vAlign w:val="bottom"/>
          </w:tcPr>
          <w:p w:rsidR="00A87817" w:rsidRPr="001343E3" w:rsidRDefault="00A87817" w:rsidP="00CF22C4">
            <w:pPr>
              <w:jc w:val="center"/>
              <w:rPr>
                <w:rFonts w:ascii="Times New Roman" w:hAnsi="Times New Roman" w:cs="Times New Roman"/>
                <w:b/>
                <w:bCs/>
                <w:sz w:val="24"/>
                <w:szCs w:val="24"/>
              </w:rPr>
            </w:pPr>
            <w:r>
              <w:rPr>
                <w:rFonts w:ascii="Times New Roman" w:hAnsi="Times New Roman" w:cs="Times New Roman"/>
                <w:b/>
                <w:bCs/>
                <w:sz w:val="24"/>
                <w:szCs w:val="24"/>
              </w:rPr>
              <w:lastRenderedPageBreak/>
              <w:t>SKLOP 3</w:t>
            </w:r>
          </w:p>
        </w:tc>
      </w:tr>
      <w:tr w:rsidR="00A87817" w:rsidRPr="001343E3" w:rsidTr="00CF22C4">
        <w:trPr>
          <w:gridAfter w:val="2"/>
          <w:wAfter w:w="2551" w:type="dxa"/>
          <w:trHeight w:val="780"/>
        </w:trPr>
        <w:tc>
          <w:tcPr>
            <w:tcW w:w="10997" w:type="dxa"/>
            <w:gridSpan w:val="6"/>
            <w:shd w:val="clear" w:color="auto" w:fill="FFC000"/>
            <w:noWrap/>
            <w:vAlign w:val="bottom"/>
          </w:tcPr>
          <w:p w:rsidR="00A87817" w:rsidRPr="001343E3" w:rsidRDefault="00A87817" w:rsidP="00CF22C4">
            <w:pPr>
              <w:rPr>
                <w:rFonts w:ascii="Times New Roman" w:hAnsi="Times New Roman" w:cs="Times New Roman"/>
                <w:b/>
                <w:bCs/>
                <w:sz w:val="24"/>
                <w:szCs w:val="24"/>
              </w:rPr>
            </w:pPr>
            <w:r>
              <w:rPr>
                <w:rFonts w:ascii="Times New Roman" w:hAnsi="Times New Roman" w:cs="Times New Roman"/>
                <w:b/>
                <w:bCs/>
                <w:sz w:val="24"/>
                <w:szCs w:val="24"/>
              </w:rPr>
              <w:t xml:space="preserve">OSNOVNA ŠOLA IVANJKOVCI </w:t>
            </w:r>
          </w:p>
        </w:tc>
      </w:tr>
      <w:tr w:rsidR="00A87817" w:rsidRPr="001343E3" w:rsidTr="00CF22C4">
        <w:trPr>
          <w:trHeight w:val="780"/>
        </w:trPr>
        <w:tc>
          <w:tcPr>
            <w:tcW w:w="5610" w:type="dxa"/>
            <w:shd w:val="clear" w:color="auto" w:fill="FFC000"/>
            <w:noWrap/>
            <w:vAlign w:val="bottom"/>
            <w:hideMark/>
          </w:tcPr>
          <w:p w:rsidR="00A87817" w:rsidRPr="001343E3" w:rsidRDefault="00A87817" w:rsidP="00CF22C4">
            <w:pPr>
              <w:spacing w:after="0"/>
              <w:rPr>
                <w:rFonts w:ascii="Times New Roman" w:hAnsi="Times New Roman" w:cs="Times New Roman"/>
                <w:b/>
                <w:bCs/>
                <w:sz w:val="24"/>
                <w:szCs w:val="24"/>
              </w:rPr>
            </w:pPr>
            <w:r w:rsidRPr="001343E3">
              <w:rPr>
                <w:rFonts w:ascii="Times New Roman" w:hAnsi="Times New Roman" w:cs="Times New Roman"/>
                <w:b/>
                <w:bCs/>
                <w:sz w:val="24"/>
                <w:szCs w:val="24"/>
              </w:rPr>
              <w:t>RELACIJA</w:t>
            </w:r>
          </w:p>
        </w:tc>
        <w:tc>
          <w:tcPr>
            <w:tcW w:w="993" w:type="dxa"/>
            <w:shd w:val="clear" w:color="auto" w:fill="FFC000"/>
            <w:noWrap/>
            <w:vAlign w:val="bottom"/>
            <w:hideMark/>
          </w:tcPr>
          <w:p w:rsidR="00A87817" w:rsidRPr="001343E3" w:rsidRDefault="00A87817" w:rsidP="00CF22C4">
            <w:pPr>
              <w:spacing w:after="0"/>
              <w:rPr>
                <w:rFonts w:ascii="Times New Roman" w:hAnsi="Times New Roman" w:cs="Times New Roman"/>
                <w:b/>
                <w:bCs/>
                <w:sz w:val="24"/>
                <w:szCs w:val="24"/>
              </w:rPr>
            </w:pPr>
            <w:r w:rsidRPr="001343E3">
              <w:rPr>
                <w:rFonts w:ascii="Times New Roman" w:hAnsi="Times New Roman" w:cs="Times New Roman"/>
                <w:b/>
                <w:bCs/>
                <w:sz w:val="24"/>
                <w:szCs w:val="24"/>
              </w:rPr>
              <w:t>Prihod</w:t>
            </w:r>
          </w:p>
          <w:p w:rsidR="00A87817" w:rsidRPr="001343E3" w:rsidRDefault="00A87817" w:rsidP="00CF22C4">
            <w:pPr>
              <w:spacing w:after="0"/>
              <w:rPr>
                <w:rFonts w:ascii="Times New Roman" w:hAnsi="Times New Roman" w:cs="Times New Roman"/>
                <w:b/>
                <w:bCs/>
                <w:sz w:val="24"/>
                <w:szCs w:val="24"/>
              </w:rPr>
            </w:pPr>
            <w:r w:rsidRPr="001343E3">
              <w:rPr>
                <w:rFonts w:ascii="Times New Roman" w:hAnsi="Times New Roman" w:cs="Times New Roman"/>
                <w:b/>
                <w:bCs/>
                <w:sz w:val="24"/>
                <w:szCs w:val="24"/>
              </w:rPr>
              <w:t>v šolo</w:t>
            </w:r>
          </w:p>
        </w:tc>
        <w:tc>
          <w:tcPr>
            <w:tcW w:w="992" w:type="dxa"/>
            <w:shd w:val="clear" w:color="auto" w:fill="FFC000"/>
            <w:noWrap/>
            <w:vAlign w:val="bottom"/>
            <w:hideMark/>
          </w:tcPr>
          <w:p w:rsidR="00A87817" w:rsidRPr="001343E3" w:rsidRDefault="00A87817" w:rsidP="00CF22C4">
            <w:pPr>
              <w:spacing w:after="0"/>
              <w:rPr>
                <w:rFonts w:ascii="Times New Roman" w:hAnsi="Times New Roman" w:cs="Times New Roman"/>
                <w:b/>
                <w:bCs/>
                <w:sz w:val="24"/>
                <w:szCs w:val="24"/>
              </w:rPr>
            </w:pPr>
            <w:r w:rsidRPr="001343E3">
              <w:rPr>
                <w:rFonts w:ascii="Times New Roman" w:hAnsi="Times New Roman" w:cs="Times New Roman"/>
                <w:b/>
                <w:bCs/>
                <w:sz w:val="24"/>
                <w:szCs w:val="24"/>
              </w:rPr>
              <w:t>Odhod</w:t>
            </w:r>
          </w:p>
          <w:p w:rsidR="00A87817" w:rsidRPr="001343E3" w:rsidRDefault="00A87817" w:rsidP="00CF22C4">
            <w:pPr>
              <w:spacing w:after="0"/>
              <w:rPr>
                <w:rFonts w:ascii="Times New Roman" w:hAnsi="Times New Roman" w:cs="Times New Roman"/>
                <w:b/>
                <w:bCs/>
                <w:sz w:val="24"/>
                <w:szCs w:val="24"/>
              </w:rPr>
            </w:pPr>
            <w:r w:rsidRPr="001343E3">
              <w:rPr>
                <w:rFonts w:ascii="Times New Roman" w:hAnsi="Times New Roman" w:cs="Times New Roman"/>
                <w:b/>
                <w:bCs/>
                <w:sz w:val="24"/>
                <w:szCs w:val="24"/>
              </w:rPr>
              <w:t>iz šole</w:t>
            </w:r>
          </w:p>
        </w:tc>
        <w:tc>
          <w:tcPr>
            <w:tcW w:w="709" w:type="dxa"/>
            <w:shd w:val="clear" w:color="auto" w:fill="FFC000"/>
            <w:vAlign w:val="bottom"/>
            <w:hideMark/>
          </w:tcPr>
          <w:p w:rsidR="00A87817" w:rsidRPr="001343E3" w:rsidRDefault="00A87817" w:rsidP="00CF22C4">
            <w:pPr>
              <w:spacing w:after="0"/>
              <w:rPr>
                <w:rFonts w:ascii="Times New Roman" w:hAnsi="Times New Roman" w:cs="Times New Roman"/>
                <w:b/>
                <w:bCs/>
                <w:sz w:val="24"/>
                <w:szCs w:val="24"/>
              </w:rPr>
            </w:pPr>
            <w:r w:rsidRPr="001343E3">
              <w:rPr>
                <w:rFonts w:ascii="Times New Roman" w:hAnsi="Times New Roman" w:cs="Times New Roman"/>
                <w:b/>
                <w:bCs/>
                <w:sz w:val="24"/>
                <w:szCs w:val="24"/>
              </w:rPr>
              <w:t xml:space="preserve">Št. km </w:t>
            </w:r>
          </w:p>
        </w:tc>
        <w:tc>
          <w:tcPr>
            <w:tcW w:w="1275" w:type="dxa"/>
            <w:shd w:val="clear" w:color="auto" w:fill="FFC000"/>
            <w:noWrap/>
            <w:vAlign w:val="bottom"/>
            <w:hideMark/>
          </w:tcPr>
          <w:p w:rsidR="00A87817" w:rsidRPr="001343E3" w:rsidRDefault="00A87817" w:rsidP="00CF22C4">
            <w:pPr>
              <w:spacing w:after="0"/>
              <w:rPr>
                <w:rFonts w:ascii="Times New Roman" w:hAnsi="Times New Roman" w:cs="Times New Roman"/>
                <w:b/>
                <w:bCs/>
                <w:sz w:val="24"/>
                <w:szCs w:val="24"/>
              </w:rPr>
            </w:pPr>
            <w:r w:rsidRPr="001343E3">
              <w:rPr>
                <w:rFonts w:ascii="Times New Roman" w:hAnsi="Times New Roman" w:cs="Times New Roman"/>
                <w:b/>
                <w:bCs/>
                <w:sz w:val="24"/>
                <w:szCs w:val="24"/>
              </w:rPr>
              <w:t>Skupaj</w:t>
            </w:r>
          </w:p>
          <w:p w:rsidR="00A87817" w:rsidRPr="001343E3" w:rsidRDefault="00A87817" w:rsidP="00CF22C4">
            <w:pPr>
              <w:spacing w:after="0"/>
              <w:rPr>
                <w:rFonts w:ascii="Times New Roman" w:hAnsi="Times New Roman" w:cs="Times New Roman"/>
                <w:b/>
                <w:bCs/>
                <w:sz w:val="24"/>
                <w:szCs w:val="24"/>
              </w:rPr>
            </w:pPr>
            <w:r w:rsidRPr="001343E3">
              <w:rPr>
                <w:rFonts w:ascii="Times New Roman" w:hAnsi="Times New Roman" w:cs="Times New Roman"/>
                <w:b/>
                <w:bCs/>
                <w:sz w:val="24"/>
                <w:szCs w:val="24"/>
              </w:rPr>
              <w:t>št. učencev</w:t>
            </w:r>
          </w:p>
        </w:tc>
        <w:tc>
          <w:tcPr>
            <w:tcW w:w="1418" w:type="dxa"/>
            <w:shd w:val="clear" w:color="auto" w:fill="FFC000"/>
            <w:vAlign w:val="bottom"/>
            <w:hideMark/>
          </w:tcPr>
          <w:p w:rsidR="00A87817" w:rsidRPr="001343E3" w:rsidRDefault="00A87817" w:rsidP="00CF22C4">
            <w:pPr>
              <w:spacing w:after="0"/>
              <w:jc w:val="center"/>
              <w:rPr>
                <w:rFonts w:ascii="Times New Roman" w:hAnsi="Times New Roman" w:cs="Times New Roman"/>
                <w:b/>
                <w:bCs/>
                <w:sz w:val="24"/>
                <w:szCs w:val="24"/>
              </w:rPr>
            </w:pPr>
            <w:r w:rsidRPr="001343E3">
              <w:rPr>
                <w:rFonts w:ascii="Times New Roman" w:hAnsi="Times New Roman" w:cs="Times New Roman"/>
                <w:b/>
                <w:bCs/>
                <w:sz w:val="24"/>
                <w:szCs w:val="24"/>
              </w:rPr>
              <w:t>Štev. šol.</w:t>
            </w:r>
            <w:r w:rsidRPr="001343E3">
              <w:rPr>
                <w:rFonts w:ascii="Times New Roman" w:hAnsi="Times New Roman" w:cs="Times New Roman"/>
                <w:b/>
                <w:bCs/>
                <w:sz w:val="24"/>
                <w:szCs w:val="24"/>
              </w:rPr>
              <w:br/>
              <w:t>dni</w:t>
            </w:r>
          </w:p>
        </w:tc>
        <w:tc>
          <w:tcPr>
            <w:tcW w:w="1401" w:type="dxa"/>
            <w:vAlign w:val="bottom"/>
          </w:tcPr>
          <w:p w:rsidR="00A87817" w:rsidRPr="008C021D" w:rsidRDefault="00A87817" w:rsidP="00CF22C4">
            <w:pPr>
              <w:spacing w:after="0"/>
              <w:rPr>
                <w:rFonts w:ascii="Times New Roman" w:hAnsi="Times New Roman" w:cs="Times New Roman"/>
                <w:bCs/>
                <w:sz w:val="24"/>
                <w:szCs w:val="24"/>
              </w:rPr>
            </w:pPr>
            <w:r w:rsidRPr="008C021D">
              <w:rPr>
                <w:rFonts w:ascii="Times New Roman" w:hAnsi="Times New Roman" w:cs="Times New Roman"/>
                <w:bCs/>
                <w:sz w:val="24"/>
                <w:szCs w:val="24"/>
              </w:rPr>
              <w:t>cena na dan brez DDV</w:t>
            </w:r>
          </w:p>
        </w:tc>
        <w:tc>
          <w:tcPr>
            <w:tcW w:w="1150" w:type="dxa"/>
            <w:vAlign w:val="bottom"/>
          </w:tcPr>
          <w:p w:rsidR="00A87817" w:rsidRPr="008C021D" w:rsidRDefault="00A87817" w:rsidP="00CF22C4">
            <w:pPr>
              <w:spacing w:after="0"/>
              <w:jc w:val="center"/>
              <w:rPr>
                <w:rFonts w:ascii="Times New Roman" w:hAnsi="Times New Roman" w:cs="Times New Roman"/>
                <w:bCs/>
                <w:sz w:val="24"/>
                <w:szCs w:val="24"/>
              </w:rPr>
            </w:pPr>
            <w:r w:rsidRPr="008C021D">
              <w:rPr>
                <w:rFonts w:ascii="Arial" w:hAnsi="Arial" w:cs="Arial"/>
                <w:bCs/>
              </w:rPr>
              <w:t>vrednost</w:t>
            </w:r>
            <w:r w:rsidRPr="008C021D">
              <w:rPr>
                <w:rFonts w:ascii="Arial" w:hAnsi="Arial" w:cs="Arial"/>
                <w:bCs/>
              </w:rPr>
              <w:br/>
              <w:t>brez DDV</w:t>
            </w:r>
          </w:p>
        </w:tc>
      </w:tr>
      <w:tr w:rsidR="00A87817" w:rsidRPr="00353628" w:rsidTr="00CF22C4">
        <w:trPr>
          <w:trHeight w:val="780"/>
        </w:trPr>
        <w:tc>
          <w:tcPr>
            <w:tcW w:w="5610" w:type="dxa"/>
            <w:shd w:val="clear" w:color="auto" w:fill="FFC000"/>
            <w:noWrap/>
            <w:vAlign w:val="bottom"/>
          </w:tcPr>
          <w:p w:rsidR="00A87817" w:rsidRPr="00353628" w:rsidRDefault="00A87817" w:rsidP="00CF22C4">
            <w:pPr>
              <w:rPr>
                <w:rFonts w:ascii="Times New Roman" w:hAnsi="Times New Roman" w:cs="Times New Roman"/>
                <w:b/>
                <w:bCs/>
                <w:sz w:val="24"/>
                <w:szCs w:val="24"/>
              </w:rPr>
            </w:pPr>
            <w:r w:rsidRPr="00353628">
              <w:rPr>
                <w:rFonts w:ascii="Times New Roman" w:hAnsi="Times New Roman" w:cs="Times New Roman"/>
                <w:sz w:val="24"/>
                <w:szCs w:val="24"/>
              </w:rPr>
              <w:t>OŠ Ivanjkovci – Veličane (</w:t>
            </w:r>
            <w:proofErr w:type="spellStart"/>
            <w:r w:rsidRPr="00353628">
              <w:rPr>
                <w:rFonts w:ascii="Times New Roman" w:hAnsi="Times New Roman" w:cs="Times New Roman"/>
                <w:sz w:val="24"/>
                <w:szCs w:val="24"/>
              </w:rPr>
              <w:t>Trkulja</w:t>
            </w:r>
            <w:proofErr w:type="spellEnd"/>
            <w:r w:rsidRPr="00353628">
              <w:rPr>
                <w:rFonts w:ascii="Times New Roman" w:hAnsi="Times New Roman" w:cs="Times New Roman"/>
                <w:sz w:val="24"/>
                <w:szCs w:val="24"/>
              </w:rPr>
              <w:t>) – Cerovec Stanka Vraza (</w:t>
            </w:r>
            <w:proofErr w:type="spellStart"/>
            <w:r w:rsidRPr="00353628">
              <w:rPr>
                <w:rFonts w:ascii="Times New Roman" w:hAnsi="Times New Roman" w:cs="Times New Roman"/>
                <w:sz w:val="24"/>
                <w:szCs w:val="24"/>
              </w:rPr>
              <w:t>Hergula</w:t>
            </w:r>
            <w:proofErr w:type="spellEnd"/>
            <w:r w:rsidRPr="00353628">
              <w:rPr>
                <w:rFonts w:ascii="Times New Roman" w:hAnsi="Times New Roman" w:cs="Times New Roman"/>
                <w:sz w:val="24"/>
                <w:szCs w:val="24"/>
              </w:rPr>
              <w:t xml:space="preserve">) – Cerovec Stanka Vraza (križišče topol) - Cerovec Stanka Vraza (vinotoč Viher, križ) - Žerovinci 52 (Rubin) – </w:t>
            </w:r>
            <w:r>
              <w:rPr>
                <w:rFonts w:ascii="Times New Roman" w:hAnsi="Times New Roman" w:cs="Times New Roman"/>
                <w:sz w:val="24"/>
                <w:szCs w:val="24"/>
              </w:rPr>
              <w:t xml:space="preserve">Tramšek ob </w:t>
            </w:r>
            <w:proofErr w:type="spellStart"/>
            <w:r>
              <w:rPr>
                <w:rFonts w:ascii="Times New Roman" w:hAnsi="Times New Roman" w:cs="Times New Roman"/>
                <w:sz w:val="24"/>
                <w:szCs w:val="24"/>
              </w:rPr>
              <w:t>region</w:t>
            </w:r>
            <w:proofErr w:type="spellEnd"/>
            <w:r>
              <w:rPr>
                <w:rFonts w:ascii="Times New Roman" w:hAnsi="Times New Roman" w:cs="Times New Roman"/>
                <w:sz w:val="24"/>
                <w:szCs w:val="24"/>
              </w:rPr>
              <w:t xml:space="preserve">. Cesti - </w:t>
            </w:r>
            <w:r w:rsidRPr="00353628">
              <w:rPr>
                <w:rFonts w:ascii="Times New Roman" w:hAnsi="Times New Roman" w:cs="Times New Roman"/>
                <w:sz w:val="24"/>
                <w:szCs w:val="24"/>
              </w:rPr>
              <w:t xml:space="preserve">Žerovinci (domačija </w:t>
            </w:r>
            <w:proofErr w:type="spellStart"/>
            <w:r w:rsidRPr="00353628">
              <w:rPr>
                <w:rFonts w:ascii="Times New Roman" w:hAnsi="Times New Roman" w:cs="Times New Roman"/>
                <w:sz w:val="24"/>
                <w:szCs w:val="24"/>
              </w:rPr>
              <w:t>Piberčnik</w:t>
            </w:r>
            <w:proofErr w:type="spellEnd"/>
            <w:r w:rsidRPr="00353628">
              <w:rPr>
                <w:rFonts w:ascii="Times New Roman" w:hAnsi="Times New Roman" w:cs="Times New Roman"/>
                <w:sz w:val="24"/>
                <w:szCs w:val="24"/>
              </w:rPr>
              <w:t>, na regionalni cesti) – Gasilski dom Žerovinci</w:t>
            </w:r>
            <w:r>
              <w:rPr>
                <w:rFonts w:ascii="Times New Roman" w:hAnsi="Times New Roman" w:cs="Times New Roman"/>
                <w:sz w:val="24"/>
                <w:szCs w:val="24"/>
              </w:rPr>
              <w:t xml:space="preserve"> – Hujbar 1</w:t>
            </w:r>
            <w:r w:rsidRPr="00353628">
              <w:rPr>
                <w:rFonts w:ascii="Times New Roman" w:hAnsi="Times New Roman" w:cs="Times New Roman"/>
                <w:sz w:val="24"/>
                <w:szCs w:val="24"/>
              </w:rPr>
              <w:t xml:space="preserve"> – OŠ Ivanjkovci</w:t>
            </w:r>
          </w:p>
        </w:tc>
        <w:tc>
          <w:tcPr>
            <w:tcW w:w="993" w:type="dxa"/>
            <w:shd w:val="clear" w:color="auto" w:fill="FFC000"/>
            <w:noWrap/>
            <w:vAlign w:val="center"/>
          </w:tcPr>
          <w:p w:rsidR="00A87817" w:rsidRPr="00353628" w:rsidRDefault="00A87817" w:rsidP="00CF22C4">
            <w:pPr>
              <w:jc w:val="center"/>
              <w:rPr>
                <w:rFonts w:ascii="Times New Roman" w:hAnsi="Times New Roman" w:cs="Times New Roman"/>
                <w:sz w:val="24"/>
                <w:szCs w:val="24"/>
              </w:rPr>
            </w:pPr>
            <w:r w:rsidRPr="00353628">
              <w:rPr>
                <w:rFonts w:ascii="Times New Roman" w:hAnsi="Times New Roman" w:cs="Times New Roman"/>
                <w:sz w:val="24"/>
                <w:szCs w:val="24"/>
              </w:rPr>
              <w:t>7</w:t>
            </w:r>
            <w:r w:rsidRPr="00353628">
              <w:rPr>
                <w:rFonts w:ascii="Times New Roman" w:hAnsi="Times New Roman" w:cs="Times New Roman"/>
                <w:sz w:val="24"/>
                <w:szCs w:val="24"/>
                <w:vertAlign w:val="superscript"/>
              </w:rPr>
              <w:t>20</w:t>
            </w:r>
          </w:p>
        </w:tc>
        <w:tc>
          <w:tcPr>
            <w:tcW w:w="992" w:type="dxa"/>
            <w:shd w:val="clear" w:color="auto" w:fill="FFC000"/>
            <w:noWrap/>
            <w:vAlign w:val="center"/>
          </w:tcPr>
          <w:p w:rsidR="00A87817" w:rsidRPr="00353628" w:rsidRDefault="00A87817" w:rsidP="00CF22C4">
            <w:pPr>
              <w:jc w:val="center"/>
              <w:rPr>
                <w:rFonts w:ascii="Times New Roman" w:hAnsi="Times New Roman" w:cs="Times New Roman"/>
                <w:sz w:val="24"/>
                <w:szCs w:val="24"/>
              </w:rPr>
            </w:pPr>
            <w:r w:rsidRPr="00353628">
              <w:rPr>
                <w:rFonts w:ascii="Times New Roman" w:hAnsi="Times New Roman" w:cs="Times New Roman"/>
                <w:sz w:val="24"/>
                <w:szCs w:val="24"/>
              </w:rPr>
              <w:t xml:space="preserve"> 12</w:t>
            </w:r>
            <w:r w:rsidRPr="00353628">
              <w:rPr>
                <w:rFonts w:ascii="Times New Roman" w:hAnsi="Times New Roman" w:cs="Times New Roman"/>
                <w:sz w:val="24"/>
                <w:szCs w:val="24"/>
                <w:vertAlign w:val="superscript"/>
              </w:rPr>
              <w:t>40</w:t>
            </w:r>
            <w:r w:rsidRPr="00353628">
              <w:rPr>
                <w:rFonts w:ascii="Times New Roman" w:hAnsi="Times New Roman" w:cs="Times New Roman"/>
                <w:sz w:val="24"/>
                <w:szCs w:val="24"/>
              </w:rPr>
              <w:br/>
              <w:t>14</w:t>
            </w:r>
            <w:r w:rsidRPr="00353628">
              <w:rPr>
                <w:rFonts w:ascii="Times New Roman" w:hAnsi="Times New Roman" w:cs="Times New Roman"/>
                <w:sz w:val="24"/>
                <w:szCs w:val="24"/>
                <w:vertAlign w:val="superscript"/>
              </w:rPr>
              <w:t>40</w:t>
            </w:r>
          </w:p>
        </w:tc>
        <w:tc>
          <w:tcPr>
            <w:tcW w:w="709" w:type="dxa"/>
            <w:shd w:val="clear" w:color="auto" w:fill="FFC000"/>
            <w:vAlign w:val="center"/>
          </w:tcPr>
          <w:p w:rsidR="00A87817" w:rsidRPr="00353628" w:rsidRDefault="00A87817" w:rsidP="00CF22C4">
            <w:pPr>
              <w:jc w:val="right"/>
              <w:rPr>
                <w:rFonts w:ascii="Times New Roman" w:hAnsi="Times New Roman" w:cs="Times New Roman"/>
                <w:sz w:val="24"/>
                <w:szCs w:val="24"/>
              </w:rPr>
            </w:pPr>
            <w:r>
              <w:rPr>
                <w:rFonts w:ascii="Times New Roman" w:hAnsi="Times New Roman" w:cs="Times New Roman"/>
                <w:sz w:val="24"/>
                <w:szCs w:val="24"/>
              </w:rPr>
              <w:t>12,1</w:t>
            </w:r>
          </w:p>
        </w:tc>
        <w:tc>
          <w:tcPr>
            <w:tcW w:w="1275" w:type="dxa"/>
            <w:shd w:val="clear" w:color="auto" w:fill="FFC000"/>
            <w:noWrap/>
            <w:vAlign w:val="center"/>
          </w:tcPr>
          <w:p w:rsidR="00A87817" w:rsidRPr="00353628" w:rsidRDefault="00A87817" w:rsidP="00CF22C4">
            <w:pPr>
              <w:jc w:val="right"/>
              <w:rPr>
                <w:rFonts w:ascii="Times New Roman" w:hAnsi="Times New Roman" w:cs="Times New Roman"/>
                <w:b/>
                <w:bCs/>
                <w:sz w:val="24"/>
                <w:szCs w:val="24"/>
              </w:rPr>
            </w:pPr>
            <w:r w:rsidRPr="00353628">
              <w:rPr>
                <w:rFonts w:ascii="Times New Roman" w:hAnsi="Times New Roman" w:cs="Times New Roman"/>
                <w:b/>
                <w:bCs/>
                <w:sz w:val="24"/>
                <w:szCs w:val="24"/>
              </w:rPr>
              <w:t>1</w:t>
            </w:r>
            <w:r>
              <w:rPr>
                <w:rFonts w:ascii="Times New Roman" w:hAnsi="Times New Roman" w:cs="Times New Roman"/>
                <w:b/>
                <w:bCs/>
                <w:sz w:val="24"/>
                <w:szCs w:val="24"/>
              </w:rPr>
              <w:t>7</w:t>
            </w:r>
          </w:p>
        </w:tc>
        <w:tc>
          <w:tcPr>
            <w:tcW w:w="1418" w:type="dxa"/>
            <w:shd w:val="clear" w:color="auto" w:fill="FFC000"/>
            <w:vAlign w:val="center"/>
          </w:tcPr>
          <w:p w:rsidR="00A87817" w:rsidRPr="00353628" w:rsidRDefault="00A87817" w:rsidP="00CF22C4">
            <w:pPr>
              <w:jc w:val="right"/>
              <w:rPr>
                <w:rFonts w:ascii="Times New Roman" w:hAnsi="Times New Roman" w:cs="Times New Roman"/>
                <w:sz w:val="24"/>
                <w:szCs w:val="24"/>
              </w:rPr>
            </w:pPr>
            <w:r>
              <w:rPr>
                <w:rFonts w:ascii="Times New Roman" w:hAnsi="Times New Roman" w:cs="Times New Roman"/>
                <w:sz w:val="24"/>
                <w:szCs w:val="24"/>
              </w:rPr>
              <w:t>190</w:t>
            </w:r>
          </w:p>
        </w:tc>
        <w:tc>
          <w:tcPr>
            <w:tcW w:w="1401" w:type="dxa"/>
            <w:vAlign w:val="center"/>
          </w:tcPr>
          <w:p w:rsidR="00A87817" w:rsidRPr="001343E3" w:rsidRDefault="00A87817" w:rsidP="00CF22C4">
            <w:pPr>
              <w:jc w:val="right"/>
              <w:rPr>
                <w:rFonts w:ascii="Times New Roman" w:hAnsi="Times New Roman" w:cs="Times New Roman"/>
                <w:b/>
                <w:bCs/>
                <w:sz w:val="24"/>
                <w:szCs w:val="24"/>
              </w:rPr>
            </w:pPr>
          </w:p>
        </w:tc>
        <w:tc>
          <w:tcPr>
            <w:tcW w:w="1150" w:type="dxa"/>
            <w:vAlign w:val="center"/>
          </w:tcPr>
          <w:p w:rsidR="00A87817" w:rsidRPr="001343E3" w:rsidRDefault="00A87817" w:rsidP="00CF22C4">
            <w:pPr>
              <w:jc w:val="center"/>
              <w:rPr>
                <w:rFonts w:ascii="Times New Roman" w:hAnsi="Times New Roman" w:cs="Times New Roman"/>
                <w:sz w:val="24"/>
                <w:szCs w:val="24"/>
              </w:rPr>
            </w:pPr>
          </w:p>
        </w:tc>
      </w:tr>
      <w:tr w:rsidR="00A87817" w:rsidRPr="00353628" w:rsidTr="00CF22C4">
        <w:trPr>
          <w:trHeight w:val="780"/>
        </w:trPr>
        <w:tc>
          <w:tcPr>
            <w:tcW w:w="5610" w:type="dxa"/>
            <w:shd w:val="clear" w:color="auto" w:fill="FFC000"/>
            <w:noWrap/>
            <w:vAlign w:val="center"/>
          </w:tcPr>
          <w:p w:rsidR="00A87817" w:rsidRPr="00353628" w:rsidRDefault="00A87817" w:rsidP="00CF22C4">
            <w:pPr>
              <w:rPr>
                <w:rFonts w:ascii="Times New Roman" w:hAnsi="Times New Roman" w:cs="Times New Roman"/>
                <w:sz w:val="24"/>
                <w:szCs w:val="24"/>
              </w:rPr>
            </w:pPr>
            <w:r w:rsidRPr="00353628">
              <w:rPr>
                <w:rFonts w:ascii="Times New Roman" w:hAnsi="Times New Roman" w:cs="Times New Roman"/>
                <w:sz w:val="24"/>
                <w:szCs w:val="24"/>
              </w:rPr>
              <w:t xml:space="preserve">OŠ Ivanjkovci – Mihalovci (križišče na regionalni cesti na Jeruzalem; leseni sod) obrne – Veličane (križišče za Taverno) </w:t>
            </w:r>
            <w:r>
              <w:rPr>
                <w:rFonts w:ascii="Times New Roman" w:hAnsi="Times New Roman" w:cs="Times New Roman"/>
                <w:sz w:val="24"/>
                <w:szCs w:val="24"/>
              </w:rPr>
              <w:t xml:space="preserve">– K kozolec pri teti Marti </w:t>
            </w:r>
            <w:r w:rsidRPr="00353628">
              <w:rPr>
                <w:rFonts w:ascii="Times New Roman" w:hAnsi="Times New Roman" w:cs="Times New Roman"/>
                <w:sz w:val="24"/>
                <w:szCs w:val="24"/>
              </w:rPr>
              <w:t>– Križišče za Plešivica 31, 32 a, 34 –</w:t>
            </w:r>
            <w:r>
              <w:rPr>
                <w:rFonts w:ascii="Times New Roman" w:hAnsi="Times New Roman" w:cs="Times New Roman"/>
                <w:sz w:val="24"/>
                <w:szCs w:val="24"/>
              </w:rPr>
              <w:t xml:space="preserve"> parkirišče pod cerkvijo Trstenik - </w:t>
            </w:r>
            <w:r w:rsidRPr="00353628">
              <w:rPr>
                <w:rFonts w:ascii="Times New Roman" w:hAnsi="Times New Roman" w:cs="Times New Roman"/>
                <w:sz w:val="24"/>
                <w:szCs w:val="24"/>
              </w:rPr>
              <w:t>Svetinje (Munda) – Pavlovski vrh (Puklavec) – Pavlovski vrh (</w:t>
            </w:r>
            <w:proofErr w:type="spellStart"/>
            <w:r w:rsidRPr="00353628">
              <w:rPr>
                <w:rFonts w:ascii="Times New Roman" w:hAnsi="Times New Roman" w:cs="Times New Roman"/>
                <w:sz w:val="24"/>
                <w:szCs w:val="24"/>
              </w:rPr>
              <w:t>Vamberger</w:t>
            </w:r>
            <w:proofErr w:type="spellEnd"/>
            <w:r w:rsidRPr="00353628">
              <w:rPr>
                <w:rFonts w:ascii="Times New Roman" w:hAnsi="Times New Roman" w:cs="Times New Roman"/>
                <w:sz w:val="24"/>
                <w:szCs w:val="24"/>
              </w:rPr>
              <w:t>-Kosec) – Pavlovski vrh (</w:t>
            </w:r>
            <w:proofErr w:type="spellStart"/>
            <w:r w:rsidRPr="00353628">
              <w:rPr>
                <w:rFonts w:ascii="Times New Roman" w:hAnsi="Times New Roman" w:cs="Times New Roman"/>
                <w:sz w:val="24"/>
                <w:szCs w:val="24"/>
              </w:rPr>
              <w:t>Žinko</w:t>
            </w:r>
            <w:proofErr w:type="spellEnd"/>
            <w:r w:rsidRPr="00353628">
              <w:rPr>
                <w:rFonts w:ascii="Times New Roman" w:hAnsi="Times New Roman" w:cs="Times New Roman"/>
                <w:sz w:val="24"/>
                <w:szCs w:val="24"/>
              </w:rPr>
              <w:t xml:space="preserve"> pri križu) – Pavlovski vrh sadovnjak (Žličar) –  </w:t>
            </w:r>
            <w:r>
              <w:rPr>
                <w:rFonts w:ascii="Times New Roman" w:hAnsi="Times New Roman" w:cs="Times New Roman"/>
                <w:sz w:val="24"/>
                <w:szCs w:val="24"/>
              </w:rPr>
              <w:t xml:space="preserve">Mihalovci AP - </w:t>
            </w:r>
            <w:r w:rsidRPr="00353628">
              <w:rPr>
                <w:rFonts w:ascii="Times New Roman" w:hAnsi="Times New Roman" w:cs="Times New Roman"/>
                <w:sz w:val="24"/>
                <w:szCs w:val="24"/>
              </w:rPr>
              <w:t xml:space="preserve">Mihalovci </w:t>
            </w:r>
            <w:proofErr w:type="spellStart"/>
            <w:r w:rsidRPr="00353628">
              <w:rPr>
                <w:rFonts w:ascii="Times New Roman" w:hAnsi="Times New Roman" w:cs="Times New Roman"/>
                <w:sz w:val="24"/>
                <w:szCs w:val="24"/>
              </w:rPr>
              <w:t>Bogša</w:t>
            </w:r>
            <w:proofErr w:type="spellEnd"/>
            <w:r w:rsidRPr="00353628">
              <w:rPr>
                <w:rFonts w:ascii="Times New Roman" w:hAnsi="Times New Roman" w:cs="Times New Roman"/>
                <w:sz w:val="24"/>
                <w:szCs w:val="24"/>
              </w:rPr>
              <w:t xml:space="preserve"> - OŠ Ivanjkovci</w:t>
            </w:r>
          </w:p>
        </w:tc>
        <w:tc>
          <w:tcPr>
            <w:tcW w:w="993" w:type="dxa"/>
            <w:shd w:val="clear" w:color="auto" w:fill="FFC000"/>
            <w:noWrap/>
            <w:vAlign w:val="center"/>
          </w:tcPr>
          <w:p w:rsidR="00A87817" w:rsidRPr="00353628" w:rsidRDefault="00A87817" w:rsidP="00CF22C4">
            <w:pPr>
              <w:jc w:val="center"/>
              <w:rPr>
                <w:rFonts w:ascii="Times New Roman" w:hAnsi="Times New Roman" w:cs="Times New Roman"/>
                <w:sz w:val="24"/>
                <w:szCs w:val="24"/>
              </w:rPr>
            </w:pPr>
            <w:r w:rsidRPr="00353628">
              <w:rPr>
                <w:rFonts w:ascii="Times New Roman" w:hAnsi="Times New Roman" w:cs="Times New Roman"/>
                <w:sz w:val="24"/>
                <w:szCs w:val="24"/>
              </w:rPr>
              <w:t>6</w:t>
            </w:r>
            <w:r w:rsidRPr="00353628">
              <w:rPr>
                <w:rFonts w:ascii="Times New Roman" w:hAnsi="Times New Roman" w:cs="Times New Roman"/>
                <w:sz w:val="24"/>
                <w:szCs w:val="24"/>
                <w:vertAlign w:val="superscript"/>
              </w:rPr>
              <w:t>50</w:t>
            </w:r>
          </w:p>
        </w:tc>
        <w:tc>
          <w:tcPr>
            <w:tcW w:w="992" w:type="dxa"/>
            <w:shd w:val="clear" w:color="auto" w:fill="FFC000"/>
            <w:noWrap/>
            <w:vAlign w:val="center"/>
          </w:tcPr>
          <w:p w:rsidR="00A87817" w:rsidRPr="00353628" w:rsidRDefault="00A87817" w:rsidP="00CF22C4">
            <w:pPr>
              <w:jc w:val="center"/>
              <w:rPr>
                <w:rFonts w:ascii="Times New Roman" w:hAnsi="Times New Roman" w:cs="Times New Roman"/>
                <w:sz w:val="24"/>
                <w:szCs w:val="24"/>
              </w:rPr>
            </w:pPr>
            <w:r w:rsidRPr="00353628">
              <w:rPr>
                <w:rFonts w:ascii="Times New Roman" w:hAnsi="Times New Roman" w:cs="Times New Roman"/>
                <w:sz w:val="24"/>
                <w:szCs w:val="24"/>
              </w:rPr>
              <w:t>13</w:t>
            </w:r>
            <w:r w:rsidRPr="00353628">
              <w:rPr>
                <w:rFonts w:ascii="Times New Roman" w:hAnsi="Times New Roman" w:cs="Times New Roman"/>
                <w:sz w:val="24"/>
                <w:szCs w:val="24"/>
                <w:vertAlign w:val="superscript"/>
              </w:rPr>
              <w:t>25</w:t>
            </w:r>
            <w:r w:rsidRPr="00353628">
              <w:rPr>
                <w:rFonts w:ascii="Times New Roman" w:hAnsi="Times New Roman" w:cs="Times New Roman"/>
                <w:sz w:val="24"/>
                <w:szCs w:val="24"/>
              </w:rPr>
              <w:br/>
              <w:t>15</w:t>
            </w:r>
            <w:r w:rsidRPr="00353628">
              <w:rPr>
                <w:rFonts w:ascii="Times New Roman" w:hAnsi="Times New Roman" w:cs="Times New Roman"/>
                <w:sz w:val="24"/>
                <w:szCs w:val="24"/>
                <w:vertAlign w:val="superscript"/>
              </w:rPr>
              <w:t>00</w:t>
            </w:r>
          </w:p>
        </w:tc>
        <w:tc>
          <w:tcPr>
            <w:tcW w:w="709" w:type="dxa"/>
            <w:shd w:val="clear" w:color="auto" w:fill="FFC000"/>
            <w:vAlign w:val="center"/>
          </w:tcPr>
          <w:p w:rsidR="00A87817" w:rsidRPr="00353628" w:rsidRDefault="00A87817" w:rsidP="00CF22C4">
            <w:pPr>
              <w:jc w:val="right"/>
              <w:rPr>
                <w:rFonts w:ascii="Times New Roman" w:hAnsi="Times New Roman" w:cs="Times New Roman"/>
                <w:sz w:val="24"/>
                <w:szCs w:val="24"/>
              </w:rPr>
            </w:pPr>
            <w:r w:rsidRPr="00353628">
              <w:rPr>
                <w:rFonts w:ascii="Times New Roman" w:hAnsi="Times New Roman" w:cs="Times New Roman"/>
                <w:sz w:val="24"/>
                <w:szCs w:val="24"/>
              </w:rPr>
              <w:t>19,15</w:t>
            </w:r>
          </w:p>
        </w:tc>
        <w:tc>
          <w:tcPr>
            <w:tcW w:w="1275" w:type="dxa"/>
            <w:shd w:val="clear" w:color="auto" w:fill="FFC000"/>
            <w:noWrap/>
            <w:vAlign w:val="center"/>
          </w:tcPr>
          <w:p w:rsidR="00A87817" w:rsidRPr="00353628" w:rsidRDefault="00A87817" w:rsidP="00CF22C4">
            <w:pPr>
              <w:jc w:val="right"/>
              <w:rPr>
                <w:rFonts w:ascii="Times New Roman" w:hAnsi="Times New Roman" w:cs="Times New Roman"/>
                <w:b/>
                <w:bCs/>
                <w:sz w:val="24"/>
                <w:szCs w:val="24"/>
              </w:rPr>
            </w:pPr>
            <w:r>
              <w:rPr>
                <w:rFonts w:ascii="Times New Roman" w:hAnsi="Times New Roman" w:cs="Times New Roman"/>
                <w:b/>
                <w:bCs/>
                <w:sz w:val="24"/>
                <w:szCs w:val="24"/>
              </w:rPr>
              <w:t>26</w:t>
            </w:r>
          </w:p>
        </w:tc>
        <w:tc>
          <w:tcPr>
            <w:tcW w:w="1418" w:type="dxa"/>
            <w:shd w:val="clear" w:color="auto" w:fill="FFC000"/>
            <w:vAlign w:val="center"/>
          </w:tcPr>
          <w:p w:rsidR="00A87817" w:rsidRPr="00353628" w:rsidRDefault="00A87817" w:rsidP="00CF22C4">
            <w:pPr>
              <w:jc w:val="right"/>
              <w:rPr>
                <w:rFonts w:ascii="Times New Roman" w:hAnsi="Times New Roman" w:cs="Times New Roman"/>
                <w:sz w:val="24"/>
                <w:szCs w:val="24"/>
              </w:rPr>
            </w:pPr>
            <w:r>
              <w:rPr>
                <w:rFonts w:ascii="Times New Roman" w:hAnsi="Times New Roman" w:cs="Times New Roman"/>
                <w:sz w:val="24"/>
                <w:szCs w:val="24"/>
              </w:rPr>
              <w:t>190</w:t>
            </w:r>
          </w:p>
        </w:tc>
        <w:tc>
          <w:tcPr>
            <w:tcW w:w="1401" w:type="dxa"/>
            <w:vAlign w:val="center"/>
          </w:tcPr>
          <w:p w:rsidR="00A87817" w:rsidRPr="001343E3" w:rsidRDefault="00A87817" w:rsidP="00CF22C4">
            <w:pPr>
              <w:jc w:val="right"/>
              <w:rPr>
                <w:rFonts w:ascii="Times New Roman" w:hAnsi="Times New Roman" w:cs="Times New Roman"/>
                <w:b/>
                <w:bCs/>
                <w:sz w:val="24"/>
                <w:szCs w:val="24"/>
              </w:rPr>
            </w:pPr>
          </w:p>
        </w:tc>
        <w:tc>
          <w:tcPr>
            <w:tcW w:w="1150" w:type="dxa"/>
            <w:vAlign w:val="center"/>
          </w:tcPr>
          <w:p w:rsidR="00A87817" w:rsidRPr="001343E3" w:rsidRDefault="00A87817" w:rsidP="00CF22C4">
            <w:pPr>
              <w:jc w:val="right"/>
              <w:rPr>
                <w:rFonts w:ascii="Times New Roman" w:hAnsi="Times New Roman" w:cs="Times New Roman"/>
                <w:sz w:val="24"/>
                <w:szCs w:val="24"/>
              </w:rPr>
            </w:pPr>
          </w:p>
        </w:tc>
      </w:tr>
      <w:tr w:rsidR="00A87817" w:rsidRPr="00353628" w:rsidTr="00CF22C4">
        <w:trPr>
          <w:trHeight w:val="780"/>
        </w:trPr>
        <w:tc>
          <w:tcPr>
            <w:tcW w:w="5610" w:type="dxa"/>
            <w:shd w:val="clear" w:color="auto" w:fill="FFC000"/>
            <w:noWrap/>
            <w:vAlign w:val="center"/>
          </w:tcPr>
          <w:p w:rsidR="00A87817" w:rsidRPr="00353628" w:rsidRDefault="00A87817" w:rsidP="00CF22C4">
            <w:pPr>
              <w:rPr>
                <w:rFonts w:ascii="Times New Roman" w:hAnsi="Times New Roman" w:cs="Times New Roman"/>
                <w:sz w:val="24"/>
                <w:szCs w:val="24"/>
              </w:rPr>
            </w:pPr>
          </w:p>
        </w:tc>
        <w:tc>
          <w:tcPr>
            <w:tcW w:w="993" w:type="dxa"/>
            <w:shd w:val="clear" w:color="auto" w:fill="FFC000"/>
            <w:noWrap/>
            <w:vAlign w:val="center"/>
          </w:tcPr>
          <w:p w:rsidR="00A87817" w:rsidRPr="00353628" w:rsidRDefault="00A87817" w:rsidP="00CF22C4">
            <w:pPr>
              <w:jc w:val="center"/>
              <w:rPr>
                <w:rFonts w:ascii="Times New Roman" w:hAnsi="Times New Roman" w:cs="Times New Roman"/>
                <w:sz w:val="24"/>
                <w:szCs w:val="24"/>
              </w:rPr>
            </w:pPr>
          </w:p>
        </w:tc>
        <w:tc>
          <w:tcPr>
            <w:tcW w:w="992" w:type="dxa"/>
            <w:shd w:val="clear" w:color="auto" w:fill="FFC000"/>
            <w:noWrap/>
            <w:vAlign w:val="center"/>
          </w:tcPr>
          <w:p w:rsidR="00A87817" w:rsidRPr="00353628" w:rsidRDefault="00A87817" w:rsidP="00CF22C4">
            <w:pPr>
              <w:jc w:val="center"/>
              <w:rPr>
                <w:rFonts w:ascii="Times New Roman" w:hAnsi="Times New Roman" w:cs="Times New Roman"/>
                <w:sz w:val="24"/>
                <w:szCs w:val="24"/>
              </w:rPr>
            </w:pPr>
          </w:p>
        </w:tc>
        <w:tc>
          <w:tcPr>
            <w:tcW w:w="709" w:type="dxa"/>
            <w:shd w:val="clear" w:color="auto" w:fill="FFC000"/>
            <w:vAlign w:val="center"/>
          </w:tcPr>
          <w:p w:rsidR="00A87817" w:rsidRPr="00353628" w:rsidRDefault="00A87817" w:rsidP="00CF22C4">
            <w:pPr>
              <w:jc w:val="right"/>
              <w:rPr>
                <w:rFonts w:ascii="Times New Roman" w:hAnsi="Times New Roman" w:cs="Times New Roman"/>
                <w:sz w:val="24"/>
                <w:szCs w:val="24"/>
              </w:rPr>
            </w:pPr>
          </w:p>
        </w:tc>
        <w:tc>
          <w:tcPr>
            <w:tcW w:w="1275" w:type="dxa"/>
            <w:shd w:val="clear" w:color="auto" w:fill="FFC000"/>
            <w:noWrap/>
            <w:vAlign w:val="center"/>
          </w:tcPr>
          <w:p w:rsidR="00A87817" w:rsidRDefault="00A87817" w:rsidP="00CF22C4">
            <w:pPr>
              <w:jc w:val="right"/>
              <w:rPr>
                <w:rFonts w:ascii="Times New Roman" w:hAnsi="Times New Roman" w:cs="Times New Roman"/>
                <w:b/>
                <w:bCs/>
                <w:sz w:val="24"/>
                <w:szCs w:val="24"/>
              </w:rPr>
            </w:pPr>
          </w:p>
        </w:tc>
        <w:tc>
          <w:tcPr>
            <w:tcW w:w="1418" w:type="dxa"/>
            <w:shd w:val="clear" w:color="auto" w:fill="FFC000"/>
            <w:vAlign w:val="center"/>
          </w:tcPr>
          <w:p w:rsidR="00A87817" w:rsidRDefault="00A87817" w:rsidP="00CF22C4">
            <w:pPr>
              <w:jc w:val="right"/>
              <w:rPr>
                <w:rFonts w:ascii="Times New Roman" w:hAnsi="Times New Roman" w:cs="Times New Roman"/>
                <w:sz w:val="24"/>
                <w:szCs w:val="24"/>
              </w:rPr>
            </w:pPr>
            <w:r>
              <w:rPr>
                <w:rFonts w:ascii="Times New Roman" w:hAnsi="Times New Roman" w:cs="Times New Roman"/>
                <w:sz w:val="24"/>
                <w:szCs w:val="24"/>
              </w:rPr>
              <w:t>Skupaj:</w:t>
            </w:r>
          </w:p>
        </w:tc>
        <w:tc>
          <w:tcPr>
            <w:tcW w:w="1401" w:type="dxa"/>
            <w:vAlign w:val="center"/>
          </w:tcPr>
          <w:p w:rsidR="00A87817" w:rsidRPr="001343E3" w:rsidRDefault="00A87817" w:rsidP="00CF22C4">
            <w:pPr>
              <w:jc w:val="right"/>
              <w:rPr>
                <w:rFonts w:ascii="Times New Roman" w:hAnsi="Times New Roman" w:cs="Times New Roman"/>
                <w:b/>
                <w:bCs/>
                <w:sz w:val="24"/>
                <w:szCs w:val="24"/>
              </w:rPr>
            </w:pPr>
          </w:p>
        </w:tc>
        <w:tc>
          <w:tcPr>
            <w:tcW w:w="1150" w:type="dxa"/>
            <w:vAlign w:val="center"/>
          </w:tcPr>
          <w:p w:rsidR="00A87817" w:rsidRPr="001343E3" w:rsidRDefault="00A87817" w:rsidP="00CF22C4">
            <w:pPr>
              <w:jc w:val="right"/>
              <w:rPr>
                <w:rFonts w:ascii="Times New Roman" w:hAnsi="Times New Roman" w:cs="Times New Roman"/>
                <w:sz w:val="24"/>
                <w:szCs w:val="24"/>
              </w:rPr>
            </w:pPr>
          </w:p>
        </w:tc>
      </w:tr>
    </w:tbl>
    <w:p w:rsidR="00A87817" w:rsidRDefault="00A87817" w:rsidP="00A87817"/>
    <w:p w:rsidR="00A87817" w:rsidRDefault="00A87817" w:rsidP="00A87817">
      <w:pPr>
        <w:jc w:val="right"/>
      </w:pPr>
      <w:r w:rsidRPr="008C021D">
        <w:rPr>
          <w:rFonts w:ascii="Arial" w:hAnsi="Arial" w:cs="Arial"/>
          <w:b/>
          <w:bCs/>
        </w:rPr>
        <w:t xml:space="preserve">Skupaj vrednost z </w:t>
      </w:r>
      <w:r>
        <w:rPr>
          <w:rFonts w:ascii="Arial" w:hAnsi="Arial" w:cs="Arial"/>
          <w:b/>
          <w:bCs/>
        </w:rPr>
        <w:t>DDV : ______________________</w:t>
      </w:r>
    </w:p>
    <w:tbl>
      <w:tblPr>
        <w:tblW w:w="13548"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CellMar>
          <w:left w:w="70" w:type="dxa"/>
          <w:right w:w="70" w:type="dxa"/>
        </w:tblCellMar>
        <w:tblLook w:val="04A0" w:firstRow="1" w:lastRow="0" w:firstColumn="1" w:lastColumn="0" w:noHBand="0" w:noVBand="1"/>
      </w:tblPr>
      <w:tblGrid>
        <w:gridCol w:w="3201"/>
        <w:gridCol w:w="977"/>
        <w:gridCol w:w="977"/>
        <w:gridCol w:w="907"/>
        <w:gridCol w:w="1373"/>
        <w:gridCol w:w="2995"/>
        <w:gridCol w:w="1701"/>
        <w:gridCol w:w="1417"/>
      </w:tblGrid>
      <w:tr w:rsidR="00A87817" w:rsidRPr="001343E3" w:rsidTr="00CF22C4">
        <w:trPr>
          <w:gridAfter w:val="2"/>
          <w:wAfter w:w="3118" w:type="dxa"/>
          <w:trHeight w:val="780"/>
        </w:trPr>
        <w:tc>
          <w:tcPr>
            <w:tcW w:w="10430" w:type="dxa"/>
            <w:gridSpan w:val="6"/>
            <w:shd w:val="clear" w:color="auto" w:fill="FFC000"/>
            <w:noWrap/>
            <w:vAlign w:val="bottom"/>
          </w:tcPr>
          <w:p w:rsidR="00A87817" w:rsidRPr="001343E3" w:rsidRDefault="00A87817" w:rsidP="00CF22C4">
            <w:pPr>
              <w:jc w:val="center"/>
              <w:rPr>
                <w:rFonts w:ascii="Times New Roman" w:hAnsi="Times New Roman" w:cs="Times New Roman"/>
                <w:b/>
                <w:bCs/>
                <w:sz w:val="24"/>
                <w:szCs w:val="24"/>
              </w:rPr>
            </w:pPr>
            <w:r>
              <w:rPr>
                <w:rFonts w:ascii="Times New Roman" w:hAnsi="Times New Roman" w:cs="Times New Roman"/>
                <w:b/>
                <w:bCs/>
                <w:sz w:val="24"/>
                <w:szCs w:val="24"/>
              </w:rPr>
              <w:lastRenderedPageBreak/>
              <w:t>SKLOP 4</w:t>
            </w:r>
          </w:p>
        </w:tc>
      </w:tr>
      <w:tr w:rsidR="00A87817" w:rsidRPr="001343E3" w:rsidTr="00CF22C4">
        <w:trPr>
          <w:gridAfter w:val="2"/>
          <w:wAfter w:w="3118" w:type="dxa"/>
          <w:trHeight w:val="780"/>
        </w:trPr>
        <w:tc>
          <w:tcPr>
            <w:tcW w:w="10430" w:type="dxa"/>
            <w:gridSpan w:val="6"/>
            <w:shd w:val="clear" w:color="auto" w:fill="FFC000"/>
            <w:noWrap/>
            <w:vAlign w:val="bottom"/>
          </w:tcPr>
          <w:p w:rsidR="00A87817" w:rsidRPr="001343E3" w:rsidRDefault="00A87817" w:rsidP="00CF22C4">
            <w:pPr>
              <w:rPr>
                <w:rFonts w:ascii="Times New Roman" w:hAnsi="Times New Roman" w:cs="Times New Roman"/>
                <w:b/>
                <w:bCs/>
                <w:sz w:val="24"/>
                <w:szCs w:val="24"/>
              </w:rPr>
            </w:pPr>
            <w:r w:rsidRPr="00353628">
              <w:rPr>
                <w:rFonts w:ascii="Times New Roman" w:hAnsi="Times New Roman" w:cs="Times New Roman"/>
                <w:b/>
                <w:bCs/>
                <w:sz w:val="24"/>
                <w:szCs w:val="24"/>
              </w:rPr>
              <w:t>OSNOVNA ŠOLA VELIKA NEDELJA – podružnica Podgorci in centralna šola Velika Nedelja</w:t>
            </w:r>
          </w:p>
        </w:tc>
      </w:tr>
      <w:tr w:rsidR="00A87817" w:rsidRPr="001343E3" w:rsidTr="00CF22C4">
        <w:trPr>
          <w:trHeight w:val="780"/>
        </w:trPr>
        <w:tc>
          <w:tcPr>
            <w:tcW w:w="3201" w:type="dxa"/>
            <w:shd w:val="clear" w:color="auto" w:fill="FFC000"/>
            <w:noWrap/>
            <w:vAlign w:val="bottom"/>
            <w:hideMark/>
          </w:tcPr>
          <w:p w:rsidR="00A87817" w:rsidRPr="001343E3" w:rsidRDefault="00A87817" w:rsidP="00CF22C4">
            <w:pPr>
              <w:rPr>
                <w:rFonts w:ascii="Times New Roman" w:hAnsi="Times New Roman" w:cs="Times New Roman"/>
                <w:b/>
                <w:bCs/>
                <w:sz w:val="24"/>
                <w:szCs w:val="24"/>
              </w:rPr>
            </w:pPr>
            <w:r w:rsidRPr="001343E3">
              <w:rPr>
                <w:rFonts w:ascii="Times New Roman" w:hAnsi="Times New Roman" w:cs="Times New Roman"/>
                <w:b/>
                <w:bCs/>
                <w:sz w:val="24"/>
                <w:szCs w:val="24"/>
              </w:rPr>
              <w:t>RELACIJA</w:t>
            </w:r>
          </w:p>
        </w:tc>
        <w:tc>
          <w:tcPr>
            <w:tcW w:w="977" w:type="dxa"/>
            <w:shd w:val="clear" w:color="auto" w:fill="FFC000"/>
            <w:noWrap/>
            <w:vAlign w:val="bottom"/>
            <w:hideMark/>
          </w:tcPr>
          <w:p w:rsidR="00A87817" w:rsidRPr="001343E3" w:rsidRDefault="00A87817" w:rsidP="00CF22C4">
            <w:pPr>
              <w:rPr>
                <w:rFonts w:ascii="Times New Roman" w:hAnsi="Times New Roman" w:cs="Times New Roman"/>
                <w:b/>
                <w:bCs/>
                <w:sz w:val="24"/>
                <w:szCs w:val="24"/>
              </w:rPr>
            </w:pPr>
            <w:r w:rsidRPr="001343E3">
              <w:rPr>
                <w:rFonts w:ascii="Times New Roman" w:hAnsi="Times New Roman" w:cs="Times New Roman"/>
                <w:b/>
                <w:bCs/>
                <w:sz w:val="24"/>
                <w:szCs w:val="24"/>
              </w:rPr>
              <w:t>Prihod</w:t>
            </w:r>
          </w:p>
          <w:p w:rsidR="00A87817" w:rsidRPr="001343E3" w:rsidRDefault="00A87817" w:rsidP="00CF22C4">
            <w:pPr>
              <w:rPr>
                <w:rFonts w:ascii="Times New Roman" w:hAnsi="Times New Roman" w:cs="Times New Roman"/>
                <w:b/>
                <w:bCs/>
                <w:sz w:val="24"/>
                <w:szCs w:val="24"/>
              </w:rPr>
            </w:pPr>
            <w:r w:rsidRPr="001343E3">
              <w:rPr>
                <w:rFonts w:ascii="Times New Roman" w:hAnsi="Times New Roman" w:cs="Times New Roman"/>
                <w:b/>
                <w:bCs/>
                <w:sz w:val="24"/>
                <w:szCs w:val="24"/>
              </w:rPr>
              <w:t>v šolo</w:t>
            </w:r>
          </w:p>
        </w:tc>
        <w:tc>
          <w:tcPr>
            <w:tcW w:w="977" w:type="dxa"/>
            <w:shd w:val="clear" w:color="auto" w:fill="FFC000"/>
            <w:noWrap/>
            <w:vAlign w:val="bottom"/>
            <w:hideMark/>
          </w:tcPr>
          <w:p w:rsidR="00A87817" w:rsidRPr="001343E3" w:rsidRDefault="00A87817" w:rsidP="00CF22C4">
            <w:pPr>
              <w:rPr>
                <w:rFonts w:ascii="Times New Roman" w:hAnsi="Times New Roman" w:cs="Times New Roman"/>
                <w:b/>
                <w:bCs/>
                <w:sz w:val="24"/>
                <w:szCs w:val="24"/>
              </w:rPr>
            </w:pPr>
            <w:r w:rsidRPr="001343E3">
              <w:rPr>
                <w:rFonts w:ascii="Times New Roman" w:hAnsi="Times New Roman" w:cs="Times New Roman"/>
                <w:b/>
                <w:bCs/>
                <w:sz w:val="24"/>
                <w:szCs w:val="24"/>
              </w:rPr>
              <w:t>Odhod</w:t>
            </w:r>
          </w:p>
          <w:p w:rsidR="00A87817" w:rsidRPr="001343E3" w:rsidRDefault="00A87817" w:rsidP="00CF22C4">
            <w:pPr>
              <w:rPr>
                <w:rFonts w:ascii="Times New Roman" w:hAnsi="Times New Roman" w:cs="Times New Roman"/>
                <w:b/>
                <w:bCs/>
                <w:sz w:val="24"/>
                <w:szCs w:val="24"/>
              </w:rPr>
            </w:pPr>
            <w:r w:rsidRPr="001343E3">
              <w:rPr>
                <w:rFonts w:ascii="Times New Roman" w:hAnsi="Times New Roman" w:cs="Times New Roman"/>
                <w:b/>
                <w:bCs/>
                <w:sz w:val="24"/>
                <w:szCs w:val="24"/>
              </w:rPr>
              <w:t>iz šole</w:t>
            </w:r>
          </w:p>
        </w:tc>
        <w:tc>
          <w:tcPr>
            <w:tcW w:w="907" w:type="dxa"/>
            <w:shd w:val="clear" w:color="auto" w:fill="FFC000"/>
            <w:vAlign w:val="bottom"/>
            <w:hideMark/>
          </w:tcPr>
          <w:p w:rsidR="00A87817" w:rsidRPr="001343E3" w:rsidRDefault="00A87817" w:rsidP="00CF22C4">
            <w:pPr>
              <w:rPr>
                <w:rFonts w:ascii="Times New Roman" w:hAnsi="Times New Roman" w:cs="Times New Roman"/>
                <w:b/>
                <w:bCs/>
                <w:sz w:val="24"/>
                <w:szCs w:val="24"/>
              </w:rPr>
            </w:pPr>
            <w:r w:rsidRPr="001343E3">
              <w:rPr>
                <w:rFonts w:ascii="Times New Roman" w:hAnsi="Times New Roman" w:cs="Times New Roman"/>
                <w:b/>
                <w:bCs/>
                <w:sz w:val="24"/>
                <w:szCs w:val="24"/>
              </w:rPr>
              <w:t xml:space="preserve">Št. km </w:t>
            </w:r>
          </w:p>
        </w:tc>
        <w:tc>
          <w:tcPr>
            <w:tcW w:w="1373" w:type="dxa"/>
            <w:shd w:val="clear" w:color="auto" w:fill="FFC000"/>
            <w:noWrap/>
            <w:vAlign w:val="bottom"/>
            <w:hideMark/>
          </w:tcPr>
          <w:p w:rsidR="00A87817" w:rsidRPr="001343E3" w:rsidRDefault="00A87817" w:rsidP="00CF22C4">
            <w:pPr>
              <w:rPr>
                <w:rFonts w:ascii="Times New Roman" w:hAnsi="Times New Roman" w:cs="Times New Roman"/>
                <w:b/>
                <w:bCs/>
                <w:sz w:val="24"/>
                <w:szCs w:val="24"/>
              </w:rPr>
            </w:pPr>
            <w:r w:rsidRPr="001343E3">
              <w:rPr>
                <w:rFonts w:ascii="Times New Roman" w:hAnsi="Times New Roman" w:cs="Times New Roman"/>
                <w:b/>
                <w:bCs/>
                <w:sz w:val="24"/>
                <w:szCs w:val="24"/>
              </w:rPr>
              <w:t>Skupaj</w:t>
            </w:r>
          </w:p>
          <w:p w:rsidR="00A87817" w:rsidRPr="001343E3" w:rsidRDefault="00A87817" w:rsidP="00CF22C4">
            <w:pPr>
              <w:rPr>
                <w:rFonts w:ascii="Times New Roman" w:hAnsi="Times New Roman" w:cs="Times New Roman"/>
                <w:b/>
                <w:bCs/>
                <w:sz w:val="24"/>
                <w:szCs w:val="24"/>
              </w:rPr>
            </w:pPr>
            <w:r w:rsidRPr="001343E3">
              <w:rPr>
                <w:rFonts w:ascii="Times New Roman" w:hAnsi="Times New Roman" w:cs="Times New Roman"/>
                <w:b/>
                <w:bCs/>
                <w:sz w:val="24"/>
                <w:szCs w:val="24"/>
              </w:rPr>
              <w:t>št. učencev</w:t>
            </w:r>
          </w:p>
        </w:tc>
        <w:tc>
          <w:tcPr>
            <w:tcW w:w="2995" w:type="dxa"/>
            <w:shd w:val="clear" w:color="auto" w:fill="FFC000"/>
            <w:vAlign w:val="bottom"/>
            <w:hideMark/>
          </w:tcPr>
          <w:p w:rsidR="00A87817" w:rsidRPr="001343E3" w:rsidRDefault="00A87817" w:rsidP="00CF22C4">
            <w:pPr>
              <w:jc w:val="center"/>
              <w:rPr>
                <w:rFonts w:ascii="Times New Roman" w:hAnsi="Times New Roman" w:cs="Times New Roman"/>
                <w:b/>
                <w:bCs/>
                <w:sz w:val="24"/>
                <w:szCs w:val="24"/>
              </w:rPr>
            </w:pPr>
            <w:r w:rsidRPr="001343E3">
              <w:rPr>
                <w:rFonts w:ascii="Times New Roman" w:hAnsi="Times New Roman" w:cs="Times New Roman"/>
                <w:b/>
                <w:bCs/>
                <w:sz w:val="24"/>
                <w:szCs w:val="24"/>
              </w:rPr>
              <w:t>Štev. šol.</w:t>
            </w:r>
            <w:r w:rsidRPr="001343E3">
              <w:rPr>
                <w:rFonts w:ascii="Times New Roman" w:hAnsi="Times New Roman" w:cs="Times New Roman"/>
                <w:b/>
                <w:bCs/>
                <w:sz w:val="24"/>
                <w:szCs w:val="24"/>
              </w:rPr>
              <w:br/>
              <w:t>dni</w:t>
            </w:r>
          </w:p>
        </w:tc>
        <w:tc>
          <w:tcPr>
            <w:tcW w:w="1701" w:type="dxa"/>
            <w:vAlign w:val="bottom"/>
          </w:tcPr>
          <w:p w:rsidR="00A87817" w:rsidRPr="008C021D" w:rsidRDefault="00A87817" w:rsidP="00CF22C4">
            <w:pPr>
              <w:spacing w:after="0"/>
              <w:rPr>
                <w:rFonts w:ascii="Times New Roman" w:hAnsi="Times New Roman" w:cs="Times New Roman"/>
                <w:bCs/>
                <w:sz w:val="24"/>
                <w:szCs w:val="24"/>
              </w:rPr>
            </w:pPr>
            <w:r w:rsidRPr="008C021D">
              <w:rPr>
                <w:rFonts w:ascii="Times New Roman" w:hAnsi="Times New Roman" w:cs="Times New Roman"/>
                <w:bCs/>
                <w:sz w:val="24"/>
                <w:szCs w:val="24"/>
              </w:rPr>
              <w:t>cena na dan brez DDV</w:t>
            </w:r>
          </w:p>
        </w:tc>
        <w:tc>
          <w:tcPr>
            <w:tcW w:w="1417" w:type="dxa"/>
            <w:vAlign w:val="bottom"/>
          </w:tcPr>
          <w:p w:rsidR="00A87817" w:rsidRPr="008C021D" w:rsidRDefault="00A87817" w:rsidP="00CF22C4">
            <w:pPr>
              <w:spacing w:after="0"/>
              <w:jc w:val="center"/>
              <w:rPr>
                <w:rFonts w:ascii="Times New Roman" w:hAnsi="Times New Roman" w:cs="Times New Roman"/>
                <w:bCs/>
                <w:sz w:val="24"/>
                <w:szCs w:val="24"/>
              </w:rPr>
            </w:pPr>
            <w:r w:rsidRPr="008C021D">
              <w:rPr>
                <w:rFonts w:ascii="Arial" w:hAnsi="Arial" w:cs="Arial"/>
                <w:bCs/>
              </w:rPr>
              <w:t>vrednost</w:t>
            </w:r>
            <w:r w:rsidRPr="008C021D">
              <w:rPr>
                <w:rFonts w:ascii="Arial" w:hAnsi="Arial" w:cs="Arial"/>
                <w:bCs/>
              </w:rPr>
              <w:br/>
              <w:t>brez DDV</w:t>
            </w:r>
          </w:p>
        </w:tc>
      </w:tr>
      <w:tr w:rsidR="00A87817" w:rsidRPr="00353628" w:rsidTr="00CF22C4">
        <w:trPr>
          <w:trHeight w:val="780"/>
        </w:trPr>
        <w:tc>
          <w:tcPr>
            <w:tcW w:w="3201" w:type="dxa"/>
            <w:shd w:val="clear" w:color="auto" w:fill="FFC000"/>
            <w:noWrap/>
            <w:vAlign w:val="bottom"/>
          </w:tcPr>
          <w:p w:rsidR="00A87817" w:rsidRPr="00353628" w:rsidRDefault="00A87817" w:rsidP="00CF22C4">
            <w:pPr>
              <w:rPr>
                <w:rFonts w:ascii="Times New Roman" w:hAnsi="Times New Roman" w:cs="Times New Roman"/>
                <w:b/>
                <w:bCs/>
                <w:sz w:val="24"/>
                <w:szCs w:val="24"/>
              </w:rPr>
            </w:pPr>
            <w:r w:rsidRPr="00353628">
              <w:rPr>
                <w:rFonts w:ascii="Times New Roman" w:hAnsi="Times New Roman" w:cs="Times New Roman"/>
                <w:sz w:val="24"/>
                <w:szCs w:val="24"/>
              </w:rPr>
              <w:t>OŠ Velika Nedelja - Osluševci 20 – Križišče Kukec – Križišče Cvetko (Cvetkovci) - Cvetkovci 116 – Cvetkovci (AP glavna cesta) - Podgorci 47 - Osluševci 51 – Križišče za Strjance – Bresnica –  Bresnica Žiher – križišče Ritmerk - Podgorci (AP) – Podgorci Sodinci Munda-Vičanci (</w:t>
            </w:r>
            <w:proofErr w:type="spellStart"/>
            <w:r w:rsidRPr="00353628">
              <w:rPr>
                <w:rFonts w:ascii="Times New Roman" w:hAnsi="Times New Roman" w:cs="Times New Roman"/>
                <w:sz w:val="24"/>
                <w:szCs w:val="24"/>
              </w:rPr>
              <w:t>avt.postaja</w:t>
            </w:r>
            <w:proofErr w:type="spellEnd"/>
            <w:r w:rsidRPr="00353628">
              <w:rPr>
                <w:rFonts w:ascii="Times New Roman" w:hAnsi="Times New Roman" w:cs="Times New Roman"/>
                <w:sz w:val="24"/>
                <w:szCs w:val="24"/>
              </w:rPr>
              <w:t>) - Sodinci (</w:t>
            </w:r>
            <w:proofErr w:type="spellStart"/>
            <w:r w:rsidRPr="00353628">
              <w:rPr>
                <w:rFonts w:ascii="Times New Roman" w:hAnsi="Times New Roman" w:cs="Times New Roman"/>
                <w:sz w:val="24"/>
                <w:szCs w:val="24"/>
              </w:rPr>
              <w:t>avt.postaja</w:t>
            </w:r>
            <w:proofErr w:type="spellEnd"/>
            <w:r w:rsidRPr="00353628">
              <w:rPr>
                <w:rFonts w:ascii="Times New Roman" w:hAnsi="Times New Roman" w:cs="Times New Roman"/>
                <w:sz w:val="24"/>
                <w:szCs w:val="24"/>
              </w:rPr>
              <w:t>)– Senešci (gasilski dom) – OŠ Velika Nedelja</w:t>
            </w:r>
          </w:p>
        </w:tc>
        <w:tc>
          <w:tcPr>
            <w:tcW w:w="977" w:type="dxa"/>
            <w:shd w:val="clear" w:color="auto" w:fill="FFC000"/>
            <w:noWrap/>
            <w:vAlign w:val="center"/>
          </w:tcPr>
          <w:p w:rsidR="00A87817" w:rsidRPr="00353628" w:rsidRDefault="00A87817" w:rsidP="00CF22C4">
            <w:pPr>
              <w:jc w:val="center"/>
              <w:rPr>
                <w:rFonts w:ascii="Times New Roman" w:hAnsi="Times New Roman" w:cs="Times New Roman"/>
                <w:sz w:val="24"/>
                <w:szCs w:val="24"/>
                <w:vertAlign w:val="superscript"/>
              </w:rPr>
            </w:pPr>
            <w:r w:rsidRPr="00353628">
              <w:rPr>
                <w:rFonts w:ascii="Times New Roman" w:hAnsi="Times New Roman" w:cs="Times New Roman"/>
                <w:sz w:val="24"/>
                <w:szCs w:val="24"/>
              </w:rPr>
              <w:t>7</w:t>
            </w:r>
            <w:r w:rsidRPr="00353628">
              <w:rPr>
                <w:rFonts w:ascii="Times New Roman" w:hAnsi="Times New Roman" w:cs="Times New Roman"/>
                <w:sz w:val="24"/>
                <w:szCs w:val="24"/>
                <w:vertAlign w:val="superscript"/>
              </w:rPr>
              <w:t>15</w:t>
            </w:r>
          </w:p>
          <w:p w:rsidR="00A87817" w:rsidRPr="00353628" w:rsidRDefault="00A87817" w:rsidP="00CF22C4">
            <w:pPr>
              <w:jc w:val="center"/>
              <w:rPr>
                <w:rFonts w:ascii="Times New Roman" w:hAnsi="Times New Roman" w:cs="Times New Roman"/>
                <w:sz w:val="24"/>
                <w:szCs w:val="24"/>
              </w:rPr>
            </w:pPr>
            <w:r w:rsidRPr="00353628">
              <w:rPr>
                <w:rFonts w:ascii="Times New Roman" w:hAnsi="Times New Roman" w:cs="Times New Roman"/>
                <w:sz w:val="24"/>
                <w:szCs w:val="24"/>
              </w:rPr>
              <w:t>8</w:t>
            </w:r>
            <w:r w:rsidRPr="00353628">
              <w:rPr>
                <w:rFonts w:ascii="Times New Roman" w:hAnsi="Times New Roman" w:cs="Times New Roman"/>
                <w:sz w:val="24"/>
                <w:szCs w:val="24"/>
                <w:vertAlign w:val="superscript"/>
              </w:rPr>
              <w:t>15</w:t>
            </w:r>
          </w:p>
        </w:tc>
        <w:tc>
          <w:tcPr>
            <w:tcW w:w="977" w:type="dxa"/>
            <w:shd w:val="clear" w:color="auto" w:fill="FFC000"/>
            <w:noWrap/>
            <w:vAlign w:val="center"/>
          </w:tcPr>
          <w:p w:rsidR="00A87817" w:rsidRPr="00353628" w:rsidRDefault="00A87817" w:rsidP="00CF22C4">
            <w:pPr>
              <w:rPr>
                <w:rFonts w:ascii="Times New Roman" w:hAnsi="Times New Roman" w:cs="Times New Roman"/>
                <w:sz w:val="24"/>
                <w:szCs w:val="24"/>
                <w:vertAlign w:val="superscript"/>
              </w:rPr>
            </w:pPr>
            <w:r w:rsidRPr="00353628">
              <w:rPr>
                <w:rFonts w:ascii="Times New Roman" w:hAnsi="Times New Roman" w:cs="Times New Roman"/>
                <w:sz w:val="24"/>
                <w:szCs w:val="24"/>
              </w:rPr>
              <w:t>13</w:t>
            </w:r>
            <w:r w:rsidRPr="00353628">
              <w:rPr>
                <w:rFonts w:ascii="Times New Roman" w:hAnsi="Times New Roman" w:cs="Times New Roman"/>
                <w:sz w:val="24"/>
                <w:szCs w:val="24"/>
                <w:vertAlign w:val="superscript"/>
              </w:rPr>
              <w:t>50</w:t>
            </w:r>
          </w:p>
          <w:p w:rsidR="00A87817" w:rsidRPr="00353628" w:rsidRDefault="00A87817" w:rsidP="00CF22C4">
            <w:pPr>
              <w:rPr>
                <w:rFonts w:ascii="Times New Roman" w:hAnsi="Times New Roman" w:cs="Times New Roman"/>
                <w:sz w:val="24"/>
                <w:szCs w:val="24"/>
              </w:rPr>
            </w:pPr>
            <w:r w:rsidRPr="00353628">
              <w:rPr>
                <w:rFonts w:ascii="Times New Roman" w:hAnsi="Times New Roman" w:cs="Times New Roman"/>
                <w:sz w:val="24"/>
                <w:szCs w:val="24"/>
              </w:rPr>
              <w:t>14</w:t>
            </w:r>
            <w:r w:rsidRPr="00353628">
              <w:rPr>
                <w:rFonts w:ascii="Times New Roman" w:hAnsi="Times New Roman" w:cs="Times New Roman"/>
                <w:sz w:val="24"/>
                <w:szCs w:val="24"/>
                <w:vertAlign w:val="superscript"/>
              </w:rPr>
              <w:t>40</w:t>
            </w:r>
          </w:p>
        </w:tc>
        <w:tc>
          <w:tcPr>
            <w:tcW w:w="907" w:type="dxa"/>
            <w:shd w:val="clear" w:color="auto" w:fill="FFC000"/>
            <w:vAlign w:val="center"/>
          </w:tcPr>
          <w:p w:rsidR="00A87817" w:rsidRPr="00353628" w:rsidRDefault="00A87817" w:rsidP="00CF22C4">
            <w:pPr>
              <w:jc w:val="right"/>
              <w:rPr>
                <w:rFonts w:ascii="Times New Roman" w:hAnsi="Times New Roman" w:cs="Times New Roman"/>
                <w:sz w:val="24"/>
                <w:szCs w:val="24"/>
              </w:rPr>
            </w:pPr>
            <w:r w:rsidRPr="00353628">
              <w:rPr>
                <w:rFonts w:ascii="Times New Roman" w:hAnsi="Times New Roman" w:cs="Times New Roman"/>
                <w:sz w:val="24"/>
                <w:szCs w:val="24"/>
              </w:rPr>
              <w:t>31,55</w:t>
            </w:r>
          </w:p>
        </w:tc>
        <w:tc>
          <w:tcPr>
            <w:tcW w:w="1373" w:type="dxa"/>
            <w:shd w:val="clear" w:color="auto" w:fill="FFC000"/>
            <w:noWrap/>
            <w:vAlign w:val="center"/>
          </w:tcPr>
          <w:p w:rsidR="00A87817" w:rsidRPr="00353628" w:rsidRDefault="00A87817" w:rsidP="00CF22C4">
            <w:pPr>
              <w:jc w:val="right"/>
              <w:rPr>
                <w:rFonts w:ascii="Times New Roman" w:hAnsi="Times New Roman" w:cs="Times New Roman"/>
                <w:b/>
                <w:bCs/>
                <w:sz w:val="24"/>
                <w:szCs w:val="24"/>
              </w:rPr>
            </w:pPr>
            <w:r>
              <w:rPr>
                <w:rFonts w:ascii="Times New Roman" w:hAnsi="Times New Roman" w:cs="Times New Roman"/>
                <w:b/>
                <w:bCs/>
                <w:sz w:val="24"/>
                <w:szCs w:val="24"/>
              </w:rPr>
              <w:t>96</w:t>
            </w:r>
          </w:p>
        </w:tc>
        <w:tc>
          <w:tcPr>
            <w:tcW w:w="2995" w:type="dxa"/>
            <w:shd w:val="clear" w:color="auto" w:fill="FFC000"/>
            <w:vAlign w:val="center"/>
          </w:tcPr>
          <w:p w:rsidR="00A87817" w:rsidRPr="00353628" w:rsidRDefault="00A87817" w:rsidP="00CF22C4">
            <w:pPr>
              <w:jc w:val="right"/>
              <w:rPr>
                <w:rFonts w:ascii="Times New Roman" w:hAnsi="Times New Roman" w:cs="Times New Roman"/>
                <w:sz w:val="24"/>
                <w:szCs w:val="24"/>
              </w:rPr>
            </w:pPr>
            <w:r>
              <w:rPr>
                <w:rFonts w:ascii="Times New Roman" w:hAnsi="Times New Roman" w:cs="Times New Roman"/>
                <w:sz w:val="24"/>
                <w:szCs w:val="24"/>
              </w:rPr>
              <w:t>190</w:t>
            </w:r>
          </w:p>
        </w:tc>
        <w:tc>
          <w:tcPr>
            <w:tcW w:w="1701" w:type="dxa"/>
            <w:vAlign w:val="center"/>
          </w:tcPr>
          <w:p w:rsidR="00A87817" w:rsidRPr="001343E3" w:rsidRDefault="00A87817" w:rsidP="00CF22C4">
            <w:pPr>
              <w:jc w:val="right"/>
              <w:rPr>
                <w:rFonts w:ascii="Times New Roman" w:hAnsi="Times New Roman" w:cs="Times New Roman"/>
                <w:b/>
                <w:bCs/>
                <w:sz w:val="24"/>
                <w:szCs w:val="24"/>
              </w:rPr>
            </w:pPr>
          </w:p>
        </w:tc>
        <w:tc>
          <w:tcPr>
            <w:tcW w:w="1417" w:type="dxa"/>
            <w:vAlign w:val="center"/>
          </w:tcPr>
          <w:p w:rsidR="00A87817" w:rsidRPr="001343E3" w:rsidRDefault="00A87817" w:rsidP="00CF22C4">
            <w:pPr>
              <w:jc w:val="center"/>
              <w:rPr>
                <w:rFonts w:ascii="Times New Roman" w:hAnsi="Times New Roman" w:cs="Times New Roman"/>
                <w:sz w:val="24"/>
                <w:szCs w:val="24"/>
              </w:rPr>
            </w:pPr>
          </w:p>
        </w:tc>
      </w:tr>
      <w:tr w:rsidR="00A87817" w:rsidRPr="00353628" w:rsidTr="00CF22C4">
        <w:trPr>
          <w:trHeight w:val="780"/>
        </w:trPr>
        <w:tc>
          <w:tcPr>
            <w:tcW w:w="3201" w:type="dxa"/>
            <w:shd w:val="clear" w:color="auto" w:fill="FFC000"/>
            <w:noWrap/>
            <w:vAlign w:val="bottom"/>
          </w:tcPr>
          <w:p w:rsidR="00A87817" w:rsidRPr="00353628" w:rsidRDefault="00A87817" w:rsidP="00CF22C4">
            <w:pPr>
              <w:rPr>
                <w:rFonts w:ascii="Times New Roman" w:hAnsi="Times New Roman" w:cs="Times New Roman"/>
                <w:sz w:val="24"/>
                <w:szCs w:val="24"/>
              </w:rPr>
            </w:pPr>
          </w:p>
        </w:tc>
        <w:tc>
          <w:tcPr>
            <w:tcW w:w="977" w:type="dxa"/>
            <w:shd w:val="clear" w:color="auto" w:fill="FFC000"/>
            <w:noWrap/>
            <w:vAlign w:val="center"/>
          </w:tcPr>
          <w:p w:rsidR="00A87817" w:rsidRPr="00353628" w:rsidRDefault="00A87817" w:rsidP="00CF22C4">
            <w:pPr>
              <w:jc w:val="center"/>
              <w:rPr>
                <w:rFonts w:ascii="Times New Roman" w:hAnsi="Times New Roman" w:cs="Times New Roman"/>
                <w:sz w:val="24"/>
                <w:szCs w:val="24"/>
              </w:rPr>
            </w:pPr>
          </w:p>
        </w:tc>
        <w:tc>
          <w:tcPr>
            <w:tcW w:w="977" w:type="dxa"/>
            <w:shd w:val="clear" w:color="auto" w:fill="FFC000"/>
            <w:noWrap/>
            <w:vAlign w:val="center"/>
          </w:tcPr>
          <w:p w:rsidR="00A87817" w:rsidRPr="00353628" w:rsidRDefault="00A87817" w:rsidP="00CF22C4">
            <w:pPr>
              <w:rPr>
                <w:rFonts w:ascii="Times New Roman" w:hAnsi="Times New Roman" w:cs="Times New Roman"/>
                <w:sz w:val="24"/>
                <w:szCs w:val="24"/>
              </w:rPr>
            </w:pPr>
          </w:p>
        </w:tc>
        <w:tc>
          <w:tcPr>
            <w:tcW w:w="907" w:type="dxa"/>
            <w:shd w:val="clear" w:color="auto" w:fill="FFC000"/>
            <w:vAlign w:val="center"/>
          </w:tcPr>
          <w:p w:rsidR="00A87817" w:rsidRPr="00353628" w:rsidRDefault="00A87817" w:rsidP="00CF22C4">
            <w:pPr>
              <w:jc w:val="right"/>
              <w:rPr>
                <w:rFonts w:ascii="Times New Roman" w:hAnsi="Times New Roman" w:cs="Times New Roman"/>
                <w:sz w:val="24"/>
                <w:szCs w:val="24"/>
              </w:rPr>
            </w:pPr>
          </w:p>
        </w:tc>
        <w:tc>
          <w:tcPr>
            <w:tcW w:w="1373" w:type="dxa"/>
            <w:shd w:val="clear" w:color="auto" w:fill="FFC000"/>
            <w:noWrap/>
            <w:vAlign w:val="center"/>
          </w:tcPr>
          <w:p w:rsidR="00A87817" w:rsidRDefault="00A87817" w:rsidP="00CF22C4">
            <w:pPr>
              <w:jc w:val="right"/>
              <w:rPr>
                <w:rFonts w:ascii="Times New Roman" w:hAnsi="Times New Roman" w:cs="Times New Roman"/>
                <w:b/>
                <w:bCs/>
                <w:sz w:val="24"/>
                <w:szCs w:val="24"/>
              </w:rPr>
            </w:pPr>
          </w:p>
        </w:tc>
        <w:tc>
          <w:tcPr>
            <w:tcW w:w="2995" w:type="dxa"/>
            <w:shd w:val="clear" w:color="auto" w:fill="FFC000"/>
            <w:vAlign w:val="center"/>
          </w:tcPr>
          <w:p w:rsidR="00A87817" w:rsidRDefault="00A87817" w:rsidP="00CF22C4">
            <w:pPr>
              <w:jc w:val="right"/>
              <w:rPr>
                <w:rFonts w:ascii="Times New Roman" w:hAnsi="Times New Roman" w:cs="Times New Roman"/>
                <w:sz w:val="24"/>
                <w:szCs w:val="24"/>
              </w:rPr>
            </w:pPr>
            <w:r>
              <w:rPr>
                <w:rFonts w:ascii="Times New Roman" w:hAnsi="Times New Roman" w:cs="Times New Roman"/>
                <w:sz w:val="24"/>
                <w:szCs w:val="24"/>
              </w:rPr>
              <w:t>Skupaj:</w:t>
            </w:r>
          </w:p>
        </w:tc>
        <w:tc>
          <w:tcPr>
            <w:tcW w:w="1701" w:type="dxa"/>
            <w:vAlign w:val="center"/>
          </w:tcPr>
          <w:p w:rsidR="00A87817" w:rsidRPr="001343E3" w:rsidRDefault="00A87817" w:rsidP="00CF22C4">
            <w:pPr>
              <w:jc w:val="right"/>
              <w:rPr>
                <w:rFonts w:ascii="Times New Roman" w:hAnsi="Times New Roman" w:cs="Times New Roman"/>
                <w:b/>
                <w:bCs/>
                <w:sz w:val="24"/>
                <w:szCs w:val="24"/>
              </w:rPr>
            </w:pPr>
          </w:p>
        </w:tc>
        <w:tc>
          <w:tcPr>
            <w:tcW w:w="1417" w:type="dxa"/>
            <w:vAlign w:val="center"/>
          </w:tcPr>
          <w:p w:rsidR="00A87817" w:rsidRPr="001343E3" w:rsidRDefault="00A87817" w:rsidP="00CF22C4">
            <w:pPr>
              <w:jc w:val="right"/>
              <w:rPr>
                <w:rFonts w:ascii="Times New Roman" w:hAnsi="Times New Roman" w:cs="Times New Roman"/>
                <w:sz w:val="24"/>
                <w:szCs w:val="24"/>
              </w:rPr>
            </w:pPr>
          </w:p>
        </w:tc>
      </w:tr>
    </w:tbl>
    <w:p w:rsidR="00A87817" w:rsidRDefault="00A87817" w:rsidP="00A87817">
      <w:pPr>
        <w:rPr>
          <w:rFonts w:ascii="Arial" w:hAnsi="Arial" w:cs="Arial"/>
          <w:b/>
          <w:bCs/>
        </w:rPr>
      </w:pPr>
    </w:p>
    <w:p w:rsidR="00A87817" w:rsidRDefault="00A87817" w:rsidP="00A87817">
      <w:pPr>
        <w:jc w:val="right"/>
        <w:rPr>
          <w:rFonts w:ascii="Arial" w:hAnsi="Arial" w:cs="Arial"/>
          <w:b/>
          <w:bCs/>
        </w:rPr>
      </w:pPr>
      <w:r w:rsidRPr="008C021D">
        <w:rPr>
          <w:rFonts w:ascii="Arial" w:hAnsi="Arial" w:cs="Arial"/>
          <w:b/>
          <w:bCs/>
        </w:rPr>
        <w:t xml:space="preserve">Skupaj vrednost z </w:t>
      </w:r>
      <w:r>
        <w:rPr>
          <w:rFonts w:ascii="Arial" w:hAnsi="Arial" w:cs="Arial"/>
          <w:b/>
          <w:bCs/>
        </w:rPr>
        <w:t>DDV : ______________________</w:t>
      </w:r>
    </w:p>
    <w:p w:rsidR="00BC1B81" w:rsidRPr="009E58B3" w:rsidRDefault="00BC1B81" w:rsidP="00A87817">
      <w:pPr>
        <w:rPr>
          <w:color w:val="FF0000"/>
        </w:rPr>
      </w:pPr>
    </w:p>
    <w:tbl>
      <w:tblPr>
        <w:tblW w:w="13548"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43"/>
        <w:gridCol w:w="993"/>
        <w:gridCol w:w="1134"/>
        <w:gridCol w:w="992"/>
        <w:gridCol w:w="1417"/>
        <w:gridCol w:w="1134"/>
        <w:gridCol w:w="1362"/>
        <w:gridCol w:w="1473"/>
      </w:tblGrid>
      <w:tr w:rsidR="00A87817" w:rsidRPr="001343E3" w:rsidTr="00CF22C4">
        <w:trPr>
          <w:gridAfter w:val="2"/>
          <w:wAfter w:w="2835" w:type="dxa"/>
          <w:trHeight w:val="780"/>
        </w:trPr>
        <w:tc>
          <w:tcPr>
            <w:tcW w:w="10713" w:type="dxa"/>
            <w:gridSpan w:val="6"/>
            <w:shd w:val="clear" w:color="auto" w:fill="FFC000"/>
            <w:noWrap/>
            <w:vAlign w:val="bottom"/>
          </w:tcPr>
          <w:p w:rsidR="00A87817" w:rsidRPr="001343E3" w:rsidRDefault="00A87817" w:rsidP="00CF22C4">
            <w:pPr>
              <w:jc w:val="center"/>
              <w:rPr>
                <w:rFonts w:ascii="Times New Roman" w:hAnsi="Times New Roman" w:cs="Times New Roman"/>
                <w:b/>
                <w:bCs/>
                <w:sz w:val="24"/>
                <w:szCs w:val="24"/>
              </w:rPr>
            </w:pPr>
            <w:r>
              <w:rPr>
                <w:rFonts w:ascii="Times New Roman" w:hAnsi="Times New Roman" w:cs="Times New Roman"/>
                <w:b/>
                <w:bCs/>
                <w:sz w:val="24"/>
                <w:szCs w:val="24"/>
              </w:rPr>
              <w:lastRenderedPageBreak/>
              <w:t>SKLOP 5</w:t>
            </w:r>
          </w:p>
        </w:tc>
      </w:tr>
      <w:tr w:rsidR="00A87817" w:rsidRPr="001343E3" w:rsidTr="00CF22C4">
        <w:trPr>
          <w:gridAfter w:val="2"/>
          <w:wAfter w:w="2835" w:type="dxa"/>
          <w:trHeight w:val="780"/>
        </w:trPr>
        <w:tc>
          <w:tcPr>
            <w:tcW w:w="10713" w:type="dxa"/>
            <w:gridSpan w:val="6"/>
            <w:shd w:val="clear" w:color="auto" w:fill="FFC000"/>
            <w:noWrap/>
            <w:vAlign w:val="bottom"/>
          </w:tcPr>
          <w:p w:rsidR="00A87817" w:rsidRPr="00353628" w:rsidRDefault="00A87817" w:rsidP="00CF22C4">
            <w:pPr>
              <w:rPr>
                <w:rFonts w:ascii="Times New Roman" w:hAnsi="Times New Roman" w:cs="Times New Roman"/>
                <w:b/>
                <w:bCs/>
                <w:sz w:val="24"/>
                <w:szCs w:val="24"/>
              </w:rPr>
            </w:pPr>
            <w:r w:rsidRPr="00353628">
              <w:rPr>
                <w:rFonts w:ascii="Times New Roman" w:hAnsi="Times New Roman" w:cs="Times New Roman"/>
                <w:b/>
                <w:bCs/>
                <w:sz w:val="24"/>
                <w:szCs w:val="24"/>
              </w:rPr>
              <w:t xml:space="preserve">OSNOVNA ŠOLA VELIKA NEDELJA </w:t>
            </w:r>
            <w:r>
              <w:rPr>
                <w:rFonts w:ascii="Times New Roman" w:hAnsi="Times New Roman" w:cs="Times New Roman"/>
                <w:b/>
                <w:bCs/>
                <w:sz w:val="24"/>
                <w:szCs w:val="24"/>
              </w:rPr>
              <w:t>(</w:t>
            </w:r>
            <w:r w:rsidRPr="00353628">
              <w:rPr>
                <w:rFonts w:ascii="Times New Roman" w:hAnsi="Times New Roman" w:cs="Times New Roman"/>
                <w:b/>
                <w:bCs/>
                <w:sz w:val="24"/>
                <w:szCs w:val="24"/>
              </w:rPr>
              <w:t>centralna šola Velika Nedelja</w:t>
            </w:r>
            <w:r>
              <w:rPr>
                <w:rFonts w:ascii="Times New Roman" w:hAnsi="Times New Roman" w:cs="Times New Roman"/>
                <w:b/>
                <w:bCs/>
                <w:sz w:val="24"/>
                <w:szCs w:val="24"/>
              </w:rPr>
              <w:t>) in OŠ ORMOŽ</w:t>
            </w:r>
          </w:p>
        </w:tc>
      </w:tr>
      <w:tr w:rsidR="00A87817" w:rsidRPr="001343E3" w:rsidTr="00CF22C4">
        <w:trPr>
          <w:trHeight w:val="780"/>
        </w:trPr>
        <w:tc>
          <w:tcPr>
            <w:tcW w:w="5043" w:type="dxa"/>
            <w:shd w:val="clear" w:color="auto" w:fill="FFC000"/>
            <w:noWrap/>
            <w:vAlign w:val="bottom"/>
            <w:hideMark/>
          </w:tcPr>
          <w:p w:rsidR="00A87817" w:rsidRPr="001343E3" w:rsidRDefault="00A87817" w:rsidP="00CF22C4">
            <w:pPr>
              <w:spacing w:after="0"/>
              <w:rPr>
                <w:rFonts w:ascii="Times New Roman" w:hAnsi="Times New Roman" w:cs="Times New Roman"/>
                <w:b/>
                <w:bCs/>
                <w:sz w:val="24"/>
                <w:szCs w:val="24"/>
              </w:rPr>
            </w:pPr>
            <w:r w:rsidRPr="001343E3">
              <w:rPr>
                <w:rFonts w:ascii="Times New Roman" w:hAnsi="Times New Roman" w:cs="Times New Roman"/>
                <w:b/>
                <w:bCs/>
                <w:sz w:val="24"/>
                <w:szCs w:val="24"/>
              </w:rPr>
              <w:t>RELACIJA</w:t>
            </w:r>
          </w:p>
        </w:tc>
        <w:tc>
          <w:tcPr>
            <w:tcW w:w="993" w:type="dxa"/>
            <w:shd w:val="clear" w:color="auto" w:fill="FFC000"/>
            <w:noWrap/>
            <w:vAlign w:val="bottom"/>
            <w:hideMark/>
          </w:tcPr>
          <w:p w:rsidR="00A87817" w:rsidRPr="001343E3" w:rsidRDefault="00A87817" w:rsidP="00CF22C4">
            <w:pPr>
              <w:spacing w:after="0"/>
              <w:rPr>
                <w:rFonts w:ascii="Times New Roman" w:hAnsi="Times New Roman" w:cs="Times New Roman"/>
                <w:b/>
                <w:bCs/>
                <w:sz w:val="24"/>
                <w:szCs w:val="24"/>
              </w:rPr>
            </w:pPr>
            <w:r w:rsidRPr="001343E3">
              <w:rPr>
                <w:rFonts w:ascii="Times New Roman" w:hAnsi="Times New Roman" w:cs="Times New Roman"/>
                <w:b/>
                <w:bCs/>
                <w:sz w:val="24"/>
                <w:szCs w:val="24"/>
              </w:rPr>
              <w:t>Prihod</w:t>
            </w:r>
          </w:p>
          <w:p w:rsidR="00A87817" w:rsidRPr="001343E3" w:rsidRDefault="00A87817" w:rsidP="00CF22C4">
            <w:pPr>
              <w:spacing w:after="0"/>
              <w:rPr>
                <w:rFonts w:ascii="Times New Roman" w:hAnsi="Times New Roman" w:cs="Times New Roman"/>
                <w:b/>
                <w:bCs/>
                <w:sz w:val="24"/>
                <w:szCs w:val="24"/>
              </w:rPr>
            </w:pPr>
            <w:r w:rsidRPr="001343E3">
              <w:rPr>
                <w:rFonts w:ascii="Times New Roman" w:hAnsi="Times New Roman" w:cs="Times New Roman"/>
                <w:b/>
                <w:bCs/>
                <w:sz w:val="24"/>
                <w:szCs w:val="24"/>
              </w:rPr>
              <w:t>v šolo</w:t>
            </w:r>
          </w:p>
        </w:tc>
        <w:tc>
          <w:tcPr>
            <w:tcW w:w="1134" w:type="dxa"/>
            <w:shd w:val="clear" w:color="auto" w:fill="FFC000"/>
            <w:noWrap/>
            <w:vAlign w:val="bottom"/>
            <w:hideMark/>
          </w:tcPr>
          <w:p w:rsidR="00A87817" w:rsidRPr="001343E3" w:rsidRDefault="00A87817" w:rsidP="00CF22C4">
            <w:pPr>
              <w:spacing w:after="0"/>
              <w:rPr>
                <w:rFonts w:ascii="Times New Roman" w:hAnsi="Times New Roman" w:cs="Times New Roman"/>
                <w:b/>
                <w:bCs/>
                <w:sz w:val="24"/>
                <w:szCs w:val="24"/>
              </w:rPr>
            </w:pPr>
            <w:r w:rsidRPr="001343E3">
              <w:rPr>
                <w:rFonts w:ascii="Times New Roman" w:hAnsi="Times New Roman" w:cs="Times New Roman"/>
                <w:b/>
                <w:bCs/>
                <w:sz w:val="24"/>
                <w:szCs w:val="24"/>
              </w:rPr>
              <w:t>Odhod</w:t>
            </w:r>
          </w:p>
          <w:p w:rsidR="00A87817" w:rsidRPr="001343E3" w:rsidRDefault="00A87817" w:rsidP="00CF22C4">
            <w:pPr>
              <w:spacing w:after="0"/>
              <w:rPr>
                <w:rFonts w:ascii="Times New Roman" w:hAnsi="Times New Roman" w:cs="Times New Roman"/>
                <w:b/>
                <w:bCs/>
                <w:sz w:val="24"/>
                <w:szCs w:val="24"/>
              </w:rPr>
            </w:pPr>
            <w:r w:rsidRPr="001343E3">
              <w:rPr>
                <w:rFonts w:ascii="Times New Roman" w:hAnsi="Times New Roman" w:cs="Times New Roman"/>
                <w:b/>
                <w:bCs/>
                <w:sz w:val="24"/>
                <w:szCs w:val="24"/>
              </w:rPr>
              <w:t>iz šole</w:t>
            </w:r>
          </w:p>
        </w:tc>
        <w:tc>
          <w:tcPr>
            <w:tcW w:w="992" w:type="dxa"/>
            <w:shd w:val="clear" w:color="auto" w:fill="FFC000"/>
            <w:vAlign w:val="bottom"/>
            <w:hideMark/>
          </w:tcPr>
          <w:p w:rsidR="00A87817" w:rsidRPr="001343E3" w:rsidRDefault="00A87817" w:rsidP="00CF22C4">
            <w:pPr>
              <w:spacing w:after="0"/>
              <w:rPr>
                <w:rFonts w:ascii="Times New Roman" w:hAnsi="Times New Roman" w:cs="Times New Roman"/>
                <w:b/>
                <w:bCs/>
                <w:sz w:val="24"/>
                <w:szCs w:val="24"/>
              </w:rPr>
            </w:pPr>
            <w:r w:rsidRPr="001343E3">
              <w:rPr>
                <w:rFonts w:ascii="Times New Roman" w:hAnsi="Times New Roman" w:cs="Times New Roman"/>
                <w:b/>
                <w:bCs/>
                <w:sz w:val="24"/>
                <w:szCs w:val="24"/>
              </w:rPr>
              <w:t xml:space="preserve">Št. km </w:t>
            </w:r>
          </w:p>
        </w:tc>
        <w:tc>
          <w:tcPr>
            <w:tcW w:w="1417" w:type="dxa"/>
            <w:shd w:val="clear" w:color="auto" w:fill="FFC000"/>
            <w:noWrap/>
            <w:vAlign w:val="bottom"/>
            <w:hideMark/>
          </w:tcPr>
          <w:p w:rsidR="00A87817" w:rsidRPr="001343E3" w:rsidRDefault="00A87817" w:rsidP="00CF22C4">
            <w:pPr>
              <w:spacing w:after="0"/>
              <w:rPr>
                <w:rFonts w:ascii="Times New Roman" w:hAnsi="Times New Roman" w:cs="Times New Roman"/>
                <w:b/>
                <w:bCs/>
                <w:sz w:val="24"/>
                <w:szCs w:val="24"/>
              </w:rPr>
            </w:pPr>
            <w:r w:rsidRPr="001343E3">
              <w:rPr>
                <w:rFonts w:ascii="Times New Roman" w:hAnsi="Times New Roman" w:cs="Times New Roman"/>
                <w:b/>
                <w:bCs/>
                <w:sz w:val="24"/>
                <w:szCs w:val="24"/>
              </w:rPr>
              <w:t>Skupaj</w:t>
            </w:r>
          </w:p>
          <w:p w:rsidR="00A87817" w:rsidRPr="001343E3" w:rsidRDefault="00A87817" w:rsidP="00CF22C4">
            <w:pPr>
              <w:spacing w:after="0"/>
              <w:rPr>
                <w:rFonts w:ascii="Times New Roman" w:hAnsi="Times New Roman" w:cs="Times New Roman"/>
                <w:b/>
                <w:bCs/>
                <w:sz w:val="24"/>
                <w:szCs w:val="24"/>
              </w:rPr>
            </w:pPr>
            <w:r w:rsidRPr="001343E3">
              <w:rPr>
                <w:rFonts w:ascii="Times New Roman" w:hAnsi="Times New Roman" w:cs="Times New Roman"/>
                <w:b/>
                <w:bCs/>
                <w:sz w:val="24"/>
                <w:szCs w:val="24"/>
              </w:rPr>
              <w:t>št. učencev</w:t>
            </w:r>
          </w:p>
        </w:tc>
        <w:tc>
          <w:tcPr>
            <w:tcW w:w="1134" w:type="dxa"/>
            <w:shd w:val="clear" w:color="auto" w:fill="FFC000"/>
            <w:vAlign w:val="bottom"/>
            <w:hideMark/>
          </w:tcPr>
          <w:p w:rsidR="00A87817" w:rsidRPr="001343E3" w:rsidRDefault="00A87817" w:rsidP="00CF22C4">
            <w:pPr>
              <w:spacing w:after="0"/>
              <w:jc w:val="center"/>
              <w:rPr>
                <w:rFonts w:ascii="Times New Roman" w:hAnsi="Times New Roman" w:cs="Times New Roman"/>
                <w:b/>
                <w:bCs/>
                <w:sz w:val="24"/>
                <w:szCs w:val="24"/>
              </w:rPr>
            </w:pPr>
            <w:r w:rsidRPr="001343E3">
              <w:rPr>
                <w:rFonts w:ascii="Times New Roman" w:hAnsi="Times New Roman" w:cs="Times New Roman"/>
                <w:b/>
                <w:bCs/>
                <w:sz w:val="24"/>
                <w:szCs w:val="24"/>
              </w:rPr>
              <w:t>Štev. šol.</w:t>
            </w:r>
            <w:r w:rsidRPr="001343E3">
              <w:rPr>
                <w:rFonts w:ascii="Times New Roman" w:hAnsi="Times New Roman" w:cs="Times New Roman"/>
                <w:b/>
                <w:bCs/>
                <w:sz w:val="24"/>
                <w:szCs w:val="24"/>
              </w:rPr>
              <w:br/>
              <w:t>dni</w:t>
            </w:r>
          </w:p>
        </w:tc>
        <w:tc>
          <w:tcPr>
            <w:tcW w:w="1362" w:type="dxa"/>
            <w:vAlign w:val="bottom"/>
          </w:tcPr>
          <w:p w:rsidR="00A87817" w:rsidRPr="008C021D" w:rsidRDefault="00A87817" w:rsidP="00CF22C4">
            <w:pPr>
              <w:spacing w:after="0"/>
              <w:rPr>
                <w:rFonts w:ascii="Times New Roman" w:hAnsi="Times New Roman" w:cs="Times New Roman"/>
                <w:bCs/>
                <w:sz w:val="24"/>
                <w:szCs w:val="24"/>
              </w:rPr>
            </w:pPr>
            <w:r w:rsidRPr="008C021D">
              <w:rPr>
                <w:rFonts w:ascii="Times New Roman" w:hAnsi="Times New Roman" w:cs="Times New Roman"/>
                <w:bCs/>
                <w:sz w:val="24"/>
                <w:szCs w:val="24"/>
              </w:rPr>
              <w:t>cena na dan brez DDV</w:t>
            </w:r>
          </w:p>
        </w:tc>
        <w:tc>
          <w:tcPr>
            <w:tcW w:w="1473" w:type="dxa"/>
            <w:vAlign w:val="bottom"/>
          </w:tcPr>
          <w:p w:rsidR="00A87817" w:rsidRPr="008C021D" w:rsidRDefault="00A87817" w:rsidP="00CF22C4">
            <w:pPr>
              <w:spacing w:after="0"/>
              <w:jc w:val="center"/>
              <w:rPr>
                <w:rFonts w:ascii="Times New Roman" w:hAnsi="Times New Roman" w:cs="Times New Roman"/>
                <w:bCs/>
                <w:sz w:val="24"/>
                <w:szCs w:val="24"/>
              </w:rPr>
            </w:pPr>
            <w:r w:rsidRPr="008C021D">
              <w:rPr>
                <w:rFonts w:ascii="Arial" w:hAnsi="Arial" w:cs="Arial"/>
                <w:bCs/>
              </w:rPr>
              <w:t>vrednost</w:t>
            </w:r>
            <w:r w:rsidRPr="008C021D">
              <w:rPr>
                <w:rFonts w:ascii="Arial" w:hAnsi="Arial" w:cs="Arial"/>
                <w:bCs/>
              </w:rPr>
              <w:br/>
              <w:t>brez DDV</w:t>
            </w:r>
          </w:p>
        </w:tc>
      </w:tr>
      <w:tr w:rsidR="00A87817" w:rsidRPr="00353628" w:rsidTr="00CF22C4">
        <w:trPr>
          <w:trHeight w:val="780"/>
        </w:trPr>
        <w:tc>
          <w:tcPr>
            <w:tcW w:w="5043" w:type="dxa"/>
            <w:shd w:val="clear" w:color="auto" w:fill="FFC000"/>
            <w:noWrap/>
            <w:vAlign w:val="bottom"/>
          </w:tcPr>
          <w:p w:rsidR="00A87817" w:rsidRPr="0052623E" w:rsidRDefault="00592D8F" w:rsidP="00CF22C4">
            <w:pPr>
              <w:rPr>
                <w:rStyle w:val="Hiperpovezava"/>
                <w:rFonts w:ascii="Times New Roman" w:hAnsi="Times New Roman" w:cs="Times New Roman"/>
                <w:color w:val="auto"/>
                <w:sz w:val="24"/>
                <w:szCs w:val="24"/>
                <w:u w:val="none"/>
              </w:rPr>
            </w:pPr>
            <w:r w:rsidRPr="00103167">
              <w:rPr>
                <w:rStyle w:val="Hiperpovezava"/>
                <w:rFonts w:ascii="Times New Roman" w:hAnsi="Times New Roman" w:cs="Times New Roman"/>
                <w:color w:val="auto"/>
                <w:sz w:val="24"/>
                <w:szCs w:val="24"/>
                <w:u w:val="none"/>
              </w:rPr>
              <w:t xml:space="preserve">OŠ Velika Nedelja – Drakšl 14 - Kmečki turizem Ozmec – Križišče </w:t>
            </w:r>
            <w:proofErr w:type="spellStart"/>
            <w:r w:rsidRPr="00103167">
              <w:rPr>
                <w:rStyle w:val="Hiperpovezava"/>
                <w:rFonts w:ascii="Times New Roman" w:hAnsi="Times New Roman" w:cs="Times New Roman"/>
                <w:color w:val="auto"/>
                <w:sz w:val="24"/>
                <w:szCs w:val="24"/>
                <w:u w:val="none"/>
              </w:rPr>
              <w:t>Hržič</w:t>
            </w:r>
            <w:proofErr w:type="spellEnd"/>
            <w:r w:rsidRPr="00103167">
              <w:rPr>
                <w:rStyle w:val="Hiperpovezava"/>
                <w:rFonts w:ascii="Times New Roman" w:hAnsi="Times New Roman" w:cs="Times New Roman"/>
                <w:color w:val="auto"/>
                <w:sz w:val="24"/>
                <w:szCs w:val="24"/>
                <w:u w:val="none"/>
              </w:rPr>
              <w:t xml:space="preserve"> Vuk – Križišče Klemenčič – Vičanci 51 - Vičanci 32 (farma Meško) obrne - Vičanci 87 a – Križišče za Sodinci 86 – Gasilski dom Senešci - OŠ Velika Nedelja</w:t>
            </w:r>
          </w:p>
        </w:tc>
        <w:tc>
          <w:tcPr>
            <w:tcW w:w="993" w:type="dxa"/>
            <w:shd w:val="clear" w:color="auto" w:fill="FFC000"/>
            <w:noWrap/>
            <w:vAlign w:val="center"/>
          </w:tcPr>
          <w:p w:rsidR="00592D8F" w:rsidRDefault="00592D8F" w:rsidP="00592D8F">
            <w:pPr>
              <w:spacing w:after="0"/>
              <w:rPr>
                <w:rFonts w:ascii="Times New Roman" w:hAnsi="Times New Roman" w:cs="Times New Roman"/>
                <w:sz w:val="24"/>
                <w:szCs w:val="24"/>
                <w:vertAlign w:val="superscript"/>
              </w:rPr>
            </w:pPr>
            <w:r w:rsidRPr="00815541">
              <w:rPr>
                <w:rFonts w:ascii="Times New Roman" w:hAnsi="Times New Roman" w:cs="Times New Roman"/>
                <w:sz w:val="24"/>
                <w:szCs w:val="24"/>
              </w:rPr>
              <w:t>6</w:t>
            </w:r>
            <w:r>
              <w:rPr>
                <w:rFonts w:ascii="Times New Roman" w:hAnsi="Times New Roman" w:cs="Times New Roman"/>
                <w:sz w:val="24"/>
                <w:szCs w:val="24"/>
                <w:vertAlign w:val="superscript"/>
              </w:rPr>
              <w:t>5</w:t>
            </w:r>
            <w:r w:rsidRPr="00815541">
              <w:rPr>
                <w:rFonts w:ascii="Times New Roman" w:hAnsi="Times New Roman" w:cs="Times New Roman"/>
                <w:sz w:val="24"/>
                <w:szCs w:val="24"/>
                <w:vertAlign w:val="superscript"/>
              </w:rPr>
              <w:t>5</w:t>
            </w:r>
          </w:p>
          <w:p w:rsidR="00A87817" w:rsidRPr="00815541" w:rsidRDefault="00592D8F" w:rsidP="00592D8F">
            <w:pPr>
              <w:spacing w:after="0"/>
              <w:rPr>
                <w:rFonts w:ascii="Times New Roman" w:hAnsi="Times New Roman" w:cs="Times New Roman"/>
                <w:sz w:val="24"/>
                <w:szCs w:val="24"/>
              </w:rPr>
            </w:pPr>
            <w:r w:rsidRPr="00846FFF">
              <w:rPr>
                <w:rFonts w:ascii="Times New Roman" w:hAnsi="Times New Roman" w:cs="Times New Roman"/>
                <w:sz w:val="24"/>
                <w:szCs w:val="24"/>
              </w:rPr>
              <w:t>7</w:t>
            </w:r>
            <w:r>
              <w:rPr>
                <w:rFonts w:ascii="Times New Roman" w:hAnsi="Times New Roman" w:cs="Times New Roman"/>
                <w:sz w:val="24"/>
                <w:szCs w:val="24"/>
                <w:vertAlign w:val="superscript"/>
              </w:rPr>
              <w:t>55</w:t>
            </w:r>
          </w:p>
        </w:tc>
        <w:tc>
          <w:tcPr>
            <w:tcW w:w="1134" w:type="dxa"/>
            <w:shd w:val="clear" w:color="auto" w:fill="FFC000"/>
            <w:noWrap/>
            <w:vAlign w:val="center"/>
          </w:tcPr>
          <w:p w:rsidR="00592D8F" w:rsidRDefault="00592D8F" w:rsidP="00592D8F">
            <w:pPr>
              <w:spacing w:after="0"/>
              <w:rPr>
                <w:rFonts w:ascii="Times New Roman" w:hAnsi="Times New Roman" w:cs="Times New Roman"/>
                <w:sz w:val="24"/>
                <w:szCs w:val="24"/>
                <w:vertAlign w:val="superscript"/>
              </w:rPr>
            </w:pPr>
            <w:r w:rsidRPr="00FA1767">
              <w:rPr>
                <w:rFonts w:ascii="Times New Roman" w:hAnsi="Times New Roman" w:cs="Times New Roman"/>
                <w:sz w:val="24"/>
                <w:szCs w:val="24"/>
              </w:rPr>
              <w:t>1</w:t>
            </w:r>
            <w:r>
              <w:rPr>
                <w:rFonts w:ascii="Times New Roman" w:hAnsi="Times New Roman" w:cs="Times New Roman"/>
                <w:sz w:val="24"/>
                <w:szCs w:val="24"/>
              </w:rPr>
              <w:t>3</w:t>
            </w:r>
            <w:r>
              <w:rPr>
                <w:rFonts w:ascii="Times New Roman" w:hAnsi="Times New Roman" w:cs="Times New Roman"/>
                <w:sz w:val="24"/>
                <w:szCs w:val="24"/>
                <w:vertAlign w:val="superscript"/>
              </w:rPr>
              <w:t>30</w:t>
            </w:r>
          </w:p>
          <w:p w:rsidR="00A87817" w:rsidRPr="007833C8" w:rsidRDefault="00592D8F" w:rsidP="00592D8F">
            <w:pPr>
              <w:spacing w:after="0"/>
              <w:rPr>
                <w:rFonts w:ascii="Times New Roman" w:hAnsi="Times New Roman" w:cs="Times New Roman"/>
                <w:strike/>
                <w:sz w:val="24"/>
                <w:szCs w:val="24"/>
              </w:rPr>
            </w:pPr>
            <w:r w:rsidRPr="00FA1767">
              <w:rPr>
                <w:rFonts w:ascii="Times New Roman" w:hAnsi="Times New Roman" w:cs="Times New Roman"/>
                <w:sz w:val="24"/>
                <w:szCs w:val="24"/>
              </w:rPr>
              <w:t>14</w:t>
            </w:r>
            <w:r w:rsidRPr="00FA1767">
              <w:rPr>
                <w:rFonts w:ascii="Times New Roman" w:hAnsi="Times New Roman" w:cs="Times New Roman"/>
                <w:sz w:val="24"/>
                <w:szCs w:val="24"/>
                <w:vertAlign w:val="superscript"/>
              </w:rPr>
              <w:t>35</w:t>
            </w:r>
          </w:p>
        </w:tc>
        <w:tc>
          <w:tcPr>
            <w:tcW w:w="992" w:type="dxa"/>
            <w:shd w:val="clear" w:color="auto" w:fill="FFC000"/>
            <w:vAlign w:val="center"/>
          </w:tcPr>
          <w:p w:rsidR="00A87817" w:rsidRPr="00353628" w:rsidRDefault="00592D8F" w:rsidP="00CF22C4">
            <w:pPr>
              <w:jc w:val="right"/>
              <w:rPr>
                <w:rFonts w:ascii="Times New Roman" w:hAnsi="Times New Roman" w:cs="Times New Roman"/>
                <w:sz w:val="24"/>
                <w:szCs w:val="24"/>
              </w:rPr>
            </w:pPr>
            <w:r>
              <w:rPr>
                <w:rFonts w:ascii="Times New Roman" w:hAnsi="Times New Roman" w:cs="Times New Roman"/>
                <w:sz w:val="24"/>
                <w:szCs w:val="24"/>
              </w:rPr>
              <w:t>13,7</w:t>
            </w:r>
          </w:p>
        </w:tc>
        <w:tc>
          <w:tcPr>
            <w:tcW w:w="1417" w:type="dxa"/>
            <w:shd w:val="clear" w:color="auto" w:fill="FFC000"/>
            <w:noWrap/>
            <w:vAlign w:val="center"/>
          </w:tcPr>
          <w:p w:rsidR="00A87817" w:rsidRPr="00353628" w:rsidRDefault="00502AE1" w:rsidP="00CF22C4">
            <w:pPr>
              <w:jc w:val="right"/>
              <w:rPr>
                <w:rFonts w:ascii="Times New Roman" w:hAnsi="Times New Roman" w:cs="Times New Roman"/>
                <w:b/>
                <w:bCs/>
                <w:sz w:val="24"/>
                <w:szCs w:val="24"/>
              </w:rPr>
            </w:pPr>
            <w:r>
              <w:rPr>
                <w:rFonts w:ascii="Times New Roman" w:hAnsi="Times New Roman" w:cs="Times New Roman"/>
                <w:b/>
                <w:bCs/>
                <w:sz w:val="24"/>
                <w:szCs w:val="24"/>
              </w:rPr>
              <w:t>29</w:t>
            </w:r>
          </w:p>
        </w:tc>
        <w:tc>
          <w:tcPr>
            <w:tcW w:w="1134" w:type="dxa"/>
            <w:shd w:val="clear" w:color="auto" w:fill="FFC000"/>
            <w:vAlign w:val="center"/>
          </w:tcPr>
          <w:p w:rsidR="00A87817" w:rsidRPr="00353628" w:rsidRDefault="00A87817" w:rsidP="00CF22C4">
            <w:pPr>
              <w:jc w:val="right"/>
              <w:rPr>
                <w:rFonts w:ascii="Times New Roman" w:hAnsi="Times New Roman" w:cs="Times New Roman"/>
                <w:sz w:val="24"/>
                <w:szCs w:val="24"/>
              </w:rPr>
            </w:pPr>
            <w:r>
              <w:rPr>
                <w:rFonts w:ascii="Times New Roman" w:hAnsi="Times New Roman" w:cs="Times New Roman"/>
                <w:sz w:val="24"/>
                <w:szCs w:val="24"/>
              </w:rPr>
              <w:t>190</w:t>
            </w:r>
          </w:p>
        </w:tc>
        <w:tc>
          <w:tcPr>
            <w:tcW w:w="1362" w:type="dxa"/>
            <w:vAlign w:val="center"/>
          </w:tcPr>
          <w:p w:rsidR="00A87817" w:rsidRPr="001343E3" w:rsidRDefault="00A87817" w:rsidP="00CF22C4">
            <w:pPr>
              <w:jc w:val="right"/>
              <w:rPr>
                <w:rFonts w:ascii="Times New Roman" w:hAnsi="Times New Roman" w:cs="Times New Roman"/>
                <w:b/>
                <w:bCs/>
                <w:sz w:val="24"/>
                <w:szCs w:val="24"/>
              </w:rPr>
            </w:pPr>
          </w:p>
        </w:tc>
        <w:tc>
          <w:tcPr>
            <w:tcW w:w="1473" w:type="dxa"/>
            <w:vAlign w:val="center"/>
          </w:tcPr>
          <w:p w:rsidR="00A87817" w:rsidRPr="001343E3" w:rsidRDefault="00A87817" w:rsidP="00CF22C4">
            <w:pPr>
              <w:jc w:val="center"/>
              <w:rPr>
                <w:rFonts w:ascii="Times New Roman" w:hAnsi="Times New Roman" w:cs="Times New Roman"/>
                <w:sz w:val="24"/>
                <w:szCs w:val="24"/>
              </w:rPr>
            </w:pPr>
          </w:p>
        </w:tc>
      </w:tr>
      <w:tr w:rsidR="00A87817" w:rsidRPr="00F2462A" w:rsidTr="00CF22C4">
        <w:trPr>
          <w:trHeight w:val="780"/>
        </w:trPr>
        <w:tc>
          <w:tcPr>
            <w:tcW w:w="5043" w:type="dxa"/>
            <w:shd w:val="clear" w:color="auto" w:fill="FFC000"/>
            <w:noWrap/>
            <w:vAlign w:val="bottom"/>
          </w:tcPr>
          <w:p w:rsidR="00A87817" w:rsidRPr="0052623E" w:rsidRDefault="00592D8F" w:rsidP="00CF22C4">
            <w:pPr>
              <w:rPr>
                <w:rStyle w:val="Hiperpovezava"/>
                <w:rFonts w:ascii="Times New Roman" w:hAnsi="Times New Roman" w:cs="Times New Roman"/>
                <w:color w:val="auto"/>
                <w:sz w:val="24"/>
                <w:szCs w:val="24"/>
                <w:u w:val="none"/>
              </w:rPr>
            </w:pPr>
            <w:r w:rsidRPr="00103167">
              <w:rPr>
                <w:rFonts w:ascii="Times New Roman" w:hAnsi="Times New Roman" w:cs="Times New Roman"/>
                <w:sz w:val="24"/>
                <w:szCs w:val="24"/>
              </w:rPr>
              <w:t xml:space="preserve">OŠ Ormož – </w:t>
            </w:r>
            <w:r w:rsidRPr="00103167">
              <w:rPr>
                <w:rFonts w:ascii="Times New Roman" w:hAnsi="Times New Roman" w:cs="Times New Roman"/>
                <w:bCs/>
                <w:sz w:val="24"/>
                <w:szCs w:val="24"/>
              </w:rPr>
              <w:t xml:space="preserve">Dobrava kovačija  – Litmerk (pri kapeli) – Strezetina 7 </w:t>
            </w:r>
            <w:r w:rsidRPr="00103167">
              <w:rPr>
                <w:rFonts w:ascii="Times New Roman" w:hAnsi="Times New Roman" w:cs="Times New Roman"/>
                <w:sz w:val="24"/>
                <w:szCs w:val="24"/>
              </w:rPr>
              <w:t>- OŠ Ormož</w:t>
            </w:r>
          </w:p>
        </w:tc>
        <w:tc>
          <w:tcPr>
            <w:tcW w:w="993" w:type="dxa"/>
            <w:shd w:val="clear" w:color="auto" w:fill="FFC000"/>
            <w:noWrap/>
            <w:vAlign w:val="center"/>
          </w:tcPr>
          <w:p w:rsidR="00A87817" w:rsidRPr="00F2462A" w:rsidRDefault="00A87817" w:rsidP="00CF22C4">
            <w:pPr>
              <w:spacing w:after="0"/>
              <w:rPr>
                <w:rFonts w:ascii="Times New Roman" w:hAnsi="Times New Roman" w:cs="Times New Roman"/>
                <w:sz w:val="24"/>
                <w:szCs w:val="24"/>
              </w:rPr>
            </w:pPr>
            <w:r w:rsidRPr="00F2462A">
              <w:rPr>
                <w:rFonts w:ascii="Times New Roman" w:hAnsi="Times New Roman" w:cs="Times New Roman"/>
                <w:sz w:val="24"/>
                <w:szCs w:val="24"/>
              </w:rPr>
              <w:t>7</w:t>
            </w:r>
            <w:r w:rsidR="00221EAF">
              <w:rPr>
                <w:rFonts w:ascii="Times New Roman" w:hAnsi="Times New Roman" w:cs="Times New Roman"/>
                <w:sz w:val="24"/>
                <w:szCs w:val="24"/>
                <w:vertAlign w:val="superscript"/>
              </w:rPr>
              <w:t>15</w:t>
            </w:r>
          </w:p>
        </w:tc>
        <w:tc>
          <w:tcPr>
            <w:tcW w:w="1134" w:type="dxa"/>
            <w:shd w:val="clear" w:color="auto" w:fill="FFC000"/>
            <w:noWrap/>
            <w:vAlign w:val="center"/>
          </w:tcPr>
          <w:p w:rsidR="00A87817" w:rsidRPr="00F2462A" w:rsidRDefault="00A87817" w:rsidP="00CF22C4">
            <w:pPr>
              <w:spacing w:after="0"/>
              <w:rPr>
                <w:rFonts w:ascii="Times New Roman" w:hAnsi="Times New Roman" w:cs="Times New Roman"/>
                <w:sz w:val="24"/>
                <w:szCs w:val="24"/>
                <w:vertAlign w:val="superscript"/>
              </w:rPr>
            </w:pPr>
            <w:r w:rsidRPr="00F2462A">
              <w:rPr>
                <w:rFonts w:ascii="Times New Roman" w:hAnsi="Times New Roman" w:cs="Times New Roman"/>
                <w:sz w:val="24"/>
                <w:szCs w:val="24"/>
              </w:rPr>
              <w:t>14</w:t>
            </w:r>
            <w:r w:rsidRPr="00F2462A">
              <w:rPr>
                <w:rFonts w:ascii="Times New Roman" w:hAnsi="Times New Roman" w:cs="Times New Roman"/>
                <w:sz w:val="24"/>
                <w:szCs w:val="24"/>
                <w:vertAlign w:val="superscript"/>
              </w:rPr>
              <w:t>00</w:t>
            </w:r>
          </w:p>
          <w:p w:rsidR="00A87817" w:rsidRPr="00F2462A" w:rsidRDefault="00A87817" w:rsidP="00CF22C4">
            <w:pPr>
              <w:spacing w:after="0"/>
              <w:rPr>
                <w:rFonts w:ascii="Times New Roman" w:hAnsi="Times New Roman" w:cs="Times New Roman"/>
                <w:sz w:val="24"/>
                <w:szCs w:val="24"/>
              </w:rPr>
            </w:pPr>
            <w:r w:rsidRPr="00F2462A">
              <w:rPr>
                <w:rFonts w:ascii="Times New Roman" w:hAnsi="Times New Roman" w:cs="Times New Roman"/>
                <w:sz w:val="24"/>
                <w:szCs w:val="24"/>
              </w:rPr>
              <w:t>15</w:t>
            </w:r>
            <w:r w:rsidRPr="00F2462A">
              <w:rPr>
                <w:rFonts w:ascii="Times New Roman" w:hAnsi="Times New Roman" w:cs="Times New Roman"/>
                <w:sz w:val="24"/>
                <w:szCs w:val="24"/>
                <w:vertAlign w:val="superscript"/>
              </w:rPr>
              <w:t>22</w:t>
            </w:r>
          </w:p>
        </w:tc>
        <w:tc>
          <w:tcPr>
            <w:tcW w:w="992" w:type="dxa"/>
            <w:shd w:val="clear" w:color="auto" w:fill="FFC000"/>
            <w:vAlign w:val="center"/>
          </w:tcPr>
          <w:p w:rsidR="00A87817" w:rsidRPr="00F2462A" w:rsidRDefault="00A87817" w:rsidP="00CF22C4">
            <w:pPr>
              <w:jc w:val="right"/>
              <w:rPr>
                <w:rFonts w:ascii="Times New Roman" w:hAnsi="Times New Roman" w:cs="Times New Roman"/>
                <w:sz w:val="24"/>
                <w:szCs w:val="24"/>
              </w:rPr>
            </w:pPr>
            <w:r w:rsidRPr="00F2462A">
              <w:rPr>
                <w:rFonts w:ascii="Times New Roman" w:hAnsi="Times New Roman" w:cs="Times New Roman"/>
                <w:sz w:val="24"/>
                <w:szCs w:val="24"/>
              </w:rPr>
              <w:t>10,74</w:t>
            </w:r>
          </w:p>
        </w:tc>
        <w:tc>
          <w:tcPr>
            <w:tcW w:w="1417" w:type="dxa"/>
            <w:shd w:val="clear" w:color="auto" w:fill="FFC000"/>
            <w:noWrap/>
            <w:vAlign w:val="center"/>
          </w:tcPr>
          <w:p w:rsidR="00A87817" w:rsidRPr="00F2462A" w:rsidRDefault="00A87817" w:rsidP="00CF22C4">
            <w:pPr>
              <w:jc w:val="right"/>
              <w:rPr>
                <w:rFonts w:ascii="Times New Roman" w:hAnsi="Times New Roman" w:cs="Times New Roman"/>
                <w:b/>
                <w:bCs/>
                <w:sz w:val="24"/>
                <w:szCs w:val="24"/>
              </w:rPr>
            </w:pPr>
            <w:r w:rsidRPr="00F2462A">
              <w:rPr>
                <w:rFonts w:ascii="Times New Roman" w:hAnsi="Times New Roman" w:cs="Times New Roman"/>
                <w:b/>
                <w:bCs/>
                <w:sz w:val="24"/>
                <w:szCs w:val="24"/>
              </w:rPr>
              <w:t>12</w:t>
            </w:r>
          </w:p>
        </w:tc>
        <w:tc>
          <w:tcPr>
            <w:tcW w:w="1134" w:type="dxa"/>
            <w:shd w:val="clear" w:color="auto" w:fill="FFC000"/>
            <w:vAlign w:val="center"/>
          </w:tcPr>
          <w:p w:rsidR="00A87817" w:rsidRPr="00F2462A" w:rsidRDefault="00A87817" w:rsidP="00CF22C4">
            <w:pPr>
              <w:jc w:val="right"/>
              <w:rPr>
                <w:rFonts w:ascii="Times New Roman" w:hAnsi="Times New Roman" w:cs="Times New Roman"/>
                <w:sz w:val="24"/>
                <w:szCs w:val="24"/>
              </w:rPr>
            </w:pPr>
            <w:r w:rsidRPr="00F2462A">
              <w:rPr>
                <w:rFonts w:ascii="Times New Roman" w:hAnsi="Times New Roman" w:cs="Times New Roman"/>
                <w:sz w:val="24"/>
                <w:szCs w:val="24"/>
              </w:rPr>
              <w:t>190</w:t>
            </w:r>
          </w:p>
        </w:tc>
        <w:tc>
          <w:tcPr>
            <w:tcW w:w="1362" w:type="dxa"/>
            <w:vAlign w:val="center"/>
          </w:tcPr>
          <w:p w:rsidR="00A87817" w:rsidRPr="001343E3" w:rsidRDefault="00A87817" w:rsidP="00CF22C4">
            <w:pPr>
              <w:jc w:val="right"/>
              <w:rPr>
                <w:rFonts w:ascii="Times New Roman" w:hAnsi="Times New Roman" w:cs="Times New Roman"/>
                <w:b/>
                <w:bCs/>
                <w:sz w:val="24"/>
                <w:szCs w:val="24"/>
              </w:rPr>
            </w:pPr>
          </w:p>
        </w:tc>
        <w:tc>
          <w:tcPr>
            <w:tcW w:w="1473" w:type="dxa"/>
            <w:vAlign w:val="center"/>
          </w:tcPr>
          <w:p w:rsidR="00A87817" w:rsidRPr="001343E3" w:rsidRDefault="00A87817" w:rsidP="00CF22C4">
            <w:pPr>
              <w:jc w:val="right"/>
              <w:rPr>
                <w:rFonts w:ascii="Times New Roman" w:hAnsi="Times New Roman" w:cs="Times New Roman"/>
                <w:sz w:val="24"/>
                <w:szCs w:val="24"/>
              </w:rPr>
            </w:pPr>
          </w:p>
        </w:tc>
      </w:tr>
      <w:tr w:rsidR="00A87817" w:rsidRPr="00353628" w:rsidTr="00CF22C4">
        <w:trPr>
          <w:trHeight w:val="780"/>
        </w:trPr>
        <w:tc>
          <w:tcPr>
            <w:tcW w:w="5043" w:type="dxa"/>
            <w:shd w:val="clear" w:color="auto" w:fill="FFC000"/>
            <w:noWrap/>
            <w:vAlign w:val="bottom"/>
          </w:tcPr>
          <w:p w:rsidR="00A87817" w:rsidRPr="0052623E" w:rsidRDefault="00592D8F" w:rsidP="00CF22C4">
            <w:pPr>
              <w:rPr>
                <w:rFonts w:ascii="Times New Roman" w:hAnsi="Times New Roman" w:cs="Times New Roman"/>
                <w:b/>
                <w:bCs/>
                <w:sz w:val="24"/>
                <w:szCs w:val="24"/>
              </w:rPr>
            </w:pPr>
            <w:r w:rsidRPr="00103167">
              <w:rPr>
                <w:rStyle w:val="Hiperpovezava"/>
                <w:rFonts w:ascii="Times New Roman" w:hAnsi="Times New Roman" w:cs="Times New Roman"/>
                <w:color w:val="auto"/>
                <w:sz w:val="24"/>
                <w:szCs w:val="24"/>
                <w:u w:val="none"/>
              </w:rPr>
              <w:t>OŠ Velika Nedelja – Šardinje 8 – Šardinje 16 b – Šardinje 26 a - Krožišče Šardinje – Križišče Rajh Munda –Strmec 8 – Strmec 3 – OŠ Velika Nedelja</w:t>
            </w:r>
          </w:p>
        </w:tc>
        <w:tc>
          <w:tcPr>
            <w:tcW w:w="993" w:type="dxa"/>
            <w:shd w:val="clear" w:color="auto" w:fill="FFC000"/>
            <w:noWrap/>
            <w:vAlign w:val="center"/>
          </w:tcPr>
          <w:p w:rsidR="00A87817" w:rsidRPr="00846FFF" w:rsidRDefault="00592D8F" w:rsidP="00CF22C4">
            <w:pPr>
              <w:spacing w:after="0"/>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vertAlign w:val="superscript"/>
              </w:rPr>
              <w:t>13</w:t>
            </w:r>
          </w:p>
        </w:tc>
        <w:tc>
          <w:tcPr>
            <w:tcW w:w="1134" w:type="dxa"/>
            <w:shd w:val="clear" w:color="auto" w:fill="FFC000"/>
            <w:noWrap/>
            <w:vAlign w:val="center"/>
          </w:tcPr>
          <w:p w:rsidR="00A87817" w:rsidRPr="007833C8" w:rsidRDefault="00592D8F" w:rsidP="00CF22C4">
            <w:pPr>
              <w:spacing w:after="0"/>
              <w:rPr>
                <w:rFonts w:ascii="Times New Roman" w:hAnsi="Times New Roman" w:cs="Times New Roman"/>
                <w:sz w:val="24"/>
                <w:szCs w:val="24"/>
              </w:rPr>
            </w:pPr>
            <w:r>
              <w:rPr>
                <w:rFonts w:ascii="Times New Roman" w:hAnsi="Times New Roman" w:cs="Times New Roman"/>
                <w:sz w:val="24"/>
                <w:szCs w:val="24"/>
              </w:rPr>
              <w:t>15</w:t>
            </w:r>
            <w:r>
              <w:rPr>
                <w:rFonts w:ascii="Times New Roman" w:hAnsi="Times New Roman" w:cs="Times New Roman"/>
                <w:sz w:val="24"/>
                <w:szCs w:val="24"/>
                <w:vertAlign w:val="superscript"/>
              </w:rPr>
              <w:t>00</w:t>
            </w:r>
          </w:p>
        </w:tc>
        <w:tc>
          <w:tcPr>
            <w:tcW w:w="992" w:type="dxa"/>
            <w:shd w:val="clear" w:color="auto" w:fill="FFC000"/>
            <w:vAlign w:val="center"/>
          </w:tcPr>
          <w:p w:rsidR="00A87817" w:rsidRPr="00353628" w:rsidRDefault="00592D8F" w:rsidP="00CF22C4">
            <w:pPr>
              <w:jc w:val="right"/>
              <w:rPr>
                <w:rFonts w:ascii="Times New Roman" w:hAnsi="Times New Roman" w:cs="Times New Roman"/>
                <w:sz w:val="24"/>
                <w:szCs w:val="24"/>
              </w:rPr>
            </w:pPr>
            <w:r>
              <w:rPr>
                <w:rFonts w:ascii="Times New Roman" w:hAnsi="Times New Roman" w:cs="Times New Roman"/>
                <w:sz w:val="24"/>
                <w:szCs w:val="24"/>
              </w:rPr>
              <w:t>8,37</w:t>
            </w:r>
          </w:p>
        </w:tc>
        <w:tc>
          <w:tcPr>
            <w:tcW w:w="1417" w:type="dxa"/>
            <w:shd w:val="clear" w:color="auto" w:fill="FFC000"/>
            <w:noWrap/>
            <w:vAlign w:val="center"/>
          </w:tcPr>
          <w:p w:rsidR="00A87817" w:rsidRPr="00353628" w:rsidRDefault="00592D8F" w:rsidP="00CF22C4">
            <w:pPr>
              <w:jc w:val="right"/>
              <w:rPr>
                <w:rFonts w:ascii="Times New Roman" w:hAnsi="Times New Roman" w:cs="Times New Roman"/>
                <w:b/>
                <w:bCs/>
                <w:sz w:val="24"/>
                <w:szCs w:val="24"/>
              </w:rPr>
            </w:pPr>
            <w:r>
              <w:rPr>
                <w:rFonts w:ascii="Times New Roman" w:hAnsi="Times New Roman" w:cs="Times New Roman"/>
                <w:b/>
                <w:bCs/>
                <w:sz w:val="24"/>
                <w:szCs w:val="24"/>
              </w:rPr>
              <w:t>16</w:t>
            </w:r>
          </w:p>
        </w:tc>
        <w:tc>
          <w:tcPr>
            <w:tcW w:w="1134" w:type="dxa"/>
            <w:shd w:val="clear" w:color="auto" w:fill="FFC000"/>
            <w:vAlign w:val="center"/>
          </w:tcPr>
          <w:p w:rsidR="00A87817" w:rsidRPr="00353628" w:rsidRDefault="00A87817" w:rsidP="00CF22C4">
            <w:pPr>
              <w:jc w:val="right"/>
              <w:rPr>
                <w:rFonts w:ascii="Times New Roman" w:hAnsi="Times New Roman" w:cs="Times New Roman"/>
                <w:sz w:val="24"/>
                <w:szCs w:val="24"/>
              </w:rPr>
            </w:pPr>
            <w:r>
              <w:rPr>
                <w:rFonts w:ascii="Times New Roman" w:hAnsi="Times New Roman" w:cs="Times New Roman"/>
                <w:sz w:val="24"/>
                <w:szCs w:val="24"/>
              </w:rPr>
              <w:t>190</w:t>
            </w:r>
          </w:p>
        </w:tc>
        <w:tc>
          <w:tcPr>
            <w:tcW w:w="1362" w:type="dxa"/>
            <w:vAlign w:val="center"/>
          </w:tcPr>
          <w:p w:rsidR="00A87817" w:rsidRPr="001343E3" w:rsidRDefault="00A87817" w:rsidP="00CF22C4">
            <w:pPr>
              <w:jc w:val="right"/>
              <w:rPr>
                <w:rFonts w:ascii="Times New Roman" w:hAnsi="Times New Roman" w:cs="Times New Roman"/>
                <w:b/>
                <w:bCs/>
                <w:sz w:val="24"/>
                <w:szCs w:val="24"/>
              </w:rPr>
            </w:pPr>
          </w:p>
        </w:tc>
        <w:tc>
          <w:tcPr>
            <w:tcW w:w="1473" w:type="dxa"/>
            <w:vAlign w:val="center"/>
          </w:tcPr>
          <w:p w:rsidR="00A87817" w:rsidRPr="001343E3" w:rsidRDefault="00A87817" w:rsidP="00CF22C4">
            <w:pPr>
              <w:jc w:val="right"/>
              <w:rPr>
                <w:rFonts w:ascii="Times New Roman" w:hAnsi="Times New Roman" w:cs="Times New Roman"/>
                <w:sz w:val="24"/>
                <w:szCs w:val="24"/>
              </w:rPr>
            </w:pPr>
          </w:p>
        </w:tc>
      </w:tr>
      <w:tr w:rsidR="00A87817" w:rsidRPr="001343E3" w:rsidTr="00CF22C4">
        <w:tblPrEx>
          <w:shd w:val="clear" w:color="auto" w:fill="FFC000"/>
        </w:tblPrEx>
        <w:trPr>
          <w:trHeight w:val="780"/>
        </w:trPr>
        <w:tc>
          <w:tcPr>
            <w:tcW w:w="5043" w:type="dxa"/>
            <w:shd w:val="clear" w:color="auto" w:fill="FFC000"/>
            <w:noWrap/>
            <w:vAlign w:val="bottom"/>
          </w:tcPr>
          <w:p w:rsidR="00A87817" w:rsidRPr="00ED2D67" w:rsidRDefault="00A87817" w:rsidP="00CF22C4">
            <w:pPr>
              <w:rPr>
                <w:rFonts w:ascii="Times New Roman" w:hAnsi="Times New Roman" w:cs="Times New Roman"/>
                <w:sz w:val="24"/>
                <w:szCs w:val="24"/>
              </w:rPr>
            </w:pPr>
          </w:p>
        </w:tc>
        <w:tc>
          <w:tcPr>
            <w:tcW w:w="993" w:type="dxa"/>
            <w:shd w:val="clear" w:color="auto" w:fill="FFC000"/>
            <w:noWrap/>
            <w:vAlign w:val="center"/>
          </w:tcPr>
          <w:p w:rsidR="00A87817" w:rsidRPr="00ED2D67" w:rsidRDefault="00A87817" w:rsidP="00CF22C4">
            <w:pPr>
              <w:rPr>
                <w:rFonts w:ascii="Times New Roman" w:hAnsi="Times New Roman" w:cs="Times New Roman"/>
                <w:sz w:val="24"/>
                <w:szCs w:val="24"/>
              </w:rPr>
            </w:pPr>
          </w:p>
        </w:tc>
        <w:tc>
          <w:tcPr>
            <w:tcW w:w="1134" w:type="dxa"/>
            <w:shd w:val="clear" w:color="auto" w:fill="FFC000"/>
            <w:noWrap/>
            <w:vAlign w:val="center"/>
          </w:tcPr>
          <w:p w:rsidR="00A87817" w:rsidRPr="00ED2D67" w:rsidRDefault="00A87817" w:rsidP="00CF22C4">
            <w:pPr>
              <w:jc w:val="center"/>
              <w:rPr>
                <w:rFonts w:ascii="Times New Roman" w:hAnsi="Times New Roman" w:cs="Times New Roman"/>
                <w:sz w:val="24"/>
                <w:szCs w:val="24"/>
              </w:rPr>
            </w:pPr>
          </w:p>
        </w:tc>
        <w:tc>
          <w:tcPr>
            <w:tcW w:w="992" w:type="dxa"/>
            <w:shd w:val="clear" w:color="auto" w:fill="FFC000"/>
            <w:vAlign w:val="center"/>
          </w:tcPr>
          <w:p w:rsidR="00A87817" w:rsidRPr="00ED2D67" w:rsidRDefault="00A87817" w:rsidP="00CF22C4">
            <w:pPr>
              <w:jc w:val="right"/>
              <w:rPr>
                <w:rFonts w:ascii="Times New Roman" w:hAnsi="Times New Roman" w:cs="Times New Roman"/>
                <w:sz w:val="24"/>
                <w:szCs w:val="24"/>
              </w:rPr>
            </w:pPr>
          </w:p>
        </w:tc>
        <w:tc>
          <w:tcPr>
            <w:tcW w:w="1417" w:type="dxa"/>
            <w:shd w:val="clear" w:color="auto" w:fill="FFC000"/>
            <w:noWrap/>
            <w:vAlign w:val="center"/>
          </w:tcPr>
          <w:p w:rsidR="00A87817" w:rsidRPr="00ED2D67" w:rsidRDefault="00A87817" w:rsidP="00CF22C4">
            <w:pPr>
              <w:jc w:val="right"/>
              <w:rPr>
                <w:rFonts w:ascii="Times New Roman" w:hAnsi="Times New Roman" w:cs="Times New Roman"/>
                <w:b/>
                <w:bCs/>
                <w:sz w:val="24"/>
                <w:szCs w:val="24"/>
              </w:rPr>
            </w:pPr>
          </w:p>
        </w:tc>
        <w:tc>
          <w:tcPr>
            <w:tcW w:w="1134" w:type="dxa"/>
            <w:shd w:val="clear" w:color="auto" w:fill="FFC000"/>
            <w:vAlign w:val="center"/>
          </w:tcPr>
          <w:p w:rsidR="00A87817" w:rsidRPr="00ED2D67" w:rsidRDefault="00A87817" w:rsidP="00CF22C4">
            <w:pPr>
              <w:jc w:val="right"/>
              <w:rPr>
                <w:rFonts w:ascii="Times New Roman" w:hAnsi="Times New Roman" w:cs="Times New Roman"/>
                <w:sz w:val="24"/>
                <w:szCs w:val="24"/>
              </w:rPr>
            </w:pPr>
            <w:r w:rsidRPr="00ED2D67">
              <w:rPr>
                <w:rFonts w:ascii="Times New Roman" w:hAnsi="Times New Roman" w:cs="Times New Roman"/>
                <w:sz w:val="24"/>
                <w:szCs w:val="24"/>
              </w:rPr>
              <w:t>Skupaj:</w:t>
            </w:r>
          </w:p>
        </w:tc>
        <w:tc>
          <w:tcPr>
            <w:tcW w:w="1362" w:type="dxa"/>
            <w:vAlign w:val="center"/>
          </w:tcPr>
          <w:p w:rsidR="00A87817" w:rsidRPr="001343E3" w:rsidRDefault="00A87817" w:rsidP="00CF22C4">
            <w:pPr>
              <w:jc w:val="right"/>
              <w:rPr>
                <w:rFonts w:ascii="Times New Roman" w:hAnsi="Times New Roman" w:cs="Times New Roman"/>
                <w:b/>
                <w:bCs/>
                <w:sz w:val="24"/>
                <w:szCs w:val="24"/>
              </w:rPr>
            </w:pPr>
          </w:p>
        </w:tc>
        <w:tc>
          <w:tcPr>
            <w:tcW w:w="1473" w:type="dxa"/>
            <w:vAlign w:val="center"/>
          </w:tcPr>
          <w:p w:rsidR="00A87817" w:rsidRPr="001343E3" w:rsidRDefault="00A87817" w:rsidP="00CF22C4">
            <w:pPr>
              <w:jc w:val="right"/>
              <w:rPr>
                <w:rFonts w:ascii="Times New Roman" w:hAnsi="Times New Roman" w:cs="Times New Roman"/>
                <w:sz w:val="24"/>
                <w:szCs w:val="24"/>
              </w:rPr>
            </w:pPr>
          </w:p>
        </w:tc>
      </w:tr>
    </w:tbl>
    <w:p w:rsidR="00A87817" w:rsidRDefault="00A87817" w:rsidP="00A87817">
      <w:pPr>
        <w:rPr>
          <w:rFonts w:ascii="Arial" w:hAnsi="Arial" w:cs="Arial"/>
          <w:b/>
          <w:bCs/>
        </w:rPr>
      </w:pPr>
    </w:p>
    <w:p w:rsidR="00A87817" w:rsidRDefault="00A87817" w:rsidP="00A87817">
      <w:pPr>
        <w:jc w:val="right"/>
      </w:pPr>
      <w:r w:rsidRPr="008C021D">
        <w:rPr>
          <w:rFonts w:ascii="Arial" w:hAnsi="Arial" w:cs="Arial"/>
          <w:b/>
          <w:bCs/>
        </w:rPr>
        <w:t xml:space="preserve">Skupaj vrednost z </w:t>
      </w:r>
      <w:r>
        <w:rPr>
          <w:rFonts w:ascii="Arial" w:hAnsi="Arial" w:cs="Arial"/>
          <w:b/>
          <w:bCs/>
        </w:rPr>
        <w:t>DDV : ______________________</w:t>
      </w:r>
    </w:p>
    <w:p w:rsidR="004F2ED5" w:rsidRPr="009E58B3" w:rsidRDefault="004F2ED5" w:rsidP="00A87817">
      <w:pPr>
        <w:rPr>
          <w:color w:val="FF0000"/>
        </w:rPr>
      </w:pPr>
    </w:p>
    <w:p w:rsidR="00BC1B81" w:rsidRPr="009E58B3" w:rsidRDefault="00BC1B81" w:rsidP="00E02F41">
      <w:pPr>
        <w:rPr>
          <w:color w:val="FF0000"/>
        </w:rPr>
      </w:pPr>
    </w:p>
    <w:p w:rsidR="001B5FB9" w:rsidRPr="009E58B3" w:rsidRDefault="001B5FB9" w:rsidP="00473763">
      <w:pPr>
        <w:tabs>
          <w:tab w:val="left" w:pos="9072"/>
        </w:tabs>
        <w:jc w:val="both"/>
        <w:rPr>
          <w:color w:val="FF0000"/>
        </w:rPr>
        <w:sectPr w:rsidR="001B5FB9" w:rsidRPr="009E58B3" w:rsidSect="001B5FB9">
          <w:pgSz w:w="16838" w:h="11906" w:orient="landscape"/>
          <w:pgMar w:top="1418" w:right="1418" w:bottom="1418" w:left="1418" w:header="567" w:footer="680" w:gutter="0"/>
          <w:cols w:space="708"/>
          <w:docGrid w:linePitch="360"/>
        </w:sectPr>
      </w:pPr>
    </w:p>
    <w:p w:rsidR="00820B19" w:rsidRPr="00FE58B8" w:rsidRDefault="00BC69B9" w:rsidP="00B948FB">
      <w:pPr>
        <w:pStyle w:val="Naslov1"/>
        <w:pBdr>
          <w:top w:val="single" w:sz="24" w:space="2"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Times New Roman" w:hAnsi="Times New Roman" w:cs="Times New Roman"/>
          <w:color w:val="FFFFFF" w:themeColor="background1"/>
          <w:sz w:val="24"/>
          <w:szCs w:val="24"/>
        </w:rPr>
      </w:pPr>
      <w:r w:rsidRPr="00FE58B8">
        <w:rPr>
          <w:rFonts w:ascii="Times New Roman" w:hAnsi="Times New Roman" w:cs="Times New Roman"/>
          <w:color w:val="FFFFFF" w:themeColor="background1"/>
          <w:sz w:val="24"/>
          <w:szCs w:val="24"/>
        </w:rPr>
        <w:lastRenderedPageBreak/>
        <w:t>Vzorec pogodbe</w:t>
      </w:r>
    </w:p>
    <w:p w:rsidR="00A84C24" w:rsidRDefault="00A84C24" w:rsidP="007D5468">
      <w:pPr>
        <w:spacing w:after="0" w:line="240" w:lineRule="auto"/>
        <w:jc w:val="both"/>
        <w:rPr>
          <w:rFonts w:ascii="Times New Roman" w:hAnsi="Times New Roman" w:cs="Times New Roman"/>
          <w:b/>
          <w:sz w:val="24"/>
          <w:szCs w:val="24"/>
        </w:rPr>
      </w:pPr>
    </w:p>
    <w:p w:rsidR="00B66F03" w:rsidRDefault="00B66F03" w:rsidP="007D5468">
      <w:pPr>
        <w:spacing w:after="0" w:line="240" w:lineRule="auto"/>
        <w:jc w:val="both"/>
        <w:rPr>
          <w:rFonts w:ascii="Times New Roman" w:hAnsi="Times New Roman" w:cs="Times New Roman"/>
          <w:b/>
          <w:sz w:val="24"/>
          <w:szCs w:val="24"/>
        </w:rPr>
      </w:pPr>
    </w:p>
    <w:p w:rsidR="007D5468" w:rsidRPr="007D5468" w:rsidRDefault="002073A8" w:rsidP="007D5468">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 xml:space="preserve">        </w:t>
      </w:r>
    </w:p>
    <w:p w:rsidR="008B56C2" w:rsidRDefault="008B56C2" w:rsidP="008B56C2">
      <w:pPr>
        <w:spacing w:after="0" w:line="240" w:lineRule="auto"/>
        <w:jc w:val="both"/>
        <w:rPr>
          <w:rFonts w:ascii="Times New Roman" w:hAnsi="Times New Roman" w:cs="Times New Roman"/>
          <w:b/>
          <w:sz w:val="24"/>
          <w:szCs w:val="24"/>
        </w:rPr>
      </w:pPr>
    </w:p>
    <w:p w:rsidR="008B56C2" w:rsidRPr="007D5468" w:rsidRDefault="008B56C2" w:rsidP="008B56C2">
      <w:pPr>
        <w:spacing w:after="0" w:line="240" w:lineRule="auto"/>
        <w:jc w:val="both"/>
        <w:rPr>
          <w:rFonts w:ascii="Times New Roman" w:hAnsi="Times New Roman" w:cs="Times New Roman"/>
          <w:b/>
          <w:sz w:val="24"/>
          <w:szCs w:val="24"/>
        </w:rPr>
      </w:pPr>
      <w:r w:rsidRPr="007D5468">
        <w:rPr>
          <w:rFonts w:ascii="Times New Roman" w:hAnsi="Times New Roman" w:cs="Times New Roman"/>
          <w:b/>
          <w:sz w:val="24"/>
          <w:szCs w:val="24"/>
        </w:rPr>
        <w:t xml:space="preserve">NAROČNIK: </w:t>
      </w:r>
    </w:p>
    <w:p w:rsidR="008B56C2" w:rsidRPr="007D5468" w:rsidRDefault="008B56C2" w:rsidP="008B56C2">
      <w:p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rPr>
        <w:t xml:space="preserve">Občina </w:t>
      </w:r>
      <w:r>
        <w:rPr>
          <w:rFonts w:ascii="Times New Roman" w:hAnsi="Times New Roman" w:cs="Times New Roman"/>
          <w:b/>
          <w:sz w:val="24"/>
          <w:szCs w:val="24"/>
        </w:rPr>
        <w:t>Ormož, Ptujska cesta 6, 2270 Ormož ki jo zastopa župan</w:t>
      </w:r>
      <w:r w:rsidRPr="007D5468">
        <w:rPr>
          <w:rFonts w:ascii="Times New Roman" w:hAnsi="Times New Roman" w:cs="Times New Roman"/>
          <w:b/>
          <w:sz w:val="24"/>
          <w:szCs w:val="24"/>
        </w:rPr>
        <w:t xml:space="preserve"> </w:t>
      </w:r>
      <w:r>
        <w:rPr>
          <w:rFonts w:ascii="Times New Roman" w:hAnsi="Times New Roman" w:cs="Times New Roman"/>
          <w:b/>
          <w:sz w:val="24"/>
          <w:szCs w:val="24"/>
        </w:rPr>
        <w:t>Danijel VRBNJAK</w:t>
      </w:r>
      <w:r w:rsidRPr="007D5468">
        <w:rPr>
          <w:rFonts w:ascii="Times New Roman" w:hAnsi="Times New Roman" w:cs="Times New Roman"/>
          <w:b/>
          <w:sz w:val="24"/>
          <w:szCs w:val="24"/>
        </w:rPr>
        <w:t xml:space="preserve">, </w:t>
      </w:r>
      <w:r>
        <w:rPr>
          <w:rFonts w:ascii="Times New Roman" w:hAnsi="Times New Roman" w:cs="Times New Roman"/>
          <w:b/>
          <w:sz w:val="24"/>
          <w:szCs w:val="24"/>
        </w:rPr>
        <w:t xml:space="preserve">mag. </w:t>
      </w:r>
      <w:proofErr w:type="spellStart"/>
      <w:r>
        <w:rPr>
          <w:rFonts w:ascii="Times New Roman" w:hAnsi="Times New Roman" w:cs="Times New Roman"/>
          <w:b/>
          <w:sz w:val="24"/>
          <w:szCs w:val="24"/>
        </w:rPr>
        <w:t>posl.ved</w:t>
      </w:r>
      <w:proofErr w:type="spellEnd"/>
    </w:p>
    <w:p w:rsidR="008B56C2" w:rsidRPr="007D5468" w:rsidRDefault="008B56C2" w:rsidP="008B56C2">
      <w:pPr>
        <w:spacing w:after="0" w:line="240" w:lineRule="auto"/>
        <w:rPr>
          <w:rFonts w:ascii="Times New Roman" w:hAnsi="Times New Roman" w:cs="Times New Roman"/>
          <w:sz w:val="24"/>
          <w:szCs w:val="24"/>
        </w:rPr>
      </w:pPr>
      <w:r w:rsidRPr="007D5468">
        <w:rPr>
          <w:rFonts w:ascii="Times New Roman" w:hAnsi="Times New Roman" w:cs="Times New Roman"/>
          <w:sz w:val="24"/>
          <w:szCs w:val="24"/>
        </w:rPr>
        <w:t xml:space="preserve">matična številka: </w:t>
      </w:r>
      <w:r>
        <w:rPr>
          <w:rFonts w:ascii="Times New Roman" w:hAnsi="Times New Roman" w:cs="Times New Roman"/>
          <w:bCs/>
          <w:sz w:val="24"/>
          <w:szCs w:val="24"/>
        </w:rPr>
        <w:t>5883687</w:t>
      </w:r>
      <w:r w:rsidRPr="007D5468">
        <w:rPr>
          <w:rFonts w:ascii="Times New Roman" w:hAnsi="Times New Roman" w:cs="Times New Roman"/>
          <w:bCs/>
          <w:sz w:val="24"/>
          <w:szCs w:val="24"/>
        </w:rPr>
        <w:t>000</w:t>
      </w:r>
    </w:p>
    <w:p w:rsidR="008B56C2" w:rsidRPr="007D5468" w:rsidRDefault="008B56C2" w:rsidP="008B56C2">
      <w:pPr>
        <w:spacing w:after="0" w:line="240" w:lineRule="auto"/>
        <w:rPr>
          <w:rFonts w:ascii="Times New Roman" w:hAnsi="Times New Roman" w:cs="Times New Roman"/>
          <w:sz w:val="24"/>
          <w:szCs w:val="24"/>
        </w:rPr>
      </w:pPr>
      <w:r w:rsidRPr="007D5468">
        <w:rPr>
          <w:rFonts w:ascii="Times New Roman" w:hAnsi="Times New Roman" w:cs="Times New Roman"/>
          <w:sz w:val="24"/>
          <w:szCs w:val="24"/>
        </w:rPr>
        <w:t>identifikacijska številka za DDV: SI</w:t>
      </w:r>
      <w:r>
        <w:rPr>
          <w:rFonts w:ascii="Times New Roman" w:hAnsi="Times New Roman" w:cs="Times New Roman"/>
          <w:sz w:val="24"/>
          <w:szCs w:val="24"/>
        </w:rPr>
        <w:t xml:space="preserve"> 29924464</w:t>
      </w:r>
      <w:r w:rsidRPr="007D5468">
        <w:rPr>
          <w:rFonts w:ascii="Times New Roman" w:hAnsi="Times New Roman" w:cs="Times New Roman"/>
          <w:sz w:val="24"/>
          <w:szCs w:val="24"/>
        </w:rPr>
        <w:t xml:space="preserve"> </w:t>
      </w:r>
    </w:p>
    <w:p w:rsidR="008B56C2" w:rsidRPr="009C730F" w:rsidRDefault="008B56C2" w:rsidP="008B56C2">
      <w:pPr>
        <w:spacing w:after="0" w:line="240" w:lineRule="auto"/>
        <w:jc w:val="both"/>
        <w:rPr>
          <w:rFonts w:ascii="Times New Roman" w:hAnsi="Times New Roman" w:cs="Times New Roman"/>
          <w:sz w:val="18"/>
          <w:szCs w:val="18"/>
        </w:rPr>
      </w:pPr>
    </w:p>
    <w:p w:rsidR="008B56C2" w:rsidRPr="007D5468" w:rsidRDefault="008B56C2" w:rsidP="008B56C2">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in</w:t>
      </w:r>
    </w:p>
    <w:p w:rsidR="008B56C2" w:rsidRPr="009C730F" w:rsidRDefault="008B56C2" w:rsidP="008B56C2">
      <w:pPr>
        <w:spacing w:after="0" w:line="240" w:lineRule="auto"/>
        <w:jc w:val="both"/>
        <w:rPr>
          <w:rFonts w:ascii="Times New Roman" w:hAnsi="Times New Roman" w:cs="Times New Roman"/>
          <w:sz w:val="16"/>
          <w:szCs w:val="16"/>
        </w:rPr>
      </w:pPr>
    </w:p>
    <w:p w:rsidR="008B56C2" w:rsidRPr="007D5468" w:rsidRDefault="008B56C2" w:rsidP="008B56C2">
      <w:pPr>
        <w:spacing w:after="0" w:line="240" w:lineRule="auto"/>
        <w:jc w:val="both"/>
        <w:rPr>
          <w:rFonts w:ascii="Times New Roman" w:hAnsi="Times New Roman" w:cs="Times New Roman"/>
          <w:b/>
          <w:sz w:val="24"/>
          <w:szCs w:val="24"/>
        </w:rPr>
      </w:pPr>
      <w:r w:rsidRPr="007D5468">
        <w:rPr>
          <w:rFonts w:ascii="Times New Roman" w:hAnsi="Times New Roman" w:cs="Times New Roman"/>
          <w:b/>
          <w:sz w:val="24"/>
          <w:szCs w:val="24"/>
        </w:rPr>
        <w:t>IZVAJALEC:</w:t>
      </w:r>
    </w:p>
    <w:p w:rsidR="008B56C2" w:rsidRPr="007D5468" w:rsidRDefault="008B56C2" w:rsidP="008B56C2">
      <w:pPr>
        <w:spacing w:after="0" w:line="240" w:lineRule="auto"/>
        <w:jc w:val="both"/>
        <w:rPr>
          <w:rFonts w:ascii="Times New Roman" w:hAnsi="Times New Roman" w:cs="Times New Roman"/>
          <w:b/>
          <w:sz w:val="24"/>
          <w:szCs w:val="24"/>
        </w:rPr>
      </w:pPr>
      <w:r w:rsidRPr="007D5468">
        <w:rPr>
          <w:rFonts w:ascii="Times New Roman" w:hAnsi="Times New Roman" w:cs="Times New Roman"/>
          <w:b/>
          <w:sz w:val="24"/>
          <w:szCs w:val="24"/>
        </w:rPr>
        <w:t>................................................................................................................................................</w:t>
      </w:r>
    </w:p>
    <w:p w:rsidR="008B56C2" w:rsidRPr="007D5468" w:rsidRDefault="008B56C2" w:rsidP="008B56C2">
      <w:pPr>
        <w:spacing w:after="0" w:line="240" w:lineRule="auto"/>
        <w:jc w:val="both"/>
        <w:rPr>
          <w:rFonts w:ascii="Times New Roman" w:hAnsi="Times New Roman" w:cs="Times New Roman"/>
          <w:b/>
          <w:sz w:val="24"/>
          <w:szCs w:val="24"/>
        </w:rPr>
      </w:pPr>
      <w:r w:rsidRPr="007D5468">
        <w:rPr>
          <w:rFonts w:ascii="Times New Roman" w:hAnsi="Times New Roman" w:cs="Times New Roman"/>
          <w:b/>
          <w:sz w:val="24"/>
          <w:szCs w:val="24"/>
        </w:rPr>
        <w:t>ki ga zastopa:.........................................................................................................................</w:t>
      </w:r>
    </w:p>
    <w:p w:rsidR="008B56C2" w:rsidRPr="007D5468" w:rsidRDefault="008B56C2" w:rsidP="008B56C2">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matična številka:....................................................</w:t>
      </w:r>
    </w:p>
    <w:p w:rsidR="008B56C2" w:rsidRPr="007D5468" w:rsidRDefault="008B56C2" w:rsidP="008B56C2">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identifikacijska številka za DDV:.........................</w:t>
      </w:r>
    </w:p>
    <w:p w:rsidR="008B56C2" w:rsidRPr="007D5468" w:rsidRDefault="008B56C2" w:rsidP="008B56C2">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transakcijski račun :.................................................................................</w:t>
      </w:r>
    </w:p>
    <w:p w:rsidR="008B56C2" w:rsidRPr="007D5468" w:rsidRDefault="008B56C2" w:rsidP="008B56C2">
      <w:pPr>
        <w:spacing w:after="0" w:line="240" w:lineRule="auto"/>
        <w:jc w:val="both"/>
        <w:rPr>
          <w:rFonts w:ascii="Times New Roman" w:hAnsi="Times New Roman" w:cs="Times New Roman"/>
          <w:sz w:val="24"/>
          <w:szCs w:val="24"/>
        </w:rPr>
      </w:pPr>
    </w:p>
    <w:p w:rsidR="008B56C2" w:rsidRPr="007D5468" w:rsidRDefault="008B56C2" w:rsidP="008B56C2">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sklepata naslednjo</w:t>
      </w:r>
    </w:p>
    <w:p w:rsidR="008B56C2" w:rsidRDefault="008B56C2" w:rsidP="008B56C2">
      <w:pPr>
        <w:spacing w:after="0" w:line="240" w:lineRule="auto"/>
        <w:jc w:val="both"/>
        <w:rPr>
          <w:rFonts w:ascii="Times New Roman" w:hAnsi="Times New Roman" w:cs="Times New Roman"/>
          <w:sz w:val="24"/>
          <w:szCs w:val="24"/>
        </w:rPr>
      </w:pPr>
    </w:p>
    <w:p w:rsidR="008B56C2" w:rsidRDefault="008B56C2" w:rsidP="008B56C2">
      <w:pPr>
        <w:spacing w:after="0" w:line="240" w:lineRule="auto"/>
        <w:jc w:val="both"/>
        <w:rPr>
          <w:rFonts w:ascii="Times New Roman" w:hAnsi="Times New Roman" w:cs="Times New Roman"/>
          <w:sz w:val="24"/>
          <w:szCs w:val="24"/>
        </w:rPr>
      </w:pPr>
    </w:p>
    <w:p w:rsidR="008B56C2" w:rsidRPr="007D5468" w:rsidRDefault="008B56C2" w:rsidP="008B56C2">
      <w:pPr>
        <w:spacing w:after="0" w:line="240" w:lineRule="auto"/>
        <w:jc w:val="both"/>
        <w:rPr>
          <w:rFonts w:ascii="Times New Roman" w:hAnsi="Times New Roman" w:cs="Times New Roman"/>
          <w:sz w:val="24"/>
          <w:szCs w:val="24"/>
        </w:rPr>
      </w:pPr>
    </w:p>
    <w:p w:rsidR="008B56C2" w:rsidRPr="007D5468" w:rsidRDefault="008B56C2" w:rsidP="008B56C2">
      <w:p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 xml:space="preserve">POGODBO </w:t>
      </w:r>
    </w:p>
    <w:p w:rsidR="008B56C2" w:rsidRDefault="008B56C2" w:rsidP="008B56C2">
      <w:p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 xml:space="preserve"> </w:t>
      </w:r>
      <w:r>
        <w:rPr>
          <w:rFonts w:ascii="Times New Roman" w:hAnsi="Times New Roman" w:cs="Times New Roman"/>
          <w:b/>
          <w:sz w:val="24"/>
          <w:szCs w:val="24"/>
        </w:rPr>
        <w:t xml:space="preserve">o </w:t>
      </w:r>
      <w:r w:rsidRPr="007D5468">
        <w:rPr>
          <w:rFonts w:ascii="Times New Roman" w:hAnsi="Times New Roman" w:cs="Times New Roman"/>
          <w:b/>
          <w:sz w:val="24"/>
          <w:szCs w:val="24"/>
        </w:rPr>
        <w:t xml:space="preserve">izvajanju </w:t>
      </w:r>
      <w:r>
        <w:rPr>
          <w:rFonts w:ascii="Times New Roman" w:hAnsi="Times New Roman" w:cs="Times New Roman"/>
          <w:b/>
          <w:sz w:val="24"/>
          <w:szCs w:val="24"/>
        </w:rPr>
        <w:t xml:space="preserve">šolskih </w:t>
      </w:r>
      <w:r w:rsidRPr="007D5468">
        <w:rPr>
          <w:rFonts w:ascii="Times New Roman" w:hAnsi="Times New Roman" w:cs="Times New Roman"/>
          <w:b/>
          <w:sz w:val="24"/>
          <w:szCs w:val="24"/>
        </w:rPr>
        <w:t xml:space="preserve">prevozov </w:t>
      </w:r>
      <w:r>
        <w:rPr>
          <w:rFonts w:ascii="Times New Roman" w:hAnsi="Times New Roman" w:cs="Times New Roman"/>
          <w:b/>
          <w:sz w:val="24"/>
          <w:szCs w:val="24"/>
        </w:rPr>
        <w:t>n</w:t>
      </w:r>
      <w:r w:rsidR="00B1354C">
        <w:rPr>
          <w:rFonts w:ascii="Times New Roman" w:hAnsi="Times New Roman" w:cs="Times New Roman"/>
          <w:b/>
          <w:sz w:val="24"/>
          <w:szCs w:val="24"/>
        </w:rPr>
        <w:t>a</w:t>
      </w:r>
      <w:r w:rsidR="009E58B3">
        <w:rPr>
          <w:rFonts w:ascii="Times New Roman" w:hAnsi="Times New Roman" w:cs="Times New Roman"/>
          <w:b/>
          <w:sz w:val="24"/>
          <w:szCs w:val="24"/>
        </w:rPr>
        <w:t xml:space="preserve"> območju občine Ormož za šolsko leto</w:t>
      </w:r>
    </w:p>
    <w:p w:rsidR="008B56C2" w:rsidRPr="007D5468" w:rsidRDefault="009E58B3" w:rsidP="008B56C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2026/2027</w:t>
      </w:r>
      <w:r w:rsidR="00B1354C">
        <w:rPr>
          <w:rFonts w:ascii="Times New Roman" w:hAnsi="Times New Roman" w:cs="Times New Roman"/>
          <w:b/>
          <w:sz w:val="24"/>
          <w:szCs w:val="24"/>
        </w:rPr>
        <w:t xml:space="preserve"> </w:t>
      </w:r>
    </w:p>
    <w:p w:rsidR="008B56C2" w:rsidRPr="007D5468" w:rsidRDefault="008B56C2" w:rsidP="008B56C2">
      <w:pPr>
        <w:spacing w:after="0" w:line="240" w:lineRule="auto"/>
        <w:rPr>
          <w:rFonts w:ascii="Times New Roman" w:hAnsi="Times New Roman" w:cs="Times New Roman"/>
          <w:sz w:val="24"/>
          <w:szCs w:val="24"/>
        </w:rPr>
      </w:pPr>
    </w:p>
    <w:p w:rsidR="008B56C2" w:rsidRPr="007D5468" w:rsidRDefault="008B56C2" w:rsidP="008B56C2">
      <w:pPr>
        <w:spacing w:after="0" w:line="240" w:lineRule="auto"/>
        <w:rPr>
          <w:rFonts w:ascii="Times New Roman" w:hAnsi="Times New Roman" w:cs="Times New Roman"/>
          <w:sz w:val="24"/>
          <w:szCs w:val="24"/>
        </w:rPr>
      </w:pPr>
    </w:p>
    <w:p w:rsidR="008B56C2" w:rsidRPr="007D5468" w:rsidRDefault="008B56C2" w:rsidP="008B56C2">
      <w:pPr>
        <w:numPr>
          <w:ilvl w:val="0"/>
          <w:numId w:val="24"/>
        </w:num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u w:val="single"/>
        </w:rPr>
        <w:t>UVODNA DOLOČILA</w:t>
      </w:r>
    </w:p>
    <w:p w:rsidR="008B56C2" w:rsidRPr="007D5468" w:rsidRDefault="008B56C2" w:rsidP="008B56C2">
      <w:pPr>
        <w:numPr>
          <w:ilvl w:val="0"/>
          <w:numId w:val="25"/>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rsidR="008B56C2" w:rsidRPr="007D5468" w:rsidRDefault="008B56C2" w:rsidP="008B56C2">
      <w:pPr>
        <w:spacing w:after="0" w:line="240" w:lineRule="auto"/>
        <w:ind w:left="360"/>
        <w:rPr>
          <w:rFonts w:ascii="Times New Roman" w:hAnsi="Times New Roman" w:cs="Times New Roman"/>
          <w:sz w:val="24"/>
          <w:szCs w:val="24"/>
          <w:u w:val="single"/>
        </w:rPr>
      </w:pPr>
    </w:p>
    <w:p w:rsidR="008B56C2" w:rsidRPr="007D5468" w:rsidRDefault="008B56C2" w:rsidP="008B56C2">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Na osnovi javnega razpisa za oddajo javnega naročila »</w:t>
      </w:r>
      <w:r w:rsidRPr="0040109F">
        <w:rPr>
          <w:rFonts w:ascii="Times New Roman" w:hAnsi="Times New Roman" w:cs="Times New Roman"/>
          <w:b/>
          <w:sz w:val="24"/>
          <w:szCs w:val="24"/>
        </w:rPr>
        <w:t>IZVAJANJE ŠOLSKIH PREV</w:t>
      </w:r>
      <w:r w:rsidR="00B1354C">
        <w:rPr>
          <w:rFonts w:ascii="Times New Roman" w:hAnsi="Times New Roman" w:cs="Times New Roman"/>
          <w:b/>
          <w:sz w:val="24"/>
          <w:szCs w:val="24"/>
        </w:rPr>
        <w:t>OZOV NA OBMOČJU OBČINE ORMOŽ ZA</w:t>
      </w:r>
      <w:r w:rsidR="00B1354C" w:rsidRPr="006440EA">
        <w:rPr>
          <w:rFonts w:ascii="Times New Roman" w:hAnsi="Times New Roman" w:cs="Times New Roman"/>
          <w:b/>
          <w:sz w:val="24"/>
          <w:szCs w:val="24"/>
        </w:rPr>
        <w:t xml:space="preserve"> </w:t>
      </w:r>
      <w:r w:rsidR="009E58B3">
        <w:rPr>
          <w:rFonts w:ascii="Times New Roman" w:hAnsi="Times New Roman" w:cs="Times New Roman"/>
          <w:b/>
          <w:sz w:val="24"/>
          <w:szCs w:val="24"/>
        </w:rPr>
        <w:t>ŠOLSKO</w:t>
      </w:r>
      <w:r w:rsidR="00B1354C" w:rsidRPr="006440EA">
        <w:rPr>
          <w:rFonts w:ascii="Times New Roman" w:hAnsi="Times New Roman" w:cs="Times New Roman"/>
          <w:b/>
          <w:sz w:val="24"/>
          <w:szCs w:val="24"/>
        </w:rPr>
        <w:t xml:space="preserve"> LET</w:t>
      </w:r>
      <w:r w:rsidR="009E58B3">
        <w:rPr>
          <w:rFonts w:ascii="Times New Roman" w:hAnsi="Times New Roman" w:cs="Times New Roman"/>
          <w:b/>
          <w:sz w:val="24"/>
          <w:szCs w:val="24"/>
        </w:rPr>
        <w:t>O 2026/2027</w:t>
      </w:r>
      <w:r w:rsidRPr="007D5468">
        <w:rPr>
          <w:rFonts w:ascii="Times New Roman" w:hAnsi="Times New Roman" w:cs="Times New Roman"/>
          <w:sz w:val="24"/>
          <w:szCs w:val="24"/>
        </w:rPr>
        <w:t xml:space="preserve">«, številka objave JN _________, izvedenega po odprtem postopku, je bil </w:t>
      </w:r>
      <w:r>
        <w:rPr>
          <w:rFonts w:ascii="Times New Roman" w:hAnsi="Times New Roman" w:cs="Times New Roman"/>
          <w:sz w:val="24"/>
          <w:szCs w:val="24"/>
        </w:rPr>
        <w:t>z odločbo</w:t>
      </w:r>
      <w:r w:rsidRPr="007D5468">
        <w:rPr>
          <w:rFonts w:ascii="Times New Roman" w:hAnsi="Times New Roman" w:cs="Times New Roman"/>
          <w:sz w:val="24"/>
          <w:szCs w:val="24"/>
        </w:rPr>
        <w:t xml:space="preserve"> št. __________ z dne ______  izbran izvajalec po tej pogodbi.</w:t>
      </w:r>
    </w:p>
    <w:p w:rsidR="008B56C2" w:rsidRDefault="008B56C2" w:rsidP="008B56C2">
      <w:pPr>
        <w:spacing w:after="0" w:line="240" w:lineRule="auto"/>
        <w:jc w:val="both"/>
        <w:rPr>
          <w:rFonts w:ascii="Times New Roman" w:hAnsi="Times New Roman" w:cs="Times New Roman"/>
          <w:sz w:val="24"/>
          <w:szCs w:val="24"/>
        </w:rPr>
      </w:pPr>
    </w:p>
    <w:p w:rsidR="008B56C2" w:rsidRDefault="008B56C2" w:rsidP="008B56C2">
      <w:pPr>
        <w:spacing w:after="0" w:line="240" w:lineRule="auto"/>
        <w:jc w:val="both"/>
        <w:rPr>
          <w:rFonts w:ascii="Times New Roman" w:hAnsi="Times New Roman" w:cs="Times New Roman"/>
          <w:sz w:val="24"/>
          <w:szCs w:val="24"/>
        </w:rPr>
      </w:pPr>
    </w:p>
    <w:p w:rsidR="008B56C2" w:rsidRPr="007D5468" w:rsidRDefault="008B56C2" w:rsidP="008B56C2">
      <w:pPr>
        <w:spacing w:after="0" w:line="240" w:lineRule="auto"/>
        <w:jc w:val="both"/>
        <w:rPr>
          <w:rFonts w:ascii="Times New Roman" w:hAnsi="Times New Roman" w:cs="Times New Roman"/>
          <w:sz w:val="24"/>
          <w:szCs w:val="24"/>
        </w:rPr>
      </w:pPr>
    </w:p>
    <w:p w:rsidR="008B56C2" w:rsidRPr="007D5468" w:rsidRDefault="008B56C2" w:rsidP="008B56C2">
      <w:pPr>
        <w:numPr>
          <w:ilvl w:val="0"/>
          <w:numId w:val="24"/>
        </w:numPr>
        <w:spacing w:after="0" w:line="240" w:lineRule="auto"/>
        <w:rPr>
          <w:rFonts w:ascii="Times New Roman" w:hAnsi="Times New Roman" w:cs="Times New Roman"/>
          <w:b/>
          <w:sz w:val="24"/>
          <w:szCs w:val="24"/>
          <w:u w:val="single"/>
        </w:rPr>
      </w:pPr>
      <w:r w:rsidRPr="007D5468">
        <w:rPr>
          <w:rFonts w:ascii="Times New Roman" w:hAnsi="Times New Roman" w:cs="Times New Roman"/>
          <w:b/>
          <w:sz w:val="24"/>
          <w:szCs w:val="24"/>
          <w:u w:val="single"/>
        </w:rPr>
        <w:t>PREDMET POGODBE</w:t>
      </w:r>
    </w:p>
    <w:p w:rsidR="008B56C2" w:rsidRPr="007D5468" w:rsidRDefault="008B56C2" w:rsidP="008B56C2">
      <w:pPr>
        <w:numPr>
          <w:ilvl w:val="0"/>
          <w:numId w:val="25"/>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rsidR="008B56C2" w:rsidRPr="007D5468" w:rsidRDefault="008B56C2" w:rsidP="008B56C2">
      <w:pPr>
        <w:spacing w:after="0" w:line="240" w:lineRule="auto"/>
        <w:ind w:left="360"/>
        <w:rPr>
          <w:rFonts w:ascii="Times New Roman" w:hAnsi="Times New Roman" w:cs="Times New Roman"/>
          <w:sz w:val="24"/>
          <w:szCs w:val="24"/>
          <w:u w:val="single"/>
        </w:rPr>
      </w:pPr>
    </w:p>
    <w:p w:rsidR="008B56C2" w:rsidRDefault="008B56C2" w:rsidP="008B56C2">
      <w:pPr>
        <w:pStyle w:val="Telobesedila"/>
      </w:pPr>
      <w:r w:rsidRPr="00FA3448">
        <w:t>Izvajalec bo po t</w:t>
      </w:r>
      <w:r>
        <w:t>ej</w:t>
      </w:r>
      <w:r w:rsidRPr="00FA3448">
        <w:t xml:space="preserve"> </w:t>
      </w:r>
      <w:r>
        <w:t>pogodbi</w:t>
      </w:r>
      <w:r w:rsidRPr="00FA3448">
        <w:t xml:space="preserve"> opravljal prevoz šolskih otrok za osnovne šole s posebnimi avtobusi po dogovorjenih voznih redih za dogovorjene relacije, razdalje in po dogovorjenih cenah</w:t>
      </w:r>
      <w:r>
        <w:t>, kot sledi:</w:t>
      </w:r>
    </w:p>
    <w:p w:rsidR="008B56C2" w:rsidRDefault="008B56C2" w:rsidP="008B56C2">
      <w:pPr>
        <w:pStyle w:val="Telobesedila"/>
      </w:pPr>
    </w:p>
    <w:p w:rsidR="00A87817" w:rsidRDefault="00A87817" w:rsidP="008B56C2">
      <w:pPr>
        <w:pStyle w:val="Telobesedila"/>
      </w:pPr>
    </w:p>
    <w:p w:rsidR="00A87817" w:rsidRDefault="00A87817" w:rsidP="008B56C2">
      <w:pPr>
        <w:pStyle w:val="Telobesedila"/>
      </w:pPr>
    </w:p>
    <w:p w:rsidR="00A87817" w:rsidRDefault="00A87817" w:rsidP="008B56C2">
      <w:pPr>
        <w:pStyle w:val="Telobesedila"/>
      </w:pPr>
    </w:p>
    <w:p w:rsidR="00A87817" w:rsidRDefault="00A87817" w:rsidP="008B56C2">
      <w:pPr>
        <w:pStyle w:val="Telobesedila"/>
      </w:pPr>
    </w:p>
    <w:tbl>
      <w:tblPr>
        <w:tblW w:w="8438"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CellMar>
          <w:left w:w="70" w:type="dxa"/>
          <w:right w:w="70" w:type="dxa"/>
        </w:tblCellMar>
        <w:tblLook w:val="04A0" w:firstRow="1" w:lastRow="0" w:firstColumn="1" w:lastColumn="0" w:noHBand="0" w:noVBand="1"/>
      </w:tblPr>
      <w:tblGrid>
        <w:gridCol w:w="3201"/>
        <w:gridCol w:w="977"/>
        <w:gridCol w:w="977"/>
        <w:gridCol w:w="907"/>
        <w:gridCol w:w="1373"/>
        <w:gridCol w:w="1003"/>
      </w:tblGrid>
      <w:tr w:rsidR="00A87817" w:rsidRPr="001343E3" w:rsidTr="00CF22C4">
        <w:trPr>
          <w:trHeight w:val="780"/>
        </w:trPr>
        <w:tc>
          <w:tcPr>
            <w:tcW w:w="8438" w:type="dxa"/>
            <w:gridSpan w:val="6"/>
            <w:tcBorders>
              <w:top w:val="single" w:sz="4" w:space="0" w:color="auto"/>
              <w:left w:val="single" w:sz="4" w:space="0" w:color="auto"/>
              <w:bottom w:val="single" w:sz="4" w:space="0" w:color="auto"/>
              <w:right w:val="single" w:sz="4" w:space="0" w:color="auto"/>
            </w:tcBorders>
            <w:shd w:val="clear" w:color="auto" w:fill="FFC000"/>
            <w:noWrap/>
            <w:vAlign w:val="bottom"/>
          </w:tcPr>
          <w:p w:rsidR="00A87817" w:rsidRPr="001343E3" w:rsidRDefault="00A87817" w:rsidP="00CF22C4">
            <w:pPr>
              <w:jc w:val="center"/>
              <w:rPr>
                <w:rFonts w:ascii="Times New Roman" w:hAnsi="Times New Roman" w:cs="Times New Roman"/>
                <w:b/>
                <w:bCs/>
                <w:sz w:val="24"/>
                <w:szCs w:val="24"/>
              </w:rPr>
            </w:pPr>
            <w:r>
              <w:rPr>
                <w:rFonts w:ascii="Times New Roman" w:hAnsi="Times New Roman" w:cs="Times New Roman"/>
                <w:b/>
                <w:bCs/>
                <w:sz w:val="24"/>
                <w:szCs w:val="24"/>
              </w:rPr>
              <w:t>SKLOP 1</w:t>
            </w:r>
          </w:p>
        </w:tc>
      </w:tr>
      <w:tr w:rsidR="00A87817" w:rsidRPr="001343E3" w:rsidTr="00CF22C4">
        <w:trPr>
          <w:trHeight w:val="780"/>
        </w:trPr>
        <w:tc>
          <w:tcPr>
            <w:tcW w:w="8438" w:type="dxa"/>
            <w:gridSpan w:val="6"/>
            <w:tcBorders>
              <w:top w:val="single" w:sz="4" w:space="0" w:color="auto"/>
              <w:left w:val="single" w:sz="4" w:space="0" w:color="auto"/>
              <w:bottom w:val="single" w:sz="4" w:space="0" w:color="auto"/>
              <w:right w:val="single" w:sz="4" w:space="0" w:color="auto"/>
            </w:tcBorders>
            <w:shd w:val="clear" w:color="auto" w:fill="FFC000"/>
            <w:noWrap/>
            <w:vAlign w:val="bottom"/>
          </w:tcPr>
          <w:p w:rsidR="00A87817" w:rsidRPr="001343E3" w:rsidRDefault="00A87817" w:rsidP="00CF22C4">
            <w:pPr>
              <w:jc w:val="center"/>
              <w:rPr>
                <w:rFonts w:ascii="Times New Roman" w:hAnsi="Times New Roman" w:cs="Times New Roman"/>
                <w:b/>
                <w:bCs/>
                <w:sz w:val="24"/>
                <w:szCs w:val="24"/>
              </w:rPr>
            </w:pPr>
            <w:r w:rsidRPr="001343E3">
              <w:rPr>
                <w:rFonts w:ascii="Times New Roman" w:hAnsi="Times New Roman" w:cs="Times New Roman"/>
                <w:b/>
                <w:bCs/>
                <w:sz w:val="24"/>
                <w:szCs w:val="24"/>
              </w:rPr>
              <w:t xml:space="preserve">OSNOVNA ŠOLA </w:t>
            </w:r>
            <w:r>
              <w:rPr>
                <w:rFonts w:ascii="Times New Roman" w:hAnsi="Times New Roman" w:cs="Times New Roman"/>
                <w:b/>
                <w:bCs/>
                <w:sz w:val="24"/>
                <w:szCs w:val="24"/>
              </w:rPr>
              <w:t xml:space="preserve">MIKLAVŽ PRI </w:t>
            </w:r>
            <w:r w:rsidRPr="001343E3">
              <w:rPr>
                <w:rFonts w:ascii="Times New Roman" w:hAnsi="Times New Roman" w:cs="Times New Roman"/>
                <w:b/>
                <w:bCs/>
                <w:sz w:val="24"/>
                <w:szCs w:val="24"/>
              </w:rPr>
              <w:t>ORMOŽ</w:t>
            </w:r>
            <w:r>
              <w:rPr>
                <w:rFonts w:ascii="Times New Roman" w:hAnsi="Times New Roman" w:cs="Times New Roman"/>
                <w:b/>
                <w:bCs/>
                <w:sz w:val="24"/>
                <w:szCs w:val="24"/>
              </w:rPr>
              <w:t>U</w:t>
            </w:r>
          </w:p>
        </w:tc>
      </w:tr>
      <w:tr w:rsidR="00A87817" w:rsidRPr="001343E3" w:rsidTr="00CF22C4">
        <w:trPr>
          <w:trHeight w:val="780"/>
        </w:trPr>
        <w:tc>
          <w:tcPr>
            <w:tcW w:w="3201" w:type="dxa"/>
            <w:shd w:val="clear" w:color="auto" w:fill="FFC000"/>
            <w:noWrap/>
            <w:vAlign w:val="bottom"/>
            <w:hideMark/>
          </w:tcPr>
          <w:p w:rsidR="00A87817" w:rsidRPr="001343E3" w:rsidRDefault="00A87817" w:rsidP="00CF22C4">
            <w:pPr>
              <w:rPr>
                <w:rFonts w:ascii="Times New Roman" w:hAnsi="Times New Roman" w:cs="Times New Roman"/>
                <w:b/>
                <w:bCs/>
                <w:sz w:val="24"/>
                <w:szCs w:val="24"/>
              </w:rPr>
            </w:pPr>
            <w:r w:rsidRPr="001343E3">
              <w:rPr>
                <w:rFonts w:ascii="Times New Roman" w:hAnsi="Times New Roman" w:cs="Times New Roman"/>
                <w:b/>
                <w:bCs/>
                <w:sz w:val="24"/>
                <w:szCs w:val="24"/>
              </w:rPr>
              <w:t>RELACIJA</w:t>
            </w:r>
          </w:p>
        </w:tc>
        <w:tc>
          <w:tcPr>
            <w:tcW w:w="977" w:type="dxa"/>
            <w:shd w:val="clear" w:color="auto" w:fill="FFC000"/>
            <w:noWrap/>
            <w:vAlign w:val="bottom"/>
            <w:hideMark/>
          </w:tcPr>
          <w:p w:rsidR="00A87817" w:rsidRPr="001343E3" w:rsidRDefault="00A87817" w:rsidP="00CF22C4">
            <w:pPr>
              <w:rPr>
                <w:rFonts w:ascii="Times New Roman" w:hAnsi="Times New Roman" w:cs="Times New Roman"/>
                <w:b/>
                <w:bCs/>
                <w:sz w:val="24"/>
                <w:szCs w:val="24"/>
              </w:rPr>
            </w:pPr>
            <w:r w:rsidRPr="001343E3">
              <w:rPr>
                <w:rFonts w:ascii="Times New Roman" w:hAnsi="Times New Roman" w:cs="Times New Roman"/>
                <w:b/>
                <w:bCs/>
                <w:sz w:val="24"/>
                <w:szCs w:val="24"/>
              </w:rPr>
              <w:t>Prihod</w:t>
            </w:r>
          </w:p>
          <w:p w:rsidR="00A87817" w:rsidRPr="001343E3" w:rsidRDefault="00A87817" w:rsidP="00CF22C4">
            <w:pPr>
              <w:rPr>
                <w:rFonts w:ascii="Times New Roman" w:hAnsi="Times New Roman" w:cs="Times New Roman"/>
                <w:b/>
                <w:bCs/>
                <w:sz w:val="24"/>
                <w:szCs w:val="24"/>
              </w:rPr>
            </w:pPr>
            <w:r w:rsidRPr="001343E3">
              <w:rPr>
                <w:rFonts w:ascii="Times New Roman" w:hAnsi="Times New Roman" w:cs="Times New Roman"/>
                <w:b/>
                <w:bCs/>
                <w:sz w:val="24"/>
                <w:szCs w:val="24"/>
              </w:rPr>
              <w:t>v šolo</w:t>
            </w:r>
          </w:p>
        </w:tc>
        <w:tc>
          <w:tcPr>
            <w:tcW w:w="977" w:type="dxa"/>
            <w:shd w:val="clear" w:color="auto" w:fill="FFC000"/>
            <w:noWrap/>
            <w:vAlign w:val="bottom"/>
            <w:hideMark/>
          </w:tcPr>
          <w:p w:rsidR="00A87817" w:rsidRPr="001343E3" w:rsidRDefault="00A87817" w:rsidP="00CF22C4">
            <w:pPr>
              <w:rPr>
                <w:rFonts w:ascii="Times New Roman" w:hAnsi="Times New Roman" w:cs="Times New Roman"/>
                <w:b/>
                <w:bCs/>
                <w:sz w:val="24"/>
                <w:szCs w:val="24"/>
              </w:rPr>
            </w:pPr>
            <w:r w:rsidRPr="001343E3">
              <w:rPr>
                <w:rFonts w:ascii="Times New Roman" w:hAnsi="Times New Roman" w:cs="Times New Roman"/>
                <w:b/>
                <w:bCs/>
                <w:sz w:val="24"/>
                <w:szCs w:val="24"/>
              </w:rPr>
              <w:t>Odhod</w:t>
            </w:r>
          </w:p>
          <w:p w:rsidR="00A87817" w:rsidRPr="001343E3" w:rsidRDefault="00A87817" w:rsidP="00CF22C4">
            <w:pPr>
              <w:rPr>
                <w:rFonts w:ascii="Times New Roman" w:hAnsi="Times New Roman" w:cs="Times New Roman"/>
                <w:b/>
                <w:bCs/>
                <w:sz w:val="24"/>
                <w:szCs w:val="24"/>
              </w:rPr>
            </w:pPr>
            <w:r w:rsidRPr="001343E3">
              <w:rPr>
                <w:rFonts w:ascii="Times New Roman" w:hAnsi="Times New Roman" w:cs="Times New Roman"/>
                <w:b/>
                <w:bCs/>
                <w:sz w:val="24"/>
                <w:szCs w:val="24"/>
              </w:rPr>
              <w:t>iz šole</w:t>
            </w:r>
          </w:p>
        </w:tc>
        <w:tc>
          <w:tcPr>
            <w:tcW w:w="907" w:type="dxa"/>
            <w:shd w:val="clear" w:color="auto" w:fill="FFC000"/>
            <w:vAlign w:val="bottom"/>
            <w:hideMark/>
          </w:tcPr>
          <w:p w:rsidR="00A87817" w:rsidRPr="001343E3" w:rsidRDefault="00A87817" w:rsidP="00CF22C4">
            <w:pPr>
              <w:rPr>
                <w:rFonts w:ascii="Times New Roman" w:hAnsi="Times New Roman" w:cs="Times New Roman"/>
                <w:b/>
                <w:bCs/>
                <w:sz w:val="24"/>
                <w:szCs w:val="24"/>
              </w:rPr>
            </w:pPr>
            <w:r w:rsidRPr="001343E3">
              <w:rPr>
                <w:rFonts w:ascii="Times New Roman" w:hAnsi="Times New Roman" w:cs="Times New Roman"/>
                <w:b/>
                <w:bCs/>
                <w:sz w:val="24"/>
                <w:szCs w:val="24"/>
              </w:rPr>
              <w:t xml:space="preserve">Št. km </w:t>
            </w:r>
          </w:p>
        </w:tc>
        <w:tc>
          <w:tcPr>
            <w:tcW w:w="1373" w:type="dxa"/>
            <w:shd w:val="clear" w:color="auto" w:fill="FFC000"/>
            <w:noWrap/>
            <w:vAlign w:val="bottom"/>
            <w:hideMark/>
          </w:tcPr>
          <w:p w:rsidR="00A87817" w:rsidRPr="001343E3" w:rsidRDefault="00A87817" w:rsidP="00CF22C4">
            <w:pPr>
              <w:rPr>
                <w:rFonts w:ascii="Times New Roman" w:hAnsi="Times New Roman" w:cs="Times New Roman"/>
                <w:b/>
                <w:bCs/>
                <w:sz w:val="24"/>
                <w:szCs w:val="24"/>
              </w:rPr>
            </w:pPr>
            <w:r w:rsidRPr="001343E3">
              <w:rPr>
                <w:rFonts w:ascii="Times New Roman" w:hAnsi="Times New Roman" w:cs="Times New Roman"/>
                <w:b/>
                <w:bCs/>
                <w:sz w:val="24"/>
                <w:szCs w:val="24"/>
              </w:rPr>
              <w:t>Skupaj</w:t>
            </w:r>
          </w:p>
          <w:p w:rsidR="00A87817" w:rsidRPr="001343E3" w:rsidRDefault="00A87817" w:rsidP="00CF22C4">
            <w:pPr>
              <w:rPr>
                <w:rFonts w:ascii="Times New Roman" w:hAnsi="Times New Roman" w:cs="Times New Roman"/>
                <w:b/>
                <w:bCs/>
                <w:sz w:val="24"/>
                <w:szCs w:val="24"/>
              </w:rPr>
            </w:pPr>
            <w:r w:rsidRPr="001343E3">
              <w:rPr>
                <w:rFonts w:ascii="Times New Roman" w:hAnsi="Times New Roman" w:cs="Times New Roman"/>
                <w:b/>
                <w:bCs/>
                <w:sz w:val="24"/>
                <w:szCs w:val="24"/>
              </w:rPr>
              <w:t>št. učencev</w:t>
            </w:r>
          </w:p>
        </w:tc>
        <w:tc>
          <w:tcPr>
            <w:tcW w:w="1003" w:type="dxa"/>
            <w:shd w:val="clear" w:color="auto" w:fill="FFC000"/>
            <w:vAlign w:val="bottom"/>
            <w:hideMark/>
          </w:tcPr>
          <w:p w:rsidR="00A87817" w:rsidRPr="001343E3" w:rsidRDefault="00A87817" w:rsidP="00CF22C4">
            <w:pPr>
              <w:jc w:val="center"/>
              <w:rPr>
                <w:rFonts w:ascii="Times New Roman" w:hAnsi="Times New Roman" w:cs="Times New Roman"/>
                <w:b/>
                <w:bCs/>
                <w:sz w:val="24"/>
                <w:szCs w:val="24"/>
              </w:rPr>
            </w:pPr>
            <w:r w:rsidRPr="001343E3">
              <w:rPr>
                <w:rFonts w:ascii="Times New Roman" w:hAnsi="Times New Roman" w:cs="Times New Roman"/>
                <w:b/>
                <w:bCs/>
                <w:sz w:val="24"/>
                <w:szCs w:val="24"/>
              </w:rPr>
              <w:t>Štev. šol.</w:t>
            </w:r>
            <w:r w:rsidRPr="001343E3">
              <w:rPr>
                <w:rFonts w:ascii="Times New Roman" w:hAnsi="Times New Roman" w:cs="Times New Roman"/>
                <w:b/>
                <w:bCs/>
                <w:sz w:val="24"/>
                <w:szCs w:val="24"/>
              </w:rPr>
              <w:br/>
              <w:t>dni</w:t>
            </w:r>
          </w:p>
        </w:tc>
      </w:tr>
      <w:tr w:rsidR="00A87817" w:rsidRPr="001343E3" w:rsidTr="00CF22C4">
        <w:trPr>
          <w:trHeight w:val="780"/>
        </w:trPr>
        <w:tc>
          <w:tcPr>
            <w:tcW w:w="3201" w:type="dxa"/>
            <w:shd w:val="clear" w:color="auto" w:fill="FFC000"/>
            <w:noWrap/>
            <w:vAlign w:val="bottom"/>
          </w:tcPr>
          <w:p w:rsidR="00A87817" w:rsidRPr="001343E3" w:rsidRDefault="00A87817" w:rsidP="00CF22C4">
            <w:pPr>
              <w:rPr>
                <w:rFonts w:ascii="Times New Roman" w:hAnsi="Times New Roman" w:cs="Times New Roman"/>
                <w:b/>
                <w:bCs/>
                <w:sz w:val="24"/>
                <w:szCs w:val="24"/>
              </w:rPr>
            </w:pPr>
            <w:r w:rsidRPr="001343E3">
              <w:rPr>
                <w:rFonts w:ascii="Times New Roman" w:hAnsi="Times New Roman" w:cs="Times New Roman"/>
                <w:sz w:val="24"/>
                <w:szCs w:val="24"/>
              </w:rPr>
              <w:t xml:space="preserve">OŠ Miklavž pri Ormožu – Zasavci (križišče za Zasavci 1 in 2) – Zasavci (pri TK Puklavec) - </w:t>
            </w:r>
            <w:proofErr w:type="spellStart"/>
            <w:r w:rsidRPr="001343E3">
              <w:rPr>
                <w:rFonts w:ascii="Times New Roman" w:hAnsi="Times New Roman" w:cs="Times New Roman"/>
                <w:sz w:val="24"/>
                <w:szCs w:val="24"/>
              </w:rPr>
              <w:t>avt.postaja</w:t>
            </w:r>
            <w:proofErr w:type="spellEnd"/>
            <w:r w:rsidRPr="001343E3">
              <w:rPr>
                <w:rFonts w:ascii="Times New Roman" w:hAnsi="Times New Roman" w:cs="Times New Roman"/>
                <w:sz w:val="24"/>
                <w:szCs w:val="24"/>
              </w:rPr>
              <w:t xml:space="preserve"> Vitan Gasilski dom – avtobusna postaja pri Jastrebci 7  – šola Kog – Hermanci (križišče z regionalno cesto) - Hermanci (Gasilski dom) – Miklavž pri Ormožu 61 obrne – OŠ Miklavž pri Ormožu</w:t>
            </w:r>
          </w:p>
        </w:tc>
        <w:tc>
          <w:tcPr>
            <w:tcW w:w="977" w:type="dxa"/>
            <w:shd w:val="clear" w:color="auto" w:fill="FFC000"/>
            <w:noWrap/>
            <w:vAlign w:val="center"/>
          </w:tcPr>
          <w:p w:rsidR="00A87817" w:rsidRPr="001343E3" w:rsidRDefault="00A87817" w:rsidP="00CF22C4">
            <w:pPr>
              <w:jc w:val="center"/>
              <w:rPr>
                <w:rFonts w:ascii="Times New Roman" w:hAnsi="Times New Roman" w:cs="Times New Roman"/>
                <w:sz w:val="24"/>
                <w:szCs w:val="24"/>
              </w:rPr>
            </w:pPr>
            <w:r w:rsidRPr="001343E3">
              <w:rPr>
                <w:rFonts w:ascii="Times New Roman" w:hAnsi="Times New Roman" w:cs="Times New Roman"/>
                <w:sz w:val="24"/>
                <w:szCs w:val="24"/>
              </w:rPr>
              <w:t>7</w:t>
            </w:r>
            <w:r w:rsidRPr="001343E3">
              <w:rPr>
                <w:rFonts w:ascii="Times New Roman" w:hAnsi="Times New Roman" w:cs="Times New Roman"/>
                <w:sz w:val="24"/>
                <w:szCs w:val="24"/>
                <w:vertAlign w:val="superscript"/>
              </w:rPr>
              <w:t>20</w:t>
            </w:r>
          </w:p>
        </w:tc>
        <w:tc>
          <w:tcPr>
            <w:tcW w:w="977" w:type="dxa"/>
            <w:shd w:val="clear" w:color="auto" w:fill="FFC000"/>
            <w:noWrap/>
            <w:vAlign w:val="center"/>
          </w:tcPr>
          <w:p w:rsidR="00A87817" w:rsidRPr="001343E3" w:rsidRDefault="00A87817" w:rsidP="00CF22C4">
            <w:pPr>
              <w:jc w:val="center"/>
              <w:rPr>
                <w:rFonts w:ascii="Times New Roman" w:hAnsi="Times New Roman" w:cs="Times New Roman"/>
                <w:sz w:val="24"/>
                <w:szCs w:val="24"/>
              </w:rPr>
            </w:pPr>
            <w:r w:rsidRPr="001343E3">
              <w:rPr>
                <w:rFonts w:ascii="Times New Roman" w:hAnsi="Times New Roman" w:cs="Times New Roman"/>
                <w:sz w:val="24"/>
                <w:szCs w:val="24"/>
              </w:rPr>
              <w:t>13</w:t>
            </w:r>
            <w:r w:rsidRPr="001343E3">
              <w:rPr>
                <w:rFonts w:ascii="Times New Roman" w:hAnsi="Times New Roman" w:cs="Times New Roman"/>
                <w:sz w:val="24"/>
                <w:szCs w:val="24"/>
                <w:vertAlign w:val="superscript"/>
              </w:rPr>
              <w:t>30</w:t>
            </w:r>
            <w:r w:rsidRPr="001343E3">
              <w:rPr>
                <w:rFonts w:ascii="Times New Roman" w:hAnsi="Times New Roman" w:cs="Times New Roman"/>
                <w:sz w:val="24"/>
                <w:szCs w:val="24"/>
              </w:rPr>
              <w:br/>
              <w:t>15</w:t>
            </w:r>
            <w:r w:rsidRPr="001343E3">
              <w:rPr>
                <w:rFonts w:ascii="Times New Roman" w:hAnsi="Times New Roman" w:cs="Times New Roman"/>
                <w:sz w:val="24"/>
                <w:szCs w:val="24"/>
                <w:vertAlign w:val="superscript"/>
              </w:rPr>
              <w:t>15</w:t>
            </w:r>
          </w:p>
        </w:tc>
        <w:tc>
          <w:tcPr>
            <w:tcW w:w="907" w:type="dxa"/>
            <w:shd w:val="clear" w:color="auto" w:fill="FFC000"/>
            <w:vAlign w:val="center"/>
          </w:tcPr>
          <w:p w:rsidR="00A87817" w:rsidRPr="001343E3" w:rsidRDefault="00A87817" w:rsidP="00CF22C4">
            <w:pPr>
              <w:jc w:val="right"/>
              <w:rPr>
                <w:rFonts w:ascii="Times New Roman" w:hAnsi="Times New Roman" w:cs="Times New Roman"/>
                <w:sz w:val="24"/>
                <w:szCs w:val="24"/>
              </w:rPr>
            </w:pPr>
            <w:r w:rsidRPr="001343E3">
              <w:rPr>
                <w:rFonts w:ascii="Times New Roman" w:hAnsi="Times New Roman" w:cs="Times New Roman"/>
                <w:sz w:val="24"/>
                <w:szCs w:val="24"/>
              </w:rPr>
              <w:t xml:space="preserve">21,56 </w:t>
            </w:r>
          </w:p>
        </w:tc>
        <w:tc>
          <w:tcPr>
            <w:tcW w:w="1373" w:type="dxa"/>
            <w:shd w:val="clear" w:color="auto" w:fill="FFC000"/>
            <w:noWrap/>
            <w:vAlign w:val="center"/>
          </w:tcPr>
          <w:p w:rsidR="00A87817" w:rsidRPr="001343E3" w:rsidRDefault="00A87817" w:rsidP="00CF22C4">
            <w:pPr>
              <w:jc w:val="right"/>
              <w:rPr>
                <w:rFonts w:ascii="Times New Roman" w:hAnsi="Times New Roman" w:cs="Times New Roman"/>
                <w:b/>
                <w:bCs/>
                <w:sz w:val="24"/>
                <w:szCs w:val="24"/>
              </w:rPr>
            </w:pPr>
            <w:r>
              <w:rPr>
                <w:rFonts w:ascii="Times New Roman" w:hAnsi="Times New Roman" w:cs="Times New Roman"/>
                <w:b/>
                <w:bCs/>
                <w:sz w:val="24"/>
                <w:szCs w:val="24"/>
              </w:rPr>
              <w:t>22</w:t>
            </w:r>
          </w:p>
        </w:tc>
        <w:tc>
          <w:tcPr>
            <w:tcW w:w="1003" w:type="dxa"/>
            <w:shd w:val="clear" w:color="auto" w:fill="FFC000"/>
            <w:vAlign w:val="center"/>
          </w:tcPr>
          <w:p w:rsidR="00A87817" w:rsidRPr="001343E3" w:rsidRDefault="00A87817" w:rsidP="00CF22C4">
            <w:pPr>
              <w:jc w:val="right"/>
              <w:rPr>
                <w:rFonts w:ascii="Times New Roman" w:hAnsi="Times New Roman" w:cs="Times New Roman"/>
                <w:sz w:val="24"/>
                <w:szCs w:val="24"/>
              </w:rPr>
            </w:pPr>
            <w:r>
              <w:rPr>
                <w:rFonts w:ascii="Times New Roman" w:hAnsi="Times New Roman" w:cs="Times New Roman"/>
                <w:sz w:val="24"/>
                <w:szCs w:val="24"/>
              </w:rPr>
              <w:t>190</w:t>
            </w:r>
          </w:p>
        </w:tc>
      </w:tr>
      <w:tr w:rsidR="00A87817" w:rsidRPr="001343E3" w:rsidTr="00CF22C4">
        <w:trPr>
          <w:trHeight w:val="780"/>
        </w:trPr>
        <w:tc>
          <w:tcPr>
            <w:tcW w:w="3201" w:type="dxa"/>
            <w:shd w:val="clear" w:color="auto" w:fill="FFC000"/>
            <w:noWrap/>
            <w:vAlign w:val="bottom"/>
          </w:tcPr>
          <w:p w:rsidR="00A87817" w:rsidRPr="001343E3" w:rsidRDefault="00A87817" w:rsidP="00CF22C4">
            <w:pPr>
              <w:rPr>
                <w:rFonts w:ascii="Times New Roman" w:hAnsi="Times New Roman" w:cs="Times New Roman"/>
                <w:sz w:val="24"/>
                <w:szCs w:val="24"/>
              </w:rPr>
            </w:pPr>
            <w:r w:rsidRPr="001343E3">
              <w:rPr>
                <w:rFonts w:ascii="Times New Roman" w:hAnsi="Times New Roman" w:cs="Times New Roman"/>
                <w:sz w:val="24"/>
                <w:szCs w:val="24"/>
              </w:rPr>
              <w:t>OŠ Miklavž pri Ormožu – Veliki Brebrovnik (kapela) – Veliki Brebrovnik 62 (Aleksič) – Veliki Brebrovnik 113 (Štrucl) obrne – Vinski vrh 82 (Viher) – Vinski vrh (vodohran) – Vinski vrh 8 (križ) – Vinski vrh 3 (K na regionalni cesti Ormož-Miklavž pri Ormožu) – OŠ Miklavž pri Ormožu</w:t>
            </w:r>
          </w:p>
        </w:tc>
        <w:tc>
          <w:tcPr>
            <w:tcW w:w="977" w:type="dxa"/>
            <w:shd w:val="clear" w:color="auto" w:fill="FFC000"/>
            <w:noWrap/>
            <w:vAlign w:val="center"/>
          </w:tcPr>
          <w:p w:rsidR="00A87817" w:rsidRPr="001343E3" w:rsidRDefault="00A87817" w:rsidP="00CF22C4">
            <w:pPr>
              <w:jc w:val="center"/>
              <w:rPr>
                <w:rFonts w:ascii="Times New Roman" w:hAnsi="Times New Roman" w:cs="Times New Roman"/>
                <w:sz w:val="24"/>
                <w:szCs w:val="24"/>
              </w:rPr>
            </w:pPr>
            <w:r w:rsidRPr="001343E3">
              <w:rPr>
                <w:rFonts w:ascii="Times New Roman" w:hAnsi="Times New Roman" w:cs="Times New Roman"/>
                <w:sz w:val="24"/>
                <w:szCs w:val="24"/>
              </w:rPr>
              <w:t>6</w:t>
            </w:r>
            <w:r w:rsidRPr="001343E3">
              <w:rPr>
                <w:rFonts w:ascii="Times New Roman" w:hAnsi="Times New Roman" w:cs="Times New Roman"/>
                <w:sz w:val="24"/>
                <w:szCs w:val="24"/>
                <w:vertAlign w:val="superscript"/>
              </w:rPr>
              <w:t>35</w:t>
            </w:r>
            <w:r w:rsidRPr="001343E3">
              <w:rPr>
                <w:rFonts w:ascii="Times New Roman" w:hAnsi="Times New Roman" w:cs="Times New Roman"/>
                <w:sz w:val="24"/>
                <w:szCs w:val="24"/>
                <w:vertAlign w:val="superscript"/>
              </w:rPr>
              <w:br/>
            </w:r>
          </w:p>
        </w:tc>
        <w:tc>
          <w:tcPr>
            <w:tcW w:w="977" w:type="dxa"/>
            <w:shd w:val="clear" w:color="auto" w:fill="FFC000"/>
            <w:noWrap/>
            <w:vAlign w:val="center"/>
          </w:tcPr>
          <w:p w:rsidR="00A87817" w:rsidRPr="001343E3" w:rsidRDefault="00A87817" w:rsidP="00CF22C4">
            <w:pPr>
              <w:jc w:val="center"/>
              <w:rPr>
                <w:rFonts w:ascii="Times New Roman" w:hAnsi="Times New Roman" w:cs="Times New Roman"/>
                <w:sz w:val="24"/>
                <w:szCs w:val="24"/>
              </w:rPr>
            </w:pPr>
            <w:r w:rsidRPr="001343E3">
              <w:rPr>
                <w:rFonts w:ascii="Times New Roman" w:hAnsi="Times New Roman" w:cs="Times New Roman"/>
                <w:sz w:val="24"/>
                <w:szCs w:val="24"/>
              </w:rPr>
              <w:t>12</w:t>
            </w:r>
            <w:r w:rsidRPr="001343E3">
              <w:rPr>
                <w:rFonts w:ascii="Times New Roman" w:hAnsi="Times New Roman" w:cs="Times New Roman"/>
                <w:sz w:val="24"/>
                <w:szCs w:val="24"/>
                <w:vertAlign w:val="superscript"/>
              </w:rPr>
              <w:t>54</w:t>
            </w:r>
            <w:r w:rsidRPr="001343E3">
              <w:rPr>
                <w:rFonts w:ascii="Times New Roman" w:hAnsi="Times New Roman" w:cs="Times New Roman"/>
                <w:sz w:val="24"/>
                <w:szCs w:val="24"/>
              </w:rPr>
              <w:br/>
              <w:t>14</w:t>
            </w:r>
            <w:r w:rsidRPr="001343E3">
              <w:rPr>
                <w:rFonts w:ascii="Times New Roman" w:hAnsi="Times New Roman" w:cs="Times New Roman"/>
                <w:sz w:val="24"/>
                <w:szCs w:val="24"/>
                <w:vertAlign w:val="superscript"/>
              </w:rPr>
              <w:t>45</w:t>
            </w:r>
          </w:p>
        </w:tc>
        <w:tc>
          <w:tcPr>
            <w:tcW w:w="907" w:type="dxa"/>
            <w:shd w:val="clear" w:color="auto" w:fill="FFC000"/>
            <w:vAlign w:val="center"/>
          </w:tcPr>
          <w:p w:rsidR="00A87817" w:rsidRPr="001343E3" w:rsidRDefault="00A87817" w:rsidP="00CF22C4">
            <w:pPr>
              <w:jc w:val="right"/>
              <w:rPr>
                <w:rFonts w:ascii="Times New Roman" w:hAnsi="Times New Roman" w:cs="Times New Roman"/>
                <w:sz w:val="24"/>
                <w:szCs w:val="24"/>
              </w:rPr>
            </w:pPr>
            <w:r w:rsidRPr="001343E3">
              <w:rPr>
                <w:rFonts w:ascii="Times New Roman" w:hAnsi="Times New Roman" w:cs="Times New Roman"/>
                <w:sz w:val="24"/>
                <w:szCs w:val="24"/>
              </w:rPr>
              <w:t>12,93</w:t>
            </w:r>
          </w:p>
        </w:tc>
        <w:tc>
          <w:tcPr>
            <w:tcW w:w="1373" w:type="dxa"/>
            <w:shd w:val="clear" w:color="auto" w:fill="FFC000"/>
            <w:noWrap/>
            <w:vAlign w:val="center"/>
          </w:tcPr>
          <w:p w:rsidR="00A87817" w:rsidRPr="001343E3" w:rsidRDefault="00A87817" w:rsidP="00CF22C4">
            <w:pPr>
              <w:jc w:val="right"/>
              <w:rPr>
                <w:rFonts w:ascii="Times New Roman" w:hAnsi="Times New Roman" w:cs="Times New Roman"/>
                <w:b/>
                <w:bCs/>
                <w:sz w:val="24"/>
                <w:szCs w:val="24"/>
              </w:rPr>
            </w:pPr>
            <w:r>
              <w:rPr>
                <w:rFonts w:ascii="Times New Roman" w:hAnsi="Times New Roman" w:cs="Times New Roman"/>
                <w:b/>
                <w:bCs/>
                <w:sz w:val="24"/>
                <w:szCs w:val="24"/>
              </w:rPr>
              <w:t>22</w:t>
            </w:r>
          </w:p>
        </w:tc>
        <w:tc>
          <w:tcPr>
            <w:tcW w:w="1003" w:type="dxa"/>
            <w:shd w:val="clear" w:color="auto" w:fill="FFC000"/>
            <w:vAlign w:val="center"/>
          </w:tcPr>
          <w:p w:rsidR="00A87817" w:rsidRPr="001343E3" w:rsidRDefault="00A87817" w:rsidP="00CF22C4">
            <w:pPr>
              <w:jc w:val="right"/>
              <w:rPr>
                <w:rFonts w:ascii="Times New Roman" w:hAnsi="Times New Roman" w:cs="Times New Roman"/>
                <w:sz w:val="24"/>
                <w:szCs w:val="24"/>
              </w:rPr>
            </w:pPr>
            <w:r>
              <w:rPr>
                <w:rFonts w:ascii="Times New Roman" w:hAnsi="Times New Roman" w:cs="Times New Roman"/>
                <w:sz w:val="24"/>
                <w:szCs w:val="24"/>
              </w:rPr>
              <w:t>190</w:t>
            </w:r>
          </w:p>
        </w:tc>
      </w:tr>
    </w:tbl>
    <w:p w:rsidR="00A87817" w:rsidRDefault="00A87817" w:rsidP="00A87817"/>
    <w:p w:rsidR="00A87817" w:rsidRDefault="00A87817" w:rsidP="00A87817"/>
    <w:p w:rsidR="00A87817" w:rsidRDefault="00A87817" w:rsidP="00A87817"/>
    <w:p w:rsidR="00A87817" w:rsidRDefault="00A87817" w:rsidP="00A87817"/>
    <w:p w:rsidR="00A87817" w:rsidRDefault="00A87817" w:rsidP="00A87817"/>
    <w:p w:rsidR="00A87817" w:rsidRDefault="00A87817" w:rsidP="00A87817"/>
    <w:p w:rsidR="00A87817" w:rsidRDefault="00A87817" w:rsidP="00A87817"/>
    <w:tbl>
      <w:tblPr>
        <w:tblW w:w="8438"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1"/>
        <w:gridCol w:w="977"/>
        <w:gridCol w:w="977"/>
        <w:gridCol w:w="907"/>
        <w:gridCol w:w="1373"/>
        <w:gridCol w:w="1003"/>
      </w:tblGrid>
      <w:tr w:rsidR="00A87817" w:rsidRPr="001343E3" w:rsidTr="00CF22C4">
        <w:trPr>
          <w:trHeight w:val="780"/>
        </w:trPr>
        <w:tc>
          <w:tcPr>
            <w:tcW w:w="8438" w:type="dxa"/>
            <w:gridSpan w:val="6"/>
            <w:shd w:val="clear" w:color="auto" w:fill="FFC000"/>
            <w:noWrap/>
            <w:vAlign w:val="bottom"/>
          </w:tcPr>
          <w:p w:rsidR="00A87817" w:rsidRPr="001343E3" w:rsidRDefault="00A87817" w:rsidP="00CF22C4">
            <w:pPr>
              <w:jc w:val="center"/>
              <w:rPr>
                <w:rFonts w:ascii="Times New Roman" w:hAnsi="Times New Roman" w:cs="Times New Roman"/>
                <w:b/>
                <w:bCs/>
                <w:sz w:val="24"/>
                <w:szCs w:val="24"/>
              </w:rPr>
            </w:pPr>
            <w:r>
              <w:rPr>
                <w:rFonts w:ascii="Times New Roman" w:hAnsi="Times New Roman" w:cs="Times New Roman"/>
                <w:b/>
                <w:bCs/>
                <w:sz w:val="24"/>
                <w:szCs w:val="24"/>
              </w:rPr>
              <w:lastRenderedPageBreak/>
              <w:t>SKLOP 2</w:t>
            </w:r>
          </w:p>
        </w:tc>
      </w:tr>
      <w:tr w:rsidR="00A87817" w:rsidRPr="001343E3" w:rsidTr="00CF22C4">
        <w:trPr>
          <w:trHeight w:val="780"/>
        </w:trPr>
        <w:tc>
          <w:tcPr>
            <w:tcW w:w="8438" w:type="dxa"/>
            <w:gridSpan w:val="6"/>
            <w:shd w:val="clear" w:color="auto" w:fill="FFC000"/>
            <w:noWrap/>
            <w:vAlign w:val="bottom"/>
          </w:tcPr>
          <w:p w:rsidR="00A87817" w:rsidRPr="001343E3" w:rsidRDefault="00A87817" w:rsidP="00CF22C4">
            <w:pPr>
              <w:rPr>
                <w:rFonts w:ascii="Times New Roman" w:hAnsi="Times New Roman" w:cs="Times New Roman"/>
                <w:b/>
                <w:bCs/>
                <w:sz w:val="24"/>
                <w:szCs w:val="24"/>
              </w:rPr>
            </w:pPr>
            <w:r>
              <w:rPr>
                <w:rFonts w:ascii="Times New Roman" w:hAnsi="Times New Roman" w:cs="Times New Roman"/>
                <w:b/>
                <w:bCs/>
                <w:sz w:val="24"/>
                <w:szCs w:val="24"/>
              </w:rPr>
              <w:t xml:space="preserve">OSNOVNA ŠOLA IVANJKOVCI IN </w:t>
            </w:r>
            <w:r w:rsidRPr="001343E3">
              <w:rPr>
                <w:rFonts w:ascii="Times New Roman" w:hAnsi="Times New Roman" w:cs="Times New Roman"/>
                <w:b/>
                <w:bCs/>
                <w:sz w:val="24"/>
                <w:szCs w:val="24"/>
              </w:rPr>
              <w:t>OSNOVNA ŠOLA ORMOŽ</w:t>
            </w:r>
          </w:p>
        </w:tc>
      </w:tr>
      <w:tr w:rsidR="00A87817" w:rsidRPr="001343E3" w:rsidTr="00CF22C4">
        <w:trPr>
          <w:trHeight w:val="780"/>
        </w:trPr>
        <w:tc>
          <w:tcPr>
            <w:tcW w:w="3201" w:type="dxa"/>
            <w:shd w:val="clear" w:color="auto" w:fill="FFC000"/>
            <w:noWrap/>
            <w:vAlign w:val="bottom"/>
            <w:hideMark/>
          </w:tcPr>
          <w:p w:rsidR="00A87817" w:rsidRPr="001343E3" w:rsidRDefault="00A87817" w:rsidP="00CF22C4">
            <w:pPr>
              <w:rPr>
                <w:rFonts w:ascii="Times New Roman" w:hAnsi="Times New Roman" w:cs="Times New Roman"/>
                <w:b/>
                <w:bCs/>
                <w:sz w:val="24"/>
                <w:szCs w:val="24"/>
              </w:rPr>
            </w:pPr>
            <w:r w:rsidRPr="001343E3">
              <w:rPr>
                <w:rFonts w:ascii="Times New Roman" w:hAnsi="Times New Roman" w:cs="Times New Roman"/>
                <w:b/>
                <w:bCs/>
                <w:sz w:val="24"/>
                <w:szCs w:val="24"/>
              </w:rPr>
              <w:t>RELACIJA</w:t>
            </w:r>
          </w:p>
        </w:tc>
        <w:tc>
          <w:tcPr>
            <w:tcW w:w="977" w:type="dxa"/>
            <w:shd w:val="clear" w:color="auto" w:fill="FFC000"/>
            <w:noWrap/>
            <w:vAlign w:val="bottom"/>
            <w:hideMark/>
          </w:tcPr>
          <w:p w:rsidR="00A87817" w:rsidRPr="001343E3" w:rsidRDefault="00A87817" w:rsidP="00CF22C4">
            <w:pPr>
              <w:rPr>
                <w:rFonts w:ascii="Times New Roman" w:hAnsi="Times New Roman" w:cs="Times New Roman"/>
                <w:b/>
                <w:bCs/>
                <w:sz w:val="24"/>
                <w:szCs w:val="24"/>
              </w:rPr>
            </w:pPr>
            <w:r w:rsidRPr="001343E3">
              <w:rPr>
                <w:rFonts w:ascii="Times New Roman" w:hAnsi="Times New Roman" w:cs="Times New Roman"/>
                <w:b/>
                <w:bCs/>
                <w:sz w:val="24"/>
                <w:szCs w:val="24"/>
              </w:rPr>
              <w:t>Prihod</w:t>
            </w:r>
          </w:p>
          <w:p w:rsidR="00A87817" w:rsidRPr="001343E3" w:rsidRDefault="00A87817" w:rsidP="00CF22C4">
            <w:pPr>
              <w:rPr>
                <w:rFonts w:ascii="Times New Roman" w:hAnsi="Times New Roman" w:cs="Times New Roman"/>
                <w:b/>
                <w:bCs/>
                <w:sz w:val="24"/>
                <w:szCs w:val="24"/>
              </w:rPr>
            </w:pPr>
            <w:r w:rsidRPr="001343E3">
              <w:rPr>
                <w:rFonts w:ascii="Times New Roman" w:hAnsi="Times New Roman" w:cs="Times New Roman"/>
                <w:b/>
                <w:bCs/>
                <w:sz w:val="24"/>
                <w:szCs w:val="24"/>
              </w:rPr>
              <w:t>v šolo</w:t>
            </w:r>
          </w:p>
        </w:tc>
        <w:tc>
          <w:tcPr>
            <w:tcW w:w="977" w:type="dxa"/>
            <w:shd w:val="clear" w:color="auto" w:fill="FFC000"/>
            <w:noWrap/>
            <w:vAlign w:val="bottom"/>
            <w:hideMark/>
          </w:tcPr>
          <w:p w:rsidR="00A87817" w:rsidRPr="001343E3" w:rsidRDefault="00A87817" w:rsidP="00CF22C4">
            <w:pPr>
              <w:rPr>
                <w:rFonts w:ascii="Times New Roman" w:hAnsi="Times New Roman" w:cs="Times New Roman"/>
                <w:b/>
                <w:bCs/>
                <w:sz w:val="24"/>
                <w:szCs w:val="24"/>
              </w:rPr>
            </w:pPr>
            <w:r w:rsidRPr="001343E3">
              <w:rPr>
                <w:rFonts w:ascii="Times New Roman" w:hAnsi="Times New Roman" w:cs="Times New Roman"/>
                <w:b/>
                <w:bCs/>
                <w:sz w:val="24"/>
                <w:szCs w:val="24"/>
              </w:rPr>
              <w:t>Odhod</w:t>
            </w:r>
          </w:p>
          <w:p w:rsidR="00A87817" w:rsidRPr="001343E3" w:rsidRDefault="00A87817" w:rsidP="00CF22C4">
            <w:pPr>
              <w:rPr>
                <w:rFonts w:ascii="Times New Roman" w:hAnsi="Times New Roman" w:cs="Times New Roman"/>
                <w:b/>
                <w:bCs/>
                <w:sz w:val="24"/>
                <w:szCs w:val="24"/>
              </w:rPr>
            </w:pPr>
            <w:r w:rsidRPr="001343E3">
              <w:rPr>
                <w:rFonts w:ascii="Times New Roman" w:hAnsi="Times New Roman" w:cs="Times New Roman"/>
                <w:b/>
                <w:bCs/>
                <w:sz w:val="24"/>
                <w:szCs w:val="24"/>
              </w:rPr>
              <w:t>iz šole</w:t>
            </w:r>
          </w:p>
        </w:tc>
        <w:tc>
          <w:tcPr>
            <w:tcW w:w="907" w:type="dxa"/>
            <w:shd w:val="clear" w:color="auto" w:fill="FFC000"/>
            <w:vAlign w:val="bottom"/>
            <w:hideMark/>
          </w:tcPr>
          <w:p w:rsidR="00A87817" w:rsidRPr="001343E3" w:rsidRDefault="00A87817" w:rsidP="00CF22C4">
            <w:pPr>
              <w:rPr>
                <w:rFonts w:ascii="Times New Roman" w:hAnsi="Times New Roman" w:cs="Times New Roman"/>
                <w:b/>
                <w:bCs/>
                <w:sz w:val="24"/>
                <w:szCs w:val="24"/>
              </w:rPr>
            </w:pPr>
            <w:r w:rsidRPr="001343E3">
              <w:rPr>
                <w:rFonts w:ascii="Times New Roman" w:hAnsi="Times New Roman" w:cs="Times New Roman"/>
                <w:b/>
                <w:bCs/>
                <w:sz w:val="24"/>
                <w:szCs w:val="24"/>
              </w:rPr>
              <w:t xml:space="preserve">Št. km </w:t>
            </w:r>
          </w:p>
        </w:tc>
        <w:tc>
          <w:tcPr>
            <w:tcW w:w="1373" w:type="dxa"/>
            <w:shd w:val="clear" w:color="auto" w:fill="FFC000"/>
            <w:noWrap/>
            <w:vAlign w:val="bottom"/>
            <w:hideMark/>
          </w:tcPr>
          <w:p w:rsidR="00A87817" w:rsidRPr="001343E3" w:rsidRDefault="00A87817" w:rsidP="00CF22C4">
            <w:pPr>
              <w:rPr>
                <w:rFonts w:ascii="Times New Roman" w:hAnsi="Times New Roman" w:cs="Times New Roman"/>
                <w:b/>
                <w:bCs/>
                <w:sz w:val="24"/>
                <w:szCs w:val="24"/>
              </w:rPr>
            </w:pPr>
            <w:r w:rsidRPr="001343E3">
              <w:rPr>
                <w:rFonts w:ascii="Times New Roman" w:hAnsi="Times New Roman" w:cs="Times New Roman"/>
                <w:b/>
                <w:bCs/>
                <w:sz w:val="24"/>
                <w:szCs w:val="24"/>
              </w:rPr>
              <w:t>Skupaj</w:t>
            </w:r>
          </w:p>
          <w:p w:rsidR="00A87817" w:rsidRPr="001343E3" w:rsidRDefault="00A87817" w:rsidP="00CF22C4">
            <w:pPr>
              <w:rPr>
                <w:rFonts w:ascii="Times New Roman" w:hAnsi="Times New Roman" w:cs="Times New Roman"/>
                <w:b/>
                <w:bCs/>
                <w:sz w:val="24"/>
                <w:szCs w:val="24"/>
              </w:rPr>
            </w:pPr>
            <w:r w:rsidRPr="001343E3">
              <w:rPr>
                <w:rFonts w:ascii="Times New Roman" w:hAnsi="Times New Roman" w:cs="Times New Roman"/>
                <w:b/>
                <w:bCs/>
                <w:sz w:val="24"/>
                <w:szCs w:val="24"/>
              </w:rPr>
              <w:t>št. učencev</w:t>
            </w:r>
          </w:p>
        </w:tc>
        <w:tc>
          <w:tcPr>
            <w:tcW w:w="1003" w:type="dxa"/>
            <w:shd w:val="clear" w:color="auto" w:fill="FFC000"/>
            <w:vAlign w:val="bottom"/>
            <w:hideMark/>
          </w:tcPr>
          <w:p w:rsidR="00A87817" w:rsidRPr="001343E3" w:rsidRDefault="00A87817" w:rsidP="00CF22C4">
            <w:pPr>
              <w:jc w:val="center"/>
              <w:rPr>
                <w:rFonts w:ascii="Times New Roman" w:hAnsi="Times New Roman" w:cs="Times New Roman"/>
                <w:b/>
                <w:bCs/>
                <w:sz w:val="24"/>
                <w:szCs w:val="24"/>
              </w:rPr>
            </w:pPr>
            <w:r w:rsidRPr="001343E3">
              <w:rPr>
                <w:rFonts w:ascii="Times New Roman" w:hAnsi="Times New Roman" w:cs="Times New Roman"/>
                <w:b/>
                <w:bCs/>
                <w:sz w:val="24"/>
                <w:szCs w:val="24"/>
              </w:rPr>
              <w:t>Štev. šol.</w:t>
            </w:r>
            <w:r w:rsidRPr="001343E3">
              <w:rPr>
                <w:rFonts w:ascii="Times New Roman" w:hAnsi="Times New Roman" w:cs="Times New Roman"/>
                <w:b/>
                <w:bCs/>
                <w:sz w:val="24"/>
                <w:szCs w:val="24"/>
              </w:rPr>
              <w:br/>
              <w:t>dni</w:t>
            </w:r>
          </w:p>
        </w:tc>
      </w:tr>
      <w:tr w:rsidR="00A87817" w:rsidRPr="001343E3" w:rsidTr="00CF22C4">
        <w:trPr>
          <w:trHeight w:val="780"/>
        </w:trPr>
        <w:tc>
          <w:tcPr>
            <w:tcW w:w="3201" w:type="dxa"/>
            <w:shd w:val="clear" w:color="auto" w:fill="FFC000"/>
            <w:noWrap/>
            <w:vAlign w:val="bottom"/>
          </w:tcPr>
          <w:p w:rsidR="00A87817" w:rsidRPr="001343E3" w:rsidRDefault="00A87817" w:rsidP="00CF22C4">
            <w:pPr>
              <w:rPr>
                <w:rFonts w:ascii="Times New Roman" w:hAnsi="Times New Roman" w:cs="Times New Roman"/>
                <w:b/>
                <w:bCs/>
                <w:sz w:val="24"/>
                <w:szCs w:val="24"/>
              </w:rPr>
            </w:pPr>
            <w:r w:rsidRPr="001343E3">
              <w:rPr>
                <w:rFonts w:ascii="Times New Roman" w:hAnsi="Times New Roman" w:cs="Times New Roman"/>
                <w:sz w:val="24"/>
                <w:szCs w:val="24"/>
              </w:rPr>
              <w:t>OŠ Ivanjkovci – Strezetina (znamenje) obrne – Stanovno 49 (Gorjak-</w:t>
            </w:r>
            <w:proofErr w:type="spellStart"/>
            <w:r w:rsidRPr="001343E3">
              <w:rPr>
                <w:rFonts w:ascii="Times New Roman" w:hAnsi="Times New Roman" w:cs="Times New Roman"/>
                <w:sz w:val="24"/>
                <w:szCs w:val="24"/>
              </w:rPr>
              <w:t>Srnec</w:t>
            </w:r>
            <w:proofErr w:type="spellEnd"/>
            <w:r w:rsidRPr="001343E3">
              <w:rPr>
                <w:rFonts w:ascii="Times New Roman" w:hAnsi="Times New Roman" w:cs="Times New Roman"/>
                <w:sz w:val="24"/>
                <w:szCs w:val="24"/>
              </w:rPr>
              <w:t>) –Stanovno (</w:t>
            </w:r>
            <w:proofErr w:type="spellStart"/>
            <w:r w:rsidRPr="001343E3">
              <w:rPr>
                <w:rFonts w:ascii="Times New Roman" w:hAnsi="Times New Roman" w:cs="Times New Roman"/>
                <w:sz w:val="24"/>
                <w:szCs w:val="24"/>
              </w:rPr>
              <w:t>Grabovac</w:t>
            </w:r>
            <w:proofErr w:type="spellEnd"/>
            <w:r w:rsidRPr="001343E3">
              <w:rPr>
                <w:rFonts w:ascii="Times New Roman" w:hAnsi="Times New Roman" w:cs="Times New Roman"/>
                <w:sz w:val="24"/>
                <w:szCs w:val="24"/>
              </w:rPr>
              <w:t>) –   Žvab (Meško-Mar križišče) – Lahonci kapela – Lahonci avt. postaja – Lahonci 112 (kužno zn</w:t>
            </w:r>
            <w:r>
              <w:rPr>
                <w:rFonts w:ascii="Times New Roman" w:hAnsi="Times New Roman" w:cs="Times New Roman"/>
                <w:sz w:val="24"/>
                <w:szCs w:val="24"/>
              </w:rPr>
              <w:t>amenje) – gasilski  dom Desnjak</w:t>
            </w:r>
            <w:r w:rsidRPr="001343E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1343E3">
              <w:rPr>
                <w:rFonts w:ascii="Times New Roman" w:hAnsi="Times New Roman" w:cs="Times New Roman"/>
                <w:sz w:val="24"/>
                <w:szCs w:val="24"/>
              </w:rPr>
              <w:t xml:space="preserve">Lahonci 10 (Zavec) </w:t>
            </w:r>
            <w:r>
              <w:rPr>
                <w:rFonts w:ascii="Times New Roman" w:hAnsi="Times New Roman" w:cs="Times New Roman"/>
                <w:sz w:val="24"/>
                <w:szCs w:val="24"/>
              </w:rPr>
              <w:t xml:space="preserve">obrne </w:t>
            </w:r>
            <w:r w:rsidRPr="001343E3">
              <w:rPr>
                <w:rFonts w:ascii="Times New Roman" w:hAnsi="Times New Roman" w:cs="Times New Roman"/>
                <w:sz w:val="24"/>
                <w:szCs w:val="24"/>
              </w:rPr>
              <w:t>– Lahonci (pred sadovnjakom za Desnjak/</w:t>
            </w:r>
            <w:proofErr w:type="spellStart"/>
            <w:r w:rsidRPr="001343E3">
              <w:rPr>
                <w:rFonts w:ascii="Times New Roman" w:hAnsi="Times New Roman" w:cs="Times New Roman"/>
                <w:sz w:val="24"/>
                <w:szCs w:val="24"/>
              </w:rPr>
              <w:t>Lisičkec</w:t>
            </w:r>
            <w:proofErr w:type="spellEnd"/>
            <w:r w:rsidRPr="001343E3">
              <w:rPr>
                <w:rFonts w:ascii="Times New Roman" w:hAnsi="Times New Roman" w:cs="Times New Roman"/>
                <w:sz w:val="24"/>
                <w:szCs w:val="24"/>
              </w:rPr>
              <w:t>) -  OŠ Ivanjkovci</w:t>
            </w:r>
          </w:p>
        </w:tc>
        <w:tc>
          <w:tcPr>
            <w:tcW w:w="977" w:type="dxa"/>
            <w:shd w:val="clear" w:color="auto" w:fill="FFC000"/>
            <w:noWrap/>
            <w:vAlign w:val="center"/>
          </w:tcPr>
          <w:p w:rsidR="00A87817" w:rsidRPr="00B253C5" w:rsidRDefault="00A87817" w:rsidP="00CF22C4">
            <w:pPr>
              <w:jc w:val="center"/>
              <w:rPr>
                <w:rFonts w:ascii="Times New Roman" w:hAnsi="Times New Roman" w:cs="Times New Roman"/>
                <w:sz w:val="24"/>
                <w:szCs w:val="24"/>
              </w:rPr>
            </w:pPr>
            <w:r w:rsidRPr="00B253C5">
              <w:rPr>
                <w:rFonts w:ascii="Times New Roman" w:hAnsi="Times New Roman" w:cs="Times New Roman"/>
                <w:sz w:val="24"/>
                <w:szCs w:val="24"/>
              </w:rPr>
              <w:t>6</w:t>
            </w:r>
            <w:r w:rsidRPr="00B253C5">
              <w:rPr>
                <w:rFonts w:ascii="Times New Roman" w:hAnsi="Times New Roman" w:cs="Times New Roman"/>
                <w:sz w:val="24"/>
                <w:szCs w:val="24"/>
                <w:vertAlign w:val="superscript"/>
              </w:rPr>
              <w:t>5</w:t>
            </w:r>
            <w:r w:rsidR="0052623E">
              <w:rPr>
                <w:rFonts w:ascii="Times New Roman" w:hAnsi="Times New Roman" w:cs="Times New Roman"/>
                <w:sz w:val="24"/>
                <w:szCs w:val="24"/>
                <w:vertAlign w:val="superscript"/>
              </w:rPr>
              <w:t>5</w:t>
            </w:r>
          </w:p>
          <w:p w:rsidR="00A87817" w:rsidRPr="0056337C" w:rsidRDefault="00A87817" w:rsidP="00CF22C4">
            <w:pPr>
              <w:jc w:val="center"/>
              <w:rPr>
                <w:rFonts w:ascii="Times New Roman" w:hAnsi="Times New Roman" w:cs="Times New Roman"/>
                <w:color w:val="FF0000"/>
                <w:sz w:val="24"/>
                <w:szCs w:val="24"/>
              </w:rPr>
            </w:pPr>
          </w:p>
        </w:tc>
        <w:tc>
          <w:tcPr>
            <w:tcW w:w="977" w:type="dxa"/>
            <w:shd w:val="clear" w:color="auto" w:fill="FFC000"/>
            <w:noWrap/>
            <w:vAlign w:val="center"/>
          </w:tcPr>
          <w:p w:rsidR="00A87817" w:rsidRPr="00361F2F" w:rsidRDefault="00A87817" w:rsidP="00CF22C4">
            <w:pPr>
              <w:jc w:val="center"/>
              <w:rPr>
                <w:rFonts w:ascii="Times New Roman" w:hAnsi="Times New Roman" w:cs="Times New Roman"/>
                <w:color w:val="FF0000"/>
                <w:sz w:val="24"/>
                <w:szCs w:val="24"/>
              </w:rPr>
            </w:pPr>
            <w:r w:rsidRPr="00361F2F">
              <w:rPr>
                <w:rFonts w:ascii="Times New Roman" w:hAnsi="Times New Roman" w:cs="Times New Roman"/>
                <w:sz w:val="24"/>
                <w:szCs w:val="24"/>
              </w:rPr>
              <w:t>13</w:t>
            </w:r>
            <w:r w:rsidRPr="00361F2F">
              <w:rPr>
                <w:rFonts w:ascii="Times New Roman" w:hAnsi="Times New Roman" w:cs="Times New Roman"/>
                <w:sz w:val="24"/>
                <w:szCs w:val="24"/>
                <w:vertAlign w:val="superscript"/>
              </w:rPr>
              <w:t>00</w:t>
            </w:r>
            <w:r w:rsidRPr="0056337C">
              <w:rPr>
                <w:rFonts w:ascii="Times New Roman" w:hAnsi="Times New Roman" w:cs="Times New Roman"/>
                <w:color w:val="FF0000"/>
                <w:sz w:val="24"/>
                <w:szCs w:val="24"/>
              </w:rPr>
              <w:br/>
            </w:r>
            <w:r w:rsidRPr="00B253C5">
              <w:rPr>
                <w:rFonts w:ascii="Times New Roman" w:hAnsi="Times New Roman" w:cs="Times New Roman"/>
                <w:sz w:val="24"/>
                <w:szCs w:val="24"/>
              </w:rPr>
              <w:t>14</w:t>
            </w:r>
            <w:r w:rsidRPr="00B253C5">
              <w:rPr>
                <w:rFonts w:ascii="Times New Roman" w:hAnsi="Times New Roman" w:cs="Times New Roman"/>
                <w:sz w:val="24"/>
                <w:szCs w:val="24"/>
                <w:vertAlign w:val="superscript"/>
              </w:rPr>
              <w:t>40</w:t>
            </w:r>
          </w:p>
        </w:tc>
        <w:tc>
          <w:tcPr>
            <w:tcW w:w="907" w:type="dxa"/>
            <w:shd w:val="clear" w:color="auto" w:fill="FFC000"/>
            <w:vAlign w:val="center"/>
          </w:tcPr>
          <w:p w:rsidR="00A87817" w:rsidRPr="001343E3" w:rsidRDefault="00A87817" w:rsidP="00CF22C4">
            <w:pPr>
              <w:jc w:val="right"/>
              <w:rPr>
                <w:rFonts w:ascii="Times New Roman" w:hAnsi="Times New Roman" w:cs="Times New Roman"/>
                <w:sz w:val="24"/>
                <w:szCs w:val="24"/>
              </w:rPr>
            </w:pPr>
            <w:r>
              <w:rPr>
                <w:rFonts w:ascii="Times New Roman" w:hAnsi="Times New Roman" w:cs="Times New Roman"/>
                <w:sz w:val="24"/>
                <w:szCs w:val="24"/>
              </w:rPr>
              <w:t>15,5</w:t>
            </w:r>
          </w:p>
        </w:tc>
        <w:tc>
          <w:tcPr>
            <w:tcW w:w="1373" w:type="dxa"/>
            <w:shd w:val="clear" w:color="auto" w:fill="FFC000"/>
            <w:noWrap/>
            <w:vAlign w:val="center"/>
          </w:tcPr>
          <w:p w:rsidR="00A87817" w:rsidRPr="001343E3" w:rsidRDefault="00A87817" w:rsidP="00CF22C4">
            <w:pPr>
              <w:jc w:val="right"/>
              <w:rPr>
                <w:rFonts w:ascii="Times New Roman" w:hAnsi="Times New Roman" w:cs="Times New Roman"/>
                <w:b/>
                <w:bCs/>
                <w:sz w:val="24"/>
                <w:szCs w:val="24"/>
              </w:rPr>
            </w:pPr>
            <w:r>
              <w:rPr>
                <w:rFonts w:ascii="Times New Roman" w:hAnsi="Times New Roman" w:cs="Times New Roman"/>
                <w:b/>
                <w:bCs/>
                <w:sz w:val="24"/>
                <w:szCs w:val="24"/>
              </w:rPr>
              <w:t>3</w:t>
            </w:r>
            <w:r w:rsidRPr="001343E3">
              <w:rPr>
                <w:rFonts w:ascii="Times New Roman" w:hAnsi="Times New Roman" w:cs="Times New Roman"/>
                <w:b/>
                <w:bCs/>
                <w:sz w:val="24"/>
                <w:szCs w:val="24"/>
              </w:rPr>
              <w:t>2</w:t>
            </w:r>
          </w:p>
        </w:tc>
        <w:tc>
          <w:tcPr>
            <w:tcW w:w="1003" w:type="dxa"/>
            <w:shd w:val="clear" w:color="auto" w:fill="FFC000"/>
            <w:vAlign w:val="center"/>
          </w:tcPr>
          <w:p w:rsidR="00A87817" w:rsidRPr="001343E3" w:rsidRDefault="00A87817" w:rsidP="00CF22C4">
            <w:pPr>
              <w:jc w:val="right"/>
              <w:rPr>
                <w:rFonts w:ascii="Times New Roman" w:hAnsi="Times New Roman" w:cs="Times New Roman"/>
                <w:sz w:val="24"/>
                <w:szCs w:val="24"/>
              </w:rPr>
            </w:pPr>
            <w:r>
              <w:rPr>
                <w:rFonts w:ascii="Times New Roman" w:hAnsi="Times New Roman" w:cs="Times New Roman"/>
                <w:sz w:val="24"/>
                <w:szCs w:val="24"/>
              </w:rPr>
              <w:t>190</w:t>
            </w:r>
          </w:p>
        </w:tc>
      </w:tr>
      <w:tr w:rsidR="00A87817" w:rsidRPr="00815541" w:rsidTr="00CF22C4">
        <w:trPr>
          <w:trHeight w:val="780"/>
        </w:trPr>
        <w:tc>
          <w:tcPr>
            <w:tcW w:w="3201" w:type="dxa"/>
            <w:shd w:val="clear" w:color="auto" w:fill="FFC000"/>
            <w:noWrap/>
            <w:vAlign w:val="center"/>
          </w:tcPr>
          <w:p w:rsidR="00A87817" w:rsidRPr="00552607" w:rsidRDefault="00A87817" w:rsidP="00CF22C4">
            <w:pPr>
              <w:rPr>
                <w:rFonts w:ascii="Times New Roman" w:hAnsi="Times New Roman" w:cs="Times New Roman"/>
                <w:sz w:val="24"/>
                <w:szCs w:val="24"/>
              </w:rPr>
            </w:pPr>
            <w:r w:rsidRPr="00552607">
              <w:rPr>
                <w:rFonts w:ascii="Times New Roman" w:hAnsi="Times New Roman" w:cs="Times New Roman"/>
                <w:sz w:val="24"/>
                <w:szCs w:val="24"/>
              </w:rPr>
              <w:t xml:space="preserve">OŠ </w:t>
            </w:r>
            <w:r>
              <w:rPr>
                <w:rFonts w:ascii="Times New Roman" w:hAnsi="Times New Roman" w:cs="Times New Roman"/>
                <w:sz w:val="24"/>
                <w:szCs w:val="24"/>
              </w:rPr>
              <w:t>Ivanjkovci</w:t>
            </w:r>
            <w:r w:rsidRPr="00552607">
              <w:rPr>
                <w:rFonts w:ascii="Times New Roman" w:hAnsi="Times New Roman" w:cs="Times New Roman"/>
                <w:sz w:val="24"/>
                <w:szCs w:val="24"/>
              </w:rPr>
              <w:t xml:space="preserve"> - Pavlovski vrh (sadovnjak Žličar) – Hum pri Ormožu 24 – Frankovci (vaški dom) – Loperšice (gasilski dom) – Hum pri Ormožu (AP) - Pušenci K - OŠ Ormož</w:t>
            </w:r>
          </w:p>
        </w:tc>
        <w:tc>
          <w:tcPr>
            <w:tcW w:w="977" w:type="dxa"/>
            <w:shd w:val="clear" w:color="auto" w:fill="FFC000"/>
            <w:noWrap/>
            <w:vAlign w:val="center"/>
          </w:tcPr>
          <w:p w:rsidR="00A87817" w:rsidRPr="00552607" w:rsidRDefault="00A87817" w:rsidP="00CF22C4">
            <w:pPr>
              <w:jc w:val="center"/>
              <w:rPr>
                <w:rFonts w:ascii="Times New Roman" w:hAnsi="Times New Roman" w:cs="Times New Roman"/>
                <w:sz w:val="24"/>
                <w:szCs w:val="24"/>
              </w:rPr>
            </w:pPr>
            <w:r w:rsidRPr="00552607">
              <w:rPr>
                <w:rFonts w:ascii="Times New Roman" w:hAnsi="Times New Roman" w:cs="Times New Roman"/>
                <w:sz w:val="24"/>
                <w:szCs w:val="24"/>
              </w:rPr>
              <w:t>7</w:t>
            </w:r>
            <w:r w:rsidR="0052623E">
              <w:rPr>
                <w:rFonts w:ascii="Times New Roman" w:hAnsi="Times New Roman" w:cs="Times New Roman"/>
                <w:sz w:val="24"/>
                <w:szCs w:val="24"/>
                <w:vertAlign w:val="superscript"/>
              </w:rPr>
              <w:t>20</w:t>
            </w:r>
          </w:p>
        </w:tc>
        <w:tc>
          <w:tcPr>
            <w:tcW w:w="977" w:type="dxa"/>
            <w:shd w:val="clear" w:color="auto" w:fill="FFC000"/>
            <w:noWrap/>
            <w:vAlign w:val="center"/>
          </w:tcPr>
          <w:p w:rsidR="00A87817" w:rsidRPr="00552607" w:rsidRDefault="00A87817" w:rsidP="00CF22C4">
            <w:pPr>
              <w:jc w:val="center"/>
              <w:rPr>
                <w:rFonts w:ascii="Times New Roman" w:hAnsi="Times New Roman" w:cs="Times New Roman"/>
                <w:sz w:val="24"/>
                <w:szCs w:val="24"/>
              </w:rPr>
            </w:pPr>
          </w:p>
        </w:tc>
        <w:tc>
          <w:tcPr>
            <w:tcW w:w="907" w:type="dxa"/>
            <w:shd w:val="clear" w:color="auto" w:fill="FFC000"/>
            <w:vAlign w:val="center"/>
          </w:tcPr>
          <w:p w:rsidR="00A87817" w:rsidRPr="00552607" w:rsidRDefault="00A87817" w:rsidP="00CF22C4">
            <w:pPr>
              <w:jc w:val="right"/>
              <w:rPr>
                <w:rFonts w:ascii="Times New Roman" w:hAnsi="Times New Roman" w:cs="Times New Roman"/>
                <w:sz w:val="24"/>
                <w:szCs w:val="24"/>
              </w:rPr>
            </w:pPr>
            <w:r>
              <w:rPr>
                <w:rFonts w:ascii="Times New Roman" w:hAnsi="Times New Roman" w:cs="Times New Roman"/>
                <w:sz w:val="24"/>
                <w:szCs w:val="24"/>
              </w:rPr>
              <w:t>17,96</w:t>
            </w:r>
          </w:p>
        </w:tc>
        <w:tc>
          <w:tcPr>
            <w:tcW w:w="1373" w:type="dxa"/>
            <w:shd w:val="clear" w:color="auto" w:fill="FFC000"/>
            <w:noWrap/>
            <w:vAlign w:val="center"/>
          </w:tcPr>
          <w:p w:rsidR="00A87817" w:rsidRPr="00552607" w:rsidRDefault="00A87817" w:rsidP="00CF22C4">
            <w:pPr>
              <w:jc w:val="right"/>
              <w:rPr>
                <w:rFonts w:ascii="Times New Roman" w:hAnsi="Times New Roman" w:cs="Times New Roman"/>
                <w:b/>
                <w:bCs/>
                <w:sz w:val="24"/>
                <w:szCs w:val="24"/>
              </w:rPr>
            </w:pPr>
            <w:r>
              <w:rPr>
                <w:rFonts w:ascii="Times New Roman" w:hAnsi="Times New Roman" w:cs="Times New Roman"/>
                <w:b/>
                <w:bCs/>
                <w:sz w:val="24"/>
                <w:szCs w:val="24"/>
              </w:rPr>
              <w:t>37</w:t>
            </w:r>
          </w:p>
        </w:tc>
        <w:tc>
          <w:tcPr>
            <w:tcW w:w="1003" w:type="dxa"/>
            <w:shd w:val="clear" w:color="auto" w:fill="FFC000"/>
            <w:vAlign w:val="center"/>
          </w:tcPr>
          <w:p w:rsidR="00A87817" w:rsidRPr="00552607" w:rsidRDefault="00A87817" w:rsidP="00CF22C4">
            <w:pPr>
              <w:jc w:val="right"/>
              <w:rPr>
                <w:rFonts w:ascii="Times New Roman" w:hAnsi="Times New Roman" w:cs="Times New Roman"/>
                <w:sz w:val="24"/>
                <w:szCs w:val="24"/>
              </w:rPr>
            </w:pPr>
            <w:r>
              <w:rPr>
                <w:rFonts w:ascii="Times New Roman" w:hAnsi="Times New Roman" w:cs="Times New Roman"/>
                <w:sz w:val="24"/>
                <w:szCs w:val="24"/>
              </w:rPr>
              <w:t>190</w:t>
            </w:r>
          </w:p>
        </w:tc>
      </w:tr>
      <w:tr w:rsidR="00A87817" w:rsidRPr="00815541" w:rsidTr="00CF22C4">
        <w:trPr>
          <w:trHeight w:val="780"/>
        </w:trPr>
        <w:tc>
          <w:tcPr>
            <w:tcW w:w="3201" w:type="dxa"/>
            <w:shd w:val="clear" w:color="auto" w:fill="FFC000"/>
            <w:noWrap/>
            <w:vAlign w:val="center"/>
          </w:tcPr>
          <w:p w:rsidR="00A87817" w:rsidRPr="00552607" w:rsidRDefault="00A87817" w:rsidP="00CF22C4">
            <w:pPr>
              <w:rPr>
                <w:rFonts w:ascii="Times New Roman" w:hAnsi="Times New Roman" w:cs="Times New Roman"/>
                <w:sz w:val="24"/>
                <w:szCs w:val="24"/>
              </w:rPr>
            </w:pPr>
            <w:r w:rsidRPr="00552607">
              <w:rPr>
                <w:rFonts w:ascii="Times New Roman" w:hAnsi="Times New Roman" w:cs="Times New Roman"/>
                <w:sz w:val="24"/>
                <w:szCs w:val="24"/>
              </w:rPr>
              <w:t>OŠ Ormož – Pavlovski vrh (sadovnjak Žličar) – Hum pri Ormožu 24 – Frankovci (vaški dom) – Loperšice (gasilski dom) – Hum pri Ormožu (AP) - Pušenci K - OŠ Ormož</w:t>
            </w:r>
          </w:p>
        </w:tc>
        <w:tc>
          <w:tcPr>
            <w:tcW w:w="977" w:type="dxa"/>
            <w:shd w:val="clear" w:color="auto" w:fill="FFC000"/>
            <w:noWrap/>
            <w:vAlign w:val="center"/>
          </w:tcPr>
          <w:p w:rsidR="00A87817" w:rsidRPr="00815541" w:rsidRDefault="00A87817" w:rsidP="00CF22C4">
            <w:pPr>
              <w:jc w:val="center"/>
              <w:rPr>
                <w:rFonts w:ascii="Times New Roman" w:hAnsi="Times New Roman" w:cs="Times New Roman"/>
                <w:strike/>
                <w:sz w:val="24"/>
                <w:szCs w:val="24"/>
              </w:rPr>
            </w:pPr>
          </w:p>
        </w:tc>
        <w:tc>
          <w:tcPr>
            <w:tcW w:w="977" w:type="dxa"/>
            <w:shd w:val="clear" w:color="auto" w:fill="FFC000"/>
            <w:noWrap/>
            <w:vAlign w:val="center"/>
          </w:tcPr>
          <w:p w:rsidR="00A87817" w:rsidRPr="00552607" w:rsidRDefault="00A87817" w:rsidP="00CF22C4">
            <w:pPr>
              <w:jc w:val="center"/>
              <w:rPr>
                <w:rFonts w:ascii="Times New Roman" w:hAnsi="Times New Roman" w:cs="Times New Roman"/>
                <w:sz w:val="24"/>
                <w:szCs w:val="24"/>
              </w:rPr>
            </w:pPr>
            <w:r w:rsidRPr="00552607">
              <w:rPr>
                <w:rFonts w:ascii="Times New Roman" w:hAnsi="Times New Roman" w:cs="Times New Roman"/>
                <w:sz w:val="24"/>
                <w:szCs w:val="24"/>
              </w:rPr>
              <w:t>14</w:t>
            </w:r>
            <w:r w:rsidRPr="00552607">
              <w:rPr>
                <w:rFonts w:ascii="Times New Roman" w:hAnsi="Times New Roman" w:cs="Times New Roman"/>
                <w:sz w:val="24"/>
                <w:szCs w:val="24"/>
                <w:vertAlign w:val="superscript"/>
              </w:rPr>
              <w:t>00</w:t>
            </w:r>
            <w:r w:rsidRPr="00552607">
              <w:rPr>
                <w:rFonts w:ascii="Times New Roman" w:hAnsi="Times New Roman" w:cs="Times New Roman"/>
                <w:sz w:val="24"/>
                <w:szCs w:val="24"/>
              </w:rPr>
              <w:br/>
            </w:r>
            <w:r w:rsidRPr="00B253C5">
              <w:rPr>
                <w:rFonts w:ascii="Times New Roman" w:hAnsi="Times New Roman" w:cs="Times New Roman"/>
                <w:sz w:val="24"/>
                <w:szCs w:val="24"/>
              </w:rPr>
              <w:t>15</w:t>
            </w:r>
            <w:r w:rsidRPr="00B253C5">
              <w:rPr>
                <w:rFonts w:ascii="Times New Roman" w:hAnsi="Times New Roman" w:cs="Times New Roman"/>
                <w:sz w:val="24"/>
                <w:szCs w:val="24"/>
                <w:vertAlign w:val="superscript"/>
              </w:rPr>
              <w:t>30</w:t>
            </w:r>
          </w:p>
        </w:tc>
        <w:tc>
          <w:tcPr>
            <w:tcW w:w="907" w:type="dxa"/>
            <w:shd w:val="clear" w:color="auto" w:fill="FFC000"/>
            <w:vAlign w:val="center"/>
          </w:tcPr>
          <w:p w:rsidR="00A87817" w:rsidRPr="00552607" w:rsidRDefault="00A87817" w:rsidP="00CF22C4">
            <w:pPr>
              <w:jc w:val="right"/>
              <w:rPr>
                <w:rFonts w:ascii="Times New Roman" w:hAnsi="Times New Roman" w:cs="Times New Roman"/>
                <w:sz w:val="24"/>
                <w:szCs w:val="24"/>
              </w:rPr>
            </w:pPr>
            <w:r w:rsidRPr="00552607">
              <w:rPr>
                <w:rFonts w:ascii="Times New Roman" w:hAnsi="Times New Roman" w:cs="Times New Roman"/>
                <w:sz w:val="24"/>
                <w:szCs w:val="24"/>
              </w:rPr>
              <w:t>17,04</w:t>
            </w:r>
          </w:p>
        </w:tc>
        <w:tc>
          <w:tcPr>
            <w:tcW w:w="1373" w:type="dxa"/>
            <w:shd w:val="clear" w:color="auto" w:fill="FFC000"/>
            <w:noWrap/>
            <w:vAlign w:val="center"/>
          </w:tcPr>
          <w:p w:rsidR="00A87817" w:rsidRPr="00552607" w:rsidRDefault="00A87817" w:rsidP="00CF22C4">
            <w:pPr>
              <w:jc w:val="right"/>
              <w:rPr>
                <w:rFonts w:ascii="Times New Roman" w:hAnsi="Times New Roman" w:cs="Times New Roman"/>
                <w:b/>
                <w:bCs/>
                <w:sz w:val="24"/>
                <w:szCs w:val="24"/>
              </w:rPr>
            </w:pPr>
            <w:r>
              <w:rPr>
                <w:rFonts w:ascii="Times New Roman" w:hAnsi="Times New Roman" w:cs="Times New Roman"/>
                <w:b/>
                <w:bCs/>
                <w:sz w:val="24"/>
                <w:szCs w:val="24"/>
              </w:rPr>
              <w:t>37</w:t>
            </w:r>
          </w:p>
        </w:tc>
        <w:tc>
          <w:tcPr>
            <w:tcW w:w="1003" w:type="dxa"/>
            <w:shd w:val="clear" w:color="auto" w:fill="FFC000"/>
            <w:vAlign w:val="center"/>
          </w:tcPr>
          <w:p w:rsidR="00A87817" w:rsidRPr="00552607" w:rsidRDefault="00A87817" w:rsidP="00CF22C4">
            <w:pPr>
              <w:jc w:val="right"/>
              <w:rPr>
                <w:rFonts w:ascii="Times New Roman" w:hAnsi="Times New Roman" w:cs="Times New Roman"/>
                <w:sz w:val="24"/>
                <w:szCs w:val="24"/>
              </w:rPr>
            </w:pPr>
            <w:r>
              <w:rPr>
                <w:rFonts w:ascii="Times New Roman" w:hAnsi="Times New Roman" w:cs="Times New Roman"/>
                <w:sz w:val="24"/>
                <w:szCs w:val="24"/>
              </w:rPr>
              <w:t>190</w:t>
            </w:r>
          </w:p>
        </w:tc>
      </w:tr>
    </w:tbl>
    <w:p w:rsidR="00A87817" w:rsidRDefault="00A87817" w:rsidP="00A87817"/>
    <w:p w:rsidR="00A87817" w:rsidRDefault="00A87817" w:rsidP="00A87817"/>
    <w:p w:rsidR="00A87817" w:rsidRDefault="00A87817" w:rsidP="00A87817"/>
    <w:p w:rsidR="00A87817" w:rsidRDefault="00A87817" w:rsidP="00A87817"/>
    <w:p w:rsidR="00A87817" w:rsidRDefault="00A87817" w:rsidP="00A87817"/>
    <w:tbl>
      <w:tblPr>
        <w:tblW w:w="8438"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1"/>
        <w:gridCol w:w="977"/>
        <w:gridCol w:w="977"/>
        <w:gridCol w:w="907"/>
        <w:gridCol w:w="1373"/>
        <w:gridCol w:w="1003"/>
      </w:tblGrid>
      <w:tr w:rsidR="00A87817" w:rsidRPr="001343E3" w:rsidTr="00CF22C4">
        <w:trPr>
          <w:trHeight w:val="780"/>
        </w:trPr>
        <w:tc>
          <w:tcPr>
            <w:tcW w:w="8438" w:type="dxa"/>
            <w:gridSpan w:val="6"/>
            <w:shd w:val="clear" w:color="auto" w:fill="FFC000"/>
            <w:noWrap/>
            <w:vAlign w:val="bottom"/>
          </w:tcPr>
          <w:p w:rsidR="00A87817" w:rsidRPr="001343E3" w:rsidRDefault="00A87817" w:rsidP="00CF22C4">
            <w:pPr>
              <w:jc w:val="center"/>
              <w:rPr>
                <w:rFonts w:ascii="Times New Roman" w:hAnsi="Times New Roman" w:cs="Times New Roman"/>
                <w:b/>
                <w:bCs/>
                <w:sz w:val="24"/>
                <w:szCs w:val="24"/>
              </w:rPr>
            </w:pPr>
            <w:r>
              <w:rPr>
                <w:rFonts w:ascii="Times New Roman" w:hAnsi="Times New Roman" w:cs="Times New Roman"/>
                <w:b/>
                <w:bCs/>
                <w:sz w:val="24"/>
                <w:szCs w:val="24"/>
              </w:rPr>
              <w:lastRenderedPageBreak/>
              <w:t>SKLOP 3</w:t>
            </w:r>
          </w:p>
        </w:tc>
      </w:tr>
      <w:tr w:rsidR="00A87817" w:rsidRPr="001343E3" w:rsidTr="00CF22C4">
        <w:trPr>
          <w:trHeight w:val="780"/>
        </w:trPr>
        <w:tc>
          <w:tcPr>
            <w:tcW w:w="8438" w:type="dxa"/>
            <w:gridSpan w:val="6"/>
            <w:shd w:val="clear" w:color="auto" w:fill="FFC000"/>
            <w:noWrap/>
            <w:vAlign w:val="bottom"/>
          </w:tcPr>
          <w:p w:rsidR="00A87817" w:rsidRPr="001343E3" w:rsidRDefault="00A87817" w:rsidP="00CF22C4">
            <w:pPr>
              <w:rPr>
                <w:rFonts w:ascii="Times New Roman" w:hAnsi="Times New Roman" w:cs="Times New Roman"/>
                <w:b/>
                <w:bCs/>
                <w:sz w:val="24"/>
                <w:szCs w:val="24"/>
              </w:rPr>
            </w:pPr>
            <w:r>
              <w:rPr>
                <w:rFonts w:ascii="Times New Roman" w:hAnsi="Times New Roman" w:cs="Times New Roman"/>
                <w:b/>
                <w:bCs/>
                <w:sz w:val="24"/>
                <w:szCs w:val="24"/>
              </w:rPr>
              <w:t xml:space="preserve">OSNOVNA ŠOLA IVANJKOVCI </w:t>
            </w:r>
          </w:p>
        </w:tc>
      </w:tr>
      <w:tr w:rsidR="00A87817" w:rsidRPr="001343E3" w:rsidTr="00CF22C4">
        <w:trPr>
          <w:trHeight w:val="780"/>
        </w:trPr>
        <w:tc>
          <w:tcPr>
            <w:tcW w:w="3201" w:type="dxa"/>
            <w:shd w:val="clear" w:color="auto" w:fill="FFC000"/>
            <w:noWrap/>
            <w:vAlign w:val="bottom"/>
            <w:hideMark/>
          </w:tcPr>
          <w:p w:rsidR="00A87817" w:rsidRPr="001343E3" w:rsidRDefault="00A87817" w:rsidP="00CF22C4">
            <w:pPr>
              <w:rPr>
                <w:rFonts w:ascii="Times New Roman" w:hAnsi="Times New Roman" w:cs="Times New Roman"/>
                <w:b/>
                <w:bCs/>
                <w:sz w:val="24"/>
                <w:szCs w:val="24"/>
              </w:rPr>
            </w:pPr>
            <w:r w:rsidRPr="001343E3">
              <w:rPr>
                <w:rFonts w:ascii="Times New Roman" w:hAnsi="Times New Roman" w:cs="Times New Roman"/>
                <w:b/>
                <w:bCs/>
                <w:sz w:val="24"/>
                <w:szCs w:val="24"/>
              </w:rPr>
              <w:t>RELACIJA</w:t>
            </w:r>
          </w:p>
        </w:tc>
        <w:tc>
          <w:tcPr>
            <w:tcW w:w="977" w:type="dxa"/>
            <w:shd w:val="clear" w:color="auto" w:fill="FFC000"/>
            <w:noWrap/>
            <w:vAlign w:val="bottom"/>
            <w:hideMark/>
          </w:tcPr>
          <w:p w:rsidR="00A87817" w:rsidRPr="001343E3" w:rsidRDefault="00A87817" w:rsidP="00CF22C4">
            <w:pPr>
              <w:rPr>
                <w:rFonts w:ascii="Times New Roman" w:hAnsi="Times New Roman" w:cs="Times New Roman"/>
                <w:b/>
                <w:bCs/>
                <w:sz w:val="24"/>
                <w:szCs w:val="24"/>
              </w:rPr>
            </w:pPr>
            <w:r w:rsidRPr="001343E3">
              <w:rPr>
                <w:rFonts w:ascii="Times New Roman" w:hAnsi="Times New Roman" w:cs="Times New Roman"/>
                <w:b/>
                <w:bCs/>
                <w:sz w:val="24"/>
                <w:szCs w:val="24"/>
              </w:rPr>
              <w:t>Prihod</w:t>
            </w:r>
          </w:p>
          <w:p w:rsidR="00A87817" w:rsidRPr="001343E3" w:rsidRDefault="00A87817" w:rsidP="00CF22C4">
            <w:pPr>
              <w:rPr>
                <w:rFonts w:ascii="Times New Roman" w:hAnsi="Times New Roman" w:cs="Times New Roman"/>
                <w:b/>
                <w:bCs/>
                <w:sz w:val="24"/>
                <w:szCs w:val="24"/>
              </w:rPr>
            </w:pPr>
            <w:r w:rsidRPr="001343E3">
              <w:rPr>
                <w:rFonts w:ascii="Times New Roman" w:hAnsi="Times New Roman" w:cs="Times New Roman"/>
                <w:b/>
                <w:bCs/>
                <w:sz w:val="24"/>
                <w:szCs w:val="24"/>
              </w:rPr>
              <w:t>v šolo</w:t>
            </w:r>
          </w:p>
        </w:tc>
        <w:tc>
          <w:tcPr>
            <w:tcW w:w="977" w:type="dxa"/>
            <w:shd w:val="clear" w:color="auto" w:fill="FFC000"/>
            <w:noWrap/>
            <w:vAlign w:val="bottom"/>
            <w:hideMark/>
          </w:tcPr>
          <w:p w:rsidR="00A87817" w:rsidRPr="001343E3" w:rsidRDefault="00A87817" w:rsidP="00CF22C4">
            <w:pPr>
              <w:rPr>
                <w:rFonts w:ascii="Times New Roman" w:hAnsi="Times New Roman" w:cs="Times New Roman"/>
                <w:b/>
                <w:bCs/>
                <w:sz w:val="24"/>
                <w:szCs w:val="24"/>
              </w:rPr>
            </w:pPr>
            <w:r w:rsidRPr="001343E3">
              <w:rPr>
                <w:rFonts w:ascii="Times New Roman" w:hAnsi="Times New Roman" w:cs="Times New Roman"/>
                <w:b/>
                <w:bCs/>
                <w:sz w:val="24"/>
                <w:szCs w:val="24"/>
              </w:rPr>
              <w:t>Odhod</w:t>
            </w:r>
          </w:p>
          <w:p w:rsidR="00A87817" w:rsidRPr="001343E3" w:rsidRDefault="00A87817" w:rsidP="00CF22C4">
            <w:pPr>
              <w:rPr>
                <w:rFonts w:ascii="Times New Roman" w:hAnsi="Times New Roman" w:cs="Times New Roman"/>
                <w:b/>
                <w:bCs/>
                <w:sz w:val="24"/>
                <w:szCs w:val="24"/>
              </w:rPr>
            </w:pPr>
            <w:r w:rsidRPr="001343E3">
              <w:rPr>
                <w:rFonts w:ascii="Times New Roman" w:hAnsi="Times New Roman" w:cs="Times New Roman"/>
                <w:b/>
                <w:bCs/>
                <w:sz w:val="24"/>
                <w:szCs w:val="24"/>
              </w:rPr>
              <w:t>iz šole</w:t>
            </w:r>
          </w:p>
        </w:tc>
        <w:tc>
          <w:tcPr>
            <w:tcW w:w="907" w:type="dxa"/>
            <w:shd w:val="clear" w:color="auto" w:fill="FFC000"/>
            <w:vAlign w:val="bottom"/>
            <w:hideMark/>
          </w:tcPr>
          <w:p w:rsidR="00A87817" w:rsidRPr="001343E3" w:rsidRDefault="00A87817" w:rsidP="00CF22C4">
            <w:pPr>
              <w:rPr>
                <w:rFonts w:ascii="Times New Roman" w:hAnsi="Times New Roman" w:cs="Times New Roman"/>
                <w:b/>
                <w:bCs/>
                <w:sz w:val="24"/>
                <w:szCs w:val="24"/>
              </w:rPr>
            </w:pPr>
            <w:r w:rsidRPr="001343E3">
              <w:rPr>
                <w:rFonts w:ascii="Times New Roman" w:hAnsi="Times New Roman" w:cs="Times New Roman"/>
                <w:b/>
                <w:bCs/>
                <w:sz w:val="24"/>
                <w:szCs w:val="24"/>
              </w:rPr>
              <w:t xml:space="preserve">Št. km </w:t>
            </w:r>
          </w:p>
        </w:tc>
        <w:tc>
          <w:tcPr>
            <w:tcW w:w="1373" w:type="dxa"/>
            <w:shd w:val="clear" w:color="auto" w:fill="FFC000"/>
            <w:noWrap/>
            <w:vAlign w:val="bottom"/>
            <w:hideMark/>
          </w:tcPr>
          <w:p w:rsidR="00A87817" w:rsidRPr="001343E3" w:rsidRDefault="00A87817" w:rsidP="00CF22C4">
            <w:pPr>
              <w:rPr>
                <w:rFonts w:ascii="Times New Roman" w:hAnsi="Times New Roman" w:cs="Times New Roman"/>
                <w:b/>
                <w:bCs/>
                <w:sz w:val="24"/>
                <w:szCs w:val="24"/>
              </w:rPr>
            </w:pPr>
            <w:r w:rsidRPr="001343E3">
              <w:rPr>
                <w:rFonts w:ascii="Times New Roman" w:hAnsi="Times New Roman" w:cs="Times New Roman"/>
                <w:b/>
                <w:bCs/>
                <w:sz w:val="24"/>
                <w:szCs w:val="24"/>
              </w:rPr>
              <w:t>Skupaj</w:t>
            </w:r>
          </w:p>
          <w:p w:rsidR="00A87817" w:rsidRPr="001343E3" w:rsidRDefault="00A87817" w:rsidP="00CF22C4">
            <w:pPr>
              <w:rPr>
                <w:rFonts w:ascii="Times New Roman" w:hAnsi="Times New Roman" w:cs="Times New Roman"/>
                <w:b/>
                <w:bCs/>
                <w:sz w:val="24"/>
                <w:szCs w:val="24"/>
              </w:rPr>
            </w:pPr>
            <w:r w:rsidRPr="001343E3">
              <w:rPr>
                <w:rFonts w:ascii="Times New Roman" w:hAnsi="Times New Roman" w:cs="Times New Roman"/>
                <w:b/>
                <w:bCs/>
                <w:sz w:val="24"/>
                <w:szCs w:val="24"/>
              </w:rPr>
              <w:t>št. učencev</w:t>
            </w:r>
          </w:p>
        </w:tc>
        <w:tc>
          <w:tcPr>
            <w:tcW w:w="1003" w:type="dxa"/>
            <w:shd w:val="clear" w:color="auto" w:fill="FFC000"/>
            <w:vAlign w:val="bottom"/>
            <w:hideMark/>
          </w:tcPr>
          <w:p w:rsidR="00A87817" w:rsidRPr="001343E3" w:rsidRDefault="00A87817" w:rsidP="00CF22C4">
            <w:pPr>
              <w:jc w:val="center"/>
              <w:rPr>
                <w:rFonts w:ascii="Times New Roman" w:hAnsi="Times New Roman" w:cs="Times New Roman"/>
                <w:b/>
                <w:bCs/>
                <w:sz w:val="24"/>
                <w:szCs w:val="24"/>
              </w:rPr>
            </w:pPr>
            <w:r w:rsidRPr="001343E3">
              <w:rPr>
                <w:rFonts w:ascii="Times New Roman" w:hAnsi="Times New Roman" w:cs="Times New Roman"/>
                <w:b/>
                <w:bCs/>
                <w:sz w:val="24"/>
                <w:szCs w:val="24"/>
              </w:rPr>
              <w:t>Štev. šol.</w:t>
            </w:r>
            <w:r w:rsidRPr="001343E3">
              <w:rPr>
                <w:rFonts w:ascii="Times New Roman" w:hAnsi="Times New Roman" w:cs="Times New Roman"/>
                <w:b/>
                <w:bCs/>
                <w:sz w:val="24"/>
                <w:szCs w:val="24"/>
              </w:rPr>
              <w:br/>
              <w:t>dni</w:t>
            </w:r>
          </w:p>
        </w:tc>
      </w:tr>
      <w:tr w:rsidR="00A87817" w:rsidRPr="00353628" w:rsidTr="00CF22C4">
        <w:trPr>
          <w:trHeight w:val="780"/>
        </w:trPr>
        <w:tc>
          <w:tcPr>
            <w:tcW w:w="3201" w:type="dxa"/>
            <w:shd w:val="clear" w:color="auto" w:fill="FFC000"/>
            <w:noWrap/>
            <w:vAlign w:val="bottom"/>
          </w:tcPr>
          <w:p w:rsidR="00A87817" w:rsidRPr="00353628" w:rsidRDefault="00A87817" w:rsidP="00CF22C4">
            <w:pPr>
              <w:rPr>
                <w:rFonts w:ascii="Times New Roman" w:hAnsi="Times New Roman" w:cs="Times New Roman"/>
                <w:b/>
                <w:bCs/>
                <w:sz w:val="24"/>
                <w:szCs w:val="24"/>
              </w:rPr>
            </w:pPr>
            <w:r w:rsidRPr="00353628">
              <w:rPr>
                <w:rFonts w:ascii="Times New Roman" w:hAnsi="Times New Roman" w:cs="Times New Roman"/>
                <w:sz w:val="24"/>
                <w:szCs w:val="24"/>
              </w:rPr>
              <w:t>OŠ Ivanjkovci – Veličane (</w:t>
            </w:r>
            <w:proofErr w:type="spellStart"/>
            <w:r w:rsidRPr="00353628">
              <w:rPr>
                <w:rFonts w:ascii="Times New Roman" w:hAnsi="Times New Roman" w:cs="Times New Roman"/>
                <w:sz w:val="24"/>
                <w:szCs w:val="24"/>
              </w:rPr>
              <w:t>Trkulja</w:t>
            </w:r>
            <w:proofErr w:type="spellEnd"/>
            <w:r w:rsidRPr="00353628">
              <w:rPr>
                <w:rFonts w:ascii="Times New Roman" w:hAnsi="Times New Roman" w:cs="Times New Roman"/>
                <w:sz w:val="24"/>
                <w:szCs w:val="24"/>
              </w:rPr>
              <w:t>) – Cerovec Stanka Vraza (</w:t>
            </w:r>
            <w:proofErr w:type="spellStart"/>
            <w:r w:rsidRPr="00353628">
              <w:rPr>
                <w:rFonts w:ascii="Times New Roman" w:hAnsi="Times New Roman" w:cs="Times New Roman"/>
                <w:sz w:val="24"/>
                <w:szCs w:val="24"/>
              </w:rPr>
              <w:t>Hergula</w:t>
            </w:r>
            <w:proofErr w:type="spellEnd"/>
            <w:r w:rsidRPr="00353628">
              <w:rPr>
                <w:rFonts w:ascii="Times New Roman" w:hAnsi="Times New Roman" w:cs="Times New Roman"/>
                <w:sz w:val="24"/>
                <w:szCs w:val="24"/>
              </w:rPr>
              <w:t xml:space="preserve">) – Cerovec Stanka Vraza (križišče topol) - Cerovec Stanka Vraza (vinotoč Viher, križ) - Žerovinci 52 (Rubin) – </w:t>
            </w:r>
            <w:r>
              <w:rPr>
                <w:rFonts w:ascii="Times New Roman" w:hAnsi="Times New Roman" w:cs="Times New Roman"/>
                <w:sz w:val="24"/>
                <w:szCs w:val="24"/>
              </w:rPr>
              <w:t xml:space="preserve">Tramšek ob </w:t>
            </w:r>
            <w:proofErr w:type="spellStart"/>
            <w:r>
              <w:rPr>
                <w:rFonts w:ascii="Times New Roman" w:hAnsi="Times New Roman" w:cs="Times New Roman"/>
                <w:sz w:val="24"/>
                <w:szCs w:val="24"/>
              </w:rPr>
              <w:t>region</w:t>
            </w:r>
            <w:proofErr w:type="spellEnd"/>
            <w:r>
              <w:rPr>
                <w:rFonts w:ascii="Times New Roman" w:hAnsi="Times New Roman" w:cs="Times New Roman"/>
                <w:sz w:val="24"/>
                <w:szCs w:val="24"/>
              </w:rPr>
              <w:t xml:space="preserve">. Cesti - </w:t>
            </w:r>
            <w:r w:rsidRPr="00353628">
              <w:rPr>
                <w:rFonts w:ascii="Times New Roman" w:hAnsi="Times New Roman" w:cs="Times New Roman"/>
                <w:sz w:val="24"/>
                <w:szCs w:val="24"/>
              </w:rPr>
              <w:t xml:space="preserve">Žerovinci (domačija </w:t>
            </w:r>
            <w:proofErr w:type="spellStart"/>
            <w:r w:rsidRPr="00353628">
              <w:rPr>
                <w:rFonts w:ascii="Times New Roman" w:hAnsi="Times New Roman" w:cs="Times New Roman"/>
                <w:sz w:val="24"/>
                <w:szCs w:val="24"/>
              </w:rPr>
              <w:t>Piberčnik</w:t>
            </w:r>
            <w:proofErr w:type="spellEnd"/>
            <w:r w:rsidRPr="00353628">
              <w:rPr>
                <w:rFonts w:ascii="Times New Roman" w:hAnsi="Times New Roman" w:cs="Times New Roman"/>
                <w:sz w:val="24"/>
                <w:szCs w:val="24"/>
              </w:rPr>
              <w:t>, na regionalni cesti) – Gasilski dom Žerovinci</w:t>
            </w:r>
            <w:r>
              <w:rPr>
                <w:rFonts w:ascii="Times New Roman" w:hAnsi="Times New Roman" w:cs="Times New Roman"/>
                <w:sz w:val="24"/>
                <w:szCs w:val="24"/>
              </w:rPr>
              <w:t xml:space="preserve"> – Hujbar 1</w:t>
            </w:r>
            <w:r w:rsidRPr="00353628">
              <w:rPr>
                <w:rFonts w:ascii="Times New Roman" w:hAnsi="Times New Roman" w:cs="Times New Roman"/>
                <w:sz w:val="24"/>
                <w:szCs w:val="24"/>
              </w:rPr>
              <w:t xml:space="preserve"> – OŠ Ivanjkovci</w:t>
            </w:r>
          </w:p>
        </w:tc>
        <w:tc>
          <w:tcPr>
            <w:tcW w:w="977" w:type="dxa"/>
            <w:shd w:val="clear" w:color="auto" w:fill="FFC000"/>
            <w:noWrap/>
            <w:vAlign w:val="center"/>
          </w:tcPr>
          <w:p w:rsidR="00A87817" w:rsidRPr="00353628" w:rsidRDefault="00A87817" w:rsidP="00CF22C4">
            <w:pPr>
              <w:jc w:val="center"/>
              <w:rPr>
                <w:rFonts w:ascii="Times New Roman" w:hAnsi="Times New Roman" w:cs="Times New Roman"/>
                <w:sz w:val="24"/>
                <w:szCs w:val="24"/>
              </w:rPr>
            </w:pPr>
            <w:r w:rsidRPr="00353628">
              <w:rPr>
                <w:rFonts w:ascii="Times New Roman" w:hAnsi="Times New Roman" w:cs="Times New Roman"/>
                <w:sz w:val="24"/>
                <w:szCs w:val="24"/>
              </w:rPr>
              <w:t>7</w:t>
            </w:r>
            <w:r w:rsidRPr="00353628">
              <w:rPr>
                <w:rFonts w:ascii="Times New Roman" w:hAnsi="Times New Roman" w:cs="Times New Roman"/>
                <w:sz w:val="24"/>
                <w:szCs w:val="24"/>
                <w:vertAlign w:val="superscript"/>
              </w:rPr>
              <w:t>20</w:t>
            </w:r>
          </w:p>
        </w:tc>
        <w:tc>
          <w:tcPr>
            <w:tcW w:w="977" w:type="dxa"/>
            <w:shd w:val="clear" w:color="auto" w:fill="FFC000"/>
            <w:noWrap/>
            <w:vAlign w:val="center"/>
          </w:tcPr>
          <w:p w:rsidR="00A87817" w:rsidRPr="00353628" w:rsidRDefault="00A87817" w:rsidP="00CF22C4">
            <w:pPr>
              <w:jc w:val="center"/>
              <w:rPr>
                <w:rFonts w:ascii="Times New Roman" w:hAnsi="Times New Roman" w:cs="Times New Roman"/>
                <w:sz w:val="24"/>
                <w:szCs w:val="24"/>
              </w:rPr>
            </w:pPr>
            <w:r w:rsidRPr="00353628">
              <w:rPr>
                <w:rFonts w:ascii="Times New Roman" w:hAnsi="Times New Roman" w:cs="Times New Roman"/>
                <w:sz w:val="24"/>
                <w:szCs w:val="24"/>
              </w:rPr>
              <w:t xml:space="preserve"> 12</w:t>
            </w:r>
            <w:r w:rsidRPr="00353628">
              <w:rPr>
                <w:rFonts w:ascii="Times New Roman" w:hAnsi="Times New Roman" w:cs="Times New Roman"/>
                <w:sz w:val="24"/>
                <w:szCs w:val="24"/>
                <w:vertAlign w:val="superscript"/>
              </w:rPr>
              <w:t>40</w:t>
            </w:r>
            <w:r w:rsidRPr="00353628">
              <w:rPr>
                <w:rFonts w:ascii="Times New Roman" w:hAnsi="Times New Roman" w:cs="Times New Roman"/>
                <w:sz w:val="24"/>
                <w:szCs w:val="24"/>
              </w:rPr>
              <w:br/>
              <w:t>14</w:t>
            </w:r>
            <w:r w:rsidRPr="00353628">
              <w:rPr>
                <w:rFonts w:ascii="Times New Roman" w:hAnsi="Times New Roman" w:cs="Times New Roman"/>
                <w:sz w:val="24"/>
                <w:szCs w:val="24"/>
                <w:vertAlign w:val="superscript"/>
              </w:rPr>
              <w:t>40</w:t>
            </w:r>
          </w:p>
        </w:tc>
        <w:tc>
          <w:tcPr>
            <w:tcW w:w="907" w:type="dxa"/>
            <w:shd w:val="clear" w:color="auto" w:fill="FFC000"/>
            <w:vAlign w:val="center"/>
          </w:tcPr>
          <w:p w:rsidR="00A87817" w:rsidRPr="00353628" w:rsidRDefault="00A87817" w:rsidP="00CF22C4">
            <w:pPr>
              <w:jc w:val="right"/>
              <w:rPr>
                <w:rFonts w:ascii="Times New Roman" w:hAnsi="Times New Roman" w:cs="Times New Roman"/>
                <w:sz w:val="24"/>
                <w:szCs w:val="24"/>
              </w:rPr>
            </w:pPr>
            <w:r>
              <w:rPr>
                <w:rFonts w:ascii="Times New Roman" w:hAnsi="Times New Roman" w:cs="Times New Roman"/>
                <w:sz w:val="24"/>
                <w:szCs w:val="24"/>
              </w:rPr>
              <w:t>12,1</w:t>
            </w:r>
          </w:p>
        </w:tc>
        <w:tc>
          <w:tcPr>
            <w:tcW w:w="1373" w:type="dxa"/>
            <w:shd w:val="clear" w:color="auto" w:fill="FFC000"/>
            <w:noWrap/>
            <w:vAlign w:val="center"/>
          </w:tcPr>
          <w:p w:rsidR="00A87817" w:rsidRPr="00353628" w:rsidRDefault="00A87817" w:rsidP="00CF22C4">
            <w:pPr>
              <w:jc w:val="right"/>
              <w:rPr>
                <w:rFonts w:ascii="Times New Roman" w:hAnsi="Times New Roman" w:cs="Times New Roman"/>
                <w:b/>
                <w:bCs/>
                <w:sz w:val="24"/>
                <w:szCs w:val="24"/>
              </w:rPr>
            </w:pPr>
            <w:r w:rsidRPr="00353628">
              <w:rPr>
                <w:rFonts w:ascii="Times New Roman" w:hAnsi="Times New Roman" w:cs="Times New Roman"/>
                <w:b/>
                <w:bCs/>
                <w:sz w:val="24"/>
                <w:szCs w:val="24"/>
              </w:rPr>
              <w:t>1</w:t>
            </w:r>
            <w:r>
              <w:rPr>
                <w:rFonts w:ascii="Times New Roman" w:hAnsi="Times New Roman" w:cs="Times New Roman"/>
                <w:b/>
                <w:bCs/>
                <w:sz w:val="24"/>
                <w:szCs w:val="24"/>
              </w:rPr>
              <w:t>7</w:t>
            </w:r>
          </w:p>
        </w:tc>
        <w:tc>
          <w:tcPr>
            <w:tcW w:w="1003" w:type="dxa"/>
            <w:shd w:val="clear" w:color="auto" w:fill="FFC000"/>
            <w:vAlign w:val="center"/>
          </w:tcPr>
          <w:p w:rsidR="00A87817" w:rsidRPr="00353628" w:rsidRDefault="00A87817" w:rsidP="00CF22C4">
            <w:pPr>
              <w:jc w:val="right"/>
              <w:rPr>
                <w:rFonts w:ascii="Times New Roman" w:hAnsi="Times New Roman" w:cs="Times New Roman"/>
                <w:sz w:val="24"/>
                <w:szCs w:val="24"/>
              </w:rPr>
            </w:pPr>
            <w:r>
              <w:rPr>
                <w:rFonts w:ascii="Times New Roman" w:hAnsi="Times New Roman" w:cs="Times New Roman"/>
                <w:sz w:val="24"/>
                <w:szCs w:val="24"/>
              </w:rPr>
              <w:t>190</w:t>
            </w:r>
          </w:p>
        </w:tc>
      </w:tr>
      <w:tr w:rsidR="00A87817" w:rsidRPr="00353628" w:rsidTr="00CF22C4">
        <w:trPr>
          <w:trHeight w:val="780"/>
        </w:trPr>
        <w:tc>
          <w:tcPr>
            <w:tcW w:w="3201" w:type="dxa"/>
            <w:shd w:val="clear" w:color="auto" w:fill="FFC000"/>
            <w:noWrap/>
            <w:vAlign w:val="center"/>
          </w:tcPr>
          <w:p w:rsidR="00A87817" w:rsidRPr="00353628" w:rsidRDefault="00A87817" w:rsidP="00CF22C4">
            <w:pPr>
              <w:rPr>
                <w:rFonts w:ascii="Times New Roman" w:hAnsi="Times New Roman" w:cs="Times New Roman"/>
                <w:sz w:val="24"/>
                <w:szCs w:val="24"/>
              </w:rPr>
            </w:pPr>
            <w:r w:rsidRPr="00353628">
              <w:rPr>
                <w:rFonts w:ascii="Times New Roman" w:hAnsi="Times New Roman" w:cs="Times New Roman"/>
                <w:sz w:val="24"/>
                <w:szCs w:val="24"/>
              </w:rPr>
              <w:t xml:space="preserve">OŠ Ivanjkovci – Mihalovci (križišče na regionalni cesti na Jeruzalem; leseni sod) obrne – Veličane (križišče za Taverno) </w:t>
            </w:r>
            <w:r>
              <w:rPr>
                <w:rFonts w:ascii="Times New Roman" w:hAnsi="Times New Roman" w:cs="Times New Roman"/>
                <w:sz w:val="24"/>
                <w:szCs w:val="24"/>
              </w:rPr>
              <w:t xml:space="preserve">– K kozolec pri teti Marti </w:t>
            </w:r>
            <w:r w:rsidRPr="00353628">
              <w:rPr>
                <w:rFonts w:ascii="Times New Roman" w:hAnsi="Times New Roman" w:cs="Times New Roman"/>
                <w:sz w:val="24"/>
                <w:szCs w:val="24"/>
              </w:rPr>
              <w:t>– Križišče za Plešivica 31, 32 a, 34 –</w:t>
            </w:r>
            <w:r>
              <w:rPr>
                <w:rFonts w:ascii="Times New Roman" w:hAnsi="Times New Roman" w:cs="Times New Roman"/>
                <w:sz w:val="24"/>
                <w:szCs w:val="24"/>
              </w:rPr>
              <w:t xml:space="preserve"> parkirišče pod cerkvijo Trstenik - </w:t>
            </w:r>
            <w:r w:rsidRPr="00353628">
              <w:rPr>
                <w:rFonts w:ascii="Times New Roman" w:hAnsi="Times New Roman" w:cs="Times New Roman"/>
                <w:sz w:val="24"/>
                <w:szCs w:val="24"/>
              </w:rPr>
              <w:t>Svetinje (Munda) – Pavlovski vrh (Puklavec) – Pavlovski vrh (</w:t>
            </w:r>
            <w:proofErr w:type="spellStart"/>
            <w:r w:rsidRPr="00353628">
              <w:rPr>
                <w:rFonts w:ascii="Times New Roman" w:hAnsi="Times New Roman" w:cs="Times New Roman"/>
                <w:sz w:val="24"/>
                <w:szCs w:val="24"/>
              </w:rPr>
              <w:t>Vamberger</w:t>
            </w:r>
            <w:proofErr w:type="spellEnd"/>
            <w:r w:rsidRPr="00353628">
              <w:rPr>
                <w:rFonts w:ascii="Times New Roman" w:hAnsi="Times New Roman" w:cs="Times New Roman"/>
                <w:sz w:val="24"/>
                <w:szCs w:val="24"/>
              </w:rPr>
              <w:t>-Kosec) – Pavlovski vrh (</w:t>
            </w:r>
            <w:proofErr w:type="spellStart"/>
            <w:r w:rsidRPr="00353628">
              <w:rPr>
                <w:rFonts w:ascii="Times New Roman" w:hAnsi="Times New Roman" w:cs="Times New Roman"/>
                <w:sz w:val="24"/>
                <w:szCs w:val="24"/>
              </w:rPr>
              <w:t>Žinko</w:t>
            </w:r>
            <w:proofErr w:type="spellEnd"/>
            <w:r w:rsidRPr="00353628">
              <w:rPr>
                <w:rFonts w:ascii="Times New Roman" w:hAnsi="Times New Roman" w:cs="Times New Roman"/>
                <w:sz w:val="24"/>
                <w:szCs w:val="24"/>
              </w:rPr>
              <w:t xml:space="preserve"> pri križu) – Pavlovski vrh sadovnjak (Žličar) –  </w:t>
            </w:r>
            <w:r>
              <w:rPr>
                <w:rFonts w:ascii="Times New Roman" w:hAnsi="Times New Roman" w:cs="Times New Roman"/>
                <w:sz w:val="24"/>
                <w:szCs w:val="24"/>
              </w:rPr>
              <w:t xml:space="preserve">Mihalovci AP - </w:t>
            </w:r>
            <w:r w:rsidRPr="00353628">
              <w:rPr>
                <w:rFonts w:ascii="Times New Roman" w:hAnsi="Times New Roman" w:cs="Times New Roman"/>
                <w:sz w:val="24"/>
                <w:szCs w:val="24"/>
              </w:rPr>
              <w:t xml:space="preserve">Mihalovci </w:t>
            </w:r>
            <w:proofErr w:type="spellStart"/>
            <w:r w:rsidRPr="00353628">
              <w:rPr>
                <w:rFonts w:ascii="Times New Roman" w:hAnsi="Times New Roman" w:cs="Times New Roman"/>
                <w:sz w:val="24"/>
                <w:szCs w:val="24"/>
              </w:rPr>
              <w:t>Bogša</w:t>
            </w:r>
            <w:proofErr w:type="spellEnd"/>
            <w:r w:rsidRPr="00353628">
              <w:rPr>
                <w:rFonts w:ascii="Times New Roman" w:hAnsi="Times New Roman" w:cs="Times New Roman"/>
                <w:sz w:val="24"/>
                <w:szCs w:val="24"/>
              </w:rPr>
              <w:t xml:space="preserve"> - OŠ Ivanjkovci</w:t>
            </w:r>
          </w:p>
        </w:tc>
        <w:tc>
          <w:tcPr>
            <w:tcW w:w="977" w:type="dxa"/>
            <w:shd w:val="clear" w:color="auto" w:fill="FFC000"/>
            <w:noWrap/>
            <w:vAlign w:val="center"/>
          </w:tcPr>
          <w:p w:rsidR="00A87817" w:rsidRPr="00353628" w:rsidRDefault="00A87817" w:rsidP="00CF22C4">
            <w:pPr>
              <w:jc w:val="center"/>
              <w:rPr>
                <w:rFonts w:ascii="Times New Roman" w:hAnsi="Times New Roman" w:cs="Times New Roman"/>
                <w:sz w:val="24"/>
                <w:szCs w:val="24"/>
              </w:rPr>
            </w:pPr>
            <w:r w:rsidRPr="00353628">
              <w:rPr>
                <w:rFonts w:ascii="Times New Roman" w:hAnsi="Times New Roman" w:cs="Times New Roman"/>
                <w:sz w:val="24"/>
                <w:szCs w:val="24"/>
              </w:rPr>
              <w:t>6</w:t>
            </w:r>
            <w:r w:rsidRPr="00353628">
              <w:rPr>
                <w:rFonts w:ascii="Times New Roman" w:hAnsi="Times New Roman" w:cs="Times New Roman"/>
                <w:sz w:val="24"/>
                <w:szCs w:val="24"/>
                <w:vertAlign w:val="superscript"/>
              </w:rPr>
              <w:t>50</w:t>
            </w:r>
            <w:bookmarkStart w:id="2" w:name="_GoBack"/>
            <w:bookmarkEnd w:id="2"/>
          </w:p>
        </w:tc>
        <w:tc>
          <w:tcPr>
            <w:tcW w:w="977" w:type="dxa"/>
            <w:shd w:val="clear" w:color="auto" w:fill="FFC000"/>
            <w:noWrap/>
            <w:vAlign w:val="center"/>
          </w:tcPr>
          <w:p w:rsidR="00A87817" w:rsidRPr="00353628" w:rsidRDefault="00A87817" w:rsidP="00CF22C4">
            <w:pPr>
              <w:jc w:val="center"/>
              <w:rPr>
                <w:rFonts w:ascii="Times New Roman" w:hAnsi="Times New Roman" w:cs="Times New Roman"/>
                <w:sz w:val="24"/>
                <w:szCs w:val="24"/>
              </w:rPr>
            </w:pPr>
            <w:r w:rsidRPr="00353628">
              <w:rPr>
                <w:rFonts w:ascii="Times New Roman" w:hAnsi="Times New Roman" w:cs="Times New Roman"/>
                <w:sz w:val="24"/>
                <w:szCs w:val="24"/>
              </w:rPr>
              <w:t>13</w:t>
            </w:r>
            <w:r w:rsidRPr="00353628">
              <w:rPr>
                <w:rFonts w:ascii="Times New Roman" w:hAnsi="Times New Roman" w:cs="Times New Roman"/>
                <w:sz w:val="24"/>
                <w:szCs w:val="24"/>
                <w:vertAlign w:val="superscript"/>
              </w:rPr>
              <w:t>25</w:t>
            </w:r>
            <w:r w:rsidRPr="00353628">
              <w:rPr>
                <w:rFonts w:ascii="Times New Roman" w:hAnsi="Times New Roman" w:cs="Times New Roman"/>
                <w:sz w:val="24"/>
                <w:szCs w:val="24"/>
              </w:rPr>
              <w:br/>
              <w:t>15</w:t>
            </w:r>
            <w:r w:rsidRPr="00353628">
              <w:rPr>
                <w:rFonts w:ascii="Times New Roman" w:hAnsi="Times New Roman" w:cs="Times New Roman"/>
                <w:sz w:val="24"/>
                <w:szCs w:val="24"/>
                <w:vertAlign w:val="superscript"/>
              </w:rPr>
              <w:t>00</w:t>
            </w:r>
          </w:p>
        </w:tc>
        <w:tc>
          <w:tcPr>
            <w:tcW w:w="907" w:type="dxa"/>
            <w:shd w:val="clear" w:color="auto" w:fill="FFC000"/>
            <w:vAlign w:val="center"/>
          </w:tcPr>
          <w:p w:rsidR="00A87817" w:rsidRPr="00353628" w:rsidRDefault="00A87817" w:rsidP="00CF22C4">
            <w:pPr>
              <w:jc w:val="right"/>
              <w:rPr>
                <w:rFonts w:ascii="Times New Roman" w:hAnsi="Times New Roman" w:cs="Times New Roman"/>
                <w:sz w:val="24"/>
                <w:szCs w:val="24"/>
              </w:rPr>
            </w:pPr>
            <w:r w:rsidRPr="00353628">
              <w:rPr>
                <w:rFonts w:ascii="Times New Roman" w:hAnsi="Times New Roman" w:cs="Times New Roman"/>
                <w:sz w:val="24"/>
                <w:szCs w:val="24"/>
              </w:rPr>
              <w:t>19,15</w:t>
            </w:r>
          </w:p>
        </w:tc>
        <w:tc>
          <w:tcPr>
            <w:tcW w:w="1373" w:type="dxa"/>
            <w:shd w:val="clear" w:color="auto" w:fill="FFC000"/>
            <w:noWrap/>
            <w:vAlign w:val="center"/>
          </w:tcPr>
          <w:p w:rsidR="00A87817" w:rsidRPr="00353628" w:rsidRDefault="00A87817" w:rsidP="00CF22C4">
            <w:pPr>
              <w:jc w:val="right"/>
              <w:rPr>
                <w:rFonts w:ascii="Times New Roman" w:hAnsi="Times New Roman" w:cs="Times New Roman"/>
                <w:b/>
                <w:bCs/>
                <w:sz w:val="24"/>
                <w:szCs w:val="24"/>
              </w:rPr>
            </w:pPr>
            <w:r>
              <w:rPr>
                <w:rFonts w:ascii="Times New Roman" w:hAnsi="Times New Roman" w:cs="Times New Roman"/>
                <w:b/>
                <w:bCs/>
                <w:sz w:val="24"/>
                <w:szCs w:val="24"/>
              </w:rPr>
              <w:t>26</w:t>
            </w:r>
          </w:p>
        </w:tc>
        <w:tc>
          <w:tcPr>
            <w:tcW w:w="1003" w:type="dxa"/>
            <w:shd w:val="clear" w:color="auto" w:fill="FFC000"/>
            <w:vAlign w:val="center"/>
          </w:tcPr>
          <w:p w:rsidR="00A87817" w:rsidRPr="00353628" w:rsidRDefault="00A87817" w:rsidP="00CF22C4">
            <w:pPr>
              <w:jc w:val="right"/>
              <w:rPr>
                <w:rFonts w:ascii="Times New Roman" w:hAnsi="Times New Roman" w:cs="Times New Roman"/>
                <w:sz w:val="24"/>
                <w:szCs w:val="24"/>
              </w:rPr>
            </w:pPr>
            <w:r>
              <w:rPr>
                <w:rFonts w:ascii="Times New Roman" w:hAnsi="Times New Roman" w:cs="Times New Roman"/>
                <w:sz w:val="24"/>
                <w:szCs w:val="24"/>
              </w:rPr>
              <w:t>190</w:t>
            </w:r>
          </w:p>
        </w:tc>
      </w:tr>
    </w:tbl>
    <w:p w:rsidR="00A87817" w:rsidRDefault="00A87817" w:rsidP="00A87817"/>
    <w:p w:rsidR="00A87817" w:rsidRDefault="00A87817" w:rsidP="00A87817"/>
    <w:p w:rsidR="00A87817" w:rsidRDefault="00A87817" w:rsidP="00A87817"/>
    <w:p w:rsidR="00A87817" w:rsidRDefault="00A87817" w:rsidP="00A87817"/>
    <w:tbl>
      <w:tblPr>
        <w:tblW w:w="8438"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CellMar>
          <w:left w:w="70" w:type="dxa"/>
          <w:right w:w="70" w:type="dxa"/>
        </w:tblCellMar>
        <w:tblLook w:val="04A0" w:firstRow="1" w:lastRow="0" w:firstColumn="1" w:lastColumn="0" w:noHBand="0" w:noVBand="1"/>
      </w:tblPr>
      <w:tblGrid>
        <w:gridCol w:w="3201"/>
        <w:gridCol w:w="977"/>
        <w:gridCol w:w="977"/>
        <w:gridCol w:w="907"/>
        <w:gridCol w:w="1373"/>
        <w:gridCol w:w="1003"/>
      </w:tblGrid>
      <w:tr w:rsidR="00A87817" w:rsidRPr="001343E3" w:rsidTr="00CF22C4">
        <w:trPr>
          <w:trHeight w:val="780"/>
        </w:trPr>
        <w:tc>
          <w:tcPr>
            <w:tcW w:w="8438" w:type="dxa"/>
            <w:gridSpan w:val="6"/>
            <w:shd w:val="clear" w:color="auto" w:fill="FFC000"/>
            <w:noWrap/>
            <w:vAlign w:val="bottom"/>
          </w:tcPr>
          <w:p w:rsidR="00A87817" w:rsidRPr="001343E3" w:rsidRDefault="00A87817" w:rsidP="00CF22C4">
            <w:pPr>
              <w:jc w:val="center"/>
              <w:rPr>
                <w:rFonts w:ascii="Times New Roman" w:hAnsi="Times New Roman" w:cs="Times New Roman"/>
                <w:b/>
                <w:bCs/>
                <w:sz w:val="24"/>
                <w:szCs w:val="24"/>
              </w:rPr>
            </w:pPr>
            <w:r>
              <w:rPr>
                <w:rFonts w:ascii="Times New Roman" w:hAnsi="Times New Roman" w:cs="Times New Roman"/>
                <w:b/>
                <w:bCs/>
                <w:sz w:val="24"/>
                <w:szCs w:val="24"/>
              </w:rPr>
              <w:lastRenderedPageBreak/>
              <w:t>SKLOP 4</w:t>
            </w:r>
          </w:p>
        </w:tc>
      </w:tr>
      <w:tr w:rsidR="00A87817" w:rsidRPr="001343E3" w:rsidTr="00CF22C4">
        <w:trPr>
          <w:trHeight w:val="780"/>
        </w:trPr>
        <w:tc>
          <w:tcPr>
            <w:tcW w:w="8438" w:type="dxa"/>
            <w:gridSpan w:val="6"/>
            <w:shd w:val="clear" w:color="auto" w:fill="FFC000"/>
            <w:noWrap/>
            <w:vAlign w:val="bottom"/>
          </w:tcPr>
          <w:p w:rsidR="00A87817" w:rsidRPr="001343E3" w:rsidRDefault="00A87817" w:rsidP="00CF22C4">
            <w:pPr>
              <w:rPr>
                <w:rFonts w:ascii="Times New Roman" w:hAnsi="Times New Roman" w:cs="Times New Roman"/>
                <w:b/>
                <w:bCs/>
                <w:sz w:val="24"/>
                <w:szCs w:val="24"/>
              </w:rPr>
            </w:pPr>
            <w:r w:rsidRPr="00353628">
              <w:rPr>
                <w:rFonts w:ascii="Times New Roman" w:hAnsi="Times New Roman" w:cs="Times New Roman"/>
                <w:b/>
                <w:bCs/>
                <w:sz w:val="24"/>
                <w:szCs w:val="24"/>
              </w:rPr>
              <w:t>OSNOVNA ŠOLA VELIKA NEDELJA – podružnica Podgorci in centralna šola Velika Nedelja</w:t>
            </w:r>
          </w:p>
        </w:tc>
      </w:tr>
      <w:tr w:rsidR="00A87817" w:rsidRPr="001343E3" w:rsidTr="00CF22C4">
        <w:trPr>
          <w:trHeight w:val="780"/>
        </w:trPr>
        <w:tc>
          <w:tcPr>
            <w:tcW w:w="3201" w:type="dxa"/>
            <w:shd w:val="clear" w:color="auto" w:fill="FFC000"/>
            <w:noWrap/>
            <w:vAlign w:val="bottom"/>
            <w:hideMark/>
          </w:tcPr>
          <w:p w:rsidR="00A87817" w:rsidRPr="001343E3" w:rsidRDefault="00A87817" w:rsidP="00CF22C4">
            <w:pPr>
              <w:rPr>
                <w:rFonts w:ascii="Times New Roman" w:hAnsi="Times New Roman" w:cs="Times New Roman"/>
                <w:b/>
                <w:bCs/>
                <w:sz w:val="24"/>
                <w:szCs w:val="24"/>
              </w:rPr>
            </w:pPr>
            <w:r w:rsidRPr="001343E3">
              <w:rPr>
                <w:rFonts w:ascii="Times New Roman" w:hAnsi="Times New Roman" w:cs="Times New Roman"/>
                <w:b/>
                <w:bCs/>
                <w:sz w:val="24"/>
                <w:szCs w:val="24"/>
              </w:rPr>
              <w:t>RELACIJA</w:t>
            </w:r>
          </w:p>
        </w:tc>
        <w:tc>
          <w:tcPr>
            <w:tcW w:w="977" w:type="dxa"/>
            <w:shd w:val="clear" w:color="auto" w:fill="FFC000"/>
            <w:noWrap/>
            <w:vAlign w:val="bottom"/>
            <w:hideMark/>
          </w:tcPr>
          <w:p w:rsidR="00A87817" w:rsidRPr="001343E3" w:rsidRDefault="00A87817" w:rsidP="00CF22C4">
            <w:pPr>
              <w:rPr>
                <w:rFonts w:ascii="Times New Roman" w:hAnsi="Times New Roman" w:cs="Times New Roman"/>
                <w:b/>
                <w:bCs/>
                <w:sz w:val="24"/>
                <w:szCs w:val="24"/>
              </w:rPr>
            </w:pPr>
            <w:r w:rsidRPr="001343E3">
              <w:rPr>
                <w:rFonts w:ascii="Times New Roman" w:hAnsi="Times New Roman" w:cs="Times New Roman"/>
                <w:b/>
                <w:bCs/>
                <w:sz w:val="24"/>
                <w:szCs w:val="24"/>
              </w:rPr>
              <w:t>Prihod</w:t>
            </w:r>
          </w:p>
          <w:p w:rsidR="00A87817" w:rsidRPr="001343E3" w:rsidRDefault="00A87817" w:rsidP="00CF22C4">
            <w:pPr>
              <w:rPr>
                <w:rFonts w:ascii="Times New Roman" w:hAnsi="Times New Roman" w:cs="Times New Roman"/>
                <w:b/>
                <w:bCs/>
                <w:sz w:val="24"/>
                <w:szCs w:val="24"/>
              </w:rPr>
            </w:pPr>
            <w:r w:rsidRPr="001343E3">
              <w:rPr>
                <w:rFonts w:ascii="Times New Roman" w:hAnsi="Times New Roman" w:cs="Times New Roman"/>
                <w:b/>
                <w:bCs/>
                <w:sz w:val="24"/>
                <w:szCs w:val="24"/>
              </w:rPr>
              <w:t>v šolo</w:t>
            </w:r>
          </w:p>
        </w:tc>
        <w:tc>
          <w:tcPr>
            <w:tcW w:w="977" w:type="dxa"/>
            <w:shd w:val="clear" w:color="auto" w:fill="FFC000"/>
            <w:noWrap/>
            <w:vAlign w:val="bottom"/>
            <w:hideMark/>
          </w:tcPr>
          <w:p w:rsidR="00A87817" w:rsidRPr="001343E3" w:rsidRDefault="00A87817" w:rsidP="00CF22C4">
            <w:pPr>
              <w:rPr>
                <w:rFonts w:ascii="Times New Roman" w:hAnsi="Times New Roman" w:cs="Times New Roman"/>
                <w:b/>
                <w:bCs/>
                <w:sz w:val="24"/>
                <w:szCs w:val="24"/>
              </w:rPr>
            </w:pPr>
            <w:r w:rsidRPr="001343E3">
              <w:rPr>
                <w:rFonts w:ascii="Times New Roman" w:hAnsi="Times New Roman" w:cs="Times New Roman"/>
                <w:b/>
                <w:bCs/>
                <w:sz w:val="24"/>
                <w:szCs w:val="24"/>
              </w:rPr>
              <w:t>Odhod</w:t>
            </w:r>
          </w:p>
          <w:p w:rsidR="00A87817" w:rsidRPr="001343E3" w:rsidRDefault="00A87817" w:rsidP="00CF22C4">
            <w:pPr>
              <w:rPr>
                <w:rFonts w:ascii="Times New Roman" w:hAnsi="Times New Roman" w:cs="Times New Roman"/>
                <w:b/>
                <w:bCs/>
                <w:sz w:val="24"/>
                <w:szCs w:val="24"/>
              </w:rPr>
            </w:pPr>
            <w:r w:rsidRPr="001343E3">
              <w:rPr>
                <w:rFonts w:ascii="Times New Roman" w:hAnsi="Times New Roman" w:cs="Times New Roman"/>
                <w:b/>
                <w:bCs/>
                <w:sz w:val="24"/>
                <w:szCs w:val="24"/>
              </w:rPr>
              <w:t>iz šole</w:t>
            </w:r>
          </w:p>
        </w:tc>
        <w:tc>
          <w:tcPr>
            <w:tcW w:w="907" w:type="dxa"/>
            <w:shd w:val="clear" w:color="auto" w:fill="FFC000"/>
            <w:vAlign w:val="bottom"/>
            <w:hideMark/>
          </w:tcPr>
          <w:p w:rsidR="00A87817" w:rsidRPr="001343E3" w:rsidRDefault="00A87817" w:rsidP="00CF22C4">
            <w:pPr>
              <w:rPr>
                <w:rFonts w:ascii="Times New Roman" w:hAnsi="Times New Roman" w:cs="Times New Roman"/>
                <w:b/>
                <w:bCs/>
                <w:sz w:val="24"/>
                <w:szCs w:val="24"/>
              </w:rPr>
            </w:pPr>
            <w:r w:rsidRPr="001343E3">
              <w:rPr>
                <w:rFonts w:ascii="Times New Roman" w:hAnsi="Times New Roman" w:cs="Times New Roman"/>
                <w:b/>
                <w:bCs/>
                <w:sz w:val="24"/>
                <w:szCs w:val="24"/>
              </w:rPr>
              <w:t xml:space="preserve">Št. km </w:t>
            </w:r>
          </w:p>
        </w:tc>
        <w:tc>
          <w:tcPr>
            <w:tcW w:w="1373" w:type="dxa"/>
            <w:shd w:val="clear" w:color="auto" w:fill="FFC000"/>
            <w:noWrap/>
            <w:vAlign w:val="bottom"/>
            <w:hideMark/>
          </w:tcPr>
          <w:p w:rsidR="00A87817" w:rsidRPr="001343E3" w:rsidRDefault="00A87817" w:rsidP="00CF22C4">
            <w:pPr>
              <w:rPr>
                <w:rFonts w:ascii="Times New Roman" w:hAnsi="Times New Roman" w:cs="Times New Roman"/>
                <w:b/>
                <w:bCs/>
                <w:sz w:val="24"/>
                <w:szCs w:val="24"/>
              </w:rPr>
            </w:pPr>
            <w:r w:rsidRPr="001343E3">
              <w:rPr>
                <w:rFonts w:ascii="Times New Roman" w:hAnsi="Times New Roman" w:cs="Times New Roman"/>
                <w:b/>
                <w:bCs/>
                <w:sz w:val="24"/>
                <w:szCs w:val="24"/>
              </w:rPr>
              <w:t>Skupaj</w:t>
            </w:r>
          </w:p>
          <w:p w:rsidR="00A87817" w:rsidRPr="001343E3" w:rsidRDefault="00A87817" w:rsidP="00CF22C4">
            <w:pPr>
              <w:rPr>
                <w:rFonts w:ascii="Times New Roman" w:hAnsi="Times New Roman" w:cs="Times New Roman"/>
                <w:b/>
                <w:bCs/>
                <w:sz w:val="24"/>
                <w:szCs w:val="24"/>
              </w:rPr>
            </w:pPr>
            <w:r w:rsidRPr="001343E3">
              <w:rPr>
                <w:rFonts w:ascii="Times New Roman" w:hAnsi="Times New Roman" w:cs="Times New Roman"/>
                <w:b/>
                <w:bCs/>
                <w:sz w:val="24"/>
                <w:szCs w:val="24"/>
              </w:rPr>
              <w:t>št. učencev</w:t>
            </w:r>
          </w:p>
        </w:tc>
        <w:tc>
          <w:tcPr>
            <w:tcW w:w="1003" w:type="dxa"/>
            <w:shd w:val="clear" w:color="auto" w:fill="FFC000"/>
            <w:vAlign w:val="bottom"/>
            <w:hideMark/>
          </w:tcPr>
          <w:p w:rsidR="00A87817" w:rsidRPr="001343E3" w:rsidRDefault="00A87817" w:rsidP="00CF22C4">
            <w:pPr>
              <w:jc w:val="center"/>
              <w:rPr>
                <w:rFonts w:ascii="Times New Roman" w:hAnsi="Times New Roman" w:cs="Times New Roman"/>
                <w:b/>
                <w:bCs/>
                <w:sz w:val="24"/>
                <w:szCs w:val="24"/>
              </w:rPr>
            </w:pPr>
            <w:r w:rsidRPr="001343E3">
              <w:rPr>
                <w:rFonts w:ascii="Times New Roman" w:hAnsi="Times New Roman" w:cs="Times New Roman"/>
                <w:b/>
                <w:bCs/>
                <w:sz w:val="24"/>
                <w:szCs w:val="24"/>
              </w:rPr>
              <w:t>Štev. šol.</w:t>
            </w:r>
            <w:r w:rsidRPr="001343E3">
              <w:rPr>
                <w:rFonts w:ascii="Times New Roman" w:hAnsi="Times New Roman" w:cs="Times New Roman"/>
                <w:b/>
                <w:bCs/>
                <w:sz w:val="24"/>
                <w:szCs w:val="24"/>
              </w:rPr>
              <w:br/>
              <w:t>dni</w:t>
            </w:r>
          </w:p>
        </w:tc>
      </w:tr>
      <w:tr w:rsidR="00A87817" w:rsidRPr="00353628" w:rsidTr="00CF22C4">
        <w:trPr>
          <w:trHeight w:val="780"/>
        </w:trPr>
        <w:tc>
          <w:tcPr>
            <w:tcW w:w="3201" w:type="dxa"/>
            <w:shd w:val="clear" w:color="auto" w:fill="FFC000"/>
            <w:noWrap/>
            <w:vAlign w:val="bottom"/>
          </w:tcPr>
          <w:p w:rsidR="00A87817" w:rsidRPr="00353628" w:rsidRDefault="00A87817" w:rsidP="00CF22C4">
            <w:pPr>
              <w:rPr>
                <w:rFonts w:ascii="Times New Roman" w:hAnsi="Times New Roman" w:cs="Times New Roman"/>
                <w:b/>
                <w:bCs/>
                <w:sz w:val="24"/>
                <w:szCs w:val="24"/>
              </w:rPr>
            </w:pPr>
            <w:r w:rsidRPr="00353628">
              <w:rPr>
                <w:rFonts w:ascii="Times New Roman" w:hAnsi="Times New Roman" w:cs="Times New Roman"/>
                <w:sz w:val="24"/>
                <w:szCs w:val="24"/>
              </w:rPr>
              <w:t>OŠ Velika Nedelja - Osluševci 20 – Križišče Kukec – Križišče Cvetko (Cvetkovci) - Cvetkovci 116 – Cvetkovci (AP glavna cesta) - Podgorci 47 - Osluševci 51 – Križišče za Strjance – Bresnica –  Bresnica Žiher – križišče Ritmerk - Podgorci (AP) – Podgorci Sodinci Munda-Vičanci (</w:t>
            </w:r>
            <w:proofErr w:type="spellStart"/>
            <w:r w:rsidRPr="00353628">
              <w:rPr>
                <w:rFonts w:ascii="Times New Roman" w:hAnsi="Times New Roman" w:cs="Times New Roman"/>
                <w:sz w:val="24"/>
                <w:szCs w:val="24"/>
              </w:rPr>
              <w:t>avt.postaja</w:t>
            </w:r>
            <w:proofErr w:type="spellEnd"/>
            <w:r w:rsidRPr="00353628">
              <w:rPr>
                <w:rFonts w:ascii="Times New Roman" w:hAnsi="Times New Roman" w:cs="Times New Roman"/>
                <w:sz w:val="24"/>
                <w:szCs w:val="24"/>
              </w:rPr>
              <w:t>) - Sodinci (</w:t>
            </w:r>
            <w:proofErr w:type="spellStart"/>
            <w:r w:rsidRPr="00353628">
              <w:rPr>
                <w:rFonts w:ascii="Times New Roman" w:hAnsi="Times New Roman" w:cs="Times New Roman"/>
                <w:sz w:val="24"/>
                <w:szCs w:val="24"/>
              </w:rPr>
              <w:t>avt.postaja</w:t>
            </w:r>
            <w:proofErr w:type="spellEnd"/>
            <w:r w:rsidRPr="00353628">
              <w:rPr>
                <w:rFonts w:ascii="Times New Roman" w:hAnsi="Times New Roman" w:cs="Times New Roman"/>
                <w:sz w:val="24"/>
                <w:szCs w:val="24"/>
              </w:rPr>
              <w:t>)– Senešci (gasilski dom) – OŠ Velika Nedelja</w:t>
            </w:r>
          </w:p>
        </w:tc>
        <w:tc>
          <w:tcPr>
            <w:tcW w:w="977" w:type="dxa"/>
            <w:shd w:val="clear" w:color="auto" w:fill="FFC000"/>
            <w:noWrap/>
            <w:vAlign w:val="center"/>
          </w:tcPr>
          <w:p w:rsidR="00A87817" w:rsidRPr="00353628" w:rsidRDefault="00A87817" w:rsidP="00CF22C4">
            <w:pPr>
              <w:jc w:val="center"/>
              <w:rPr>
                <w:rFonts w:ascii="Times New Roman" w:hAnsi="Times New Roman" w:cs="Times New Roman"/>
                <w:sz w:val="24"/>
                <w:szCs w:val="24"/>
                <w:vertAlign w:val="superscript"/>
              </w:rPr>
            </w:pPr>
            <w:r w:rsidRPr="00353628">
              <w:rPr>
                <w:rFonts w:ascii="Times New Roman" w:hAnsi="Times New Roman" w:cs="Times New Roman"/>
                <w:sz w:val="24"/>
                <w:szCs w:val="24"/>
              </w:rPr>
              <w:t>7</w:t>
            </w:r>
            <w:r w:rsidRPr="00353628">
              <w:rPr>
                <w:rFonts w:ascii="Times New Roman" w:hAnsi="Times New Roman" w:cs="Times New Roman"/>
                <w:sz w:val="24"/>
                <w:szCs w:val="24"/>
                <w:vertAlign w:val="superscript"/>
              </w:rPr>
              <w:t>15</w:t>
            </w:r>
          </w:p>
          <w:p w:rsidR="00A87817" w:rsidRPr="00353628" w:rsidRDefault="00A87817" w:rsidP="00CF22C4">
            <w:pPr>
              <w:jc w:val="center"/>
              <w:rPr>
                <w:rFonts w:ascii="Times New Roman" w:hAnsi="Times New Roman" w:cs="Times New Roman"/>
                <w:sz w:val="24"/>
                <w:szCs w:val="24"/>
              </w:rPr>
            </w:pPr>
            <w:r w:rsidRPr="00353628">
              <w:rPr>
                <w:rFonts w:ascii="Times New Roman" w:hAnsi="Times New Roman" w:cs="Times New Roman"/>
                <w:sz w:val="24"/>
                <w:szCs w:val="24"/>
              </w:rPr>
              <w:t>8</w:t>
            </w:r>
            <w:r w:rsidRPr="00353628">
              <w:rPr>
                <w:rFonts w:ascii="Times New Roman" w:hAnsi="Times New Roman" w:cs="Times New Roman"/>
                <w:sz w:val="24"/>
                <w:szCs w:val="24"/>
                <w:vertAlign w:val="superscript"/>
              </w:rPr>
              <w:t>15</w:t>
            </w:r>
          </w:p>
        </w:tc>
        <w:tc>
          <w:tcPr>
            <w:tcW w:w="977" w:type="dxa"/>
            <w:shd w:val="clear" w:color="auto" w:fill="FFC000"/>
            <w:noWrap/>
            <w:vAlign w:val="center"/>
          </w:tcPr>
          <w:p w:rsidR="00A87817" w:rsidRPr="00353628" w:rsidRDefault="00A87817" w:rsidP="00CF22C4">
            <w:pPr>
              <w:rPr>
                <w:rFonts w:ascii="Times New Roman" w:hAnsi="Times New Roman" w:cs="Times New Roman"/>
                <w:sz w:val="24"/>
                <w:szCs w:val="24"/>
                <w:vertAlign w:val="superscript"/>
              </w:rPr>
            </w:pPr>
            <w:r w:rsidRPr="00353628">
              <w:rPr>
                <w:rFonts w:ascii="Times New Roman" w:hAnsi="Times New Roman" w:cs="Times New Roman"/>
                <w:sz w:val="24"/>
                <w:szCs w:val="24"/>
              </w:rPr>
              <w:t>13</w:t>
            </w:r>
            <w:r w:rsidRPr="00353628">
              <w:rPr>
                <w:rFonts w:ascii="Times New Roman" w:hAnsi="Times New Roman" w:cs="Times New Roman"/>
                <w:sz w:val="24"/>
                <w:szCs w:val="24"/>
                <w:vertAlign w:val="superscript"/>
              </w:rPr>
              <w:t>50</w:t>
            </w:r>
          </w:p>
          <w:p w:rsidR="00A87817" w:rsidRPr="00353628" w:rsidRDefault="00A87817" w:rsidP="00CF22C4">
            <w:pPr>
              <w:rPr>
                <w:rFonts w:ascii="Times New Roman" w:hAnsi="Times New Roman" w:cs="Times New Roman"/>
                <w:sz w:val="24"/>
                <w:szCs w:val="24"/>
              </w:rPr>
            </w:pPr>
            <w:r w:rsidRPr="00353628">
              <w:rPr>
                <w:rFonts w:ascii="Times New Roman" w:hAnsi="Times New Roman" w:cs="Times New Roman"/>
                <w:sz w:val="24"/>
                <w:szCs w:val="24"/>
              </w:rPr>
              <w:t>14</w:t>
            </w:r>
            <w:r w:rsidRPr="00353628">
              <w:rPr>
                <w:rFonts w:ascii="Times New Roman" w:hAnsi="Times New Roman" w:cs="Times New Roman"/>
                <w:sz w:val="24"/>
                <w:szCs w:val="24"/>
                <w:vertAlign w:val="superscript"/>
              </w:rPr>
              <w:t>40</w:t>
            </w:r>
          </w:p>
        </w:tc>
        <w:tc>
          <w:tcPr>
            <w:tcW w:w="907" w:type="dxa"/>
            <w:shd w:val="clear" w:color="auto" w:fill="FFC000"/>
            <w:vAlign w:val="center"/>
          </w:tcPr>
          <w:p w:rsidR="00A87817" w:rsidRPr="00353628" w:rsidRDefault="00A87817" w:rsidP="00CF22C4">
            <w:pPr>
              <w:jc w:val="right"/>
              <w:rPr>
                <w:rFonts w:ascii="Times New Roman" w:hAnsi="Times New Roman" w:cs="Times New Roman"/>
                <w:sz w:val="24"/>
                <w:szCs w:val="24"/>
              </w:rPr>
            </w:pPr>
            <w:r w:rsidRPr="00353628">
              <w:rPr>
                <w:rFonts w:ascii="Times New Roman" w:hAnsi="Times New Roman" w:cs="Times New Roman"/>
                <w:sz w:val="24"/>
                <w:szCs w:val="24"/>
              </w:rPr>
              <w:t>31,55</w:t>
            </w:r>
          </w:p>
        </w:tc>
        <w:tc>
          <w:tcPr>
            <w:tcW w:w="1373" w:type="dxa"/>
            <w:shd w:val="clear" w:color="auto" w:fill="FFC000"/>
            <w:noWrap/>
            <w:vAlign w:val="center"/>
          </w:tcPr>
          <w:p w:rsidR="00A87817" w:rsidRPr="00353628" w:rsidRDefault="00A87817" w:rsidP="00CF22C4">
            <w:pPr>
              <w:jc w:val="right"/>
              <w:rPr>
                <w:rFonts w:ascii="Times New Roman" w:hAnsi="Times New Roman" w:cs="Times New Roman"/>
                <w:b/>
                <w:bCs/>
                <w:sz w:val="24"/>
                <w:szCs w:val="24"/>
              </w:rPr>
            </w:pPr>
            <w:r>
              <w:rPr>
                <w:rFonts w:ascii="Times New Roman" w:hAnsi="Times New Roman" w:cs="Times New Roman"/>
                <w:b/>
                <w:bCs/>
                <w:sz w:val="24"/>
                <w:szCs w:val="24"/>
              </w:rPr>
              <w:t>96</w:t>
            </w:r>
          </w:p>
        </w:tc>
        <w:tc>
          <w:tcPr>
            <w:tcW w:w="1003" w:type="dxa"/>
            <w:shd w:val="clear" w:color="auto" w:fill="FFC000"/>
            <w:vAlign w:val="center"/>
          </w:tcPr>
          <w:p w:rsidR="00A87817" w:rsidRPr="00353628" w:rsidRDefault="00A87817" w:rsidP="00CF22C4">
            <w:pPr>
              <w:jc w:val="right"/>
              <w:rPr>
                <w:rFonts w:ascii="Times New Roman" w:hAnsi="Times New Roman" w:cs="Times New Roman"/>
                <w:sz w:val="24"/>
                <w:szCs w:val="24"/>
              </w:rPr>
            </w:pPr>
            <w:r>
              <w:rPr>
                <w:rFonts w:ascii="Times New Roman" w:hAnsi="Times New Roman" w:cs="Times New Roman"/>
                <w:sz w:val="24"/>
                <w:szCs w:val="24"/>
              </w:rPr>
              <w:t>190</w:t>
            </w:r>
          </w:p>
        </w:tc>
      </w:tr>
    </w:tbl>
    <w:p w:rsidR="00A87817" w:rsidRDefault="00A87817" w:rsidP="00A87817"/>
    <w:p w:rsidR="004A3375" w:rsidRDefault="004A3375" w:rsidP="00A87817"/>
    <w:tbl>
      <w:tblPr>
        <w:tblW w:w="8438"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1"/>
        <w:gridCol w:w="977"/>
        <w:gridCol w:w="977"/>
        <w:gridCol w:w="907"/>
        <w:gridCol w:w="1373"/>
        <w:gridCol w:w="1003"/>
      </w:tblGrid>
      <w:tr w:rsidR="00502AE1" w:rsidRPr="001343E3" w:rsidTr="00502AE1">
        <w:trPr>
          <w:trHeight w:val="780"/>
        </w:trPr>
        <w:tc>
          <w:tcPr>
            <w:tcW w:w="8438" w:type="dxa"/>
            <w:gridSpan w:val="6"/>
            <w:shd w:val="clear" w:color="auto" w:fill="FFC000"/>
            <w:noWrap/>
            <w:vAlign w:val="bottom"/>
          </w:tcPr>
          <w:p w:rsidR="00502AE1" w:rsidRPr="001343E3" w:rsidRDefault="00502AE1" w:rsidP="00000C04">
            <w:pPr>
              <w:jc w:val="center"/>
              <w:rPr>
                <w:rFonts w:ascii="Times New Roman" w:hAnsi="Times New Roman" w:cs="Times New Roman"/>
                <w:b/>
                <w:bCs/>
                <w:sz w:val="24"/>
                <w:szCs w:val="24"/>
              </w:rPr>
            </w:pPr>
            <w:r>
              <w:rPr>
                <w:rFonts w:ascii="Times New Roman" w:hAnsi="Times New Roman" w:cs="Times New Roman"/>
                <w:b/>
                <w:bCs/>
                <w:sz w:val="24"/>
                <w:szCs w:val="24"/>
              </w:rPr>
              <w:t>SKLOP 5</w:t>
            </w:r>
          </w:p>
        </w:tc>
      </w:tr>
      <w:tr w:rsidR="00502AE1" w:rsidRPr="00353628" w:rsidTr="00502AE1">
        <w:trPr>
          <w:trHeight w:val="780"/>
        </w:trPr>
        <w:tc>
          <w:tcPr>
            <w:tcW w:w="8438" w:type="dxa"/>
            <w:gridSpan w:val="6"/>
            <w:shd w:val="clear" w:color="auto" w:fill="FFC000"/>
            <w:noWrap/>
            <w:vAlign w:val="bottom"/>
          </w:tcPr>
          <w:p w:rsidR="00502AE1" w:rsidRPr="00353628" w:rsidRDefault="00502AE1" w:rsidP="00000C04">
            <w:pPr>
              <w:rPr>
                <w:rFonts w:ascii="Times New Roman" w:hAnsi="Times New Roman" w:cs="Times New Roman"/>
                <w:b/>
                <w:bCs/>
                <w:sz w:val="24"/>
                <w:szCs w:val="24"/>
              </w:rPr>
            </w:pPr>
            <w:r w:rsidRPr="00353628">
              <w:rPr>
                <w:rFonts w:ascii="Times New Roman" w:hAnsi="Times New Roman" w:cs="Times New Roman"/>
                <w:b/>
                <w:bCs/>
                <w:sz w:val="24"/>
                <w:szCs w:val="24"/>
              </w:rPr>
              <w:t xml:space="preserve">OSNOVNA ŠOLA VELIKA NEDELJA </w:t>
            </w:r>
            <w:r>
              <w:rPr>
                <w:rFonts w:ascii="Times New Roman" w:hAnsi="Times New Roman" w:cs="Times New Roman"/>
                <w:b/>
                <w:bCs/>
                <w:sz w:val="24"/>
                <w:szCs w:val="24"/>
              </w:rPr>
              <w:t>(</w:t>
            </w:r>
            <w:r w:rsidRPr="00353628">
              <w:rPr>
                <w:rFonts w:ascii="Times New Roman" w:hAnsi="Times New Roman" w:cs="Times New Roman"/>
                <w:b/>
                <w:bCs/>
                <w:sz w:val="24"/>
                <w:szCs w:val="24"/>
              </w:rPr>
              <w:t>centralna šola Velika Nedelja</w:t>
            </w:r>
            <w:r>
              <w:rPr>
                <w:rFonts w:ascii="Times New Roman" w:hAnsi="Times New Roman" w:cs="Times New Roman"/>
                <w:b/>
                <w:bCs/>
                <w:sz w:val="24"/>
                <w:szCs w:val="24"/>
              </w:rPr>
              <w:t>) in OŠ ORMOŽ</w:t>
            </w:r>
          </w:p>
        </w:tc>
      </w:tr>
      <w:tr w:rsidR="00502AE1" w:rsidRPr="001343E3" w:rsidTr="00502AE1">
        <w:trPr>
          <w:trHeight w:val="780"/>
        </w:trPr>
        <w:tc>
          <w:tcPr>
            <w:tcW w:w="3201" w:type="dxa"/>
            <w:shd w:val="clear" w:color="auto" w:fill="FFC000"/>
            <w:noWrap/>
            <w:vAlign w:val="bottom"/>
            <w:hideMark/>
          </w:tcPr>
          <w:p w:rsidR="00502AE1" w:rsidRPr="001343E3" w:rsidRDefault="00502AE1" w:rsidP="00000C04">
            <w:pPr>
              <w:rPr>
                <w:rFonts w:ascii="Times New Roman" w:hAnsi="Times New Roman" w:cs="Times New Roman"/>
                <w:b/>
                <w:bCs/>
                <w:sz w:val="24"/>
                <w:szCs w:val="24"/>
              </w:rPr>
            </w:pPr>
            <w:r w:rsidRPr="001343E3">
              <w:rPr>
                <w:rFonts w:ascii="Times New Roman" w:hAnsi="Times New Roman" w:cs="Times New Roman"/>
                <w:b/>
                <w:bCs/>
                <w:sz w:val="24"/>
                <w:szCs w:val="24"/>
              </w:rPr>
              <w:t>RELACIJA</w:t>
            </w:r>
          </w:p>
        </w:tc>
        <w:tc>
          <w:tcPr>
            <w:tcW w:w="977" w:type="dxa"/>
            <w:shd w:val="clear" w:color="auto" w:fill="FFC000"/>
            <w:noWrap/>
            <w:vAlign w:val="bottom"/>
            <w:hideMark/>
          </w:tcPr>
          <w:p w:rsidR="00502AE1" w:rsidRPr="001343E3" w:rsidRDefault="00502AE1" w:rsidP="00000C04">
            <w:pPr>
              <w:rPr>
                <w:rFonts w:ascii="Times New Roman" w:hAnsi="Times New Roman" w:cs="Times New Roman"/>
                <w:b/>
                <w:bCs/>
                <w:sz w:val="24"/>
                <w:szCs w:val="24"/>
              </w:rPr>
            </w:pPr>
            <w:r w:rsidRPr="001343E3">
              <w:rPr>
                <w:rFonts w:ascii="Times New Roman" w:hAnsi="Times New Roman" w:cs="Times New Roman"/>
                <w:b/>
                <w:bCs/>
                <w:sz w:val="24"/>
                <w:szCs w:val="24"/>
              </w:rPr>
              <w:t>Prihod</w:t>
            </w:r>
          </w:p>
          <w:p w:rsidR="00502AE1" w:rsidRPr="001343E3" w:rsidRDefault="00502AE1" w:rsidP="00000C04">
            <w:pPr>
              <w:rPr>
                <w:rFonts w:ascii="Times New Roman" w:hAnsi="Times New Roman" w:cs="Times New Roman"/>
                <w:b/>
                <w:bCs/>
                <w:sz w:val="24"/>
                <w:szCs w:val="24"/>
              </w:rPr>
            </w:pPr>
            <w:r w:rsidRPr="001343E3">
              <w:rPr>
                <w:rFonts w:ascii="Times New Roman" w:hAnsi="Times New Roman" w:cs="Times New Roman"/>
                <w:b/>
                <w:bCs/>
                <w:sz w:val="24"/>
                <w:szCs w:val="24"/>
              </w:rPr>
              <w:t>v šolo</w:t>
            </w:r>
          </w:p>
        </w:tc>
        <w:tc>
          <w:tcPr>
            <w:tcW w:w="977" w:type="dxa"/>
            <w:shd w:val="clear" w:color="auto" w:fill="FFC000"/>
            <w:noWrap/>
            <w:vAlign w:val="bottom"/>
            <w:hideMark/>
          </w:tcPr>
          <w:p w:rsidR="00502AE1" w:rsidRPr="001343E3" w:rsidRDefault="00502AE1" w:rsidP="00000C04">
            <w:pPr>
              <w:rPr>
                <w:rFonts w:ascii="Times New Roman" w:hAnsi="Times New Roman" w:cs="Times New Roman"/>
                <w:b/>
                <w:bCs/>
                <w:sz w:val="24"/>
                <w:szCs w:val="24"/>
              </w:rPr>
            </w:pPr>
            <w:r w:rsidRPr="001343E3">
              <w:rPr>
                <w:rFonts w:ascii="Times New Roman" w:hAnsi="Times New Roman" w:cs="Times New Roman"/>
                <w:b/>
                <w:bCs/>
                <w:sz w:val="24"/>
                <w:szCs w:val="24"/>
              </w:rPr>
              <w:t>Odhod</w:t>
            </w:r>
          </w:p>
          <w:p w:rsidR="00502AE1" w:rsidRPr="001343E3" w:rsidRDefault="00502AE1" w:rsidP="00000C04">
            <w:pPr>
              <w:rPr>
                <w:rFonts w:ascii="Times New Roman" w:hAnsi="Times New Roman" w:cs="Times New Roman"/>
                <w:b/>
                <w:bCs/>
                <w:sz w:val="24"/>
                <w:szCs w:val="24"/>
              </w:rPr>
            </w:pPr>
            <w:r w:rsidRPr="001343E3">
              <w:rPr>
                <w:rFonts w:ascii="Times New Roman" w:hAnsi="Times New Roman" w:cs="Times New Roman"/>
                <w:b/>
                <w:bCs/>
                <w:sz w:val="24"/>
                <w:szCs w:val="24"/>
              </w:rPr>
              <w:t>iz šole</w:t>
            </w:r>
          </w:p>
        </w:tc>
        <w:tc>
          <w:tcPr>
            <w:tcW w:w="907" w:type="dxa"/>
            <w:shd w:val="clear" w:color="auto" w:fill="FFC000"/>
            <w:vAlign w:val="bottom"/>
            <w:hideMark/>
          </w:tcPr>
          <w:p w:rsidR="00502AE1" w:rsidRPr="001343E3" w:rsidRDefault="00502AE1" w:rsidP="00000C04">
            <w:pPr>
              <w:rPr>
                <w:rFonts w:ascii="Times New Roman" w:hAnsi="Times New Roman" w:cs="Times New Roman"/>
                <w:b/>
                <w:bCs/>
                <w:sz w:val="24"/>
                <w:szCs w:val="24"/>
              </w:rPr>
            </w:pPr>
            <w:r w:rsidRPr="001343E3">
              <w:rPr>
                <w:rFonts w:ascii="Times New Roman" w:hAnsi="Times New Roman" w:cs="Times New Roman"/>
                <w:b/>
                <w:bCs/>
                <w:sz w:val="24"/>
                <w:szCs w:val="24"/>
              </w:rPr>
              <w:t xml:space="preserve">Št. km </w:t>
            </w:r>
          </w:p>
        </w:tc>
        <w:tc>
          <w:tcPr>
            <w:tcW w:w="1373" w:type="dxa"/>
            <w:shd w:val="clear" w:color="auto" w:fill="FFC000"/>
            <w:noWrap/>
            <w:vAlign w:val="bottom"/>
            <w:hideMark/>
          </w:tcPr>
          <w:p w:rsidR="00502AE1" w:rsidRPr="001343E3" w:rsidRDefault="00502AE1" w:rsidP="00000C04">
            <w:pPr>
              <w:rPr>
                <w:rFonts w:ascii="Times New Roman" w:hAnsi="Times New Roman" w:cs="Times New Roman"/>
                <w:b/>
                <w:bCs/>
                <w:sz w:val="24"/>
                <w:szCs w:val="24"/>
              </w:rPr>
            </w:pPr>
            <w:r w:rsidRPr="001343E3">
              <w:rPr>
                <w:rFonts w:ascii="Times New Roman" w:hAnsi="Times New Roman" w:cs="Times New Roman"/>
                <w:b/>
                <w:bCs/>
                <w:sz w:val="24"/>
                <w:szCs w:val="24"/>
              </w:rPr>
              <w:t>Skupaj</w:t>
            </w:r>
          </w:p>
          <w:p w:rsidR="00502AE1" w:rsidRPr="001343E3" w:rsidRDefault="00502AE1" w:rsidP="00000C04">
            <w:pPr>
              <w:rPr>
                <w:rFonts w:ascii="Times New Roman" w:hAnsi="Times New Roman" w:cs="Times New Roman"/>
                <w:b/>
                <w:bCs/>
                <w:sz w:val="24"/>
                <w:szCs w:val="24"/>
              </w:rPr>
            </w:pPr>
            <w:r w:rsidRPr="001343E3">
              <w:rPr>
                <w:rFonts w:ascii="Times New Roman" w:hAnsi="Times New Roman" w:cs="Times New Roman"/>
                <w:b/>
                <w:bCs/>
                <w:sz w:val="24"/>
                <w:szCs w:val="24"/>
              </w:rPr>
              <w:t>št. učencev</w:t>
            </w:r>
          </w:p>
        </w:tc>
        <w:tc>
          <w:tcPr>
            <w:tcW w:w="1003" w:type="dxa"/>
            <w:shd w:val="clear" w:color="auto" w:fill="FFC000"/>
            <w:vAlign w:val="bottom"/>
            <w:hideMark/>
          </w:tcPr>
          <w:p w:rsidR="00502AE1" w:rsidRPr="001343E3" w:rsidRDefault="00502AE1" w:rsidP="00000C04">
            <w:pPr>
              <w:jc w:val="center"/>
              <w:rPr>
                <w:rFonts w:ascii="Times New Roman" w:hAnsi="Times New Roman" w:cs="Times New Roman"/>
                <w:b/>
                <w:bCs/>
                <w:sz w:val="24"/>
                <w:szCs w:val="24"/>
              </w:rPr>
            </w:pPr>
            <w:r w:rsidRPr="001343E3">
              <w:rPr>
                <w:rFonts w:ascii="Times New Roman" w:hAnsi="Times New Roman" w:cs="Times New Roman"/>
                <w:b/>
                <w:bCs/>
                <w:sz w:val="24"/>
                <w:szCs w:val="24"/>
              </w:rPr>
              <w:t>Štev. šol.</w:t>
            </w:r>
            <w:r w:rsidRPr="001343E3">
              <w:rPr>
                <w:rFonts w:ascii="Times New Roman" w:hAnsi="Times New Roman" w:cs="Times New Roman"/>
                <w:b/>
                <w:bCs/>
                <w:sz w:val="24"/>
                <w:szCs w:val="24"/>
              </w:rPr>
              <w:br/>
              <w:t>dni</w:t>
            </w:r>
          </w:p>
        </w:tc>
      </w:tr>
      <w:tr w:rsidR="00502AE1" w:rsidRPr="00353628" w:rsidTr="00502AE1">
        <w:trPr>
          <w:trHeight w:val="780"/>
        </w:trPr>
        <w:tc>
          <w:tcPr>
            <w:tcW w:w="3201" w:type="dxa"/>
            <w:shd w:val="clear" w:color="auto" w:fill="FFC000"/>
            <w:noWrap/>
            <w:vAlign w:val="bottom"/>
          </w:tcPr>
          <w:p w:rsidR="00502AE1" w:rsidRPr="00502AE1" w:rsidRDefault="00502AE1" w:rsidP="00000C04">
            <w:pPr>
              <w:rPr>
                <w:rStyle w:val="Hiperpovezava"/>
                <w:rFonts w:ascii="Times New Roman" w:hAnsi="Times New Roman" w:cs="Times New Roman"/>
                <w:sz w:val="24"/>
                <w:szCs w:val="24"/>
                <w:u w:val="none"/>
              </w:rPr>
            </w:pPr>
            <w:r w:rsidRPr="00502AE1">
              <w:rPr>
                <w:rStyle w:val="Hiperpovezava"/>
                <w:rFonts w:ascii="Times New Roman" w:hAnsi="Times New Roman" w:cs="Times New Roman"/>
                <w:color w:val="auto"/>
                <w:sz w:val="24"/>
                <w:szCs w:val="24"/>
                <w:u w:val="none"/>
              </w:rPr>
              <w:t xml:space="preserve">OŠ Velika Nedelja – Drakšl 14 - Kmečki turizem Ozmec – Križišče </w:t>
            </w:r>
            <w:proofErr w:type="spellStart"/>
            <w:r w:rsidRPr="00502AE1">
              <w:rPr>
                <w:rStyle w:val="Hiperpovezava"/>
                <w:rFonts w:ascii="Times New Roman" w:hAnsi="Times New Roman" w:cs="Times New Roman"/>
                <w:color w:val="auto"/>
                <w:sz w:val="24"/>
                <w:szCs w:val="24"/>
                <w:u w:val="none"/>
              </w:rPr>
              <w:t>Hržič</w:t>
            </w:r>
            <w:proofErr w:type="spellEnd"/>
            <w:r w:rsidRPr="00502AE1">
              <w:rPr>
                <w:rStyle w:val="Hiperpovezava"/>
                <w:rFonts w:ascii="Times New Roman" w:hAnsi="Times New Roman" w:cs="Times New Roman"/>
                <w:color w:val="auto"/>
                <w:sz w:val="24"/>
                <w:szCs w:val="24"/>
                <w:u w:val="none"/>
              </w:rPr>
              <w:t xml:space="preserve"> Vuk – Križišče Klemenčič – Vičanci 51 - Vičanci 32 (farma Meško) obrne - Vičanci 87 a – Križišče za Sodinci 86 – Gasilski dom Senešci - OŠ Velika Nedelja</w:t>
            </w:r>
          </w:p>
        </w:tc>
        <w:tc>
          <w:tcPr>
            <w:tcW w:w="977" w:type="dxa"/>
            <w:shd w:val="clear" w:color="auto" w:fill="FFC000"/>
            <w:noWrap/>
            <w:vAlign w:val="center"/>
          </w:tcPr>
          <w:p w:rsidR="00502AE1" w:rsidRDefault="00502AE1" w:rsidP="00000C04">
            <w:pPr>
              <w:spacing w:after="0"/>
              <w:rPr>
                <w:rFonts w:ascii="Times New Roman" w:hAnsi="Times New Roman" w:cs="Times New Roman"/>
                <w:sz w:val="24"/>
                <w:szCs w:val="24"/>
                <w:vertAlign w:val="superscript"/>
              </w:rPr>
            </w:pPr>
            <w:r w:rsidRPr="00815541">
              <w:rPr>
                <w:rFonts w:ascii="Times New Roman" w:hAnsi="Times New Roman" w:cs="Times New Roman"/>
                <w:sz w:val="24"/>
                <w:szCs w:val="24"/>
              </w:rPr>
              <w:t>6</w:t>
            </w:r>
            <w:r>
              <w:rPr>
                <w:rFonts w:ascii="Times New Roman" w:hAnsi="Times New Roman" w:cs="Times New Roman"/>
                <w:sz w:val="24"/>
                <w:szCs w:val="24"/>
                <w:vertAlign w:val="superscript"/>
              </w:rPr>
              <w:t>5</w:t>
            </w:r>
            <w:r w:rsidRPr="00815541">
              <w:rPr>
                <w:rFonts w:ascii="Times New Roman" w:hAnsi="Times New Roman" w:cs="Times New Roman"/>
                <w:sz w:val="24"/>
                <w:szCs w:val="24"/>
                <w:vertAlign w:val="superscript"/>
              </w:rPr>
              <w:t>5</w:t>
            </w:r>
          </w:p>
          <w:p w:rsidR="00502AE1" w:rsidRPr="00815541" w:rsidRDefault="00502AE1" w:rsidP="00000C04">
            <w:pPr>
              <w:spacing w:after="0"/>
              <w:rPr>
                <w:rFonts w:ascii="Times New Roman" w:hAnsi="Times New Roman" w:cs="Times New Roman"/>
                <w:sz w:val="24"/>
                <w:szCs w:val="24"/>
              </w:rPr>
            </w:pPr>
            <w:r w:rsidRPr="00846FFF">
              <w:rPr>
                <w:rFonts w:ascii="Times New Roman" w:hAnsi="Times New Roman" w:cs="Times New Roman"/>
                <w:sz w:val="24"/>
                <w:szCs w:val="24"/>
              </w:rPr>
              <w:t>7</w:t>
            </w:r>
            <w:r>
              <w:rPr>
                <w:rFonts w:ascii="Times New Roman" w:hAnsi="Times New Roman" w:cs="Times New Roman"/>
                <w:sz w:val="24"/>
                <w:szCs w:val="24"/>
                <w:vertAlign w:val="superscript"/>
              </w:rPr>
              <w:t>55</w:t>
            </w:r>
          </w:p>
        </w:tc>
        <w:tc>
          <w:tcPr>
            <w:tcW w:w="977" w:type="dxa"/>
            <w:shd w:val="clear" w:color="auto" w:fill="FFC000"/>
            <w:noWrap/>
            <w:vAlign w:val="center"/>
          </w:tcPr>
          <w:p w:rsidR="00502AE1" w:rsidRDefault="00502AE1" w:rsidP="00000C04">
            <w:pPr>
              <w:spacing w:after="0"/>
              <w:rPr>
                <w:rFonts w:ascii="Times New Roman" w:hAnsi="Times New Roman" w:cs="Times New Roman"/>
                <w:sz w:val="24"/>
                <w:szCs w:val="24"/>
                <w:vertAlign w:val="superscript"/>
              </w:rPr>
            </w:pPr>
            <w:r w:rsidRPr="00FA1767">
              <w:rPr>
                <w:rFonts w:ascii="Times New Roman" w:hAnsi="Times New Roman" w:cs="Times New Roman"/>
                <w:sz w:val="24"/>
                <w:szCs w:val="24"/>
              </w:rPr>
              <w:t>1</w:t>
            </w:r>
            <w:r>
              <w:rPr>
                <w:rFonts w:ascii="Times New Roman" w:hAnsi="Times New Roman" w:cs="Times New Roman"/>
                <w:sz w:val="24"/>
                <w:szCs w:val="24"/>
              </w:rPr>
              <w:t>3</w:t>
            </w:r>
            <w:r>
              <w:rPr>
                <w:rFonts w:ascii="Times New Roman" w:hAnsi="Times New Roman" w:cs="Times New Roman"/>
                <w:sz w:val="24"/>
                <w:szCs w:val="24"/>
                <w:vertAlign w:val="superscript"/>
              </w:rPr>
              <w:t>30</w:t>
            </w:r>
          </w:p>
          <w:p w:rsidR="00502AE1" w:rsidRPr="007833C8" w:rsidRDefault="00502AE1" w:rsidP="00000C04">
            <w:pPr>
              <w:spacing w:after="0"/>
              <w:rPr>
                <w:rFonts w:ascii="Times New Roman" w:hAnsi="Times New Roman" w:cs="Times New Roman"/>
                <w:strike/>
                <w:sz w:val="24"/>
                <w:szCs w:val="24"/>
              </w:rPr>
            </w:pPr>
            <w:r w:rsidRPr="00FA1767">
              <w:rPr>
                <w:rFonts w:ascii="Times New Roman" w:hAnsi="Times New Roman" w:cs="Times New Roman"/>
                <w:sz w:val="24"/>
                <w:szCs w:val="24"/>
              </w:rPr>
              <w:t>14</w:t>
            </w:r>
            <w:r w:rsidRPr="00FA1767">
              <w:rPr>
                <w:rFonts w:ascii="Times New Roman" w:hAnsi="Times New Roman" w:cs="Times New Roman"/>
                <w:sz w:val="24"/>
                <w:szCs w:val="24"/>
                <w:vertAlign w:val="superscript"/>
              </w:rPr>
              <w:t>35</w:t>
            </w:r>
          </w:p>
        </w:tc>
        <w:tc>
          <w:tcPr>
            <w:tcW w:w="907" w:type="dxa"/>
            <w:shd w:val="clear" w:color="auto" w:fill="FFC000"/>
            <w:vAlign w:val="center"/>
          </w:tcPr>
          <w:p w:rsidR="00502AE1" w:rsidRPr="00353628" w:rsidRDefault="00502AE1" w:rsidP="00000C04">
            <w:pPr>
              <w:jc w:val="right"/>
              <w:rPr>
                <w:rFonts w:ascii="Times New Roman" w:hAnsi="Times New Roman" w:cs="Times New Roman"/>
                <w:sz w:val="24"/>
                <w:szCs w:val="24"/>
              </w:rPr>
            </w:pPr>
            <w:r>
              <w:rPr>
                <w:rFonts w:ascii="Times New Roman" w:hAnsi="Times New Roman" w:cs="Times New Roman"/>
                <w:sz w:val="24"/>
                <w:szCs w:val="24"/>
              </w:rPr>
              <w:t>13,7</w:t>
            </w:r>
          </w:p>
        </w:tc>
        <w:tc>
          <w:tcPr>
            <w:tcW w:w="1373" w:type="dxa"/>
            <w:shd w:val="clear" w:color="auto" w:fill="FFC000"/>
            <w:noWrap/>
            <w:vAlign w:val="center"/>
          </w:tcPr>
          <w:p w:rsidR="00502AE1" w:rsidRPr="00353628" w:rsidRDefault="00502AE1" w:rsidP="00000C04">
            <w:pPr>
              <w:jc w:val="right"/>
              <w:rPr>
                <w:rFonts w:ascii="Times New Roman" w:hAnsi="Times New Roman" w:cs="Times New Roman"/>
                <w:b/>
                <w:bCs/>
                <w:sz w:val="24"/>
                <w:szCs w:val="24"/>
              </w:rPr>
            </w:pPr>
            <w:r>
              <w:rPr>
                <w:rFonts w:ascii="Times New Roman" w:hAnsi="Times New Roman" w:cs="Times New Roman"/>
                <w:b/>
                <w:bCs/>
                <w:sz w:val="24"/>
                <w:szCs w:val="24"/>
              </w:rPr>
              <w:t>29</w:t>
            </w:r>
          </w:p>
        </w:tc>
        <w:tc>
          <w:tcPr>
            <w:tcW w:w="1003" w:type="dxa"/>
            <w:shd w:val="clear" w:color="auto" w:fill="FFC000"/>
            <w:vAlign w:val="center"/>
          </w:tcPr>
          <w:p w:rsidR="00502AE1" w:rsidRPr="00353628" w:rsidRDefault="00502AE1" w:rsidP="00000C04">
            <w:pPr>
              <w:jc w:val="right"/>
              <w:rPr>
                <w:rFonts w:ascii="Times New Roman" w:hAnsi="Times New Roman" w:cs="Times New Roman"/>
                <w:sz w:val="24"/>
                <w:szCs w:val="24"/>
              </w:rPr>
            </w:pPr>
            <w:r>
              <w:rPr>
                <w:rFonts w:ascii="Times New Roman" w:hAnsi="Times New Roman" w:cs="Times New Roman"/>
                <w:sz w:val="24"/>
                <w:szCs w:val="24"/>
              </w:rPr>
              <w:t>190</w:t>
            </w:r>
          </w:p>
        </w:tc>
      </w:tr>
      <w:tr w:rsidR="00502AE1" w:rsidRPr="009601DC" w:rsidTr="00502AE1">
        <w:trPr>
          <w:trHeight w:val="780"/>
        </w:trPr>
        <w:tc>
          <w:tcPr>
            <w:tcW w:w="3201" w:type="dxa"/>
            <w:shd w:val="clear" w:color="auto" w:fill="FFC000"/>
            <w:noWrap/>
            <w:vAlign w:val="bottom"/>
          </w:tcPr>
          <w:p w:rsidR="00502AE1" w:rsidRPr="009601DC" w:rsidRDefault="00502AE1" w:rsidP="00000C04">
            <w:pPr>
              <w:rPr>
                <w:rStyle w:val="Hiperpovezava"/>
                <w:rFonts w:ascii="Times New Roman" w:hAnsi="Times New Roman" w:cs="Times New Roman"/>
                <w:sz w:val="24"/>
                <w:szCs w:val="24"/>
              </w:rPr>
            </w:pPr>
            <w:r w:rsidRPr="009601DC">
              <w:rPr>
                <w:rFonts w:ascii="Times New Roman" w:hAnsi="Times New Roman" w:cs="Times New Roman"/>
                <w:sz w:val="24"/>
                <w:szCs w:val="24"/>
              </w:rPr>
              <w:lastRenderedPageBreak/>
              <w:t xml:space="preserve">OŠ Ormož – </w:t>
            </w:r>
            <w:r w:rsidRPr="009601DC">
              <w:rPr>
                <w:rFonts w:ascii="Times New Roman" w:hAnsi="Times New Roman" w:cs="Times New Roman"/>
                <w:bCs/>
                <w:sz w:val="24"/>
                <w:szCs w:val="24"/>
              </w:rPr>
              <w:t xml:space="preserve">Dobrava kovačija  – Litmerk (pri kapeli) – Strezetina 7 </w:t>
            </w:r>
            <w:r w:rsidRPr="009601DC">
              <w:rPr>
                <w:rFonts w:ascii="Times New Roman" w:hAnsi="Times New Roman" w:cs="Times New Roman"/>
                <w:sz w:val="24"/>
                <w:szCs w:val="24"/>
              </w:rPr>
              <w:t>- OŠ Ormož</w:t>
            </w:r>
          </w:p>
        </w:tc>
        <w:tc>
          <w:tcPr>
            <w:tcW w:w="977" w:type="dxa"/>
            <w:shd w:val="clear" w:color="auto" w:fill="FFC000"/>
            <w:noWrap/>
            <w:vAlign w:val="center"/>
          </w:tcPr>
          <w:p w:rsidR="00502AE1" w:rsidRPr="009601DC" w:rsidRDefault="00502AE1" w:rsidP="00000C04">
            <w:pPr>
              <w:spacing w:after="0"/>
              <w:rPr>
                <w:rFonts w:ascii="Times New Roman" w:hAnsi="Times New Roman" w:cs="Times New Roman"/>
                <w:sz w:val="24"/>
                <w:szCs w:val="24"/>
              </w:rPr>
            </w:pPr>
            <w:r w:rsidRPr="009601DC">
              <w:rPr>
                <w:rFonts w:ascii="Times New Roman" w:hAnsi="Times New Roman" w:cs="Times New Roman"/>
                <w:sz w:val="24"/>
                <w:szCs w:val="24"/>
              </w:rPr>
              <w:t>7</w:t>
            </w:r>
            <w:r>
              <w:rPr>
                <w:rFonts w:ascii="Times New Roman" w:hAnsi="Times New Roman" w:cs="Times New Roman"/>
                <w:sz w:val="24"/>
                <w:szCs w:val="24"/>
                <w:vertAlign w:val="superscript"/>
              </w:rPr>
              <w:t>15</w:t>
            </w:r>
          </w:p>
        </w:tc>
        <w:tc>
          <w:tcPr>
            <w:tcW w:w="977" w:type="dxa"/>
            <w:shd w:val="clear" w:color="auto" w:fill="FFC000"/>
            <w:noWrap/>
            <w:vAlign w:val="center"/>
          </w:tcPr>
          <w:p w:rsidR="00502AE1" w:rsidRPr="009601DC" w:rsidRDefault="00502AE1" w:rsidP="00000C04">
            <w:pPr>
              <w:spacing w:after="0"/>
              <w:rPr>
                <w:rFonts w:ascii="Times New Roman" w:hAnsi="Times New Roman" w:cs="Times New Roman"/>
                <w:sz w:val="24"/>
                <w:szCs w:val="24"/>
                <w:vertAlign w:val="superscript"/>
              </w:rPr>
            </w:pPr>
            <w:r w:rsidRPr="009601DC">
              <w:rPr>
                <w:rFonts w:ascii="Times New Roman" w:hAnsi="Times New Roman" w:cs="Times New Roman"/>
                <w:sz w:val="24"/>
                <w:szCs w:val="24"/>
              </w:rPr>
              <w:t>14</w:t>
            </w:r>
            <w:r w:rsidRPr="009601DC">
              <w:rPr>
                <w:rFonts w:ascii="Times New Roman" w:hAnsi="Times New Roman" w:cs="Times New Roman"/>
                <w:sz w:val="24"/>
                <w:szCs w:val="24"/>
                <w:vertAlign w:val="superscript"/>
              </w:rPr>
              <w:t>00</w:t>
            </w:r>
          </w:p>
          <w:p w:rsidR="00502AE1" w:rsidRPr="009601DC" w:rsidRDefault="00502AE1" w:rsidP="00000C04">
            <w:pPr>
              <w:spacing w:after="0"/>
              <w:rPr>
                <w:rFonts w:ascii="Times New Roman" w:hAnsi="Times New Roman" w:cs="Times New Roman"/>
                <w:sz w:val="24"/>
                <w:szCs w:val="24"/>
              </w:rPr>
            </w:pPr>
            <w:r w:rsidRPr="009601DC">
              <w:rPr>
                <w:rFonts w:ascii="Times New Roman" w:hAnsi="Times New Roman" w:cs="Times New Roman"/>
                <w:sz w:val="24"/>
                <w:szCs w:val="24"/>
              </w:rPr>
              <w:t>15</w:t>
            </w:r>
            <w:r w:rsidRPr="009601DC">
              <w:rPr>
                <w:rFonts w:ascii="Times New Roman" w:hAnsi="Times New Roman" w:cs="Times New Roman"/>
                <w:sz w:val="24"/>
                <w:szCs w:val="24"/>
                <w:vertAlign w:val="superscript"/>
              </w:rPr>
              <w:t>22</w:t>
            </w:r>
          </w:p>
        </w:tc>
        <w:tc>
          <w:tcPr>
            <w:tcW w:w="907" w:type="dxa"/>
            <w:shd w:val="clear" w:color="auto" w:fill="FFC000"/>
            <w:vAlign w:val="center"/>
          </w:tcPr>
          <w:p w:rsidR="00502AE1" w:rsidRPr="009601DC" w:rsidRDefault="00502AE1" w:rsidP="00000C04">
            <w:pPr>
              <w:jc w:val="right"/>
              <w:rPr>
                <w:rFonts w:ascii="Times New Roman" w:hAnsi="Times New Roman" w:cs="Times New Roman"/>
                <w:sz w:val="24"/>
                <w:szCs w:val="24"/>
              </w:rPr>
            </w:pPr>
            <w:r w:rsidRPr="009601DC">
              <w:rPr>
                <w:rFonts w:ascii="Times New Roman" w:hAnsi="Times New Roman" w:cs="Times New Roman"/>
                <w:sz w:val="24"/>
                <w:szCs w:val="24"/>
              </w:rPr>
              <w:t>10,74</w:t>
            </w:r>
          </w:p>
        </w:tc>
        <w:tc>
          <w:tcPr>
            <w:tcW w:w="1373" w:type="dxa"/>
            <w:shd w:val="clear" w:color="auto" w:fill="FFC000"/>
            <w:noWrap/>
            <w:vAlign w:val="center"/>
          </w:tcPr>
          <w:p w:rsidR="00502AE1" w:rsidRPr="009601DC" w:rsidRDefault="00502AE1" w:rsidP="00000C04">
            <w:pPr>
              <w:jc w:val="right"/>
              <w:rPr>
                <w:rFonts w:ascii="Times New Roman" w:hAnsi="Times New Roman" w:cs="Times New Roman"/>
                <w:b/>
                <w:bCs/>
                <w:sz w:val="24"/>
                <w:szCs w:val="24"/>
              </w:rPr>
            </w:pPr>
          </w:p>
          <w:p w:rsidR="00502AE1" w:rsidRPr="009601DC" w:rsidRDefault="00502AE1" w:rsidP="00000C04">
            <w:pPr>
              <w:jc w:val="right"/>
              <w:rPr>
                <w:rFonts w:ascii="Times New Roman" w:hAnsi="Times New Roman" w:cs="Times New Roman"/>
                <w:b/>
                <w:bCs/>
                <w:sz w:val="24"/>
                <w:szCs w:val="24"/>
              </w:rPr>
            </w:pPr>
            <w:r w:rsidRPr="009601DC">
              <w:rPr>
                <w:rFonts w:ascii="Times New Roman" w:hAnsi="Times New Roman" w:cs="Times New Roman"/>
                <w:b/>
                <w:bCs/>
                <w:sz w:val="24"/>
                <w:szCs w:val="24"/>
              </w:rPr>
              <w:t>12</w:t>
            </w:r>
          </w:p>
          <w:p w:rsidR="00502AE1" w:rsidRPr="009601DC" w:rsidRDefault="00502AE1" w:rsidP="00000C04">
            <w:pPr>
              <w:jc w:val="right"/>
              <w:rPr>
                <w:rFonts w:ascii="Times New Roman" w:hAnsi="Times New Roman" w:cs="Times New Roman"/>
                <w:b/>
                <w:bCs/>
                <w:sz w:val="24"/>
                <w:szCs w:val="24"/>
              </w:rPr>
            </w:pPr>
          </w:p>
        </w:tc>
        <w:tc>
          <w:tcPr>
            <w:tcW w:w="1003" w:type="dxa"/>
            <w:shd w:val="clear" w:color="auto" w:fill="FFC000"/>
            <w:vAlign w:val="center"/>
          </w:tcPr>
          <w:p w:rsidR="00502AE1" w:rsidRPr="009601DC" w:rsidRDefault="00502AE1" w:rsidP="00000C04">
            <w:pPr>
              <w:jc w:val="right"/>
              <w:rPr>
                <w:rFonts w:ascii="Times New Roman" w:hAnsi="Times New Roman" w:cs="Times New Roman"/>
                <w:sz w:val="24"/>
                <w:szCs w:val="24"/>
              </w:rPr>
            </w:pPr>
            <w:r w:rsidRPr="009601DC">
              <w:rPr>
                <w:rFonts w:ascii="Times New Roman" w:hAnsi="Times New Roman" w:cs="Times New Roman"/>
                <w:sz w:val="24"/>
                <w:szCs w:val="24"/>
              </w:rPr>
              <w:t>190</w:t>
            </w:r>
          </w:p>
        </w:tc>
      </w:tr>
      <w:tr w:rsidR="00502AE1" w:rsidRPr="00353628" w:rsidTr="00502AE1">
        <w:trPr>
          <w:trHeight w:val="780"/>
        </w:trPr>
        <w:tc>
          <w:tcPr>
            <w:tcW w:w="3201" w:type="dxa"/>
            <w:shd w:val="clear" w:color="auto" w:fill="FFC000"/>
            <w:noWrap/>
            <w:vAlign w:val="center"/>
          </w:tcPr>
          <w:p w:rsidR="00502AE1" w:rsidRPr="00502AE1" w:rsidRDefault="00502AE1" w:rsidP="00000C04">
            <w:pPr>
              <w:rPr>
                <w:rFonts w:ascii="Times New Roman" w:hAnsi="Times New Roman" w:cs="Times New Roman"/>
                <w:sz w:val="24"/>
                <w:szCs w:val="24"/>
              </w:rPr>
            </w:pPr>
            <w:r w:rsidRPr="00502AE1">
              <w:rPr>
                <w:rStyle w:val="Hiperpovezava"/>
                <w:rFonts w:ascii="Times New Roman" w:hAnsi="Times New Roman" w:cs="Times New Roman"/>
                <w:color w:val="auto"/>
                <w:sz w:val="24"/>
                <w:szCs w:val="24"/>
                <w:u w:val="none"/>
              </w:rPr>
              <w:t>OŠ Velika Nedelja – Šardinje 8 – Šardinje 16 b – Šardinje 26 a - Krožišče Šardinje – Križišče Rajh Munda –Strmec 8 – Strmec 3 – OŠ Velika Nedelja</w:t>
            </w:r>
          </w:p>
        </w:tc>
        <w:tc>
          <w:tcPr>
            <w:tcW w:w="977" w:type="dxa"/>
            <w:shd w:val="clear" w:color="auto" w:fill="FFC000"/>
            <w:noWrap/>
            <w:vAlign w:val="center"/>
          </w:tcPr>
          <w:p w:rsidR="00502AE1" w:rsidRPr="007833C8" w:rsidRDefault="00502AE1" w:rsidP="00000C04">
            <w:pPr>
              <w:spacing w:after="0"/>
              <w:rPr>
                <w:rFonts w:ascii="Times New Roman" w:hAnsi="Times New Roman" w:cs="Times New Roman"/>
                <w:color w:val="FF0000"/>
                <w:sz w:val="24"/>
                <w:szCs w:val="24"/>
              </w:rPr>
            </w:pPr>
            <w:r w:rsidRPr="00FA1767">
              <w:rPr>
                <w:rFonts w:ascii="Times New Roman" w:hAnsi="Times New Roman" w:cs="Times New Roman"/>
                <w:sz w:val="24"/>
                <w:szCs w:val="24"/>
              </w:rPr>
              <w:t>8</w:t>
            </w:r>
            <w:r w:rsidRPr="00FA1767">
              <w:rPr>
                <w:rFonts w:ascii="Times New Roman" w:hAnsi="Times New Roman" w:cs="Times New Roman"/>
                <w:sz w:val="24"/>
                <w:szCs w:val="24"/>
                <w:vertAlign w:val="superscript"/>
              </w:rPr>
              <w:t>13</w:t>
            </w:r>
          </w:p>
        </w:tc>
        <w:tc>
          <w:tcPr>
            <w:tcW w:w="977" w:type="dxa"/>
            <w:shd w:val="clear" w:color="auto" w:fill="FFC000"/>
            <w:noWrap/>
            <w:vAlign w:val="center"/>
          </w:tcPr>
          <w:p w:rsidR="00502AE1" w:rsidRPr="007833C8" w:rsidRDefault="00502AE1" w:rsidP="00000C04">
            <w:pPr>
              <w:spacing w:after="0"/>
              <w:rPr>
                <w:rFonts w:ascii="Times New Roman" w:hAnsi="Times New Roman" w:cs="Times New Roman"/>
                <w:sz w:val="24"/>
                <w:szCs w:val="24"/>
              </w:rPr>
            </w:pPr>
            <w:r w:rsidRPr="00FA1767">
              <w:rPr>
                <w:rFonts w:ascii="Times New Roman" w:hAnsi="Times New Roman" w:cs="Times New Roman"/>
                <w:sz w:val="24"/>
                <w:szCs w:val="24"/>
              </w:rPr>
              <w:t>15</w:t>
            </w:r>
            <w:r w:rsidRPr="00FA1767">
              <w:rPr>
                <w:rFonts w:ascii="Times New Roman" w:hAnsi="Times New Roman" w:cs="Times New Roman"/>
                <w:sz w:val="24"/>
                <w:szCs w:val="24"/>
                <w:vertAlign w:val="superscript"/>
              </w:rPr>
              <w:t>00</w:t>
            </w:r>
          </w:p>
        </w:tc>
        <w:tc>
          <w:tcPr>
            <w:tcW w:w="907" w:type="dxa"/>
            <w:shd w:val="clear" w:color="auto" w:fill="FFC000"/>
            <w:vAlign w:val="center"/>
          </w:tcPr>
          <w:p w:rsidR="00502AE1" w:rsidRPr="00353628" w:rsidRDefault="00502AE1" w:rsidP="00000C04">
            <w:pPr>
              <w:jc w:val="right"/>
              <w:rPr>
                <w:rFonts w:ascii="Times New Roman" w:hAnsi="Times New Roman" w:cs="Times New Roman"/>
                <w:sz w:val="24"/>
                <w:szCs w:val="24"/>
              </w:rPr>
            </w:pPr>
            <w:r w:rsidRPr="00353628">
              <w:rPr>
                <w:rFonts w:ascii="Times New Roman" w:hAnsi="Times New Roman" w:cs="Times New Roman"/>
                <w:sz w:val="24"/>
                <w:szCs w:val="24"/>
              </w:rPr>
              <w:t>8,37</w:t>
            </w:r>
          </w:p>
        </w:tc>
        <w:tc>
          <w:tcPr>
            <w:tcW w:w="1373" w:type="dxa"/>
            <w:shd w:val="clear" w:color="auto" w:fill="FFC000"/>
            <w:noWrap/>
            <w:vAlign w:val="center"/>
          </w:tcPr>
          <w:p w:rsidR="00502AE1" w:rsidRPr="00353628" w:rsidRDefault="00502AE1" w:rsidP="00000C04">
            <w:pPr>
              <w:jc w:val="right"/>
              <w:rPr>
                <w:rFonts w:ascii="Times New Roman" w:hAnsi="Times New Roman" w:cs="Times New Roman"/>
                <w:b/>
                <w:bCs/>
                <w:sz w:val="24"/>
                <w:szCs w:val="24"/>
              </w:rPr>
            </w:pPr>
            <w:r w:rsidRPr="00353628">
              <w:rPr>
                <w:rFonts w:ascii="Times New Roman" w:hAnsi="Times New Roman" w:cs="Times New Roman"/>
                <w:b/>
                <w:bCs/>
                <w:sz w:val="24"/>
                <w:szCs w:val="24"/>
              </w:rPr>
              <w:t>16</w:t>
            </w:r>
          </w:p>
        </w:tc>
        <w:tc>
          <w:tcPr>
            <w:tcW w:w="1003" w:type="dxa"/>
            <w:shd w:val="clear" w:color="auto" w:fill="FFC000"/>
            <w:vAlign w:val="center"/>
          </w:tcPr>
          <w:p w:rsidR="00502AE1" w:rsidRPr="00353628" w:rsidRDefault="00502AE1" w:rsidP="00000C04">
            <w:pPr>
              <w:jc w:val="right"/>
              <w:rPr>
                <w:rFonts w:ascii="Times New Roman" w:hAnsi="Times New Roman" w:cs="Times New Roman"/>
                <w:sz w:val="24"/>
                <w:szCs w:val="24"/>
              </w:rPr>
            </w:pPr>
            <w:r>
              <w:rPr>
                <w:rFonts w:ascii="Times New Roman" w:hAnsi="Times New Roman" w:cs="Times New Roman"/>
                <w:sz w:val="24"/>
                <w:szCs w:val="24"/>
              </w:rPr>
              <w:t>190</w:t>
            </w:r>
          </w:p>
        </w:tc>
      </w:tr>
    </w:tbl>
    <w:p w:rsidR="008B56C2" w:rsidRDefault="008B56C2" w:rsidP="008B56C2">
      <w:pPr>
        <w:spacing w:after="0" w:line="240" w:lineRule="auto"/>
        <w:jc w:val="both"/>
      </w:pPr>
    </w:p>
    <w:p w:rsidR="00A87817" w:rsidRDefault="00A87817" w:rsidP="008B56C2">
      <w:pPr>
        <w:spacing w:after="0" w:line="240" w:lineRule="auto"/>
        <w:jc w:val="both"/>
        <w:rPr>
          <w:rFonts w:ascii="Times New Roman" w:hAnsi="Times New Roman" w:cs="Times New Roman"/>
          <w:sz w:val="24"/>
          <w:szCs w:val="24"/>
        </w:rPr>
      </w:pPr>
    </w:p>
    <w:p w:rsidR="008B56C2" w:rsidRPr="007D5468" w:rsidRDefault="009E58B3" w:rsidP="008B56C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in sicer za obdobje od 1. 9. 2026</w:t>
      </w:r>
      <w:r w:rsidR="008B56C2">
        <w:rPr>
          <w:rFonts w:ascii="Times New Roman" w:hAnsi="Times New Roman" w:cs="Times New Roman"/>
          <w:sz w:val="24"/>
          <w:szCs w:val="24"/>
        </w:rPr>
        <w:t xml:space="preserve"> do 24</w:t>
      </w:r>
      <w:r w:rsidR="008B56C2" w:rsidRPr="007D5468">
        <w:rPr>
          <w:rFonts w:ascii="Times New Roman" w:hAnsi="Times New Roman" w:cs="Times New Roman"/>
          <w:sz w:val="24"/>
          <w:szCs w:val="24"/>
        </w:rPr>
        <w:t>. 6. 20</w:t>
      </w:r>
      <w:r w:rsidR="00A87817">
        <w:rPr>
          <w:rFonts w:ascii="Times New Roman" w:hAnsi="Times New Roman" w:cs="Times New Roman"/>
          <w:sz w:val="24"/>
          <w:szCs w:val="24"/>
        </w:rPr>
        <w:t>27 (190</w:t>
      </w:r>
      <w:r w:rsidR="004F2ED5">
        <w:rPr>
          <w:rFonts w:ascii="Times New Roman" w:hAnsi="Times New Roman" w:cs="Times New Roman"/>
          <w:sz w:val="24"/>
          <w:szCs w:val="24"/>
        </w:rPr>
        <w:t xml:space="preserve"> šolskih dni)</w:t>
      </w:r>
      <w:r w:rsidR="00B1354C">
        <w:rPr>
          <w:rFonts w:ascii="Times New Roman" w:hAnsi="Times New Roman" w:cs="Times New Roman"/>
          <w:sz w:val="24"/>
          <w:szCs w:val="24"/>
        </w:rPr>
        <w:t>.</w:t>
      </w:r>
    </w:p>
    <w:p w:rsidR="008B56C2" w:rsidRDefault="008B56C2" w:rsidP="008B56C2">
      <w:pPr>
        <w:tabs>
          <w:tab w:val="center" w:pos="4513"/>
        </w:tabs>
        <w:suppressAutoHyphens/>
        <w:spacing w:after="0" w:line="240" w:lineRule="auto"/>
        <w:jc w:val="both"/>
        <w:rPr>
          <w:rFonts w:ascii="Times New Roman" w:hAnsi="Times New Roman" w:cs="Times New Roman"/>
          <w:sz w:val="24"/>
          <w:szCs w:val="24"/>
        </w:rPr>
      </w:pPr>
    </w:p>
    <w:p w:rsidR="00B1354C" w:rsidRDefault="00B1354C" w:rsidP="00B1354C">
      <w:pPr>
        <w:tabs>
          <w:tab w:val="center" w:pos="4513"/>
        </w:tabs>
        <w:suppressAutoHyphens/>
        <w:spacing w:after="0" w:line="240" w:lineRule="auto"/>
        <w:jc w:val="both"/>
        <w:rPr>
          <w:rFonts w:ascii="Times New Roman" w:hAnsi="Times New Roman" w:cs="Times New Roman"/>
          <w:spacing w:val="-2"/>
          <w:sz w:val="24"/>
          <w:szCs w:val="24"/>
        </w:rPr>
      </w:pPr>
      <w:r w:rsidRPr="007F5F7D">
        <w:rPr>
          <w:rFonts w:ascii="Times New Roman" w:hAnsi="Times New Roman" w:cs="Times New Roman"/>
          <w:spacing w:val="-2"/>
          <w:sz w:val="24"/>
          <w:szCs w:val="24"/>
        </w:rPr>
        <w:t>Naročnik si pridržuje pravico do povečanj ali zmanjšanj obsega prevozov v dogovoru s prevoznikom, če se spremeni število vozačev, zakon, ki ureja prevoze osnovnošolskih otrok ali sprememba izhaja iz odločb o usmerjanju otrok s posebnimi potrebami.</w:t>
      </w:r>
    </w:p>
    <w:p w:rsidR="004652E2" w:rsidRDefault="004652E2" w:rsidP="00B1354C">
      <w:pPr>
        <w:tabs>
          <w:tab w:val="center" w:pos="4513"/>
        </w:tabs>
        <w:suppressAutoHyphens/>
        <w:spacing w:after="0" w:line="240" w:lineRule="auto"/>
        <w:jc w:val="both"/>
        <w:rPr>
          <w:rFonts w:ascii="Times New Roman" w:hAnsi="Times New Roman" w:cs="Times New Roman"/>
          <w:spacing w:val="-2"/>
          <w:sz w:val="24"/>
          <w:szCs w:val="24"/>
        </w:rPr>
      </w:pPr>
    </w:p>
    <w:p w:rsidR="004652E2" w:rsidRPr="004652E2" w:rsidRDefault="004652E2" w:rsidP="00B1354C">
      <w:pPr>
        <w:tabs>
          <w:tab w:val="center" w:pos="4513"/>
        </w:tabs>
        <w:suppressAutoHyphens/>
        <w:spacing w:after="0" w:line="240" w:lineRule="auto"/>
        <w:jc w:val="both"/>
        <w:rPr>
          <w:rFonts w:ascii="Times New Roman" w:hAnsi="Times New Roman" w:cs="Times New Roman"/>
          <w:spacing w:val="-2"/>
          <w:sz w:val="24"/>
          <w:szCs w:val="24"/>
        </w:rPr>
      </w:pPr>
      <w:r w:rsidRPr="004652E2">
        <w:rPr>
          <w:rFonts w:ascii="Times New Roman" w:hAnsi="Times New Roman" w:cs="Times New Roman"/>
          <w:bCs/>
          <w:iCs/>
          <w:sz w:val="24"/>
          <w:szCs w:val="24"/>
        </w:rPr>
        <w:t>Pogodbeni stranki se dogovorita, da se na linijah šolskih pogodbenih prevozov, kjer ne poteka javni linijski prevoz in so na avtobusu proste kapacitete, dovoli uporabo tega prevoza poleg osnovnošolcev tudi drugim občanom.</w:t>
      </w:r>
    </w:p>
    <w:p w:rsidR="00B1354C" w:rsidRPr="007D5468" w:rsidRDefault="00B1354C" w:rsidP="00B1354C">
      <w:pPr>
        <w:pStyle w:val="Telobesedila3"/>
        <w:spacing w:after="0" w:line="240" w:lineRule="auto"/>
        <w:rPr>
          <w:rFonts w:ascii="Times New Roman" w:hAnsi="Times New Roman" w:cs="Times New Roman"/>
          <w:color w:val="0000FF"/>
          <w:sz w:val="24"/>
          <w:szCs w:val="24"/>
        </w:rPr>
      </w:pPr>
    </w:p>
    <w:p w:rsidR="00B1354C" w:rsidRPr="007D5468" w:rsidRDefault="00B1354C" w:rsidP="00B1354C">
      <w:pPr>
        <w:numPr>
          <w:ilvl w:val="0"/>
          <w:numId w:val="25"/>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rsidR="00B1354C" w:rsidRPr="007D5468" w:rsidRDefault="00B1354C" w:rsidP="00B1354C">
      <w:pPr>
        <w:spacing w:after="0" w:line="240" w:lineRule="auto"/>
        <w:ind w:left="720"/>
        <w:jc w:val="center"/>
        <w:rPr>
          <w:rFonts w:ascii="Times New Roman" w:hAnsi="Times New Roman" w:cs="Times New Roman"/>
          <w:b/>
          <w:sz w:val="24"/>
          <w:szCs w:val="24"/>
          <w:u w:val="single"/>
        </w:rPr>
      </w:pPr>
    </w:p>
    <w:p w:rsidR="00B1354C" w:rsidRPr="007D5468" w:rsidRDefault="00B1354C" w:rsidP="00B1354C">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Prevozi se vršijo v skladu s šolskim koledarjem, razen v posebnih primerih, s katerimi</w:t>
      </w:r>
      <w:r>
        <w:rPr>
          <w:rFonts w:ascii="Times New Roman" w:hAnsi="Times New Roman" w:cs="Times New Roman"/>
          <w:sz w:val="24"/>
          <w:szCs w:val="24"/>
        </w:rPr>
        <w:t xml:space="preserve"> šola seznani prevoznika vsaj tri dni</w:t>
      </w:r>
      <w:r w:rsidRPr="007D5468">
        <w:rPr>
          <w:rFonts w:ascii="Times New Roman" w:hAnsi="Times New Roman" w:cs="Times New Roman"/>
          <w:sz w:val="24"/>
          <w:szCs w:val="24"/>
        </w:rPr>
        <w:t xml:space="preserve"> pred spremembo.  </w:t>
      </w:r>
    </w:p>
    <w:p w:rsidR="00B1354C" w:rsidRDefault="00B1354C" w:rsidP="00B1354C">
      <w:pPr>
        <w:spacing w:after="0" w:line="240" w:lineRule="auto"/>
        <w:jc w:val="both"/>
        <w:rPr>
          <w:rFonts w:ascii="Times New Roman" w:hAnsi="Times New Roman" w:cs="Times New Roman"/>
          <w:color w:val="FF0000"/>
          <w:sz w:val="24"/>
          <w:szCs w:val="24"/>
        </w:rPr>
      </w:pPr>
    </w:p>
    <w:p w:rsidR="00B1354C" w:rsidRPr="009C730F" w:rsidRDefault="00B1354C" w:rsidP="00B1354C">
      <w:pPr>
        <w:spacing w:after="0" w:line="240" w:lineRule="auto"/>
        <w:jc w:val="both"/>
        <w:rPr>
          <w:rFonts w:ascii="Times New Roman" w:hAnsi="Times New Roman" w:cs="Times New Roman"/>
          <w:color w:val="FF0000"/>
          <w:sz w:val="24"/>
          <w:szCs w:val="24"/>
        </w:rPr>
      </w:pPr>
    </w:p>
    <w:p w:rsidR="00B1354C" w:rsidRPr="007D5468" w:rsidRDefault="00B1354C" w:rsidP="00B1354C">
      <w:pPr>
        <w:numPr>
          <w:ilvl w:val="0"/>
          <w:numId w:val="24"/>
        </w:numPr>
        <w:spacing w:after="0" w:line="240" w:lineRule="auto"/>
        <w:jc w:val="both"/>
        <w:rPr>
          <w:rFonts w:ascii="Times New Roman" w:hAnsi="Times New Roman" w:cs="Times New Roman"/>
          <w:b/>
          <w:sz w:val="24"/>
          <w:szCs w:val="24"/>
          <w:u w:val="single"/>
        </w:rPr>
      </w:pPr>
      <w:r w:rsidRPr="007D5468">
        <w:rPr>
          <w:rFonts w:ascii="Times New Roman" w:hAnsi="Times New Roman" w:cs="Times New Roman"/>
          <w:b/>
          <w:sz w:val="24"/>
          <w:szCs w:val="24"/>
          <w:u w:val="single"/>
        </w:rPr>
        <w:t>OBVEZNOSTI IN PRAVICE IZVAJALCA</w:t>
      </w:r>
    </w:p>
    <w:p w:rsidR="00B1354C" w:rsidRPr="007D5468" w:rsidRDefault="00B1354C" w:rsidP="00B1354C">
      <w:pPr>
        <w:spacing w:after="0" w:line="240" w:lineRule="auto"/>
        <w:jc w:val="both"/>
        <w:rPr>
          <w:rFonts w:ascii="Times New Roman" w:hAnsi="Times New Roman" w:cs="Times New Roman"/>
          <w:sz w:val="24"/>
          <w:szCs w:val="24"/>
        </w:rPr>
      </w:pPr>
    </w:p>
    <w:p w:rsidR="00B1354C" w:rsidRPr="007D5468" w:rsidRDefault="00B1354C" w:rsidP="00B1354C">
      <w:pPr>
        <w:numPr>
          <w:ilvl w:val="0"/>
          <w:numId w:val="25"/>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rsidR="00B1354C" w:rsidRPr="007D5468" w:rsidRDefault="00B1354C" w:rsidP="00B1354C">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Izvajalec se obvezuje:</w:t>
      </w:r>
    </w:p>
    <w:p w:rsidR="00B1354C" w:rsidRPr="007D5468" w:rsidRDefault="00B1354C" w:rsidP="00B1354C">
      <w:pPr>
        <w:numPr>
          <w:ilvl w:val="0"/>
          <w:numId w:val="26"/>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pogodbene storitve opraviti na način in pod pogoji, kot je določeno s to pogodbo, razpisno dokumentacijo in v skladu s ponudbo,</w:t>
      </w:r>
    </w:p>
    <w:p w:rsidR="00B1354C" w:rsidRPr="007D5468" w:rsidRDefault="00B1354C" w:rsidP="00B1354C">
      <w:pPr>
        <w:numPr>
          <w:ilvl w:val="0"/>
          <w:numId w:val="26"/>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pri izvrševanju pogodbe upoštevati Zakon o prevozih v cestnem prometu, Zakon o voznikih, Zakon o cestah, Zakon o motornih vozilih, Pravilnik o delih in opremi vozil, podzakonske predpise, ki določajo pogoje za izvrševanja prevoza otrok ter predpise, ki urejajo zavarovanje potnikov in vozil v prometu,</w:t>
      </w:r>
    </w:p>
    <w:p w:rsidR="00B1354C" w:rsidRPr="007D5468" w:rsidRDefault="00B1354C" w:rsidP="00B1354C">
      <w:pPr>
        <w:numPr>
          <w:ilvl w:val="0"/>
          <w:numId w:val="26"/>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pisno obveščati naročnika o vseh novih dejstvih in okoliščinah, ki lahko vplivajo na izvajanje te pogodbe,</w:t>
      </w:r>
    </w:p>
    <w:p w:rsidR="00B1354C" w:rsidRPr="007D5468" w:rsidRDefault="00B1354C" w:rsidP="00B1354C">
      <w:pPr>
        <w:numPr>
          <w:ilvl w:val="0"/>
          <w:numId w:val="26"/>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da bo imel v avtobusu med opravljanjem prevoza pogodbo in seznam potnikov, ki je sestavni del pogodbe,</w:t>
      </w:r>
    </w:p>
    <w:p w:rsidR="00B1354C" w:rsidRPr="007D5468" w:rsidRDefault="00B1354C" w:rsidP="00B1354C">
      <w:pPr>
        <w:numPr>
          <w:ilvl w:val="0"/>
          <w:numId w:val="26"/>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prevoze opravljati varno in pravočasno,</w:t>
      </w:r>
    </w:p>
    <w:p w:rsidR="00B1354C" w:rsidRPr="007D5468" w:rsidRDefault="00B1354C" w:rsidP="00B1354C">
      <w:pPr>
        <w:numPr>
          <w:ilvl w:val="0"/>
          <w:numId w:val="26"/>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za vsako spremembo pri izvajanju pogodbenih storitev predhodno pridobiti pisno soglasje naročnika,</w:t>
      </w:r>
    </w:p>
    <w:p w:rsidR="00B1354C" w:rsidRPr="007D5468" w:rsidRDefault="00B1354C" w:rsidP="00B1354C">
      <w:pPr>
        <w:numPr>
          <w:ilvl w:val="0"/>
          <w:numId w:val="26"/>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pravočasno opozoriti na morebitne ovire pri izvajanju storitev,</w:t>
      </w:r>
    </w:p>
    <w:p w:rsidR="00B1354C" w:rsidRPr="007D5468" w:rsidRDefault="00B1354C" w:rsidP="00B1354C">
      <w:pPr>
        <w:numPr>
          <w:ilvl w:val="0"/>
          <w:numId w:val="26"/>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ščititi interese naročnika,</w:t>
      </w:r>
    </w:p>
    <w:p w:rsidR="00B1354C" w:rsidRPr="007D5468" w:rsidRDefault="00B1354C" w:rsidP="00B1354C">
      <w:pPr>
        <w:numPr>
          <w:ilvl w:val="0"/>
          <w:numId w:val="26"/>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lastRenderedPageBreak/>
        <w:t>vse informacije in podatke v zvezi z izvajanjem pogodbenih storitev varovati kot poslovno skrivnost naročnika,</w:t>
      </w:r>
    </w:p>
    <w:p w:rsidR="00B1354C" w:rsidRPr="007D5468" w:rsidRDefault="00B1354C" w:rsidP="00B1354C">
      <w:pPr>
        <w:numPr>
          <w:ilvl w:val="0"/>
          <w:numId w:val="26"/>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podati predloge za racionalnejšo in bolj kakovostno izvedbo storitev,</w:t>
      </w:r>
    </w:p>
    <w:p w:rsidR="00B1354C" w:rsidRPr="007D5468" w:rsidRDefault="00B1354C" w:rsidP="00B1354C">
      <w:pPr>
        <w:numPr>
          <w:ilvl w:val="0"/>
          <w:numId w:val="26"/>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naročniku v mesecu septembru predložiti vozne rede za prevoze po tej pogodbi,</w:t>
      </w:r>
    </w:p>
    <w:p w:rsidR="00B1354C" w:rsidRPr="007D5468" w:rsidRDefault="00B1354C" w:rsidP="00B1354C">
      <w:pPr>
        <w:numPr>
          <w:ilvl w:val="0"/>
          <w:numId w:val="26"/>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bo na zahtevo naročnika vodil evidenco števila otrok, ki se dnevno vozijo na posamezni relaciji,</w:t>
      </w:r>
    </w:p>
    <w:p w:rsidR="00B1354C" w:rsidRPr="009E7961" w:rsidRDefault="00B1354C" w:rsidP="00B1354C">
      <w:pPr>
        <w:numPr>
          <w:ilvl w:val="0"/>
          <w:numId w:val="26"/>
        </w:numPr>
        <w:tabs>
          <w:tab w:val="left" w:pos="-720"/>
        </w:tabs>
        <w:suppressAutoHyphens/>
        <w:spacing w:after="0" w:line="240" w:lineRule="auto"/>
        <w:jc w:val="both"/>
        <w:rPr>
          <w:rFonts w:ascii="Times New Roman" w:hAnsi="Times New Roman" w:cs="Times New Roman"/>
          <w:sz w:val="24"/>
          <w:szCs w:val="24"/>
        </w:rPr>
      </w:pPr>
      <w:r w:rsidRPr="007D5468">
        <w:rPr>
          <w:rFonts w:ascii="Times New Roman" w:hAnsi="Times New Roman" w:cs="Times New Roman"/>
          <w:spacing w:val="-2"/>
          <w:sz w:val="24"/>
          <w:szCs w:val="24"/>
        </w:rPr>
        <w:t xml:space="preserve">v primeru okvare vozila zagotoviti nadomestno vozilo v času </w:t>
      </w:r>
      <w:r>
        <w:rPr>
          <w:rFonts w:ascii="Times New Roman" w:hAnsi="Times New Roman" w:cs="Times New Roman"/>
          <w:spacing w:val="-2"/>
          <w:sz w:val="24"/>
          <w:szCs w:val="24"/>
        </w:rPr>
        <w:t xml:space="preserve"> 1 </w:t>
      </w:r>
      <w:r w:rsidRPr="007D5468">
        <w:rPr>
          <w:rFonts w:ascii="Times New Roman" w:hAnsi="Times New Roman" w:cs="Times New Roman"/>
          <w:spacing w:val="-2"/>
          <w:sz w:val="24"/>
          <w:szCs w:val="24"/>
        </w:rPr>
        <w:t>ur</w:t>
      </w:r>
      <w:r>
        <w:rPr>
          <w:rFonts w:ascii="Times New Roman" w:hAnsi="Times New Roman" w:cs="Times New Roman"/>
          <w:spacing w:val="-2"/>
          <w:sz w:val="24"/>
          <w:szCs w:val="24"/>
        </w:rPr>
        <w:t>e,</w:t>
      </w:r>
    </w:p>
    <w:p w:rsidR="00B1354C" w:rsidRPr="007D5468" w:rsidRDefault="00B1354C" w:rsidP="00B1354C">
      <w:pPr>
        <w:numPr>
          <w:ilvl w:val="0"/>
          <w:numId w:val="26"/>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od naročnika v celoti prevzeti vse obveznosti iz naslova varstva pri delu v zvezi z izvajanjem storitev po tej pogodbi,</w:t>
      </w:r>
    </w:p>
    <w:p w:rsidR="00B1354C" w:rsidRPr="007D5468" w:rsidRDefault="00B1354C" w:rsidP="00B1354C">
      <w:pPr>
        <w:numPr>
          <w:ilvl w:val="0"/>
          <w:numId w:val="2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da bo prevoze izvajal s stalnimi vozniki in le v času njihove odsotnosti z nadomestnimi, ki pa morajo izpolnjevati zakonske določbe o ustreznosti za prevoz otrok.</w:t>
      </w:r>
    </w:p>
    <w:p w:rsidR="00B1354C" w:rsidRPr="007D5468" w:rsidRDefault="00B1354C" w:rsidP="00B1354C">
      <w:pPr>
        <w:numPr>
          <w:ilvl w:val="0"/>
          <w:numId w:val="26"/>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 xml:space="preserve">da bodo vsi gospodarski subjekti in samostojni podjetniki, pri katerih so zaposleni ali samozaposleni delavci, ki bodo izvajali storitev prevoza šolskih otrok, priglašeni kot podizvajalci ponudnika ali </w:t>
      </w:r>
      <w:proofErr w:type="spellStart"/>
      <w:r w:rsidRPr="007D5468">
        <w:rPr>
          <w:rFonts w:ascii="Times New Roman" w:hAnsi="Times New Roman" w:cs="Times New Roman"/>
          <w:sz w:val="24"/>
          <w:szCs w:val="24"/>
        </w:rPr>
        <w:t>konzorcijskega</w:t>
      </w:r>
      <w:proofErr w:type="spellEnd"/>
      <w:r w:rsidRPr="007D5468">
        <w:rPr>
          <w:rFonts w:ascii="Times New Roman" w:hAnsi="Times New Roman" w:cs="Times New Roman"/>
          <w:sz w:val="24"/>
          <w:szCs w:val="24"/>
        </w:rPr>
        <w:t xml:space="preserve"> člana, sicer ima naročnik pravico, da od pogodbe odstopi brez odpovednega roka;</w:t>
      </w:r>
    </w:p>
    <w:p w:rsidR="00B1354C" w:rsidRDefault="00B1354C" w:rsidP="00B1354C">
      <w:pPr>
        <w:numPr>
          <w:ilvl w:val="0"/>
          <w:numId w:val="26"/>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da bodo vsi novi podizvajalci, ki niso navedeni v ponudbi, izpolnjevali vse naročnikove pogoje, ki jih morajo izpolnjevati podizvajalci, sicer ima naročnik pravico, da od pogodb</w:t>
      </w:r>
      <w:r>
        <w:rPr>
          <w:rFonts w:ascii="Times New Roman" w:hAnsi="Times New Roman" w:cs="Times New Roman"/>
          <w:sz w:val="24"/>
          <w:szCs w:val="24"/>
        </w:rPr>
        <w:t>e odstopi brez odpovednega roka;</w:t>
      </w:r>
    </w:p>
    <w:p w:rsidR="00B1354C" w:rsidRPr="00F82F02" w:rsidRDefault="00B1354C" w:rsidP="00B1354C">
      <w:pPr>
        <w:numPr>
          <w:ilvl w:val="0"/>
          <w:numId w:val="26"/>
        </w:numPr>
        <w:spacing w:after="0" w:line="240" w:lineRule="auto"/>
        <w:jc w:val="both"/>
        <w:rPr>
          <w:rFonts w:ascii="Times New Roman" w:hAnsi="Times New Roman" w:cs="Times New Roman"/>
          <w:sz w:val="24"/>
          <w:szCs w:val="24"/>
        </w:rPr>
      </w:pPr>
      <w:r w:rsidRPr="00F82F02">
        <w:rPr>
          <w:rFonts w:ascii="Times New Roman" w:hAnsi="Times New Roman" w:cs="Times New Roman"/>
          <w:sz w:val="24"/>
          <w:szCs w:val="24"/>
        </w:rPr>
        <w:t>da je seznanjen z določbami Uredbe o zelenem javnem naročanju (</w:t>
      </w:r>
      <w:r w:rsidRPr="00F82F02">
        <w:rPr>
          <w:rFonts w:ascii="Times New Roman" w:hAnsi="Times New Roman" w:cs="Times New Roman"/>
          <w:bCs/>
          <w:sz w:val="24"/>
          <w:szCs w:val="24"/>
          <w:shd w:val="clear" w:color="auto" w:fill="FFFFFF"/>
        </w:rPr>
        <w:t>Uradni list RS, št. </w:t>
      </w:r>
      <w:hyperlink r:id="rId88" w:tgtFrame="_blank" w:tooltip="Uredba o zelenem javnem naročanju" w:history="1">
        <w:r w:rsidRPr="00F82F02">
          <w:rPr>
            <w:rFonts w:ascii="Times New Roman" w:hAnsi="Times New Roman" w:cs="Times New Roman"/>
            <w:bCs/>
            <w:sz w:val="24"/>
            <w:szCs w:val="24"/>
            <w:shd w:val="clear" w:color="auto" w:fill="FFFFFF"/>
          </w:rPr>
          <w:t>51/17</w:t>
        </w:r>
      </w:hyperlink>
      <w:r w:rsidRPr="00F82F02">
        <w:rPr>
          <w:rFonts w:ascii="Times New Roman" w:hAnsi="Times New Roman" w:cs="Times New Roman"/>
          <w:bCs/>
          <w:sz w:val="24"/>
          <w:szCs w:val="24"/>
          <w:shd w:val="clear" w:color="auto" w:fill="FFFFFF"/>
        </w:rPr>
        <w:t>, </w:t>
      </w:r>
      <w:hyperlink r:id="rId89" w:tgtFrame="_blank" w:tooltip="Uredba o spremembah in dopolnitvah Uredbe o zelenem javnem naročanju" w:history="1">
        <w:r w:rsidRPr="00F82F02">
          <w:rPr>
            <w:rFonts w:ascii="Times New Roman" w:hAnsi="Times New Roman" w:cs="Times New Roman"/>
            <w:bCs/>
            <w:sz w:val="24"/>
            <w:szCs w:val="24"/>
            <w:shd w:val="clear" w:color="auto" w:fill="FFFFFF"/>
          </w:rPr>
          <w:t>64/19</w:t>
        </w:r>
      </w:hyperlink>
      <w:r w:rsidR="00A0386F">
        <w:rPr>
          <w:rFonts w:ascii="Times New Roman" w:hAnsi="Times New Roman" w:cs="Times New Roman"/>
          <w:bCs/>
          <w:sz w:val="24"/>
          <w:szCs w:val="24"/>
          <w:shd w:val="clear" w:color="auto" w:fill="FFFFFF"/>
        </w:rPr>
        <w:t>,</w:t>
      </w:r>
      <w:r w:rsidRPr="00F82F02">
        <w:rPr>
          <w:rFonts w:ascii="Times New Roman" w:hAnsi="Times New Roman" w:cs="Times New Roman"/>
          <w:bCs/>
          <w:sz w:val="24"/>
          <w:szCs w:val="24"/>
          <w:shd w:val="clear" w:color="auto" w:fill="FFFFFF"/>
        </w:rPr>
        <w:t> </w:t>
      </w:r>
      <w:hyperlink r:id="rId90" w:tgtFrame="_blank" w:tooltip="Uredba o spremembah in dopolnitvah Uredbe o zelenem javnem naročanju" w:history="1">
        <w:r w:rsidRPr="00F82F02">
          <w:rPr>
            <w:rFonts w:ascii="Times New Roman" w:hAnsi="Times New Roman" w:cs="Times New Roman"/>
            <w:bCs/>
            <w:sz w:val="24"/>
            <w:szCs w:val="24"/>
            <w:shd w:val="clear" w:color="auto" w:fill="FFFFFF"/>
          </w:rPr>
          <w:t>121/21</w:t>
        </w:r>
      </w:hyperlink>
      <w:r w:rsidR="009E58B3">
        <w:rPr>
          <w:rFonts w:ascii="Times New Roman" w:hAnsi="Times New Roman" w:cs="Times New Roman"/>
          <w:bCs/>
          <w:sz w:val="24"/>
          <w:szCs w:val="24"/>
          <w:shd w:val="clear" w:color="auto" w:fill="FFFFFF"/>
        </w:rPr>
        <w:t>,</w:t>
      </w:r>
      <w:r w:rsidR="00A0386F">
        <w:rPr>
          <w:rFonts w:ascii="Times New Roman" w:hAnsi="Times New Roman" w:cs="Times New Roman"/>
          <w:bCs/>
          <w:sz w:val="24"/>
          <w:szCs w:val="24"/>
          <w:shd w:val="clear" w:color="auto" w:fill="FFFFFF"/>
        </w:rPr>
        <w:t xml:space="preserve"> 132/2023</w:t>
      </w:r>
      <w:r w:rsidR="009E58B3">
        <w:rPr>
          <w:rFonts w:ascii="Times New Roman" w:hAnsi="Times New Roman" w:cs="Times New Roman"/>
          <w:bCs/>
          <w:sz w:val="24"/>
          <w:szCs w:val="24"/>
          <w:shd w:val="clear" w:color="auto" w:fill="FFFFFF"/>
        </w:rPr>
        <w:t xml:space="preserve"> in 43/2025</w:t>
      </w:r>
      <w:r w:rsidRPr="00F82F02">
        <w:rPr>
          <w:rFonts w:ascii="Times New Roman" w:hAnsi="Times New Roman" w:cs="Times New Roman"/>
          <w:sz w:val="24"/>
          <w:szCs w:val="24"/>
        </w:rPr>
        <w:t>) v delu, ki se nanaša na izvajanje storitev prevozov v cestnem prometu, in jih bo upošteval pri izvedbi tega javnega naročila.</w:t>
      </w:r>
    </w:p>
    <w:p w:rsidR="00B1354C" w:rsidRPr="007D5468" w:rsidRDefault="00B1354C" w:rsidP="00B1354C">
      <w:pPr>
        <w:spacing w:after="0" w:line="240" w:lineRule="auto"/>
        <w:ind w:left="720"/>
        <w:jc w:val="both"/>
        <w:rPr>
          <w:rFonts w:ascii="Times New Roman" w:hAnsi="Times New Roman" w:cs="Times New Roman"/>
          <w:sz w:val="24"/>
          <w:szCs w:val="24"/>
        </w:rPr>
      </w:pPr>
    </w:p>
    <w:p w:rsidR="00B1354C" w:rsidRPr="007D5468" w:rsidRDefault="00B1354C" w:rsidP="00B1354C">
      <w:pPr>
        <w:numPr>
          <w:ilvl w:val="0"/>
          <w:numId w:val="25"/>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rsidR="00B1354C" w:rsidRPr="007D5468" w:rsidRDefault="00B1354C" w:rsidP="00B1354C">
      <w:pPr>
        <w:pStyle w:val="Telobesedila3"/>
        <w:spacing w:after="0" w:line="240" w:lineRule="auto"/>
        <w:rPr>
          <w:rFonts w:ascii="Times New Roman" w:hAnsi="Times New Roman" w:cs="Times New Roman"/>
          <w:sz w:val="24"/>
          <w:szCs w:val="24"/>
        </w:rPr>
      </w:pPr>
    </w:p>
    <w:p w:rsidR="00B1354C" w:rsidRDefault="00B1354C" w:rsidP="00B1354C">
      <w:pPr>
        <w:pStyle w:val="Telobesedila3"/>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 xml:space="preserve">Izvajalec je odgovoren za varnost potnikov od začetka do konca prevoza in mora povrniti škodo, nastalo zaradi okvare zdravja, poškodbe ali smrti, razen če je škoda nastala iz vzroka, ki izključuje odškodninsko odgovornost izvajalca, v skladu s splošnimi pravili odškodninskega prava. </w:t>
      </w:r>
    </w:p>
    <w:p w:rsidR="00B1354C" w:rsidRPr="007D5468" w:rsidRDefault="00B1354C" w:rsidP="00B1354C">
      <w:pPr>
        <w:pStyle w:val="Telobesedila3"/>
        <w:spacing w:after="0" w:line="240" w:lineRule="auto"/>
        <w:jc w:val="both"/>
        <w:rPr>
          <w:rFonts w:ascii="Times New Roman" w:hAnsi="Times New Roman" w:cs="Times New Roman"/>
          <w:sz w:val="24"/>
          <w:szCs w:val="24"/>
        </w:rPr>
      </w:pPr>
    </w:p>
    <w:p w:rsidR="00B1354C" w:rsidRDefault="00B1354C" w:rsidP="00B1354C">
      <w:pPr>
        <w:pStyle w:val="Telobesedila3"/>
        <w:spacing w:after="0" w:line="240" w:lineRule="auto"/>
        <w:jc w:val="both"/>
        <w:rPr>
          <w:rFonts w:ascii="Times New Roman" w:hAnsi="Times New Roman" w:cs="Times New Roman"/>
          <w:color w:val="0000FF"/>
          <w:sz w:val="24"/>
          <w:szCs w:val="24"/>
        </w:rPr>
      </w:pPr>
      <w:r w:rsidRPr="007D5468">
        <w:rPr>
          <w:rFonts w:ascii="Times New Roman" w:hAnsi="Times New Roman" w:cs="Times New Roman"/>
          <w:sz w:val="24"/>
          <w:szCs w:val="24"/>
        </w:rPr>
        <w:t>Izvajalec je odškodninsko odgovoren za vso nastalo škodo, ki bi naročniku ali tretji osebi utegnila nastati zaradi neupoštevanja določil te pogodbe in jo je dolžan povrniti v skladu z določili Zakona o prevoznih pogodbah v cestnem prometu in Obligacijskega zakonika</w:t>
      </w:r>
      <w:r w:rsidRPr="007D5468">
        <w:rPr>
          <w:rFonts w:ascii="Times New Roman" w:hAnsi="Times New Roman" w:cs="Times New Roman"/>
          <w:color w:val="0000FF"/>
          <w:sz w:val="24"/>
          <w:szCs w:val="24"/>
        </w:rPr>
        <w:t xml:space="preserve">. </w:t>
      </w:r>
    </w:p>
    <w:p w:rsidR="00B1354C" w:rsidRDefault="00B1354C" w:rsidP="00B1354C">
      <w:pPr>
        <w:pStyle w:val="Telobesedila3"/>
        <w:spacing w:after="0" w:line="240" w:lineRule="auto"/>
        <w:jc w:val="both"/>
        <w:rPr>
          <w:rFonts w:ascii="Times New Roman" w:hAnsi="Times New Roman" w:cs="Times New Roman"/>
          <w:color w:val="0000FF"/>
          <w:sz w:val="24"/>
          <w:szCs w:val="24"/>
        </w:rPr>
      </w:pPr>
    </w:p>
    <w:p w:rsidR="00B1354C" w:rsidRPr="007D5468" w:rsidRDefault="00B1354C" w:rsidP="00B1354C">
      <w:pPr>
        <w:pStyle w:val="Telobesedila3"/>
        <w:spacing w:after="0" w:line="240" w:lineRule="auto"/>
        <w:jc w:val="both"/>
        <w:rPr>
          <w:rFonts w:ascii="Times New Roman" w:hAnsi="Times New Roman" w:cs="Times New Roman"/>
          <w:color w:val="0000FF"/>
          <w:sz w:val="24"/>
          <w:szCs w:val="24"/>
        </w:rPr>
      </w:pPr>
    </w:p>
    <w:p w:rsidR="00B1354C" w:rsidRPr="007D5468" w:rsidRDefault="00B1354C" w:rsidP="00B1354C">
      <w:pPr>
        <w:numPr>
          <w:ilvl w:val="0"/>
          <w:numId w:val="24"/>
        </w:numPr>
        <w:spacing w:after="0" w:line="240" w:lineRule="auto"/>
        <w:ind w:left="0" w:firstLine="360"/>
        <w:rPr>
          <w:rFonts w:ascii="Times New Roman" w:hAnsi="Times New Roman" w:cs="Times New Roman"/>
          <w:b/>
          <w:sz w:val="24"/>
          <w:szCs w:val="24"/>
          <w:u w:val="single"/>
        </w:rPr>
      </w:pPr>
      <w:r w:rsidRPr="007D5468">
        <w:rPr>
          <w:rFonts w:ascii="Times New Roman" w:hAnsi="Times New Roman" w:cs="Times New Roman"/>
          <w:b/>
          <w:sz w:val="24"/>
          <w:szCs w:val="24"/>
          <w:u w:val="single"/>
        </w:rPr>
        <w:t>OBVEZNOSTI IN PRAVICE NAROČNIKA</w:t>
      </w:r>
    </w:p>
    <w:p w:rsidR="00B1354C" w:rsidRPr="007D5468" w:rsidRDefault="00B1354C" w:rsidP="00B1354C">
      <w:pPr>
        <w:spacing w:after="0" w:line="240" w:lineRule="auto"/>
        <w:ind w:left="720"/>
        <w:jc w:val="center"/>
        <w:rPr>
          <w:rFonts w:ascii="Times New Roman" w:hAnsi="Times New Roman" w:cs="Times New Roman"/>
          <w:b/>
          <w:sz w:val="24"/>
          <w:szCs w:val="24"/>
        </w:rPr>
      </w:pPr>
    </w:p>
    <w:p w:rsidR="00B1354C" w:rsidRPr="007D5468" w:rsidRDefault="00B1354C" w:rsidP="00B1354C">
      <w:pPr>
        <w:numPr>
          <w:ilvl w:val="0"/>
          <w:numId w:val="25"/>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rsidR="00B1354C" w:rsidRPr="007D5468" w:rsidRDefault="00B1354C" w:rsidP="00B1354C">
      <w:pPr>
        <w:spacing w:after="0" w:line="240" w:lineRule="auto"/>
        <w:jc w:val="both"/>
        <w:rPr>
          <w:rFonts w:ascii="Times New Roman" w:hAnsi="Times New Roman" w:cs="Times New Roman"/>
          <w:sz w:val="24"/>
          <w:szCs w:val="24"/>
        </w:rPr>
      </w:pPr>
    </w:p>
    <w:p w:rsidR="00B1354C" w:rsidRPr="00B66F03" w:rsidRDefault="00B1354C" w:rsidP="00B1354C">
      <w:pPr>
        <w:spacing w:after="0" w:line="240" w:lineRule="auto"/>
        <w:jc w:val="both"/>
        <w:rPr>
          <w:rFonts w:ascii="Times New Roman" w:hAnsi="Times New Roman" w:cs="Times New Roman"/>
          <w:sz w:val="24"/>
          <w:szCs w:val="24"/>
        </w:rPr>
      </w:pPr>
      <w:r w:rsidRPr="00B66F03">
        <w:rPr>
          <w:rFonts w:ascii="Times New Roman" w:hAnsi="Times New Roman" w:cs="Times New Roman"/>
          <w:sz w:val="24"/>
          <w:szCs w:val="24"/>
        </w:rPr>
        <w:t>Naročnik (oziroma javni zavod) posreduje izvajalcu sezname vozačev za šolsko leto.</w:t>
      </w:r>
    </w:p>
    <w:p w:rsidR="00B1354C" w:rsidRPr="007D5468" w:rsidRDefault="00B1354C" w:rsidP="00B1354C">
      <w:pPr>
        <w:spacing w:after="0" w:line="240" w:lineRule="auto"/>
        <w:jc w:val="both"/>
        <w:rPr>
          <w:rFonts w:ascii="Times New Roman" w:hAnsi="Times New Roman" w:cs="Times New Roman"/>
          <w:sz w:val="24"/>
          <w:szCs w:val="24"/>
        </w:rPr>
      </w:pPr>
    </w:p>
    <w:p w:rsidR="00B1354C" w:rsidRPr="007D5468" w:rsidRDefault="00B1354C" w:rsidP="00B1354C">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Naročnik je dolžan pisno opozoriti izvajalca o morebitnih pripombah na njegove storitve in o nepravilnostih pri izvajanju te pogodbe, kakor tudi o morebitno ugotovljeni škodi, ki jo je povzročil izvajalec.</w:t>
      </w:r>
    </w:p>
    <w:p w:rsidR="00B1354C" w:rsidRPr="007D5468" w:rsidRDefault="00B1354C" w:rsidP="00B1354C">
      <w:pPr>
        <w:spacing w:after="0" w:line="240" w:lineRule="auto"/>
        <w:jc w:val="both"/>
        <w:rPr>
          <w:rFonts w:ascii="Times New Roman" w:hAnsi="Times New Roman" w:cs="Times New Roman"/>
          <w:sz w:val="24"/>
          <w:szCs w:val="24"/>
        </w:rPr>
      </w:pPr>
    </w:p>
    <w:p w:rsidR="00B1354C" w:rsidRPr="007D5468" w:rsidRDefault="00B1354C" w:rsidP="00B1354C">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Naročnik mora izvajalcu za odpravo morebitnih pripomb zagotoviti primeren rok, prav tako to velja za morebitno odpravo povzročene škode, ki jo je moč odpraviti v naravi.</w:t>
      </w:r>
    </w:p>
    <w:p w:rsidR="00B1354C" w:rsidRDefault="00B1354C" w:rsidP="009E58B3">
      <w:pPr>
        <w:spacing w:after="0" w:line="240" w:lineRule="auto"/>
        <w:rPr>
          <w:rFonts w:ascii="Times New Roman" w:hAnsi="Times New Roman" w:cs="Times New Roman"/>
          <w:b/>
          <w:sz w:val="24"/>
          <w:szCs w:val="24"/>
          <w:u w:val="single"/>
        </w:rPr>
      </w:pPr>
    </w:p>
    <w:p w:rsidR="00A87817" w:rsidRDefault="00A87817" w:rsidP="009E58B3">
      <w:pPr>
        <w:spacing w:after="0" w:line="240" w:lineRule="auto"/>
        <w:rPr>
          <w:rFonts w:ascii="Times New Roman" w:hAnsi="Times New Roman" w:cs="Times New Roman"/>
          <w:b/>
          <w:sz w:val="24"/>
          <w:szCs w:val="24"/>
          <w:u w:val="single"/>
        </w:rPr>
      </w:pPr>
    </w:p>
    <w:p w:rsidR="00A87817" w:rsidRPr="007D5468" w:rsidRDefault="00A87817" w:rsidP="009E58B3">
      <w:pPr>
        <w:spacing w:after="0" w:line="240" w:lineRule="auto"/>
        <w:rPr>
          <w:rFonts w:ascii="Times New Roman" w:hAnsi="Times New Roman" w:cs="Times New Roman"/>
          <w:b/>
          <w:sz w:val="24"/>
          <w:szCs w:val="24"/>
          <w:u w:val="single"/>
        </w:rPr>
      </w:pPr>
    </w:p>
    <w:p w:rsidR="00B1354C" w:rsidRPr="007D5468" w:rsidRDefault="00B1354C" w:rsidP="00B1354C">
      <w:pPr>
        <w:numPr>
          <w:ilvl w:val="0"/>
          <w:numId w:val="25"/>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lastRenderedPageBreak/>
        <w:t>člen</w:t>
      </w:r>
    </w:p>
    <w:p w:rsidR="00B1354C" w:rsidRPr="007D5468" w:rsidRDefault="00B1354C" w:rsidP="00B1354C">
      <w:pPr>
        <w:tabs>
          <w:tab w:val="center" w:pos="4513"/>
        </w:tabs>
        <w:suppressAutoHyphens/>
        <w:spacing w:after="0" w:line="240" w:lineRule="auto"/>
        <w:ind w:left="720"/>
        <w:rPr>
          <w:rFonts w:ascii="Times New Roman" w:hAnsi="Times New Roman" w:cs="Times New Roman"/>
          <w:b/>
          <w:spacing w:val="-2"/>
          <w:sz w:val="24"/>
          <w:szCs w:val="24"/>
          <w:u w:val="single"/>
        </w:rPr>
      </w:pPr>
    </w:p>
    <w:p w:rsidR="00B1354C" w:rsidRPr="007D5468" w:rsidRDefault="00B1354C" w:rsidP="00B1354C">
      <w:pPr>
        <w:tabs>
          <w:tab w:val="left" w:pos="-720"/>
        </w:tabs>
        <w:suppressAutoHyphens/>
        <w:spacing w:after="0" w:line="240" w:lineRule="auto"/>
        <w:jc w:val="both"/>
        <w:rPr>
          <w:rFonts w:ascii="Times New Roman" w:hAnsi="Times New Roman" w:cs="Times New Roman"/>
          <w:spacing w:val="-2"/>
          <w:sz w:val="24"/>
          <w:szCs w:val="24"/>
        </w:rPr>
      </w:pPr>
      <w:r w:rsidRPr="007D5468">
        <w:rPr>
          <w:rFonts w:ascii="Times New Roman" w:hAnsi="Times New Roman" w:cs="Times New Roman"/>
          <w:spacing w:val="-2"/>
          <w:sz w:val="24"/>
          <w:szCs w:val="24"/>
        </w:rPr>
        <w:t>Naročnik prevoza</w:t>
      </w:r>
      <w:r>
        <w:rPr>
          <w:rFonts w:ascii="Times New Roman" w:hAnsi="Times New Roman" w:cs="Times New Roman"/>
          <w:spacing w:val="-2"/>
          <w:sz w:val="24"/>
          <w:szCs w:val="24"/>
        </w:rPr>
        <w:t xml:space="preserve"> oziroma javni zavod</w:t>
      </w:r>
      <w:r w:rsidRPr="007D5468">
        <w:rPr>
          <w:rFonts w:ascii="Times New Roman" w:hAnsi="Times New Roman" w:cs="Times New Roman"/>
          <w:spacing w:val="-2"/>
          <w:sz w:val="24"/>
          <w:szCs w:val="24"/>
        </w:rPr>
        <w:t xml:space="preserve"> bo vsa odstopanja od planirane izvedbe šolskih prevozov javila izvajalcu najkasneje 24 ur pred spremembo, da izvajalec čas prevoza prilagodi konkretnim potrebam po prevozu.</w:t>
      </w:r>
    </w:p>
    <w:p w:rsidR="00B1354C" w:rsidRPr="00B66F03" w:rsidRDefault="00B1354C" w:rsidP="00B1354C">
      <w:pPr>
        <w:tabs>
          <w:tab w:val="left" w:pos="-720"/>
        </w:tabs>
        <w:suppressAutoHyphens/>
        <w:spacing w:after="0" w:line="240" w:lineRule="auto"/>
        <w:jc w:val="both"/>
        <w:rPr>
          <w:rFonts w:ascii="Times New Roman" w:hAnsi="Times New Roman" w:cs="Times New Roman"/>
          <w:spacing w:val="-2"/>
          <w:sz w:val="24"/>
          <w:szCs w:val="24"/>
        </w:rPr>
      </w:pPr>
      <w:r w:rsidRPr="00B66F03">
        <w:rPr>
          <w:rFonts w:ascii="Times New Roman" w:hAnsi="Times New Roman" w:cs="Times New Roman"/>
          <w:spacing w:val="-2"/>
          <w:sz w:val="24"/>
          <w:szCs w:val="24"/>
        </w:rPr>
        <w:t>Odpovedane vožnje se prevozniku ne plačajo.</w:t>
      </w:r>
    </w:p>
    <w:p w:rsidR="00B1354C" w:rsidRPr="007D5468" w:rsidRDefault="00B1354C" w:rsidP="00B1354C">
      <w:pPr>
        <w:tabs>
          <w:tab w:val="left" w:pos="-720"/>
        </w:tabs>
        <w:suppressAutoHyphens/>
        <w:spacing w:after="0" w:line="240" w:lineRule="auto"/>
        <w:jc w:val="both"/>
        <w:rPr>
          <w:rFonts w:ascii="Times New Roman" w:hAnsi="Times New Roman" w:cs="Times New Roman"/>
          <w:spacing w:val="-2"/>
          <w:sz w:val="24"/>
          <w:szCs w:val="24"/>
        </w:rPr>
      </w:pPr>
    </w:p>
    <w:p w:rsidR="00B1354C" w:rsidRPr="007D5468" w:rsidRDefault="00B1354C" w:rsidP="00B1354C">
      <w:pPr>
        <w:numPr>
          <w:ilvl w:val="0"/>
          <w:numId w:val="25"/>
        </w:numPr>
        <w:tabs>
          <w:tab w:val="left" w:pos="-720"/>
        </w:tabs>
        <w:suppressAutoHyphens/>
        <w:spacing w:after="0" w:line="240" w:lineRule="auto"/>
        <w:jc w:val="center"/>
        <w:rPr>
          <w:rFonts w:ascii="Times New Roman" w:hAnsi="Times New Roman" w:cs="Times New Roman"/>
          <w:b/>
          <w:spacing w:val="-2"/>
          <w:sz w:val="24"/>
          <w:szCs w:val="24"/>
        </w:rPr>
      </w:pPr>
      <w:r w:rsidRPr="007D5468">
        <w:rPr>
          <w:rFonts w:ascii="Times New Roman" w:hAnsi="Times New Roman" w:cs="Times New Roman"/>
          <w:b/>
          <w:spacing w:val="-2"/>
          <w:sz w:val="24"/>
          <w:szCs w:val="24"/>
        </w:rPr>
        <w:t>člen</w:t>
      </w:r>
    </w:p>
    <w:p w:rsidR="00B1354C" w:rsidRPr="007D5468" w:rsidRDefault="00B1354C" w:rsidP="00B1354C">
      <w:pPr>
        <w:tabs>
          <w:tab w:val="left" w:pos="-720"/>
        </w:tabs>
        <w:suppressAutoHyphens/>
        <w:spacing w:after="0" w:line="240" w:lineRule="auto"/>
        <w:rPr>
          <w:rFonts w:ascii="Times New Roman" w:hAnsi="Times New Roman" w:cs="Times New Roman"/>
          <w:sz w:val="24"/>
          <w:szCs w:val="24"/>
        </w:rPr>
      </w:pPr>
    </w:p>
    <w:p w:rsidR="00B1354C" w:rsidRPr="00B66F03" w:rsidRDefault="00B1354C" w:rsidP="00B1354C">
      <w:pPr>
        <w:tabs>
          <w:tab w:val="left" w:pos="-720"/>
        </w:tabs>
        <w:suppressAutoHyphens/>
        <w:spacing w:after="0" w:line="240" w:lineRule="auto"/>
        <w:jc w:val="both"/>
        <w:rPr>
          <w:rFonts w:ascii="Times New Roman" w:hAnsi="Times New Roman" w:cs="Times New Roman"/>
          <w:sz w:val="24"/>
          <w:szCs w:val="24"/>
        </w:rPr>
      </w:pPr>
      <w:r w:rsidRPr="00B66F03">
        <w:rPr>
          <w:rFonts w:ascii="Times New Roman" w:hAnsi="Times New Roman" w:cs="Times New Roman"/>
          <w:sz w:val="24"/>
          <w:szCs w:val="24"/>
        </w:rPr>
        <w:t>Naročnik soglaša, da morebitne spremembe urnikov prevozov dogovorijo z izvajalcem ravnatelji zavodov, ki spremljajo in nadzorujejo izvajalca pri izvajanju te pogodbe.</w:t>
      </w:r>
    </w:p>
    <w:p w:rsidR="00B1354C" w:rsidRDefault="00B1354C" w:rsidP="00B1354C">
      <w:pPr>
        <w:spacing w:after="0" w:line="240" w:lineRule="auto"/>
        <w:rPr>
          <w:rFonts w:ascii="Times New Roman" w:hAnsi="Times New Roman" w:cs="Times New Roman"/>
          <w:b/>
          <w:sz w:val="24"/>
          <w:szCs w:val="24"/>
          <w:u w:val="single"/>
        </w:rPr>
      </w:pPr>
    </w:p>
    <w:p w:rsidR="00B1354C" w:rsidRDefault="00B1354C" w:rsidP="00B1354C">
      <w:pPr>
        <w:spacing w:after="0" w:line="240" w:lineRule="auto"/>
        <w:rPr>
          <w:rFonts w:ascii="Times New Roman" w:hAnsi="Times New Roman" w:cs="Times New Roman"/>
          <w:b/>
          <w:sz w:val="24"/>
          <w:szCs w:val="24"/>
          <w:u w:val="single"/>
        </w:rPr>
      </w:pPr>
    </w:p>
    <w:p w:rsidR="00B1354C" w:rsidRDefault="00B1354C" w:rsidP="00B1354C">
      <w:pPr>
        <w:numPr>
          <w:ilvl w:val="0"/>
          <w:numId w:val="24"/>
        </w:numPr>
        <w:spacing w:after="0" w:line="240" w:lineRule="auto"/>
        <w:rPr>
          <w:rFonts w:ascii="Times New Roman" w:hAnsi="Times New Roman" w:cs="Times New Roman"/>
          <w:b/>
          <w:sz w:val="24"/>
          <w:szCs w:val="24"/>
          <w:u w:val="single"/>
        </w:rPr>
      </w:pPr>
      <w:r w:rsidRPr="007D5468">
        <w:rPr>
          <w:rFonts w:ascii="Times New Roman" w:hAnsi="Times New Roman" w:cs="Times New Roman"/>
          <w:b/>
          <w:sz w:val="24"/>
          <w:szCs w:val="24"/>
          <w:u w:val="single"/>
        </w:rPr>
        <w:t>CENA</w:t>
      </w:r>
    </w:p>
    <w:p w:rsidR="00271DD3" w:rsidRPr="007D5468" w:rsidRDefault="00271DD3" w:rsidP="00271DD3">
      <w:pPr>
        <w:spacing w:after="0" w:line="240" w:lineRule="auto"/>
        <w:ind w:left="1080"/>
        <w:rPr>
          <w:rFonts w:ascii="Times New Roman" w:hAnsi="Times New Roman" w:cs="Times New Roman"/>
          <w:b/>
          <w:sz w:val="24"/>
          <w:szCs w:val="24"/>
          <w:u w:val="single"/>
        </w:rPr>
      </w:pPr>
    </w:p>
    <w:p w:rsidR="00B1354C" w:rsidRPr="007D5468" w:rsidRDefault="00B1354C" w:rsidP="00B1354C">
      <w:pPr>
        <w:numPr>
          <w:ilvl w:val="0"/>
          <w:numId w:val="25"/>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rsidR="00B1354C" w:rsidRPr="007D5468" w:rsidRDefault="00B1354C" w:rsidP="00B1354C">
      <w:pPr>
        <w:spacing w:after="0" w:line="240" w:lineRule="auto"/>
        <w:jc w:val="both"/>
        <w:rPr>
          <w:rFonts w:ascii="Times New Roman" w:hAnsi="Times New Roman" w:cs="Times New Roman"/>
          <w:sz w:val="24"/>
          <w:szCs w:val="24"/>
        </w:rPr>
      </w:pPr>
    </w:p>
    <w:p w:rsidR="00B1354C" w:rsidRDefault="00B1354C" w:rsidP="00B1354C">
      <w:pPr>
        <w:jc w:val="both"/>
        <w:rPr>
          <w:rFonts w:ascii="Times New Roman" w:hAnsi="Times New Roman" w:cs="Times New Roman"/>
          <w:sz w:val="24"/>
          <w:szCs w:val="24"/>
        </w:rPr>
      </w:pPr>
      <w:r w:rsidRPr="00FA3448">
        <w:rPr>
          <w:rFonts w:ascii="Times New Roman" w:hAnsi="Times New Roman" w:cs="Times New Roman"/>
          <w:sz w:val="24"/>
          <w:szCs w:val="24"/>
        </w:rPr>
        <w:t xml:space="preserve">Dogovorjena cena pogodbenih šolskih prevozov za SKLOP 1 znaša ____________ EUR </w:t>
      </w:r>
      <w:r w:rsidR="00271DD3">
        <w:rPr>
          <w:rFonts w:ascii="Times New Roman" w:hAnsi="Times New Roman" w:cs="Times New Roman"/>
          <w:sz w:val="24"/>
          <w:szCs w:val="24"/>
        </w:rPr>
        <w:t xml:space="preserve">brez DDV oz. </w:t>
      </w:r>
      <w:r w:rsidR="00271DD3" w:rsidRPr="00FA3448">
        <w:rPr>
          <w:rFonts w:ascii="Times New Roman" w:hAnsi="Times New Roman" w:cs="Times New Roman"/>
          <w:sz w:val="24"/>
          <w:szCs w:val="24"/>
        </w:rPr>
        <w:t xml:space="preserve">____________ EUR </w:t>
      </w:r>
      <w:r w:rsidRPr="00FA3448">
        <w:rPr>
          <w:rFonts w:ascii="Times New Roman" w:hAnsi="Times New Roman" w:cs="Times New Roman"/>
          <w:sz w:val="24"/>
          <w:szCs w:val="24"/>
        </w:rPr>
        <w:t>z zajetim 9</w:t>
      </w:r>
      <w:r>
        <w:rPr>
          <w:rFonts w:ascii="Times New Roman" w:hAnsi="Times New Roman" w:cs="Times New Roman"/>
          <w:sz w:val="24"/>
          <w:szCs w:val="24"/>
        </w:rPr>
        <w:t>,5 % DDV</w:t>
      </w:r>
      <w:r w:rsidR="00271DD3">
        <w:rPr>
          <w:rFonts w:ascii="Times New Roman" w:hAnsi="Times New Roman" w:cs="Times New Roman"/>
          <w:sz w:val="24"/>
          <w:szCs w:val="24"/>
        </w:rPr>
        <w:t xml:space="preserve"> </w:t>
      </w:r>
      <w:r w:rsidR="00271DD3" w:rsidRPr="00FA3448">
        <w:rPr>
          <w:rFonts w:ascii="Times New Roman" w:hAnsi="Times New Roman" w:cs="Times New Roman"/>
          <w:sz w:val="24"/>
          <w:szCs w:val="24"/>
        </w:rPr>
        <w:t>na dan</w:t>
      </w:r>
      <w:r w:rsidR="00413802">
        <w:rPr>
          <w:rFonts w:ascii="Times New Roman" w:hAnsi="Times New Roman" w:cs="Times New Roman"/>
          <w:sz w:val="24"/>
          <w:szCs w:val="24"/>
        </w:rPr>
        <w:t>. Za predviden obseg 190</w:t>
      </w:r>
      <w:r w:rsidRPr="00FA3448">
        <w:rPr>
          <w:rFonts w:ascii="Times New Roman" w:hAnsi="Times New Roman" w:cs="Times New Roman"/>
          <w:sz w:val="24"/>
          <w:szCs w:val="24"/>
        </w:rPr>
        <w:t xml:space="preserve"> šolskih dni znaša skupna vrednost prevozov za šolsko leto </w:t>
      </w:r>
      <w:r w:rsidR="009E58B3">
        <w:rPr>
          <w:rFonts w:ascii="Times New Roman" w:hAnsi="Times New Roman" w:cs="Times New Roman"/>
          <w:sz w:val="24"/>
          <w:szCs w:val="24"/>
        </w:rPr>
        <w:t>2026/2027</w:t>
      </w:r>
      <w:r>
        <w:rPr>
          <w:rFonts w:ascii="Times New Roman" w:hAnsi="Times New Roman" w:cs="Times New Roman"/>
          <w:sz w:val="24"/>
          <w:szCs w:val="24"/>
        </w:rPr>
        <w:t xml:space="preserve"> </w:t>
      </w:r>
      <w:r w:rsidRPr="00FA3448">
        <w:rPr>
          <w:rFonts w:ascii="Times New Roman" w:hAnsi="Times New Roman" w:cs="Times New Roman"/>
          <w:sz w:val="24"/>
          <w:szCs w:val="24"/>
        </w:rPr>
        <w:t>za SKLOP 1 _________________ EUR z zajetim DDV.</w:t>
      </w:r>
    </w:p>
    <w:p w:rsidR="00B1354C" w:rsidRPr="00FA3448" w:rsidRDefault="00B1354C" w:rsidP="00B1354C">
      <w:pPr>
        <w:jc w:val="both"/>
        <w:rPr>
          <w:rFonts w:ascii="Times New Roman" w:hAnsi="Times New Roman" w:cs="Times New Roman"/>
          <w:sz w:val="24"/>
          <w:szCs w:val="24"/>
        </w:rPr>
      </w:pPr>
    </w:p>
    <w:p w:rsidR="00B1354C" w:rsidRDefault="00271DD3" w:rsidP="00B1354C">
      <w:pPr>
        <w:jc w:val="both"/>
        <w:rPr>
          <w:rFonts w:ascii="Times New Roman" w:hAnsi="Times New Roman" w:cs="Times New Roman"/>
          <w:sz w:val="24"/>
          <w:szCs w:val="24"/>
        </w:rPr>
      </w:pPr>
      <w:r w:rsidRPr="00FA3448">
        <w:rPr>
          <w:rFonts w:ascii="Times New Roman" w:hAnsi="Times New Roman" w:cs="Times New Roman"/>
          <w:sz w:val="24"/>
          <w:szCs w:val="24"/>
        </w:rPr>
        <w:t>Dogovorjena cena pogodb</w:t>
      </w:r>
      <w:r>
        <w:rPr>
          <w:rFonts w:ascii="Times New Roman" w:hAnsi="Times New Roman" w:cs="Times New Roman"/>
          <w:sz w:val="24"/>
          <w:szCs w:val="24"/>
        </w:rPr>
        <w:t>enih šolskih prevozov za SKLOP 2</w:t>
      </w:r>
      <w:r w:rsidRPr="00FA3448">
        <w:rPr>
          <w:rFonts w:ascii="Times New Roman" w:hAnsi="Times New Roman" w:cs="Times New Roman"/>
          <w:sz w:val="24"/>
          <w:szCs w:val="24"/>
        </w:rPr>
        <w:t xml:space="preserve"> znaša ____________ EUR </w:t>
      </w:r>
      <w:r>
        <w:rPr>
          <w:rFonts w:ascii="Times New Roman" w:hAnsi="Times New Roman" w:cs="Times New Roman"/>
          <w:sz w:val="24"/>
          <w:szCs w:val="24"/>
        </w:rPr>
        <w:t xml:space="preserve">brez DDV oz. </w:t>
      </w:r>
      <w:r w:rsidRPr="00FA3448">
        <w:rPr>
          <w:rFonts w:ascii="Times New Roman" w:hAnsi="Times New Roman" w:cs="Times New Roman"/>
          <w:sz w:val="24"/>
          <w:szCs w:val="24"/>
        </w:rPr>
        <w:t>____________ EUR z zajetim 9</w:t>
      </w:r>
      <w:r>
        <w:rPr>
          <w:rFonts w:ascii="Times New Roman" w:hAnsi="Times New Roman" w:cs="Times New Roman"/>
          <w:sz w:val="24"/>
          <w:szCs w:val="24"/>
        </w:rPr>
        <w:t xml:space="preserve">,5 % DDV </w:t>
      </w:r>
      <w:r w:rsidRPr="00FA3448">
        <w:rPr>
          <w:rFonts w:ascii="Times New Roman" w:hAnsi="Times New Roman" w:cs="Times New Roman"/>
          <w:sz w:val="24"/>
          <w:szCs w:val="24"/>
        </w:rPr>
        <w:t>na dan</w:t>
      </w:r>
      <w:r>
        <w:rPr>
          <w:rFonts w:ascii="Times New Roman" w:hAnsi="Times New Roman" w:cs="Times New Roman"/>
          <w:sz w:val="24"/>
          <w:szCs w:val="24"/>
        </w:rPr>
        <w:t xml:space="preserve">. </w:t>
      </w:r>
      <w:r w:rsidR="00413802">
        <w:rPr>
          <w:rFonts w:ascii="Times New Roman" w:hAnsi="Times New Roman" w:cs="Times New Roman"/>
          <w:sz w:val="24"/>
          <w:szCs w:val="24"/>
        </w:rPr>
        <w:t>Za predviden obseg 190</w:t>
      </w:r>
      <w:r w:rsidR="00B1354C" w:rsidRPr="00FA3448">
        <w:rPr>
          <w:rFonts w:ascii="Times New Roman" w:hAnsi="Times New Roman" w:cs="Times New Roman"/>
          <w:sz w:val="24"/>
          <w:szCs w:val="24"/>
        </w:rPr>
        <w:t xml:space="preserve"> šolskih dni znaša skupna vrednost prevozov za šolsko leto </w:t>
      </w:r>
      <w:r w:rsidR="009E58B3">
        <w:rPr>
          <w:rFonts w:ascii="Times New Roman" w:hAnsi="Times New Roman" w:cs="Times New Roman"/>
          <w:sz w:val="24"/>
          <w:szCs w:val="24"/>
        </w:rPr>
        <w:t>2026/2027</w:t>
      </w:r>
      <w:r w:rsidR="00B1354C">
        <w:rPr>
          <w:rFonts w:ascii="Times New Roman" w:hAnsi="Times New Roman" w:cs="Times New Roman"/>
          <w:sz w:val="24"/>
          <w:szCs w:val="24"/>
        </w:rPr>
        <w:t xml:space="preserve"> za SKLOP 2</w:t>
      </w:r>
      <w:r w:rsidR="00B1354C" w:rsidRPr="00FA3448">
        <w:rPr>
          <w:rFonts w:ascii="Times New Roman" w:hAnsi="Times New Roman" w:cs="Times New Roman"/>
          <w:sz w:val="24"/>
          <w:szCs w:val="24"/>
        </w:rPr>
        <w:t xml:space="preserve"> _________________ EUR z zajetim DDV.</w:t>
      </w:r>
    </w:p>
    <w:p w:rsidR="00B1354C" w:rsidRPr="00FA3448" w:rsidRDefault="00B1354C" w:rsidP="00B1354C">
      <w:pPr>
        <w:jc w:val="both"/>
        <w:rPr>
          <w:rFonts w:ascii="Times New Roman" w:hAnsi="Times New Roman" w:cs="Times New Roman"/>
          <w:sz w:val="24"/>
          <w:szCs w:val="24"/>
        </w:rPr>
      </w:pPr>
    </w:p>
    <w:p w:rsidR="00B1354C" w:rsidRDefault="00271DD3" w:rsidP="00B1354C">
      <w:pPr>
        <w:jc w:val="both"/>
        <w:rPr>
          <w:rFonts w:ascii="Times New Roman" w:hAnsi="Times New Roman" w:cs="Times New Roman"/>
          <w:sz w:val="24"/>
          <w:szCs w:val="24"/>
        </w:rPr>
      </w:pPr>
      <w:r w:rsidRPr="00FA3448">
        <w:rPr>
          <w:rFonts w:ascii="Times New Roman" w:hAnsi="Times New Roman" w:cs="Times New Roman"/>
          <w:sz w:val="24"/>
          <w:szCs w:val="24"/>
        </w:rPr>
        <w:t>Dogovorjena cena pogodb</w:t>
      </w:r>
      <w:r>
        <w:rPr>
          <w:rFonts w:ascii="Times New Roman" w:hAnsi="Times New Roman" w:cs="Times New Roman"/>
          <w:sz w:val="24"/>
          <w:szCs w:val="24"/>
        </w:rPr>
        <w:t>enih šolskih prevozov za SKLOP 3</w:t>
      </w:r>
      <w:r w:rsidRPr="00FA3448">
        <w:rPr>
          <w:rFonts w:ascii="Times New Roman" w:hAnsi="Times New Roman" w:cs="Times New Roman"/>
          <w:sz w:val="24"/>
          <w:szCs w:val="24"/>
        </w:rPr>
        <w:t xml:space="preserve"> znaša ____________ EUR </w:t>
      </w:r>
      <w:r>
        <w:rPr>
          <w:rFonts w:ascii="Times New Roman" w:hAnsi="Times New Roman" w:cs="Times New Roman"/>
          <w:sz w:val="24"/>
          <w:szCs w:val="24"/>
        </w:rPr>
        <w:t xml:space="preserve">brez DDV oz. </w:t>
      </w:r>
      <w:r w:rsidRPr="00FA3448">
        <w:rPr>
          <w:rFonts w:ascii="Times New Roman" w:hAnsi="Times New Roman" w:cs="Times New Roman"/>
          <w:sz w:val="24"/>
          <w:szCs w:val="24"/>
        </w:rPr>
        <w:t>____________ EUR z zajetim 9</w:t>
      </w:r>
      <w:r>
        <w:rPr>
          <w:rFonts w:ascii="Times New Roman" w:hAnsi="Times New Roman" w:cs="Times New Roman"/>
          <w:sz w:val="24"/>
          <w:szCs w:val="24"/>
        </w:rPr>
        <w:t xml:space="preserve">,5 % DDV </w:t>
      </w:r>
      <w:r w:rsidRPr="00FA3448">
        <w:rPr>
          <w:rFonts w:ascii="Times New Roman" w:hAnsi="Times New Roman" w:cs="Times New Roman"/>
          <w:sz w:val="24"/>
          <w:szCs w:val="24"/>
        </w:rPr>
        <w:t>na dan</w:t>
      </w:r>
      <w:r>
        <w:rPr>
          <w:rFonts w:ascii="Times New Roman" w:hAnsi="Times New Roman" w:cs="Times New Roman"/>
          <w:sz w:val="24"/>
          <w:szCs w:val="24"/>
        </w:rPr>
        <w:t xml:space="preserve">. </w:t>
      </w:r>
      <w:r w:rsidR="00413802">
        <w:rPr>
          <w:rFonts w:ascii="Times New Roman" w:hAnsi="Times New Roman" w:cs="Times New Roman"/>
          <w:sz w:val="24"/>
          <w:szCs w:val="24"/>
        </w:rPr>
        <w:t>Za predviden obseg 190</w:t>
      </w:r>
      <w:r w:rsidR="00B1354C" w:rsidRPr="00FA3448">
        <w:rPr>
          <w:rFonts w:ascii="Times New Roman" w:hAnsi="Times New Roman" w:cs="Times New Roman"/>
          <w:sz w:val="24"/>
          <w:szCs w:val="24"/>
        </w:rPr>
        <w:t xml:space="preserve"> šolskih dni znaša skupna vrednost prevozov za šolsko leto </w:t>
      </w:r>
      <w:r w:rsidR="00B1354C">
        <w:rPr>
          <w:rFonts w:ascii="Times New Roman" w:hAnsi="Times New Roman" w:cs="Times New Roman"/>
          <w:sz w:val="24"/>
          <w:szCs w:val="24"/>
        </w:rPr>
        <w:t>20</w:t>
      </w:r>
      <w:r w:rsidR="000F0B06">
        <w:rPr>
          <w:rFonts w:ascii="Times New Roman" w:hAnsi="Times New Roman" w:cs="Times New Roman"/>
          <w:sz w:val="24"/>
          <w:szCs w:val="24"/>
        </w:rPr>
        <w:t>26/2027</w:t>
      </w:r>
      <w:r w:rsidR="00B1354C">
        <w:rPr>
          <w:rFonts w:ascii="Times New Roman" w:hAnsi="Times New Roman" w:cs="Times New Roman"/>
          <w:sz w:val="24"/>
          <w:szCs w:val="24"/>
        </w:rPr>
        <w:t xml:space="preserve"> za SKLOP 3</w:t>
      </w:r>
      <w:r w:rsidR="00B1354C" w:rsidRPr="00FA3448">
        <w:rPr>
          <w:rFonts w:ascii="Times New Roman" w:hAnsi="Times New Roman" w:cs="Times New Roman"/>
          <w:sz w:val="24"/>
          <w:szCs w:val="24"/>
        </w:rPr>
        <w:t xml:space="preserve"> _________________ EUR z zajetim DDV.</w:t>
      </w:r>
    </w:p>
    <w:p w:rsidR="00B1354C" w:rsidRPr="00FA3448" w:rsidRDefault="00B1354C" w:rsidP="00B1354C">
      <w:pPr>
        <w:jc w:val="both"/>
        <w:rPr>
          <w:rFonts w:ascii="Times New Roman" w:hAnsi="Times New Roman" w:cs="Times New Roman"/>
          <w:sz w:val="24"/>
          <w:szCs w:val="24"/>
        </w:rPr>
      </w:pPr>
    </w:p>
    <w:p w:rsidR="00B1354C" w:rsidRDefault="00271DD3" w:rsidP="00B1354C">
      <w:pPr>
        <w:jc w:val="both"/>
        <w:rPr>
          <w:rFonts w:ascii="Times New Roman" w:hAnsi="Times New Roman" w:cs="Times New Roman"/>
          <w:sz w:val="24"/>
          <w:szCs w:val="24"/>
        </w:rPr>
      </w:pPr>
      <w:r w:rsidRPr="00FA3448">
        <w:rPr>
          <w:rFonts w:ascii="Times New Roman" w:hAnsi="Times New Roman" w:cs="Times New Roman"/>
          <w:sz w:val="24"/>
          <w:szCs w:val="24"/>
        </w:rPr>
        <w:t>Dogovorjena cena pogodb</w:t>
      </w:r>
      <w:r>
        <w:rPr>
          <w:rFonts w:ascii="Times New Roman" w:hAnsi="Times New Roman" w:cs="Times New Roman"/>
          <w:sz w:val="24"/>
          <w:szCs w:val="24"/>
        </w:rPr>
        <w:t>enih šolskih prevozov za SKLOP 4</w:t>
      </w:r>
      <w:r w:rsidRPr="00FA3448">
        <w:rPr>
          <w:rFonts w:ascii="Times New Roman" w:hAnsi="Times New Roman" w:cs="Times New Roman"/>
          <w:sz w:val="24"/>
          <w:szCs w:val="24"/>
        </w:rPr>
        <w:t xml:space="preserve"> znaša ____________ EUR </w:t>
      </w:r>
      <w:r>
        <w:rPr>
          <w:rFonts w:ascii="Times New Roman" w:hAnsi="Times New Roman" w:cs="Times New Roman"/>
          <w:sz w:val="24"/>
          <w:szCs w:val="24"/>
        </w:rPr>
        <w:t xml:space="preserve">brez DDV oz. </w:t>
      </w:r>
      <w:r w:rsidRPr="00FA3448">
        <w:rPr>
          <w:rFonts w:ascii="Times New Roman" w:hAnsi="Times New Roman" w:cs="Times New Roman"/>
          <w:sz w:val="24"/>
          <w:szCs w:val="24"/>
        </w:rPr>
        <w:t>____________ EUR z zajetim 9</w:t>
      </w:r>
      <w:r>
        <w:rPr>
          <w:rFonts w:ascii="Times New Roman" w:hAnsi="Times New Roman" w:cs="Times New Roman"/>
          <w:sz w:val="24"/>
          <w:szCs w:val="24"/>
        </w:rPr>
        <w:t xml:space="preserve">,5 % DDV </w:t>
      </w:r>
      <w:r w:rsidRPr="00FA3448">
        <w:rPr>
          <w:rFonts w:ascii="Times New Roman" w:hAnsi="Times New Roman" w:cs="Times New Roman"/>
          <w:sz w:val="24"/>
          <w:szCs w:val="24"/>
        </w:rPr>
        <w:t>na dan</w:t>
      </w:r>
      <w:r>
        <w:rPr>
          <w:rFonts w:ascii="Times New Roman" w:hAnsi="Times New Roman" w:cs="Times New Roman"/>
          <w:sz w:val="24"/>
          <w:szCs w:val="24"/>
        </w:rPr>
        <w:t xml:space="preserve">. </w:t>
      </w:r>
      <w:r w:rsidR="00413802">
        <w:rPr>
          <w:rFonts w:ascii="Times New Roman" w:hAnsi="Times New Roman" w:cs="Times New Roman"/>
          <w:sz w:val="24"/>
          <w:szCs w:val="24"/>
        </w:rPr>
        <w:t>Za predviden obseg 190</w:t>
      </w:r>
      <w:r w:rsidR="00B1354C" w:rsidRPr="00FA3448">
        <w:rPr>
          <w:rFonts w:ascii="Times New Roman" w:hAnsi="Times New Roman" w:cs="Times New Roman"/>
          <w:sz w:val="24"/>
          <w:szCs w:val="24"/>
        </w:rPr>
        <w:t xml:space="preserve"> šolskih dni znaša skupna vrednost prevozov za šolsko leto </w:t>
      </w:r>
      <w:r w:rsidR="000F0B06">
        <w:rPr>
          <w:rFonts w:ascii="Times New Roman" w:hAnsi="Times New Roman" w:cs="Times New Roman"/>
          <w:sz w:val="24"/>
          <w:szCs w:val="24"/>
        </w:rPr>
        <w:t xml:space="preserve">2026/2027 </w:t>
      </w:r>
      <w:r w:rsidR="00B1354C">
        <w:rPr>
          <w:rFonts w:ascii="Times New Roman" w:hAnsi="Times New Roman" w:cs="Times New Roman"/>
          <w:sz w:val="24"/>
          <w:szCs w:val="24"/>
        </w:rPr>
        <w:t>za SKLOP 4</w:t>
      </w:r>
      <w:r w:rsidR="00B1354C" w:rsidRPr="00FA3448">
        <w:rPr>
          <w:rFonts w:ascii="Times New Roman" w:hAnsi="Times New Roman" w:cs="Times New Roman"/>
          <w:sz w:val="24"/>
          <w:szCs w:val="24"/>
        </w:rPr>
        <w:t xml:space="preserve"> _________________ EUR z zajetim DDV.</w:t>
      </w:r>
    </w:p>
    <w:p w:rsidR="00B1354C" w:rsidRPr="00FA3448" w:rsidRDefault="00B1354C" w:rsidP="00B1354C">
      <w:pPr>
        <w:jc w:val="both"/>
        <w:rPr>
          <w:rFonts w:ascii="Times New Roman" w:hAnsi="Times New Roman" w:cs="Times New Roman"/>
          <w:sz w:val="24"/>
          <w:szCs w:val="24"/>
        </w:rPr>
      </w:pPr>
    </w:p>
    <w:p w:rsidR="00B1354C" w:rsidRDefault="00271DD3" w:rsidP="00B1354C">
      <w:pPr>
        <w:jc w:val="both"/>
        <w:rPr>
          <w:rFonts w:ascii="Times New Roman" w:hAnsi="Times New Roman" w:cs="Times New Roman"/>
          <w:sz w:val="24"/>
          <w:szCs w:val="24"/>
        </w:rPr>
      </w:pPr>
      <w:r w:rsidRPr="00FA3448">
        <w:rPr>
          <w:rFonts w:ascii="Times New Roman" w:hAnsi="Times New Roman" w:cs="Times New Roman"/>
          <w:sz w:val="24"/>
          <w:szCs w:val="24"/>
        </w:rPr>
        <w:t>Dogovorjena cena pogodb</w:t>
      </w:r>
      <w:r>
        <w:rPr>
          <w:rFonts w:ascii="Times New Roman" w:hAnsi="Times New Roman" w:cs="Times New Roman"/>
          <w:sz w:val="24"/>
          <w:szCs w:val="24"/>
        </w:rPr>
        <w:t>enih šolskih prevozov za SKLOP 5</w:t>
      </w:r>
      <w:r w:rsidRPr="00FA3448">
        <w:rPr>
          <w:rFonts w:ascii="Times New Roman" w:hAnsi="Times New Roman" w:cs="Times New Roman"/>
          <w:sz w:val="24"/>
          <w:szCs w:val="24"/>
        </w:rPr>
        <w:t xml:space="preserve"> znaša ____________ EUR </w:t>
      </w:r>
      <w:r>
        <w:rPr>
          <w:rFonts w:ascii="Times New Roman" w:hAnsi="Times New Roman" w:cs="Times New Roman"/>
          <w:sz w:val="24"/>
          <w:szCs w:val="24"/>
        </w:rPr>
        <w:t xml:space="preserve">brez DDV oz. </w:t>
      </w:r>
      <w:r w:rsidRPr="00FA3448">
        <w:rPr>
          <w:rFonts w:ascii="Times New Roman" w:hAnsi="Times New Roman" w:cs="Times New Roman"/>
          <w:sz w:val="24"/>
          <w:szCs w:val="24"/>
        </w:rPr>
        <w:t>____________ EUR z zajetim 9</w:t>
      </w:r>
      <w:r>
        <w:rPr>
          <w:rFonts w:ascii="Times New Roman" w:hAnsi="Times New Roman" w:cs="Times New Roman"/>
          <w:sz w:val="24"/>
          <w:szCs w:val="24"/>
        </w:rPr>
        <w:t xml:space="preserve">,5 % DDV </w:t>
      </w:r>
      <w:r w:rsidRPr="00FA3448">
        <w:rPr>
          <w:rFonts w:ascii="Times New Roman" w:hAnsi="Times New Roman" w:cs="Times New Roman"/>
          <w:sz w:val="24"/>
          <w:szCs w:val="24"/>
        </w:rPr>
        <w:t>na dan</w:t>
      </w:r>
      <w:r>
        <w:rPr>
          <w:rFonts w:ascii="Times New Roman" w:hAnsi="Times New Roman" w:cs="Times New Roman"/>
          <w:sz w:val="24"/>
          <w:szCs w:val="24"/>
        </w:rPr>
        <w:t xml:space="preserve">. </w:t>
      </w:r>
      <w:r w:rsidR="00413802">
        <w:rPr>
          <w:rFonts w:ascii="Times New Roman" w:hAnsi="Times New Roman" w:cs="Times New Roman"/>
          <w:sz w:val="24"/>
          <w:szCs w:val="24"/>
        </w:rPr>
        <w:t xml:space="preserve"> Za predviden obseg 190</w:t>
      </w:r>
      <w:r w:rsidR="00B1354C" w:rsidRPr="00FA3448">
        <w:rPr>
          <w:rFonts w:ascii="Times New Roman" w:hAnsi="Times New Roman" w:cs="Times New Roman"/>
          <w:sz w:val="24"/>
          <w:szCs w:val="24"/>
        </w:rPr>
        <w:t xml:space="preserve"> šolskih dni znaša skupna vrednost prevozov za šolsko leto </w:t>
      </w:r>
      <w:r w:rsidR="000F0B06">
        <w:rPr>
          <w:rFonts w:ascii="Times New Roman" w:hAnsi="Times New Roman" w:cs="Times New Roman"/>
          <w:sz w:val="24"/>
          <w:szCs w:val="24"/>
        </w:rPr>
        <w:t xml:space="preserve">2026/2027 </w:t>
      </w:r>
      <w:r w:rsidR="00B1354C">
        <w:rPr>
          <w:rFonts w:ascii="Times New Roman" w:hAnsi="Times New Roman" w:cs="Times New Roman"/>
          <w:sz w:val="24"/>
          <w:szCs w:val="24"/>
        </w:rPr>
        <w:t>za SKLOP 5</w:t>
      </w:r>
      <w:r w:rsidR="00B1354C" w:rsidRPr="00FA3448">
        <w:rPr>
          <w:rFonts w:ascii="Times New Roman" w:hAnsi="Times New Roman" w:cs="Times New Roman"/>
          <w:sz w:val="24"/>
          <w:szCs w:val="24"/>
        </w:rPr>
        <w:t xml:space="preserve"> _________________ EUR z zajetim DDV.</w:t>
      </w:r>
    </w:p>
    <w:p w:rsidR="00A87817" w:rsidRDefault="00A87817" w:rsidP="00B1354C">
      <w:pPr>
        <w:pStyle w:val="Telobesedila"/>
        <w:rPr>
          <w:rFonts w:eastAsiaTheme="minorHAnsi"/>
          <w:lang w:eastAsia="en-US"/>
        </w:rPr>
      </w:pPr>
    </w:p>
    <w:p w:rsidR="00B1354C" w:rsidRPr="00E52162" w:rsidRDefault="00B1354C" w:rsidP="00B1354C">
      <w:pPr>
        <w:pStyle w:val="Telobesedila"/>
        <w:rPr>
          <w:b/>
        </w:rPr>
      </w:pPr>
      <w:r w:rsidRPr="00E52162">
        <w:rPr>
          <w:b/>
        </w:rPr>
        <w:t>Sestavni del pogodbe je predračun.</w:t>
      </w:r>
    </w:p>
    <w:p w:rsidR="00B1354C" w:rsidRDefault="00B1354C" w:rsidP="00B1354C">
      <w:pPr>
        <w:tabs>
          <w:tab w:val="left" w:pos="1474"/>
        </w:tabs>
        <w:spacing w:after="0" w:line="240" w:lineRule="auto"/>
        <w:jc w:val="both"/>
        <w:rPr>
          <w:rFonts w:ascii="Times New Roman" w:hAnsi="Times New Roman" w:cs="Times New Roman"/>
          <w:sz w:val="24"/>
          <w:szCs w:val="24"/>
        </w:rPr>
      </w:pPr>
    </w:p>
    <w:p w:rsidR="00B1354C" w:rsidRDefault="00B1354C" w:rsidP="00B1354C">
      <w:pPr>
        <w:tabs>
          <w:tab w:val="left" w:pos="1474"/>
        </w:tabs>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V kolikor se v času izvajanja te pogodbene obveznosti dogovorijo spremembe, ki vplivajo na povečanje števila opravljenih kilometrov, se dodatno dogovorjeni kilometri obračunavajo po ponudbeni ceni iz gornje tabele, glede na vozilo, s katerim se bo dodatni prevoz opravljal.</w:t>
      </w:r>
    </w:p>
    <w:p w:rsidR="00BD3C18" w:rsidRPr="007D5468" w:rsidRDefault="00BD3C18" w:rsidP="00B1354C">
      <w:pPr>
        <w:tabs>
          <w:tab w:val="left" w:pos="1474"/>
        </w:tabs>
        <w:spacing w:after="0" w:line="240" w:lineRule="auto"/>
        <w:jc w:val="both"/>
        <w:rPr>
          <w:rFonts w:ascii="Times New Roman" w:hAnsi="Times New Roman" w:cs="Times New Roman"/>
          <w:sz w:val="24"/>
          <w:szCs w:val="24"/>
        </w:rPr>
      </w:pPr>
    </w:p>
    <w:p w:rsidR="00B1354C" w:rsidRDefault="00B1354C" w:rsidP="00B1354C">
      <w:pPr>
        <w:spacing w:after="0" w:line="240" w:lineRule="auto"/>
        <w:jc w:val="both"/>
        <w:rPr>
          <w:rFonts w:ascii="Times New Roman" w:hAnsi="Times New Roman" w:cs="Times New Roman"/>
          <w:sz w:val="24"/>
          <w:szCs w:val="24"/>
        </w:rPr>
      </w:pPr>
    </w:p>
    <w:p w:rsidR="00B1354C" w:rsidRPr="007D5468" w:rsidRDefault="00B1354C" w:rsidP="00B1354C">
      <w:pPr>
        <w:spacing w:after="0" w:line="240" w:lineRule="auto"/>
        <w:jc w:val="both"/>
        <w:rPr>
          <w:rFonts w:ascii="Times New Roman" w:hAnsi="Times New Roman" w:cs="Times New Roman"/>
          <w:sz w:val="24"/>
          <w:szCs w:val="24"/>
        </w:rPr>
      </w:pPr>
    </w:p>
    <w:p w:rsidR="00B1354C" w:rsidRPr="007D5468" w:rsidRDefault="00B1354C" w:rsidP="00B1354C">
      <w:pPr>
        <w:numPr>
          <w:ilvl w:val="0"/>
          <w:numId w:val="24"/>
        </w:numPr>
        <w:spacing w:after="0" w:line="240" w:lineRule="auto"/>
        <w:rPr>
          <w:rFonts w:ascii="Times New Roman" w:hAnsi="Times New Roman" w:cs="Times New Roman"/>
          <w:b/>
          <w:sz w:val="24"/>
          <w:szCs w:val="24"/>
          <w:u w:val="single"/>
        </w:rPr>
      </w:pPr>
      <w:r w:rsidRPr="007D5468">
        <w:rPr>
          <w:rFonts w:ascii="Times New Roman" w:hAnsi="Times New Roman" w:cs="Times New Roman"/>
          <w:b/>
          <w:sz w:val="24"/>
          <w:szCs w:val="24"/>
          <w:u w:val="single"/>
        </w:rPr>
        <w:t>PLAČILNI POGOJI</w:t>
      </w:r>
    </w:p>
    <w:p w:rsidR="00B1354C" w:rsidRPr="007D5468" w:rsidRDefault="00B1354C" w:rsidP="00B1354C">
      <w:pPr>
        <w:numPr>
          <w:ilvl w:val="0"/>
          <w:numId w:val="25"/>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rsidR="00B1354C" w:rsidRPr="007D5468" w:rsidRDefault="00B1354C" w:rsidP="00B1354C">
      <w:pPr>
        <w:spacing w:after="0" w:line="240" w:lineRule="auto"/>
        <w:jc w:val="both"/>
        <w:rPr>
          <w:rFonts w:ascii="Times New Roman" w:hAnsi="Times New Roman" w:cs="Times New Roman"/>
          <w:b/>
          <w:sz w:val="24"/>
          <w:szCs w:val="24"/>
        </w:rPr>
      </w:pPr>
    </w:p>
    <w:p w:rsidR="00B1354C" w:rsidRPr="007D5468" w:rsidRDefault="00B1354C" w:rsidP="00B1354C">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Pogodbeni stranki se dogovorita, da bo izvajalec naročniku izstavil zbirni mesečni račun za opravljene mesečne storitve, do 8. dne v mesecu za pretekli mesec.</w:t>
      </w:r>
    </w:p>
    <w:p w:rsidR="00B1354C" w:rsidRDefault="00B1354C" w:rsidP="00B1354C">
      <w:pPr>
        <w:spacing w:after="0" w:line="240" w:lineRule="auto"/>
        <w:jc w:val="both"/>
        <w:rPr>
          <w:rFonts w:ascii="Times New Roman" w:hAnsi="Times New Roman"/>
          <w:sz w:val="24"/>
        </w:rPr>
      </w:pPr>
      <w:r>
        <w:rPr>
          <w:rFonts w:ascii="Times New Roman" w:hAnsi="Times New Roman"/>
          <w:sz w:val="24"/>
        </w:rPr>
        <w:t>Račun se izstavi v elektronki obliki (</w:t>
      </w:r>
      <w:proofErr w:type="spellStart"/>
      <w:r>
        <w:rPr>
          <w:rFonts w:ascii="Times New Roman" w:hAnsi="Times New Roman"/>
          <w:sz w:val="24"/>
        </w:rPr>
        <w:t>eRačun</w:t>
      </w:r>
      <w:proofErr w:type="spellEnd"/>
      <w:r>
        <w:rPr>
          <w:rFonts w:ascii="Times New Roman" w:hAnsi="Times New Roman"/>
          <w:sz w:val="24"/>
        </w:rPr>
        <w:t xml:space="preserve">) preko spletnega portala </w:t>
      </w:r>
      <w:proofErr w:type="spellStart"/>
      <w:r>
        <w:rPr>
          <w:rFonts w:ascii="Times New Roman" w:hAnsi="Times New Roman"/>
          <w:sz w:val="24"/>
        </w:rPr>
        <w:t>UJPnet</w:t>
      </w:r>
      <w:proofErr w:type="spellEnd"/>
      <w:r>
        <w:rPr>
          <w:rFonts w:ascii="Times New Roman" w:hAnsi="Times New Roman"/>
          <w:sz w:val="24"/>
        </w:rPr>
        <w:t xml:space="preserve">. Kot uradni prejem računa se šteje datum prejema računa v sistem </w:t>
      </w:r>
      <w:proofErr w:type="spellStart"/>
      <w:r>
        <w:rPr>
          <w:rFonts w:ascii="Times New Roman" w:hAnsi="Times New Roman"/>
          <w:sz w:val="24"/>
        </w:rPr>
        <w:t>UJPnet</w:t>
      </w:r>
      <w:proofErr w:type="spellEnd"/>
      <w:r>
        <w:rPr>
          <w:rFonts w:ascii="Times New Roman" w:hAnsi="Times New Roman"/>
          <w:sz w:val="24"/>
        </w:rPr>
        <w:t>.</w:t>
      </w:r>
    </w:p>
    <w:p w:rsidR="00B1354C" w:rsidRPr="007D5468" w:rsidRDefault="00B1354C" w:rsidP="00B1354C">
      <w:pPr>
        <w:tabs>
          <w:tab w:val="left" w:pos="993"/>
          <w:tab w:val="left" w:pos="1560"/>
        </w:tabs>
        <w:spacing w:after="0" w:line="240" w:lineRule="auto"/>
        <w:rPr>
          <w:rFonts w:ascii="Times New Roman" w:hAnsi="Times New Roman" w:cs="Times New Roman"/>
          <w:iCs/>
          <w:sz w:val="24"/>
          <w:szCs w:val="24"/>
        </w:rPr>
      </w:pPr>
      <w:r w:rsidRPr="007D5468">
        <w:rPr>
          <w:rFonts w:ascii="Times New Roman" w:hAnsi="Times New Roman" w:cs="Times New Roman"/>
          <w:iCs/>
          <w:sz w:val="24"/>
          <w:szCs w:val="24"/>
        </w:rPr>
        <w:t>Vsak račun mora vsebovati poleg zakonsko določenih pogojev še:</w:t>
      </w:r>
    </w:p>
    <w:p w:rsidR="00B1354C" w:rsidRPr="007D5468" w:rsidRDefault="00B1354C" w:rsidP="00B1354C">
      <w:pPr>
        <w:numPr>
          <w:ilvl w:val="0"/>
          <w:numId w:val="27"/>
        </w:numPr>
        <w:tabs>
          <w:tab w:val="left" w:pos="993"/>
          <w:tab w:val="left" w:pos="1560"/>
        </w:tabs>
        <w:spacing w:after="0" w:line="240" w:lineRule="auto"/>
        <w:rPr>
          <w:rFonts w:ascii="Times New Roman" w:hAnsi="Times New Roman" w:cs="Times New Roman"/>
          <w:iCs/>
          <w:sz w:val="24"/>
          <w:szCs w:val="24"/>
        </w:rPr>
      </w:pPr>
      <w:r w:rsidRPr="007D5468">
        <w:rPr>
          <w:rFonts w:ascii="Times New Roman" w:hAnsi="Times New Roman" w:cs="Times New Roman"/>
          <w:iCs/>
          <w:sz w:val="24"/>
          <w:szCs w:val="24"/>
        </w:rPr>
        <w:t>številko te pogodbe,</w:t>
      </w:r>
    </w:p>
    <w:p w:rsidR="00B1354C" w:rsidRPr="007D5468" w:rsidRDefault="00B1354C" w:rsidP="00B1354C">
      <w:pPr>
        <w:numPr>
          <w:ilvl w:val="0"/>
          <w:numId w:val="27"/>
        </w:numPr>
        <w:tabs>
          <w:tab w:val="left" w:pos="993"/>
          <w:tab w:val="left" w:pos="1560"/>
        </w:tabs>
        <w:spacing w:after="0" w:line="240" w:lineRule="auto"/>
        <w:rPr>
          <w:rFonts w:ascii="Times New Roman" w:hAnsi="Times New Roman" w:cs="Times New Roman"/>
          <w:iCs/>
          <w:sz w:val="24"/>
          <w:szCs w:val="24"/>
        </w:rPr>
      </w:pPr>
      <w:r w:rsidRPr="007D5468">
        <w:rPr>
          <w:rFonts w:ascii="Times New Roman" w:hAnsi="Times New Roman" w:cs="Times New Roman"/>
          <w:iCs/>
          <w:sz w:val="24"/>
          <w:szCs w:val="24"/>
        </w:rPr>
        <w:t>navedbo meseca in števila dni opravljanja storitve,</w:t>
      </w:r>
    </w:p>
    <w:p w:rsidR="00B1354C" w:rsidRPr="007D5468" w:rsidRDefault="00B1354C" w:rsidP="00B1354C">
      <w:pPr>
        <w:pStyle w:val="Naslovpoiljatelja"/>
        <w:numPr>
          <w:ilvl w:val="0"/>
          <w:numId w:val="27"/>
        </w:numPr>
        <w:jc w:val="both"/>
        <w:rPr>
          <w:szCs w:val="24"/>
        </w:rPr>
      </w:pPr>
      <w:r w:rsidRPr="007D5468">
        <w:rPr>
          <w:szCs w:val="24"/>
        </w:rPr>
        <w:t>račune podizvajalca, ki jih je predhodno potrdil.</w:t>
      </w:r>
    </w:p>
    <w:p w:rsidR="00B1354C" w:rsidRPr="007D5468" w:rsidRDefault="00B1354C" w:rsidP="00B1354C">
      <w:pPr>
        <w:spacing w:after="0" w:line="240" w:lineRule="auto"/>
        <w:rPr>
          <w:rFonts w:ascii="Times New Roman" w:hAnsi="Times New Roman" w:cs="Times New Roman"/>
          <w:sz w:val="24"/>
          <w:szCs w:val="24"/>
        </w:rPr>
      </w:pPr>
    </w:p>
    <w:p w:rsidR="00B1354C" w:rsidRPr="007D5468" w:rsidRDefault="00B1354C" w:rsidP="00B1354C">
      <w:pPr>
        <w:pStyle w:val="Imelena"/>
        <w:spacing w:before="0" w:after="0"/>
        <w:jc w:val="both"/>
        <w:rPr>
          <w:rFonts w:ascii="Times New Roman" w:hAnsi="Times New Roman"/>
          <w:b w:val="0"/>
          <w:color w:val="auto"/>
        </w:rPr>
      </w:pPr>
      <w:r>
        <w:rPr>
          <w:rFonts w:ascii="Times New Roman" w:hAnsi="Times New Roman"/>
          <w:b w:val="0"/>
          <w:color w:val="auto"/>
        </w:rPr>
        <w:t>Rok plačila je 30 d</w:t>
      </w:r>
      <w:r w:rsidRPr="007D5468">
        <w:rPr>
          <w:rFonts w:ascii="Times New Roman" w:hAnsi="Times New Roman"/>
          <w:b w:val="0"/>
          <w:color w:val="auto"/>
        </w:rPr>
        <w:t>n</w:t>
      </w:r>
      <w:r>
        <w:rPr>
          <w:rFonts w:ascii="Times New Roman" w:hAnsi="Times New Roman"/>
          <w:b w:val="0"/>
          <w:color w:val="auto"/>
        </w:rPr>
        <w:t>i</w:t>
      </w:r>
      <w:r w:rsidRPr="007D5468">
        <w:rPr>
          <w:rFonts w:ascii="Times New Roman" w:hAnsi="Times New Roman"/>
          <w:b w:val="0"/>
          <w:color w:val="auto"/>
        </w:rPr>
        <w:t xml:space="preserve"> po prejemu računa, pod pogojem, da je bila storitev opravljena pravočasno in kvalitetno. V primeru zamude s plačilom ima izvajalec pravico zaračunati zakonske zamudne obresti.</w:t>
      </w:r>
    </w:p>
    <w:p w:rsidR="00B1354C" w:rsidRPr="007D5468" w:rsidRDefault="00B1354C" w:rsidP="00B1354C">
      <w:pPr>
        <w:pStyle w:val="Telobesedila"/>
      </w:pPr>
    </w:p>
    <w:p w:rsidR="00B1354C" w:rsidRPr="0057796C" w:rsidRDefault="00B1354C" w:rsidP="00B1354C">
      <w:pPr>
        <w:pStyle w:val="Telobesedila"/>
        <w:ind w:right="-1"/>
      </w:pPr>
      <w:r w:rsidRPr="0057796C">
        <w:t>Naročnik mora račun potrditi ali zavrniti, delno ali v celoti, v roku petnajstih (15) dni po prejemu. Če naročnik prejetega računa ne zavrne v roku petnajst (15) dni, je dolžan račun za opravljeno delo plačati, v skladu s plačilnim rokom iz prejšnjega odstavka te pogodbe.</w:t>
      </w:r>
    </w:p>
    <w:p w:rsidR="00B1354C" w:rsidRPr="0057796C" w:rsidRDefault="00B1354C" w:rsidP="00B1354C">
      <w:pPr>
        <w:spacing w:after="0" w:line="240" w:lineRule="auto"/>
        <w:rPr>
          <w:rFonts w:ascii="Times New Roman" w:hAnsi="Times New Roman" w:cs="Times New Roman"/>
          <w:sz w:val="24"/>
          <w:szCs w:val="24"/>
        </w:rPr>
      </w:pPr>
    </w:p>
    <w:p w:rsidR="00B1354C" w:rsidRPr="007D5468" w:rsidRDefault="00B1354C" w:rsidP="00B1354C">
      <w:pPr>
        <w:numPr>
          <w:ilvl w:val="12"/>
          <w:numId w:val="0"/>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V primeru, da je storitev, ki je navedena na računu izvajalca, nekvalitetno ali delno izvedena in je to pisno dokumentirano, naročnik račun za taka dela delno ali v celoti zavrne oziroma ga poravna le v vrednosti nespornih storitev.</w:t>
      </w:r>
    </w:p>
    <w:p w:rsidR="00B1354C" w:rsidRPr="007D5468" w:rsidRDefault="00B1354C" w:rsidP="00B1354C">
      <w:pPr>
        <w:numPr>
          <w:ilvl w:val="12"/>
          <w:numId w:val="0"/>
        </w:numPr>
        <w:spacing w:after="0" w:line="240" w:lineRule="auto"/>
        <w:jc w:val="both"/>
        <w:rPr>
          <w:rFonts w:ascii="Times New Roman" w:hAnsi="Times New Roman" w:cs="Times New Roman"/>
          <w:sz w:val="24"/>
          <w:szCs w:val="24"/>
        </w:rPr>
      </w:pPr>
    </w:p>
    <w:p w:rsidR="00B1354C" w:rsidRPr="007D5468" w:rsidRDefault="00B1354C" w:rsidP="00B1354C">
      <w:pPr>
        <w:numPr>
          <w:ilvl w:val="12"/>
          <w:numId w:val="0"/>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 xml:space="preserve">V primeru nekvalitetnega izvajanja storitev je po pisnem opozorilu naročnika izvajalec dolžan takoj odpraviti ugotovljene pomanjkljivosti. </w:t>
      </w:r>
    </w:p>
    <w:p w:rsidR="00B1354C" w:rsidRPr="007D5468" w:rsidRDefault="00B1354C" w:rsidP="00B1354C">
      <w:pPr>
        <w:numPr>
          <w:ilvl w:val="12"/>
          <w:numId w:val="0"/>
        </w:numPr>
        <w:spacing w:after="0" w:line="240" w:lineRule="auto"/>
        <w:jc w:val="both"/>
        <w:rPr>
          <w:rFonts w:ascii="Times New Roman" w:hAnsi="Times New Roman" w:cs="Times New Roman"/>
          <w:sz w:val="24"/>
          <w:szCs w:val="24"/>
        </w:rPr>
      </w:pPr>
    </w:p>
    <w:p w:rsidR="00B1354C" w:rsidRDefault="00B1354C" w:rsidP="00B1354C">
      <w:pPr>
        <w:numPr>
          <w:ilvl w:val="12"/>
          <w:numId w:val="0"/>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Če se nekvalitetno ali delno izvajanje storitev nadaljuje kljub pisnemu opozorilu naročnika, lahko naročnik odpove pogodbo, brez odpovednega roka.</w:t>
      </w:r>
    </w:p>
    <w:p w:rsidR="006A2634" w:rsidRDefault="006A2634" w:rsidP="00B1354C">
      <w:pPr>
        <w:numPr>
          <w:ilvl w:val="12"/>
          <w:numId w:val="0"/>
        </w:numPr>
        <w:spacing w:after="0" w:line="240" w:lineRule="auto"/>
        <w:jc w:val="both"/>
        <w:rPr>
          <w:rFonts w:ascii="Times New Roman" w:hAnsi="Times New Roman" w:cs="Times New Roman"/>
          <w:sz w:val="24"/>
          <w:szCs w:val="24"/>
        </w:rPr>
      </w:pPr>
    </w:p>
    <w:p w:rsidR="006A2634" w:rsidRPr="007D5468" w:rsidRDefault="006A2634" w:rsidP="00B1354C">
      <w:pPr>
        <w:numPr>
          <w:ilvl w:val="12"/>
          <w:numId w:val="0"/>
        </w:numPr>
        <w:spacing w:after="0" w:line="240" w:lineRule="auto"/>
        <w:jc w:val="both"/>
        <w:rPr>
          <w:rFonts w:ascii="Times New Roman" w:hAnsi="Times New Roman" w:cs="Times New Roman"/>
          <w:sz w:val="24"/>
          <w:szCs w:val="24"/>
        </w:rPr>
      </w:pPr>
    </w:p>
    <w:p w:rsidR="00B1354C" w:rsidRDefault="00B1354C" w:rsidP="00B1354C">
      <w:pPr>
        <w:numPr>
          <w:ilvl w:val="0"/>
          <w:numId w:val="24"/>
        </w:numPr>
        <w:spacing w:after="0" w:line="240" w:lineRule="auto"/>
        <w:rPr>
          <w:rFonts w:ascii="Times New Roman" w:hAnsi="Times New Roman" w:cs="Times New Roman"/>
          <w:b/>
          <w:sz w:val="24"/>
          <w:szCs w:val="24"/>
          <w:u w:val="single"/>
        </w:rPr>
      </w:pPr>
      <w:r w:rsidRPr="007D5468">
        <w:rPr>
          <w:rFonts w:ascii="Times New Roman" w:hAnsi="Times New Roman" w:cs="Times New Roman"/>
          <w:b/>
          <w:sz w:val="24"/>
          <w:szCs w:val="24"/>
          <w:u w:val="single"/>
        </w:rPr>
        <w:t>TEHNIČNE ZAHTEVE JAVNEGA NAROČILA</w:t>
      </w:r>
    </w:p>
    <w:p w:rsidR="00B1354C" w:rsidRPr="007D5468" w:rsidRDefault="00B1354C" w:rsidP="00B1354C">
      <w:pPr>
        <w:spacing w:after="0" w:line="240" w:lineRule="auto"/>
        <w:ind w:left="1080"/>
        <w:rPr>
          <w:rFonts w:ascii="Times New Roman" w:hAnsi="Times New Roman" w:cs="Times New Roman"/>
          <w:b/>
          <w:sz w:val="24"/>
          <w:szCs w:val="24"/>
          <w:u w:val="single"/>
        </w:rPr>
      </w:pPr>
    </w:p>
    <w:p w:rsidR="00B1354C" w:rsidRPr="007D5468" w:rsidRDefault="00B1354C" w:rsidP="00B1354C">
      <w:pPr>
        <w:numPr>
          <w:ilvl w:val="0"/>
          <w:numId w:val="25"/>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rsidR="00B1354C" w:rsidRPr="00623218" w:rsidRDefault="00B1354C" w:rsidP="00B1354C">
      <w:pPr>
        <w:spacing w:after="0" w:line="240" w:lineRule="auto"/>
        <w:jc w:val="both"/>
        <w:rPr>
          <w:rFonts w:ascii="Times New Roman" w:hAnsi="Times New Roman" w:cs="Times New Roman"/>
          <w:sz w:val="20"/>
          <w:szCs w:val="20"/>
        </w:rPr>
      </w:pPr>
    </w:p>
    <w:p w:rsidR="00B1354C" w:rsidRPr="007D5468" w:rsidRDefault="00B1354C" w:rsidP="00B1354C">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Izvajalec mora v času veljavnosti pogodbe ves čas izpolnjevati pogoje tehnične brezhibnosti in opremljenosti vozil in ustreznosti voznikov.</w:t>
      </w:r>
    </w:p>
    <w:p w:rsidR="00B1354C" w:rsidRPr="007D5468" w:rsidRDefault="00B1354C" w:rsidP="00B1354C">
      <w:pPr>
        <w:spacing w:after="0" w:line="240" w:lineRule="auto"/>
        <w:jc w:val="both"/>
        <w:rPr>
          <w:rFonts w:ascii="Times New Roman" w:hAnsi="Times New Roman" w:cs="Times New Roman"/>
          <w:sz w:val="24"/>
          <w:szCs w:val="24"/>
        </w:rPr>
      </w:pPr>
    </w:p>
    <w:p w:rsidR="00B1354C" w:rsidRPr="007D5468" w:rsidRDefault="00B1354C" w:rsidP="00B1354C">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V primeru, da izvajalec ne izpolnjuje pogodbenih obveznosti ter tehničnih specifikacij na način, predviden v pogodbi o</w:t>
      </w:r>
      <w:r w:rsidRPr="007D5468">
        <w:rPr>
          <w:rFonts w:ascii="Times New Roman" w:hAnsi="Times New Roman" w:cs="Times New Roman"/>
          <w:noProof/>
          <w:sz w:val="24"/>
          <w:szCs w:val="24"/>
          <w:lang w:eastAsia="sl-SI"/>
        </w:rPr>
        <mc:AlternateContent>
          <mc:Choice Requires="wps">
            <w:drawing>
              <wp:anchor distT="0" distB="0" distL="114300" distR="114300" simplePos="0" relativeHeight="251660288" behindDoc="0" locked="0" layoutInCell="1" allowOverlap="1" wp14:anchorId="585164B9" wp14:editId="4591F7AE">
                <wp:simplePos x="0" y="0"/>
                <wp:positionH relativeFrom="column">
                  <wp:posOffset>0</wp:posOffset>
                </wp:positionH>
                <wp:positionV relativeFrom="line">
                  <wp:posOffset>0</wp:posOffset>
                </wp:positionV>
                <wp:extent cx="635000" cy="635000"/>
                <wp:effectExtent l="0" t="0" r="0" b="0"/>
                <wp:wrapNone/>
                <wp:docPr id="8" name="Prostoročno 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w 1"/>
                            <a:gd name="T1" fmla="*/ 0 h 1"/>
                            <a:gd name="T2" fmla="*/ 1 w 1"/>
                            <a:gd name="T3" fmla="*/ 0 h 1"/>
                          </a:gdLst>
                          <a:ahLst/>
                          <a:cxnLst>
                            <a:cxn ang="0">
                              <a:pos x="T0" y="T1"/>
                            </a:cxn>
                            <a:cxn ang="0">
                              <a:pos x="T2" y="T3"/>
                            </a:cxn>
                          </a:cxnLst>
                          <a:rect l="0" t="0" r="r" b="b"/>
                          <a:pathLst>
                            <a:path w="1" h="1">
                              <a:moveTo>
                                <a:pt x="0" y="0"/>
                              </a:moveTo>
                              <a:lnTo>
                                <a:pt x="1" y="0"/>
                              </a:lnTo>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54AC8B" id="Prostoročno 8" o:spid="_x0000_s1026" style="position:absolute;margin-left:0;margin-top:0;width:50pt;height:50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coordsize="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" path="m,l1,e">
                <v:path o:connecttype="custom" o:connectlocs="0,0;635000,0" o:connectangles="0,0"/>
                <o:lock v:ext="edit" selection="t"/>
                <w10:wrap anchory="line"/>
              </v:shape>
            </w:pict>
          </mc:Fallback>
        </mc:AlternateContent>
      </w:r>
      <w:r w:rsidRPr="007D5468">
        <w:rPr>
          <w:rFonts w:ascii="Times New Roman" w:hAnsi="Times New Roman" w:cs="Times New Roman"/>
          <w:noProof/>
          <w:sz w:val="24"/>
          <w:szCs w:val="24"/>
          <w:lang w:eastAsia="sl-SI"/>
        </w:rPr>
        <mc:AlternateContent>
          <mc:Choice Requires="wps">
            <w:drawing>
              <wp:anchor distT="0" distB="0" distL="114300" distR="114300" simplePos="0" relativeHeight="251659264" behindDoc="1" locked="0" layoutInCell="1" allowOverlap="1" wp14:anchorId="0BD7AC53" wp14:editId="6BFAA505">
                <wp:simplePos x="0" y="0"/>
                <wp:positionH relativeFrom="column">
                  <wp:posOffset>790575</wp:posOffset>
                </wp:positionH>
                <wp:positionV relativeFrom="paragraph">
                  <wp:posOffset>19050</wp:posOffset>
                </wp:positionV>
                <wp:extent cx="5876925" cy="9525"/>
                <wp:effectExtent l="0" t="0" r="0" b="0"/>
                <wp:wrapNone/>
                <wp:docPr id="7" name="Prostoročn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76925" cy="9525"/>
                        </a:xfrm>
                        <a:custGeom>
                          <a:avLst/>
                          <a:gdLst>
                            <a:gd name="T0" fmla="*/ 0 w 21600"/>
                            <a:gd name="T1" fmla="*/ 0 h 21600"/>
                            <a:gd name="T2" fmla="*/ 1 w 21600"/>
                            <a:gd name="T3" fmla="*/ 0 h 21600"/>
                            <a:gd name="T4" fmla="*/ 3163 w 21600"/>
                            <a:gd name="T5" fmla="*/ 3163 h 21600"/>
                            <a:gd name="T6" fmla="*/ 18437 w 21600"/>
                            <a:gd name="T7" fmla="*/ 18437 h 21600"/>
                          </a:gdLst>
                          <a:ahLst/>
                          <a:cxnLst>
                            <a:cxn ang="0">
                              <a:pos x="T0" y="T1"/>
                            </a:cxn>
                            <a:cxn ang="0">
                              <a:pos x="T2" y="T3"/>
                            </a:cxn>
                          </a:cxnLst>
                          <a:rect l="T4" t="T5" r="T6" b="T7"/>
                          <a:pathLst>
                            <a:path w="21600" h="21600">
                              <a:moveTo>
                                <a:pt x="0" y="0"/>
                              </a:moveTo>
                              <a:lnTo>
                                <a:pt x="1" y="0"/>
                              </a:lnTo>
                            </a:path>
                          </a:pathLst>
                        </a:custGeom>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E53302" id="Prostoročno 7" o:spid="_x0000_s1026" style="position:absolute;margin-left:62.25pt;margin-top:1.5pt;width:462.75pt;height:.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" path="m,l1,e" filled="f">
                <v:path o:connecttype="custom" o:connectlocs="0,0;272,0" o:connectangles="0,0" textboxrect="3163,3163,18437,18437"/>
              </v:shape>
            </w:pict>
          </mc:Fallback>
        </mc:AlternateContent>
      </w:r>
      <w:r w:rsidRPr="007D5468">
        <w:rPr>
          <w:rFonts w:ascii="Times New Roman" w:hAnsi="Times New Roman" w:cs="Times New Roman"/>
          <w:sz w:val="24"/>
          <w:szCs w:val="24"/>
        </w:rPr>
        <w:t xml:space="preserve"> izvedbi javnega naročila, je to razlog za krivdno prekinitev pogodbe iz razlogov na strani izvajalca.</w:t>
      </w:r>
    </w:p>
    <w:p w:rsidR="000F0B06" w:rsidRDefault="000F0B06" w:rsidP="00B1354C">
      <w:pPr>
        <w:spacing w:after="0" w:line="240" w:lineRule="auto"/>
        <w:rPr>
          <w:rFonts w:ascii="Times New Roman" w:hAnsi="Times New Roman" w:cs="Times New Roman"/>
          <w:sz w:val="24"/>
          <w:szCs w:val="24"/>
        </w:rPr>
      </w:pPr>
    </w:p>
    <w:p w:rsidR="00B1354C" w:rsidRPr="007D5468" w:rsidRDefault="00B1354C" w:rsidP="00B1354C">
      <w:pPr>
        <w:numPr>
          <w:ilvl w:val="0"/>
          <w:numId w:val="24"/>
        </w:numPr>
        <w:spacing w:after="0" w:line="240" w:lineRule="auto"/>
        <w:jc w:val="both"/>
        <w:rPr>
          <w:rFonts w:ascii="Times New Roman" w:hAnsi="Times New Roman" w:cs="Times New Roman"/>
          <w:b/>
          <w:sz w:val="24"/>
          <w:szCs w:val="24"/>
          <w:u w:val="single"/>
        </w:rPr>
      </w:pPr>
      <w:r w:rsidRPr="007D5468">
        <w:rPr>
          <w:rFonts w:ascii="Times New Roman" w:hAnsi="Times New Roman" w:cs="Times New Roman"/>
          <w:b/>
          <w:sz w:val="24"/>
          <w:szCs w:val="24"/>
          <w:u w:val="single"/>
        </w:rPr>
        <w:t>POMANJKLJIVOSTI</w:t>
      </w:r>
    </w:p>
    <w:p w:rsidR="00B1354C" w:rsidRPr="007D5468" w:rsidRDefault="00B1354C" w:rsidP="00B1354C">
      <w:pPr>
        <w:numPr>
          <w:ilvl w:val="0"/>
          <w:numId w:val="25"/>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rsidR="00B1354C" w:rsidRPr="00623218" w:rsidRDefault="00B1354C" w:rsidP="00B1354C">
      <w:pPr>
        <w:spacing w:after="0" w:line="240" w:lineRule="auto"/>
        <w:jc w:val="both"/>
        <w:rPr>
          <w:rFonts w:ascii="Times New Roman" w:hAnsi="Times New Roman" w:cs="Times New Roman"/>
          <w:sz w:val="20"/>
          <w:szCs w:val="20"/>
        </w:rPr>
      </w:pPr>
    </w:p>
    <w:p w:rsidR="00B1354C" w:rsidRPr="007D5468" w:rsidRDefault="00B1354C" w:rsidP="00B1354C">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Izvajalec se zavezuje, da bo vse morebitne pomanjkljivosti izvedbe storitev, ki jih ugotovi naročnik, in nanje opozori pisno, odpravil v roku 24 ur po prejetju opozorila naročnika.</w:t>
      </w:r>
    </w:p>
    <w:p w:rsidR="00B1354C" w:rsidRDefault="00B1354C" w:rsidP="00B1354C">
      <w:pPr>
        <w:spacing w:after="0" w:line="240" w:lineRule="auto"/>
        <w:jc w:val="both"/>
        <w:rPr>
          <w:rFonts w:ascii="Times New Roman" w:hAnsi="Times New Roman" w:cs="Times New Roman"/>
          <w:sz w:val="24"/>
          <w:szCs w:val="24"/>
        </w:rPr>
      </w:pPr>
    </w:p>
    <w:p w:rsidR="00B1354C" w:rsidRPr="007D5468" w:rsidRDefault="00B1354C" w:rsidP="00B1354C">
      <w:pPr>
        <w:spacing w:after="0" w:line="240" w:lineRule="auto"/>
        <w:jc w:val="both"/>
        <w:rPr>
          <w:rFonts w:ascii="Times New Roman" w:hAnsi="Times New Roman" w:cs="Times New Roman"/>
          <w:sz w:val="24"/>
          <w:szCs w:val="24"/>
        </w:rPr>
      </w:pPr>
    </w:p>
    <w:p w:rsidR="00B1354C" w:rsidRPr="007D5468" w:rsidRDefault="00B1354C" w:rsidP="00B1354C">
      <w:pPr>
        <w:numPr>
          <w:ilvl w:val="0"/>
          <w:numId w:val="24"/>
        </w:numPr>
        <w:spacing w:after="0" w:line="240" w:lineRule="auto"/>
        <w:ind w:left="709" w:hanging="349"/>
        <w:rPr>
          <w:rFonts w:ascii="Times New Roman" w:hAnsi="Times New Roman" w:cs="Times New Roman"/>
          <w:b/>
          <w:sz w:val="24"/>
          <w:szCs w:val="24"/>
          <w:u w:val="single"/>
        </w:rPr>
      </w:pPr>
      <w:r w:rsidRPr="007D5468">
        <w:rPr>
          <w:rFonts w:ascii="Times New Roman" w:hAnsi="Times New Roman" w:cs="Times New Roman"/>
          <w:b/>
          <w:sz w:val="24"/>
          <w:szCs w:val="24"/>
          <w:u w:val="single"/>
        </w:rPr>
        <w:t>BANČNA GARANCIJA ZA DOBRO IZVEDBO POGODBENIH  OBVEZNOSTI</w:t>
      </w:r>
    </w:p>
    <w:p w:rsidR="00B1354C" w:rsidRPr="007D5468" w:rsidRDefault="00B1354C" w:rsidP="00B1354C">
      <w:pPr>
        <w:numPr>
          <w:ilvl w:val="0"/>
          <w:numId w:val="25"/>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rsidR="00B1354C" w:rsidRPr="00623218" w:rsidRDefault="00B1354C" w:rsidP="00B1354C">
      <w:pPr>
        <w:spacing w:after="0" w:line="240" w:lineRule="auto"/>
        <w:rPr>
          <w:rFonts w:ascii="Times New Roman" w:hAnsi="Times New Roman" w:cs="Times New Roman"/>
          <w:b/>
          <w:sz w:val="20"/>
          <w:szCs w:val="20"/>
          <w:u w:val="single"/>
        </w:rPr>
      </w:pPr>
    </w:p>
    <w:p w:rsidR="00B1354C" w:rsidRPr="007D5468" w:rsidRDefault="00B1354C" w:rsidP="00B1354C">
      <w:pPr>
        <w:pStyle w:val="Glava"/>
        <w:jc w:val="both"/>
        <w:rPr>
          <w:rFonts w:ascii="Times New Roman" w:hAnsi="Times New Roman" w:cs="Times New Roman"/>
          <w:sz w:val="24"/>
          <w:szCs w:val="24"/>
        </w:rPr>
      </w:pPr>
      <w:r w:rsidRPr="007D5468">
        <w:rPr>
          <w:rFonts w:ascii="Times New Roman" w:hAnsi="Times New Roman" w:cs="Times New Roman"/>
          <w:sz w:val="24"/>
          <w:szCs w:val="24"/>
        </w:rPr>
        <w:t xml:space="preserve">Izvajalec </w:t>
      </w:r>
      <w:r w:rsidRPr="007D5468">
        <w:rPr>
          <w:rStyle w:val="Naslov3MKZnak"/>
          <w:rFonts w:ascii="Times New Roman" w:hAnsi="Times New Roman" w:cs="Times New Roman"/>
          <w:sz w:val="24"/>
          <w:szCs w:val="24"/>
        </w:rPr>
        <w:t xml:space="preserve">je dolžan najkasneje v 10 (desetih) koledarskih dneh od sklenitve pogodbe, izročiti naročniku </w:t>
      </w:r>
      <w:r>
        <w:rPr>
          <w:rStyle w:val="Naslov3MKZnak"/>
          <w:rFonts w:ascii="Times New Roman" w:hAnsi="Times New Roman" w:cs="Times New Roman"/>
          <w:sz w:val="24"/>
          <w:szCs w:val="24"/>
        </w:rPr>
        <w:t>garancijo</w:t>
      </w:r>
      <w:r w:rsidRPr="007D5468">
        <w:rPr>
          <w:rStyle w:val="Naslov3MKZnak"/>
          <w:rFonts w:ascii="Times New Roman" w:hAnsi="Times New Roman" w:cs="Times New Roman"/>
          <w:sz w:val="24"/>
          <w:szCs w:val="24"/>
        </w:rPr>
        <w:t xml:space="preserve"> za dobro izvedbo pogo</w:t>
      </w:r>
      <w:r>
        <w:rPr>
          <w:rStyle w:val="Naslov3MKZnak"/>
          <w:rFonts w:ascii="Times New Roman" w:hAnsi="Times New Roman" w:cs="Times New Roman"/>
          <w:sz w:val="24"/>
          <w:szCs w:val="24"/>
        </w:rPr>
        <w:t>dbenih obveznosti v višini 5</w:t>
      </w:r>
      <w:r w:rsidRPr="007D5468">
        <w:rPr>
          <w:rStyle w:val="Naslov3MKZnak"/>
          <w:rFonts w:ascii="Times New Roman" w:hAnsi="Times New Roman" w:cs="Times New Roman"/>
          <w:sz w:val="24"/>
          <w:szCs w:val="24"/>
        </w:rPr>
        <w:t xml:space="preserve"> % od skupne vrednosti pogodbe, v skladu z vzorcem iz razpisne dokumentacije ter v skladu s pogoji iz razpisa. </w:t>
      </w:r>
      <w:r w:rsidRPr="007D5468">
        <w:rPr>
          <w:rFonts w:ascii="Times New Roman" w:hAnsi="Times New Roman" w:cs="Times New Roman"/>
          <w:sz w:val="24"/>
          <w:szCs w:val="24"/>
        </w:rPr>
        <w:t>Kot pogodbena vrednost se šteje celotna pogodbena vrednost</w:t>
      </w:r>
      <w:r>
        <w:rPr>
          <w:rFonts w:ascii="Times New Roman" w:hAnsi="Times New Roman" w:cs="Times New Roman"/>
          <w:sz w:val="24"/>
          <w:szCs w:val="24"/>
        </w:rPr>
        <w:t xml:space="preserve"> za šolsko leto</w:t>
      </w:r>
      <w:r w:rsidRPr="007D5468">
        <w:rPr>
          <w:rFonts w:ascii="Times New Roman" w:hAnsi="Times New Roman" w:cs="Times New Roman"/>
          <w:sz w:val="24"/>
          <w:szCs w:val="24"/>
        </w:rPr>
        <w:t>, vključno z DDV.</w:t>
      </w:r>
      <w:r>
        <w:rPr>
          <w:rFonts w:ascii="Times New Roman" w:hAnsi="Times New Roman" w:cs="Times New Roman"/>
          <w:sz w:val="24"/>
          <w:szCs w:val="24"/>
        </w:rPr>
        <w:t xml:space="preserve"> </w:t>
      </w:r>
    </w:p>
    <w:p w:rsidR="00B1354C" w:rsidRPr="001D4626" w:rsidRDefault="00B1354C" w:rsidP="00B1354C">
      <w:pPr>
        <w:spacing w:before="225" w:after="225" w:line="240" w:lineRule="auto"/>
        <w:jc w:val="both"/>
        <w:rPr>
          <w:rFonts w:ascii="Times New Roman" w:hAnsi="Times New Roman" w:cs="Times New Roman"/>
          <w:sz w:val="24"/>
          <w:szCs w:val="24"/>
        </w:rPr>
      </w:pPr>
      <w:r w:rsidRPr="001D4626">
        <w:rPr>
          <w:rFonts w:ascii="Times New Roman" w:hAnsi="Times New Roman" w:cs="Times New Roman"/>
          <w:sz w:val="24"/>
          <w:szCs w:val="24"/>
        </w:rPr>
        <w:t xml:space="preserve">Trajanje zavarovanja za dobro izvedbo pogodbenih obveznosti </w:t>
      </w:r>
      <w:r w:rsidR="001D4626" w:rsidRPr="001D4626">
        <w:rPr>
          <w:rFonts w:ascii="Times New Roman" w:hAnsi="Times New Roman" w:cs="Times New Roman"/>
          <w:sz w:val="24"/>
          <w:szCs w:val="24"/>
        </w:rPr>
        <w:t>mora biti veljavno najmanj do 30</w:t>
      </w:r>
      <w:r w:rsidRPr="001D4626">
        <w:rPr>
          <w:rFonts w:ascii="Times New Roman" w:hAnsi="Times New Roman" w:cs="Times New Roman"/>
          <w:sz w:val="24"/>
          <w:szCs w:val="24"/>
        </w:rPr>
        <w:t>.</w:t>
      </w:r>
      <w:r w:rsidR="00950F89">
        <w:rPr>
          <w:rFonts w:ascii="Times New Roman" w:hAnsi="Times New Roman" w:cs="Times New Roman"/>
          <w:sz w:val="24"/>
          <w:szCs w:val="24"/>
        </w:rPr>
        <w:t xml:space="preserve"> 6. 2027</w:t>
      </w:r>
      <w:r w:rsidRPr="001D4626">
        <w:rPr>
          <w:rFonts w:ascii="Times New Roman" w:hAnsi="Times New Roman" w:cs="Times New Roman"/>
          <w:sz w:val="24"/>
          <w:szCs w:val="24"/>
        </w:rPr>
        <w:t>.</w:t>
      </w:r>
      <w:r w:rsidR="001D4626">
        <w:rPr>
          <w:rFonts w:ascii="Times New Roman" w:hAnsi="Times New Roman" w:cs="Times New Roman"/>
          <w:sz w:val="24"/>
          <w:szCs w:val="24"/>
        </w:rPr>
        <w:t xml:space="preserve"> </w:t>
      </w:r>
    </w:p>
    <w:p w:rsidR="00B1354C" w:rsidRPr="00CE2202" w:rsidRDefault="00B1354C" w:rsidP="00B1354C">
      <w:pPr>
        <w:spacing w:before="225" w:after="225" w:line="240" w:lineRule="auto"/>
        <w:jc w:val="both"/>
        <w:rPr>
          <w:rFonts w:ascii="Times New Roman" w:hAnsi="Times New Roman" w:cs="Times New Roman"/>
          <w:color w:val="000000"/>
          <w:sz w:val="24"/>
          <w:szCs w:val="24"/>
        </w:rPr>
      </w:pPr>
      <w:r w:rsidRPr="00FE58B8">
        <w:rPr>
          <w:rFonts w:ascii="Times New Roman" w:hAnsi="Times New Roman" w:cs="Times New Roman"/>
          <w:color w:val="000000"/>
          <w:sz w:val="24"/>
          <w:szCs w:val="24"/>
        </w:rPr>
        <w:t>Predložitev zavarovanja za dobro izvedbo pogodbenih obveznosti je pogoj za nastop veljavnosti pogodbe</w:t>
      </w:r>
      <w:r>
        <w:rPr>
          <w:rFonts w:ascii="Times New Roman" w:hAnsi="Times New Roman" w:cs="Times New Roman"/>
          <w:color w:val="000000"/>
          <w:sz w:val="24"/>
          <w:szCs w:val="24"/>
        </w:rPr>
        <w:t xml:space="preserve"> o izvedbi predmetnih storitev.</w:t>
      </w:r>
    </w:p>
    <w:p w:rsidR="00B1354C" w:rsidRPr="00623218" w:rsidRDefault="00B1354C" w:rsidP="00B1354C">
      <w:pPr>
        <w:spacing w:after="0" w:line="240" w:lineRule="auto"/>
        <w:jc w:val="both"/>
        <w:rPr>
          <w:rFonts w:ascii="Times New Roman" w:hAnsi="Times New Roman" w:cs="Times New Roman"/>
        </w:rPr>
      </w:pPr>
    </w:p>
    <w:p w:rsidR="00B1354C" w:rsidRPr="007D5468" w:rsidRDefault="00B1354C" w:rsidP="00B1354C">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Za poplačilo nastalih stroškov in škode zaradi nekvalitetnega opravljanja storitev ima naročnik pravico unovčiti garancijo za dobro izvedbo pogodbenih obveznosti, v kolikor pa le-ta ne zadostuje, mora izvajalec plačati razliko do polne višine nastalih stroškov in škode v 30 dneh od datuma prejema pisnega zahtevka naročnika.</w:t>
      </w:r>
    </w:p>
    <w:p w:rsidR="00B1354C" w:rsidRPr="00623218" w:rsidRDefault="00B1354C" w:rsidP="00B1354C">
      <w:pPr>
        <w:numPr>
          <w:ilvl w:val="12"/>
          <w:numId w:val="0"/>
        </w:numPr>
        <w:spacing w:after="0" w:line="240" w:lineRule="auto"/>
        <w:jc w:val="both"/>
        <w:rPr>
          <w:rFonts w:ascii="Times New Roman" w:hAnsi="Times New Roman" w:cs="Times New Roman"/>
        </w:rPr>
      </w:pPr>
    </w:p>
    <w:p w:rsidR="00B1354C" w:rsidRPr="007D5468" w:rsidRDefault="00B1354C" w:rsidP="00B1354C">
      <w:pPr>
        <w:numPr>
          <w:ilvl w:val="12"/>
          <w:numId w:val="0"/>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Izvajalec i</w:t>
      </w:r>
      <w:r>
        <w:rPr>
          <w:rFonts w:ascii="Times New Roman" w:hAnsi="Times New Roman" w:cs="Times New Roman"/>
          <w:sz w:val="24"/>
          <w:szCs w:val="24"/>
        </w:rPr>
        <w:t>ma v primeru, da naročnik odstopi od pogodbe v skladu s 14. členom te pogodbe</w:t>
      </w:r>
      <w:r w:rsidRPr="007D5468">
        <w:rPr>
          <w:rFonts w:ascii="Times New Roman" w:hAnsi="Times New Roman" w:cs="Times New Roman"/>
          <w:sz w:val="24"/>
          <w:szCs w:val="24"/>
        </w:rPr>
        <w:t>, pravico do plačila za dotlej kvalitetno opravljene storitve, naročniku pa je dolžan povrniti vso škodo, ki jo je zaradi tega utrpel, tudi razliko do morebitne višje cene, ki jo bo za izvajanje storitev določil nov izvajalec.</w:t>
      </w:r>
    </w:p>
    <w:p w:rsidR="00B1354C" w:rsidRPr="00623218" w:rsidRDefault="00B1354C" w:rsidP="00B1354C">
      <w:pPr>
        <w:numPr>
          <w:ilvl w:val="12"/>
          <w:numId w:val="0"/>
        </w:numPr>
        <w:spacing w:after="0" w:line="240" w:lineRule="auto"/>
        <w:jc w:val="both"/>
        <w:rPr>
          <w:rFonts w:ascii="Times New Roman" w:hAnsi="Times New Roman" w:cs="Times New Roman"/>
        </w:rPr>
      </w:pPr>
    </w:p>
    <w:p w:rsidR="00B1354C" w:rsidRPr="007D5468" w:rsidRDefault="00B1354C" w:rsidP="00B1354C">
      <w:pPr>
        <w:numPr>
          <w:ilvl w:val="12"/>
          <w:numId w:val="0"/>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V primeru unovčitve bančne garancije mora izvajalec predložiti v roku 10 (desetih) dni od unovčitve novo bančno garancijo v pogodbeno dogovorjeni višini.</w:t>
      </w:r>
    </w:p>
    <w:p w:rsidR="00B1354C" w:rsidRPr="007D5468" w:rsidRDefault="00B1354C" w:rsidP="00B1354C">
      <w:pPr>
        <w:numPr>
          <w:ilvl w:val="12"/>
          <w:numId w:val="0"/>
        </w:numPr>
        <w:spacing w:after="0" w:line="240" w:lineRule="auto"/>
        <w:jc w:val="both"/>
        <w:rPr>
          <w:rFonts w:ascii="Times New Roman" w:hAnsi="Times New Roman" w:cs="Times New Roman"/>
          <w:sz w:val="24"/>
          <w:szCs w:val="24"/>
        </w:rPr>
      </w:pPr>
    </w:p>
    <w:p w:rsidR="00B1354C" w:rsidRDefault="00B1354C" w:rsidP="00B1354C">
      <w:pPr>
        <w:numPr>
          <w:ilvl w:val="12"/>
          <w:numId w:val="0"/>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Bančno garancijo lahko naročnik unovči iz razlogov, navedenih v razpisni dokumentaciji.</w:t>
      </w:r>
    </w:p>
    <w:p w:rsidR="001D4626" w:rsidRDefault="001D4626" w:rsidP="00B1354C">
      <w:pPr>
        <w:numPr>
          <w:ilvl w:val="12"/>
          <w:numId w:val="0"/>
        </w:numPr>
        <w:spacing w:after="0" w:line="240" w:lineRule="auto"/>
        <w:jc w:val="both"/>
        <w:rPr>
          <w:rFonts w:ascii="Times New Roman" w:hAnsi="Times New Roman" w:cs="Times New Roman"/>
          <w:sz w:val="24"/>
          <w:szCs w:val="24"/>
        </w:rPr>
      </w:pPr>
    </w:p>
    <w:p w:rsidR="00B1354C" w:rsidRDefault="00B1354C" w:rsidP="00B1354C">
      <w:pPr>
        <w:numPr>
          <w:ilvl w:val="12"/>
          <w:numId w:val="0"/>
        </w:numPr>
        <w:spacing w:after="0" w:line="240" w:lineRule="auto"/>
        <w:jc w:val="both"/>
        <w:rPr>
          <w:rFonts w:ascii="Times New Roman" w:hAnsi="Times New Roman" w:cs="Times New Roman"/>
          <w:sz w:val="24"/>
          <w:szCs w:val="24"/>
        </w:rPr>
      </w:pPr>
    </w:p>
    <w:p w:rsidR="00B1354C" w:rsidRPr="00CE2202" w:rsidRDefault="00B1354C" w:rsidP="00B1354C">
      <w:pPr>
        <w:pStyle w:val="Odstavekseznama"/>
        <w:numPr>
          <w:ilvl w:val="0"/>
          <w:numId w:val="24"/>
        </w:numPr>
        <w:spacing w:after="0" w:line="240" w:lineRule="auto"/>
        <w:jc w:val="both"/>
        <w:rPr>
          <w:rFonts w:ascii="Times New Roman" w:hAnsi="Times New Roman" w:cs="Times New Roman"/>
          <w:b/>
          <w:sz w:val="24"/>
          <w:szCs w:val="24"/>
          <w:u w:val="single"/>
        </w:rPr>
      </w:pPr>
      <w:r w:rsidRPr="00CE2202">
        <w:rPr>
          <w:rFonts w:ascii="Times New Roman" w:hAnsi="Times New Roman" w:cs="Times New Roman"/>
          <w:b/>
          <w:sz w:val="24"/>
          <w:szCs w:val="24"/>
          <w:u w:val="single"/>
        </w:rPr>
        <w:t>ODSTOP OD POGODBE</w:t>
      </w:r>
    </w:p>
    <w:p w:rsidR="00B1354C" w:rsidRPr="007D5468" w:rsidRDefault="00B1354C" w:rsidP="00B1354C">
      <w:pPr>
        <w:numPr>
          <w:ilvl w:val="0"/>
          <w:numId w:val="25"/>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rsidR="00B1354C" w:rsidRPr="007D5468" w:rsidRDefault="00B1354C" w:rsidP="00B1354C">
      <w:pPr>
        <w:spacing w:after="0" w:line="240" w:lineRule="auto"/>
        <w:jc w:val="both"/>
        <w:rPr>
          <w:rFonts w:ascii="Times New Roman" w:hAnsi="Times New Roman" w:cs="Times New Roman"/>
          <w:b/>
          <w:sz w:val="24"/>
          <w:szCs w:val="24"/>
          <w:u w:val="single"/>
        </w:rPr>
      </w:pPr>
    </w:p>
    <w:p w:rsidR="00B1354C" w:rsidRPr="007D5468" w:rsidRDefault="00B1354C" w:rsidP="00B1354C">
      <w:pPr>
        <w:pStyle w:val="Noga"/>
        <w:widowControl w:val="0"/>
        <w:ind w:right="-1"/>
        <w:jc w:val="both"/>
        <w:rPr>
          <w:rFonts w:ascii="Times New Roman" w:hAnsi="Times New Roman" w:cs="Times New Roman"/>
          <w:sz w:val="24"/>
          <w:szCs w:val="24"/>
        </w:rPr>
      </w:pPr>
      <w:r w:rsidRPr="007D5468">
        <w:rPr>
          <w:rFonts w:ascii="Times New Roman" w:hAnsi="Times New Roman" w:cs="Times New Roman"/>
          <w:sz w:val="24"/>
          <w:szCs w:val="24"/>
        </w:rPr>
        <w:t>Pogodbeni stranki se dogovorita, da lahko naročnik odstopi od pogodbe v naslednjih primerih:</w:t>
      </w:r>
    </w:p>
    <w:p w:rsidR="00B1354C" w:rsidRPr="007D5468" w:rsidRDefault="00B1354C" w:rsidP="00B1354C">
      <w:pPr>
        <w:pStyle w:val="Noga"/>
        <w:widowControl w:val="0"/>
        <w:numPr>
          <w:ilvl w:val="0"/>
          <w:numId w:val="28"/>
        </w:numPr>
        <w:ind w:right="-1"/>
        <w:jc w:val="both"/>
        <w:rPr>
          <w:rFonts w:ascii="Times New Roman" w:hAnsi="Times New Roman" w:cs="Times New Roman"/>
          <w:sz w:val="24"/>
          <w:szCs w:val="24"/>
        </w:rPr>
      </w:pPr>
      <w:r w:rsidRPr="007D5468">
        <w:rPr>
          <w:rFonts w:ascii="Times New Roman" w:hAnsi="Times New Roman" w:cs="Times New Roman"/>
          <w:sz w:val="24"/>
          <w:szCs w:val="24"/>
        </w:rPr>
        <w:t>če izvedena storitev po obsegu ali kvalitete ne ustreza pogodbenim določilom in pogojem iz razpisne dokumentacije;</w:t>
      </w:r>
    </w:p>
    <w:p w:rsidR="00B1354C" w:rsidRPr="007D5468" w:rsidRDefault="00B1354C" w:rsidP="00B1354C">
      <w:pPr>
        <w:pStyle w:val="Noga"/>
        <w:widowControl w:val="0"/>
        <w:numPr>
          <w:ilvl w:val="0"/>
          <w:numId w:val="28"/>
        </w:numPr>
        <w:ind w:right="-1"/>
        <w:jc w:val="both"/>
        <w:rPr>
          <w:rFonts w:ascii="Times New Roman" w:hAnsi="Times New Roman" w:cs="Times New Roman"/>
          <w:sz w:val="24"/>
          <w:szCs w:val="24"/>
        </w:rPr>
      </w:pPr>
      <w:r w:rsidRPr="007D5468">
        <w:rPr>
          <w:rFonts w:ascii="Times New Roman" w:hAnsi="Times New Roman" w:cs="Times New Roman"/>
          <w:sz w:val="24"/>
          <w:szCs w:val="24"/>
        </w:rPr>
        <w:t>če izvajalec ne upošteva reklamacij glede kakovosti opravljenih storitev;</w:t>
      </w:r>
    </w:p>
    <w:p w:rsidR="00B1354C" w:rsidRPr="007D5468" w:rsidRDefault="00B1354C" w:rsidP="00B1354C">
      <w:pPr>
        <w:pStyle w:val="Noga"/>
        <w:widowControl w:val="0"/>
        <w:numPr>
          <w:ilvl w:val="0"/>
          <w:numId w:val="28"/>
        </w:numPr>
        <w:ind w:right="-1"/>
        <w:jc w:val="both"/>
        <w:rPr>
          <w:rFonts w:ascii="Times New Roman" w:hAnsi="Times New Roman" w:cs="Times New Roman"/>
          <w:sz w:val="24"/>
          <w:szCs w:val="24"/>
        </w:rPr>
      </w:pPr>
      <w:r w:rsidRPr="007D5468">
        <w:rPr>
          <w:rFonts w:ascii="Times New Roman" w:hAnsi="Times New Roman" w:cs="Times New Roman"/>
          <w:sz w:val="24"/>
          <w:szCs w:val="24"/>
        </w:rPr>
        <w:t>če se izvajalec ne drži dogovorjenih urnikov opravljanja storitev prevozov;</w:t>
      </w:r>
    </w:p>
    <w:p w:rsidR="00B1354C" w:rsidRPr="007D5468" w:rsidRDefault="00B1354C" w:rsidP="00B1354C">
      <w:pPr>
        <w:pStyle w:val="Noga"/>
        <w:widowControl w:val="0"/>
        <w:numPr>
          <w:ilvl w:val="0"/>
          <w:numId w:val="28"/>
        </w:numPr>
        <w:ind w:right="-1"/>
        <w:jc w:val="both"/>
        <w:rPr>
          <w:rFonts w:ascii="Times New Roman" w:hAnsi="Times New Roman" w:cs="Times New Roman"/>
          <w:sz w:val="24"/>
          <w:szCs w:val="24"/>
        </w:rPr>
      </w:pPr>
      <w:r w:rsidRPr="007D5468">
        <w:rPr>
          <w:rFonts w:ascii="Times New Roman" w:hAnsi="Times New Roman" w:cs="Times New Roman"/>
          <w:sz w:val="24"/>
          <w:szCs w:val="24"/>
        </w:rPr>
        <w:t>če prevoznik izgubi licenco za prevoz potnikov v cestnem prometu;</w:t>
      </w:r>
    </w:p>
    <w:p w:rsidR="00B1354C" w:rsidRPr="007D5468" w:rsidRDefault="00B1354C" w:rsidP="00B1354C">
      <w:pPr>
        <w:pStyle w:val="Noga"/>
        <w:widowControl w:val="0"/>
        <w:numPr>
          <w:ilvl w:val="0"/>
          <w:numId w:val="28"/>
        </w:numPr>
        <w:ind w:right="-1"/>
        <w:jc w:val="both"/>
        <w:rPr>
          <w:rFonts w:ascii="Times New Roman" w:hAnsi="Times New Roman" w:cs="Times New Roman"/>
          <w:sz w:val="24"/>
          <w:szCs w:val="24"/>
        </w:rPr>
      </w:pPr>
      <w:r w:rsidRPr="007D5468">
        <w:rPr>
          <w:rFonts w:ascii="Times New Roman" w:hAnsi="Times New Roman" w:cs="Times New Roman"/>
          <w:sz w:val="24"/>
          <w:szCs w:val="24"/>
        </w:rPr>
        <w:lastRenderedPageBreak/>
        <w:t>če prevoznik ne zagotovi tehnično brezhibno opremljenih vozil v skladu z veljavnimi predpisi;</w:t>
      </w:r>
    </w:p>
    <w:p w:rsidR="00B1354C" w:rsidRPr="007D5468" w:rsidRDefault="00B1354C" w:rsidP="00B1354C">
      <w:pPr>
        <w:pStyle w:val="Noga"/>
        <w:widowControl w:val="0"/>
        <w:numPr>
          <w:ilvl w:val="0"/>
          <w:numId w:val="28"/>
        </w:numPr>
        <w:ind w:right="-1"/>
        <w:jc w:val="both"/>
        <w:rPr>
          <w:rFonts w:ascii="Times New Roman" w:hAnsi="Times New Roman" w:cs="Times New Roman"/>
          <w:sz w:val="24"/>
          <w:szCs w:val="24"/>
        </w:rPr>
      </w:pPr>
      <w:r w:rsidRPr="007D5468">
        <w:rPr>
          <w:rFonts w:ascii="Times New Roman" w:hAnsi="Times New Roman" w:cs="Times New Roman"/>
          <w:sz w:val="24"/>
          <w:szCs w:val="24"/>
        </w:rPr>
        <w:t>če prevoznik ne zagotovi voznikov, ki izpolnjujejo pogoje določene z veljavnimi predpisi;</w:t>
      </w:r>
    </w:p>
    <w:p w:rsidR="00B1354C" w:rsidRPr="007D5468" w:rsidRDefault="00B1354C" w:rsidP="00B1354C">
      <w:pPr>
        <w:pStyle w:val="Noga"/>
        <w:widowControl w:val="0"/>
        <w:numPr>
          <w:ilvl w:val="0"/>
          <w:numId w:val="28"/>
        </w:numPr>
        <w:ind w:right="-1"/>
        <w:jc w:val="both"/>
        <w:rPr>
          <w:rFonts w:ascii="Times New Roman" w:hAnsi="Times New Roman" w:cs="Times New Roman"/>
          <w:sz w:val="24"/>
          <w:szCs w:val="24"/>
        </w:rPr>
      </w:pPr>
      <w:r w:rsidRPr="007D5468">
        <w:rPr>
          <w:rFonts w:ascii="Times New Roman" w:hAnsi="Times New Roman" w:cs="Times New Roman"/>
          <w:sz w:val="24"/>
          <w:szCs w:val="24"/>
        </w:rPr>
        <w:t>če izvajalec brez soglasja naročnika poveča ceno storitve;</w:t>
      </w:r>
    </w:p>
    <w:p w:rsidR="00B1354C" w:rsidRPr="007D5468" w:rsidRDefault="00B1354C" w:rsidP="00B1354C">
      <w:pPr>
        <w:pStyle w:val="Noga"/>
        <w:widowControl w:val="0"/>
        <w:numPr>
          <w:ilvl w:val="0"/>
          <w:numId w:val="28"/>
        </w:numPr>
        <w:ind w:right="-1"/>
        <w:jc w:val="both"/>
        <w:rPr>
          <w:rFonts w:ascii="Times New Roman" w:hAnsi="Times New Roman" w:cs="Times New Roman"/>
          <w:sz w:val="24"/>
          <w:szCs w:val="24"/>
        </w:rPr>
      </w:pPr>
      <w:r w:rsidRPr="007D5468">
        <w:rPr>
          <w:rFonts w:ascii="Times New Roman" w:hAnsi="Times New Roman" w:cs="Times New Roman"/>
          <w:iCs/>
          <w:sz w:val="24"/>
          <w:szCs w:val="24"/>
        </w:rPr>
        <w:t xml:space="preserve">če </w:t>
      </w:r>
      <w:r w:rsidRPr="007D5468">
        <w:rPr>
          <w:rFonts w:ascii="Times New Roman" w:hAnsi="Times New Roman" w:cs="Times New Roman"/>
          <w:sz w:val="24"/>
          <w:szCs w:val="24"/>
        </w:rPr>
        <w:t>preneha poslovati ali mu je prepovedano opravljanje dejavnosti na osnovi sodne ali druge prisilne določbe;</w:t>
      </w:r>
    </w:p>
    <w:p w:rsidR="00B1354C" w:rsidRPr="007D5468" w:rsidRDefault="00B1354C" w:rsidP="00B1354C">
      <w:pPr>
        <w:pStyle w:val="Noga"/>
        <w:widowControl w:val="0"/>
        <w:numPr>
          <w:ilvl w:val="0"/>
          <w:numId w:val="28"/>
        </w:numPr>
        <w:ind w:right="-1"/>
        <w:jc w:val="both"/>
        <w:rPr>
          <w:rFonts w:ascii="Times New Roman" w:hAnsi="Times New Roman" w:cs="Times New Roman"/>
          <w:sz w:val="24"/>
          <w:szCs w:val="24"/>
        </w:rPr>
      </w:pPr>
      <w:r w:rsidRPr="007D5468">
        <w:rPr>
          <w:rFonts w:ascii="Times New Roman" w:hAnsi="Times New Roman" w:cs="Times New Roman"/>
          <w:sz w:val="24"/>
          <w:szCs w:val="24"/>
        </w:rPr>
        <w:t xml:space="preserve">če izvajalec ne bo priglasil vseh podizvajalcev ali ne bo priglasil novih podizvajalcev, s katerimi bo sklenil </w:t>
      </w:r>
      <w:proofErr w:type="spellStart"/>
      <w:r w:rsidRPr="007D5468">
        <w:rPr>
          <w:rFonts w:ascii="Times New Roman" w:hAnsi="Times New Roman" w:cs="Times New Roman"/>
          <w:sz w:val="24"/>
          <w:szCs w:val="24"/>
        </w:rPr>
        <w:t>podizvajalsko</w:t>
      </w:r>
      <w:proofErr w:type="spellEnd"/>
      <w:r w:rsidRPr="007D5468">
        <w:rPr>
          <w:rFonts w:ascii="Times New Roman" w:hAnsi="Times New Roman" w:cs="Times New Roman"/>
          <w:sz w:val="24"/>
          <w:szCs w:val="24"/>
        </w:rPr>
        <w:t xml:space="preserve"> razmerje po podpisu te pogodbe.</w:t>
      </w:r>
    </w:p>
    <w:p w:rsidR="00B1354C" w:rsidRPr="007D5468" w:rsidRDefault="00B1354C" w:rsidP="00B1354C">
      <w:pPr>
        <w:pStyle w:val="Noga"/>
        <w:widowControl w:val="0"/>
        <w:ind w:right="-1"/>
        <w:jc w:val="both"/>
        <w:rPr>
          <w:rFonts w:ascii="Times New Roman" w:hAnsi="Times New Roman" w:cs="Times New Roman"/>
          <w:sz w:val="24"/>
          <w:szCs w:val="24"/>
        </w:rPr>
      </w:pPr>
    </w:p>
    <w:p w:rsidR="00B1354C" w:rsidRPr="007D5468" w:rsidRDefault="00B1354C" w:rsidP="00B1354C">
      <w:pPr>
        <w:pStyle w:val="Noga"/>
        <w:widowControl w:val="0"/>
        <w:ind w:right="-1"/>
        <w:jc w:val="both"/>
        <w:rPr>
          <w:rFonts w:ascii="Times New Roman" w:hAnsi="Times New Roman" w:cs="Times New Roman"/>
          <w:sz w:val="24"/>
          <w:szCs w:val="24"/>
        </w:rPr>
      </w:pPr>
      <w:r w:rsidRPr="007D5468">
        <w:rPr>
          <w:rFonts w:ascii="Times New Roman" w:hAnsi="Times New Roman" w:cs="Times New Roman"/>
          <w:sz w:val="24"/>
          <w:szCs w:val="24"/>
        </w:rPr>
        <w:t>Naročnik mora pred odpovedjo pogodbe izvajalca pisno seznaniti z ugotovitvami glede kršitev in ga pisno opozoriti, naj s kršitvami preneha. V primeru da v 4 mesecih po pisnem opozorilu izvajalec naredi isto kršitev ali enako težko kršitev, v zvezi s katero je bil opozorjen s strani naročnika, lahko naročnik odstopi od pogodbe brez odpovednega roka.</w:t>
      </w:r>
    </w:p>
    <w:p w:rsidR="00B1354C" w:rsidRPr="007D5468" w:rsidRDefault="00B1354C" w:rsidP="00B1354C">
      <w:pPr>
        <w:pStyle w:val="Noga"/>
        <w:widowControl w:val="0"/>
        <w:ind w:right="-1"/>
        <w:jc w:val="both"/>
        <w:rPr>
          <w:rFonts w:ascii="Times New Roman" w:hAnsi="Times New Roman" w:cs="Times New Roman"/>
          <w:sz w:val="24"/>
          <w:szCs w:val="24"/>
        </w:rPr>
      </w:pPr>
    </w:p>
    <w:p w:rsidR="00B1354C" w:rsidRPr="007D5468" w:rsidRDefault="00B1354C" w:rsidP="00B1354C">
      <w:pPr>
        <w:pStyle w:val="Noga"/>
        <w:widowControl w:val="0"/>
        <w:ind w:right="-1"/>
        <w:jc w:val="both"/>
        <w:rPr>
          <w:rFonts w:ascii="Times New Roman" w:hAnsi="Times New Roman" w:cs="Times New Roman"/>
          <w:sz w:val="24"/>
          <w:szCs w:val="24"/>
        </w:rPr>
      </w:pPr>
    </w:p>
    <w:p w:rsidR="00B1354C" w:rsidRPr="007D5468" w:rsidRDefault="00B1354C" w:rsidP="00B1354C">
      <w:pPr>
        <w:pStyle w:val="Naslov1"/>
        <w:keepLines w:val="0"/>
        <w:numPr>
          <w:ilvl w:val="0"/>
          <w:numId w:val="24"/>
        </w:numPr>
        <w:tabs>
          <w:tab w:val="left" w:pos="708"/>
        </w:tabs>
        <w:spacing w:before="0" w:line="240" w:lineRule="auto"/>
        <w:jc w:val="both"/>
        <w:rPr>
          <w:rFonts w:ascii="Times New Roman" w:hAnsi="Times New Roman" w:cs="Times New Roman"/>
          <w:sz w:val="24"/>
          <w:szCs w:val="24"/>
          <w:u w:val="single"/>
        </w:rPr>
      </w:pPr>
      <w:r w:rsidRPr="00CE2202">
        <w:rPr>
          <w:rFonts w:ascii="Times New Roman" w:hAnsi="Times New Roman" w:cs="Times New Roman"/>
          <w:sz w:val="24"/>
          <w:szCs w:val="24"/>
        </w:rPr>
        <w:t xml:space="preserve"> </w:t>
      </w:r>
      <w:r w:rsidRPr="007D5468">
        <w:rPr>
          <w:rFonts w:ascii="Times New Roman" w:hAnsi="Times New Roman" w:cs="Times New Roman"/>
          <w:sz w:val="24"/>
          <w:szCs w:val="24"/>
          <w:u w:val="single"/>
        </w:rPr>
        <w:t>PODIZVAJALCI</w:t>
      </w:r>
    </w:p>
    <w:p w:rsidR="00B1354C" w:rsidRPr="007D5468" w:rsidRDefault="00B1354C" w:rsidP="00B1354C">
      <w:pPr>
        <w:numPr>
          <w:ilvl w:val="0"/>
          <w:numId w:val="25"/>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rsidR="00B1354C" w:rsidRPr="007D5468" w:rsidRDefault="00B1354C" w:rsidP="00B1354C">
      <w:pPr>
        <w:spacing w:after="0" w:line="240" w:lineRule="auto"/>
        <w:rPr>
          <w:rFonts w:ascii="Times New Roman" w:hAnsi="Times New Roman" w:cs="Times New Roman"/>
          <w:sz w:val="24"/>
          <w:szCs w:val="24"/>
        </w:rPr>
      </w:pPr>
    </w:p>
    <w:p w:rsidR="00B1354C" w:rsidRPr="00C10E33" w:rsidRDefault="00B1354C" w:rsidP="00B1354C">
      <w:pPr>
        <w:widowControl w:val="0"/>
        <w:spacing w:after="0" w:line="240" w:lineRule="auto"/>
        <w:jc w:val="both"/>
        <w:rPr>
          <w:rFonts w:ascii="Times New Roman" w:hAnsi="Times New Roman" w:cs="Times New Roman"/>
          <w:sz w:val="24"/>
          <w:szCs w:val="24"/>
          <w:lang w:val="x-none"/>
        </w:rPr>
      </w:pPr>
      <w:r w:rsidRPr="00C10E33">
        <w:rPr>
          <w:rFonts w:ascii="Times New Roman" w:hAnsi="Times New Roman" w:cs="Times New Roman"/>
          <w:sz w:val="24"/>
          <w:szCs w:val="24"/>
          <w:lang w:val="x-none"/>
        </w:rPr>
        <w:t xml:space="preserve">Izvajalec bo dela po tej pogodbi izvajal sam. V dela po tej pogodbi izvajalec ne sme samovoljno vključiti podizvajalca. Izvajalec lahko v primerih, ko je to nujno za nemoteno in kvalitetno izvedbo potrebnih del, naročniku predlaga vključitev podizvajalca za izvedbo del po tej pogodbi, ki izpolnjuje vse pogoje in zahteve naročnika vezane na podizvajalca iz dokumentacije v postopku oddaje javnega naročila iz 1. člena te pogodbe. Vključitev podizvajalca za izvedbo del po tej pogodbi je mogoča po predhodnem soglasju naročnika s sklenitvijo aneksa k tej pogodbi, sicer se šteje, da naročnik ni dal soglasja za vključitev podizvajalca v dela po tej pogodbi. </w:t>
      </w:r>
    </w:p>
    <w:p w:rsidR="00B1354C" w:rsidRPr="00A80A67" w:rsidRDefault="00B1354C" w:rsidP="00B1354C">
      <w:pPr>
        <w:widowControl w:val="0"/>
        <w:spacing w:line="240" w:lineRule="auto"/>
        <w:jc w:val="both"/>
        <w:rPr>
          <w:rFonts w:ascii="Times New Roman" w:hAnsi="Times New Roman" w:cs="Times New Roman"/>
          <w:i/>
          <w:sz w:val="24"/>
          <w:szCs w:val="24"/>
          <w:lang w:val="x-none"/>
        </w:rPr>
      </w:pPr>
      <w:r w:rsidRPr="00C10E33">
        <w:rPr>
          <w:rFonts w:ascii="Times New Roman" w:hAnsi="Times New Roman" w:cs="Times New Roman"/>
          <w:i/>
          <w:sz w:val="24"/>
          <w:szCs w:val="24"/>
          <w:lang w:val="x-none"/>
        </w:rPr>
        <w:t xml:space="preserve">opomba: odstavek bo v končni pogodbi v primeru, </w:t>
      </w:r>
      <w:r>
        <w:rPr>
          <w:rFonts w:ascii="Times New Roman" w:hAnsi="Times New Roman" w:cs="Times New Roman"/>
          <w:i/>
          <w:sz w:val="24"/>
          <w:szCs w:val="24"/>
          <w:lang w:val="x-none"/>
        </w:rPr>
        <w:t>da izvajalec nima podizvajalcev</w:t>
      </w:r>
    </w:p>
    <w:p w:rsidR="00B1354C" w:rsidRPr="00A80A67" w:rsidRDefault="00B1354C" w:rsidP="00B1354C">
      <w:pPr>
        <w:widowControl w:val="0"/>
        <w:spacing w:line="240" w:lineRule="auto"/>
        <w:jc w:val="both"/>
        <w:rPr>
          <w:rFonts w:ascii="Times New Roman" w:hAnsi="Times New Roman" w:cs="Times New Roman"/>
          <w:sz w:val="24"/>
          <w:szCs w:val="24"/>
          <w:lang w:val="x-none"/>
        </w:rPr>
      </w:pPr>
      <w:r w:rsidRPr="00C10E33">
        <w:rPr>
          <w:rFonts w:ascii="Times New Roman" w:hAnsi="Times New Roman" w:cs="Times New Roman"/>
          <w:sz w:val="24"/>
          <w:szCs w:val="24"/>
          <w:lang w:val="x-none"/>
        </w:rPr>
        <w:t>Izvajalec je dolžan vsa dela izvršiti sam in s podizvajalci, ki jih je navedel v ponudbi z dne _______ dani v postopku javnega naročila, s svojimi delavci in d</w:t>
      </w:r>
      <w:r>
        <w:rPr>
          <w:rFonts w:ascii="Times New Roman" w:hAnsi="Times New Roman" w:cs="Times New Roman"/>
          <w:sz w:val="24"/>
          <w:szCs w:val="24"/>
          <w:lang w:val="x-none"/>
        </w:rPr>
        <w:t xml:space="preserve">elavci podizvajalcev. </w:t>
      </w:r>
    </w:p>
    <w:p w:rsidR="00B1354C" w:rsidRPr="00C10E33" w:rsidRDefault="00B1354C" w:rsidP="00B1354C">
      <w:pPr>
        <w:widowControl w:val="0"/>
        <w:spacing w:line="240" w:lineRule="auto"/>
        <w:jc w:val="both"/>
        <w:rPr>
          <w:rFonts w:ascii="Times New Roman" w:hAnsi="Times New Roman" w:cs="Times New Roman"/>
          <w:sz w:val="24"/>
          <w:szCs w:val="24"/>
          <w:lang w:val="x-none"/>
        </w:rPr>
      </w:pPr>
      <w:r w:rsidRPr="00C10E33">
        <w:rPr>
          <w:rFonts w:ascii="Times New Roman" w:hAnsi="Times New Roman" w:cs="Times New Roman"/>
          <w:sz w:val="24"/>
          <w:szCs w:val="24"/>
          <w:lang w:val="x-none"/>
        </w:rPr>
        <w:t xml:space="preserve">Izvajalec bo pri izvedbi del sodeloval z naslednjimi podizvajalci: </w:t>
      </w:r>
    </w:p>
    <w:p w:rsidR="00B1354C" w:rsidRPr="00C10E33" w:rsidRDefault="00B1354C" w:rsidP="00B1354C">
      <w:pPr>
        <w:widowControl w:val="0"/>
        <w:spacing w:line="240" w:lineRule="auto"/>
        <w:jc w:val="both"/>
        <w:rPr>
          <w:rFonts w:ascii="Times New Roman" w:hAnsi="Times New Roman" w:cs="Times New Roman"/>
          <w:sz w:val="24"/>
          <w:szCs w:val="24"/>
          <w:lang w:val="x-none"/>
        </w:rPr>
      </w:pPr>
      <w:r w:rsidRPr="00C10E33">
        <w:rPr>
          <w:rFonts w:ascii="Times New Roman" w:hAnsi="Times New Roman" w:cs="Times New Roman"/>
          <w:sz w:val="24"/>
          <w:szCs w:val="24"/>
          <w:lang w:val="x-none"/>
        </w:rPr>
        <w:t>podizvajalec št. 1:</w:t>
      </w:r>
    </w:p>
    <w:p w:rsidR="00B1354C" w:rsidRPr="00C10E33" w:rsidRDefault="00B1354C" w:rsidP="00B1354C">
      <w:pPr>
        <w:widowControl w:val="0"/>
        <w:numPr>
          <w:ilvl w:val="0"/>
          <w:numId w:val="32"/>
        </w:numPr>
        <w:spacing w:after="0" w:line="240" w:lineRule="auto"/>
        <w:ind w:left="284" w:hanging="284"/>
        <w:jc w:val="both"/>
        <w:rPr>
          <w:rFonts w:ascii="Times New Roman" w:hAnsi="Times New Roman" w:cs="Times New Roman"/>
          <w:sz w:val="24"/>
          <w:szCs w:val="24"/>
          <w:lang w:val="x-none"/>
        </w:rPr>
      </w:pPr>
      <w:r w:rsidRPr="00C10E33">
        <w:rPr>
          <w:rFonts w:ascii="Times New Roman" w:hAnsi="Times New Roman" w:cs="Times New Roman"/>
          <w:sz w:val="24"/>
          <w:szCs w:val="24"/>
          <w:lang w:val="x-none"/>
        </w:rPr>
        <w:t>naziv: _____________________________</w:t>
      </w:r>
    </w:p>
    <w:p w:rsidR="00B1354C" w:rsidRPr="00C10E33" w:rsidRDefault="00B1354C" w:rsidP="00B1354C">
      <w:pPr>
        <w:widowControl w:val="0"/>
        <w:numPr>
          <w:ilvl w:val="0"/>
          <w:numId w:val="32"/>
        </w:numPr>
        <w:spacing w:after="0" w:line="240" w:lineRule="auto"/>
        <w:ind w:left="284" w:hanging="284"/>
        <w:jc w:val="both"/>
        <w:rPr>
          <w:rFonts w:ascii="Times New Roman" w:hAnsi="Times New Roman" w:cs="Times New Roman"/>
          <w:sz w:val="24"/>
          <w:szCs w:val="24"/>
          <w:lang w:val="x-none"/>
        </w:rPr>
      </w:pPr>
      <w:r w:rsidRPr="00C10E33">
        <w:rPr>
          <w:rFonts w:ascii="Times New Roman" w:hAnsi="Times New Roman" w:cs="Times New Roman"/>
          <w:sz w:val="24"/>
          <w:szCs w:val="24"/>
          <w:lang w:val="x-none"/>
        </w:rPr>
        <w:t>naslov: ____________________________</w:t>
      </w:r>
    </w:p>
    <w:p w:rsidR="00B1354C" w:rsidRPr="00C10E33" w:rsidRDefault="00B1354C" w:rsidP="00B1354C">
      <w:pPr>
        <w:widowControl w:val="0"/>
        <w:numPr>
          <w:ilvl w:val="0"/>
          <w:numId w:val="32"/>
        </w:numPr>
        <w:spacing w:after="0" w:line="240" w:lineRule="auto"/>
        <w:ind w:left="284" w:hanging="284"/>
        <w:jc w:val="both"/>
        <w:rPr>
          <w:rFonts w:ascii="Times New Roman" w:hAnsi="Times New Roman" w:cs="Times New Roman"/>
          <w:sz w:val="24"/>
          <w:szCs w:val="24"/>
          <w:lang w:val="x-none"/>
        </w:rPr>
      </w:pPr>
      <w:r w:rsidRPr="00C10E33">
        <w:rPr>
          <w:rFonts w:ascii="Times New Roman" w:hAnsi="Times New Roman" w:cs="Times New Roman"/>
          <w:sz w:val="24"/>
          <w:szCs w:val="24"/>
          <w:lang w:val="x-none"/>
        </w:rPr>
        <w:t>matična številka: _____________________</w:t>
      </w:r>
    </w:p>
    <w:p w:rsidR="00B1354C" w:rsidRPr="00C10E33" w:rsidRDefault="00B1354C" w:rsidP="00B1354C">
      <w:pPr>
        <w:widowControl w:val="0"/>
        <w:numPr>
          <w:ilvl w:val="0"/>
          <w:numId w:val="32"/>
        </w:numPr>
        <w:spacing w:after="0" w:line="240" w:lineRule="auto"/>
        <w:ind w:left="284" w:hanging="284"/>
        <w:jc w:val="both"/>
        <w:rPr>
          <w:rFonts w:ascii="Times New Roman" w:hAnsi="Times New Roman" w:cs="Times New Roman"/>
          <w:sz w:val="24"/>
          <w:szCs w:val="24"/>
          <w:lang w:val="x-none"/>
        </w:rPr>
      </w:pPr>
      <w:r w:rsidRPr="00C10E33">
        <w:rPr>
          <w:rFonts w:ascii="Times New Roman" w:hAnsi="Times New Roman" w:cs="Times New Roman"/>
          <w:sz w:val="24"/>
          <w:szCs w:val="24"/>
          <w:lang w:val="x-none"/>
        </w:rPr>
        <w:t>ID za DDV: _________________________</w:t>
      </w:r>
    </w:p>
    <w:p w:rsidR="00B1354C" w:rsidRPr="00C10E33" w:rsidRDefault="00B1354C" w:rsidP="00B1354C">
      <w:pPr>
        <w:widowControl w:val="0"/>
        <w:numPr>
          <w:ilvl w:val="0"/>
          <w:numId w:val="32"/>
        </w:numPr>
        <w:spacing w:after="0" w:line="240" w:lineRule="auto"/>
        <w:ind w:left="284" w:hanging="284"/>
        <w:jc w:val="both"/>
        <w:rPr>
          <w:rFonts w:ascii="Times New Roman" w:hAnsi="Times New Roman" w:cs="Times New Roman"/>
          <w:sz w:val="24"/>
          <w:szCs w:val="24"/>
          <w:lang w:val="x-none"/>
        </w:rPr>
      </w:pPr>
      <w:r w:rsidRPr="00C10E33">
        <w:rPr>
          <w:rFonts w:ascii="Times New Roman" w:hAnsi="Times New Roman" w:cs="Times New Roman"/>
          <w:sz w:val="24"/>
          <w:szCs w:val="24"/>
          <w:lang w:val="x-none"/>
        </w:rPr>
        <w:t>transakcijski račun ____________________ pri _________________________</w:t>
      </w:r>
    </w:p>
    <w:p w:rsidR="00B1354C" w:rsidRPr="00C10E33" w:rsidRDefault="00B1354C" w:rsidP="00B1354C">
      <w:pPr>
        <w:widowControl w:val="0"/>
        <w:numPr>
          <w:ilvl w:val="0"/>
          <w:numId w:val="32"/>
        </w:numPr>
        <w:spacing w:after="0" w:line="240" w:lineRule="auto"/>
        <w:ind w:left="284" w:hanging="284"/>
        <w:jc w:val="both"/>
        <w:rPr>
          <w:rFonts w:ascii="Times New Roman" w:hAnsi="Times New Roman" w:cs="Times New Roman"/>
          <w:sz w:val="24"/>
          <w:szCs w:val="24"/>
          <w:lang w:val="x-none"/>
        </w:rPr>
      </w:pPr>
      <w:r w:rsidRPr="00C10E33">
        <w:rPr>
          <w:rFonts w:ascii="Times New Roman" w:hAnsi="Times New Roman" w:cs="Times New Roman"/>
          <w:sz w:val="24"/>
          <w:szCs w:val="24"/>
          <w:lang w:val="x-none"/>
        </w:rPr>
        <w:t>ki ga zastopa: ___________________________________________________</w:t>
      </w:r>
    </w:p>
    <w:p w:rsidR="00B1354C" w:rsidRPr="00C10E33" w:rsidRDefault="00B1354C" w:rsidP="00B1354C">
      <w:pPr>
        <w:widowControl w:val="0"/>
        <w:numPr>
          <w:ilvl w:val="0"/>
          <w:numId w:val="32"/>
        </w:numPr>
        <w:spacing w:after="0" w:line="240" w:lineRule="auto"/>
        <w:ind w:left="284" w:hanging="284"/>
        <w:jc w:val="both"/>
        <w:rPr>
          <w:rFonts w:ascii="Times New Roman" w:hAnsi="Times New Roman" w:cs="Times New Roman"/>
          <w:sz w:val="24"/>
          <w:szCs w:val="24"/>
          <w:lang w:val="x-none"/>
        </w:rPr>
      </w:pPr>
      <w:r w:rsidRPr="00C10E33">
        <w:rPr>
          <w:rFonts w:ascii="Times New Roman" w:hAnsi="Times New Roman" w:cs="Times New Roman"/>
          <w:sz w:val="24"/>
          <w:szCs w:val="24"/>
          <w:lang w:val="x-none"/>
        </w:rPr>
        <w:t>vrsta del: ______________________________________________________</w:t>
      </w:r>
    </w:p>
    <w:p w:rsidR="00B1354C" w:rsidRPr="00C10E33" w:rsidRDefault="00B1354C" w:rsidP="00B1354C">
      <w:pPr>
        <w:widowControl w:val="0"/>
        <w:numPr>
          <w:ilvl w:val="0"/>
          <w:numId w:val="32"/>
        </w:numPr>
        <w:spacing w:after="0" w:line="240" w:lineRule="auto"/>
        <w:ind w:left="284" w:hanging="284"/>
        <w:jc w:val="both"/>
        <w:rPr>
          <w:rFonts w:ascii="Times New Roman" w:hAnsi="Times New Roman" w:cs="Times New Roman"/>
          <w:sz w:val="24"/>
          <w:szCs w:val="24"/>
          <w:lang w:val="x-none"/>
        </w:rPr>
      </w:pPr>
      <w:r w:rsidRPr="00C10E33">
        <w:rPr>
          <w:rFonts w:ascii="Times New Roman" w:hAnsi="Times New Roman" w:cs="Times New Roman"/>
          <w:sz w:val="24"/>
          <w:szCs w:val="24"/>
          <w:lang w:val="x-none"/>
        </w:rPr>
        <w:t>količina del: ____________________________________________________</w:t>
      </w:r>
    </w:p>
    <w:p w:rsidR="00B1354C" w:rsidRPr="00C10E33" w:rsidRDefault="00B1354C" w:rsidP="00B1354C">
      <w:pPr>
        <w:widowControl w:val="0"/>
        <w:numPr>
          <w:ilvl w:val="0"/>
          <w:numId w:val="32"/>
        </w:numPr>
        <w:spacing w:after="0" w:line="240" w:lineRule="auto"/>
        <w:ind w:left="284" w:hanging="284"/>
        <w:jc w:val="both"/>
        <w:rPr>
          <w:rFonts w:ascii="Times New Roman" w:hAnsi="Times New Roman" w:cs="Times New Roman"/>
          <w:sz w:val="24"/>
          <w:szCs w:val="24"/>
          <w:lang w:val="x-none"/>
        </w:rPr>
      </w:pPr>
      <w:r w:rsidRPr="00C10E33">
        <w:rPr>
          <w:rFonts w:ascii="Times New Roman" w:hAnsi="Times New Roman" w:cs="Times New Roman"/>
          <w:sz w:val="24"/>
          <w:szCs w:val="24"/>
          <w:lang w:val="x-none"/>
        </w:rPr>
        <w:t>vrednost del: ___________________________________________________</w:t>
      </w:r>
    </w:p>
    <w:p w:rsidR="00B1354C" w:rsidRPr="00C10E33" w:rsidRDefault="00B1354C" w:rsidP="00B1354C">
      <w:pPr>
        <w:widowControl w:val="0"/>
        <w:numPr>
          <w:ilvl w:val="0"/>
          <w:numId w:val="32"/>
        </w:numPr>
        <w:spacing w:after="0" w:line="240" w:lineRule="auto"/>
        <w:ind w:left="284" w:hanging="284"/>
        <w:jc w:val="both"/>
        <w:rPr>
          <w:rFonts w:ascii="Times New Roman" w:hAnsi="Times New Roman" w:cs="Times New Roman"/>
          <w:sz w:val="24"/>
          <w:szCs w:val="24"/>
          <w:lang w:val="x-none"/>
        </w:rPr>
      </w:pPr>
      <w:r w:rsidRPr="00C10E33">
        <w:rPr>
          <w:rFonts w:ascii="Times New Roman" w:hAnsi="Times New Roman" w:cs="Times New Roman"/>
          <w:sz w:val="24"/>
          <w:szCs w:val="24"/>
          <w:lang w:val="x-none"/>
        </w:rPr>
        <w:t>kraj izvedbe del: _________________________________________________</w:t>
      </w:r>
    </w:p>
    <w:p w:rsidR="00B1354C" w:rsidRPr="00C10E33" w:rsidRDefault="00B1354C" w:rsidP="00B1354C">
      <w:pPr>
        <w:widowControl w:val="0"/>
        <w:numPr>
          <w:ilvl w:val="0"/>
          <w:numId w:val="32"/>
        </w:numPr>
        <w:spacing w:after="0" w:line="240" w:lineRule="auto"/>
        <w:ind w:left="284" w:hanging="284"/>
        <w:jc w:val="both"/>
        <w:rPr>
          <w:rFonts w:ascii="Times New Roman" w:hAnsi="Times New Roman" w:cs="Times New Roman"/>
          <w:sz w:val="24"/>
          <w:szCs w:val="24"/>
          <w:lang w:val="x-none"/>
        </w:rPr>
      </w:pPr>
      <w:r w:rsidRPr="00C10E33">
        <w:rPr>
          <w:rFonts w:ascii="Times New Roman" w:hAnsi="Times New Roman" w:cs="Times New Roman"/>
          <w:sz w:val="24"/>
          <w:szCs w:val="24"/>
          <w:lang w:val="x-none"/>
        </w:rPr>
        <w:t>rok izvedbe: ____________________________________________________</w:t>
      </w:r>
    </w:p>
    <w:p w:rsidR="00B1354C" w:rsidRPr="00C10E33" w:rsidRDefault="00B1354C" w:rsidP="00B1354C">
      <w:pPr>
        <w:widowControl w:val="0"/>
        <w:spacing w:line="240" w:lineRule="auto"/>
        <w:ind w:left="284"/>
        <w:jc w:val="both"/>
        <w:rPr>
          <w:rFonts w:ascii="Times New Roman" w:hAnsi="Times New Roman" w:cs="Times New Roman"/>
          <w:i/>
          <w:sz w:val="24"/>
          <w:szCs w:val="24"/>
          <w:lang w:val="x-none"/>
        </w:rPr>
      </w:pPr>
      <w:r w:rsidRPr="00C10E33">
        <w:rPr>
          <w:rFonts w:ascii="Times New Roman" w:hAnsi="Times New Roman" w:cs="Times New Roman"/>
          <w:sz w:val="24"/>
          <w:szCs w:val="24"/>
          <w:lang w:val="x-none"/>
        </w:rPr>
        <w:t xml:space="preserve">podizvajalec ______________________ je v ponudbi izvajalca z dne ______________, dne _____________ zahteval in podal soglasje, na podlagi katerega naročnik namesto izvajalcu poravnava njegove terjatve do izvajalca </w:t>
      </w:r>
      <w:r w:rsidRPr="00C10E33">
        <w:rPr>
          <w:rFonts w:ascii="Times New Roman" w:hAnsi="Times New Roman" w:cs="Times New Roman"/>
          <w:i/>
          <w:sz w:val="24"/>
          <w:szCs w:val="24"/>
          <w:lang w:val="x-none"/>
        </w:rPr>
        <w:t>– opomba: navedeno bo v končni pogodbi, če bo podizvajalec zahteval neposredno plačilo</w:t>
      </w:r>
    </w:p>
    <w:p w:rsidR="00B1354C" w:rsidRPr="00C10E33" w:rsidRDefault="00B1354C" w:rsidP="00B1354C">
      <w:pPr>
        <w:widowControl w:val="0"/>
        <w:spacing w:after="0" w:line="240" w:lineRule="auto"/>
        <w:ind w:left="284"/>
        <w:jc w:val="both"/>
        <w:rPr>
          <w:rFonts w:ascii="Times New Roman" w:hAnsi="Times New Roman" w:cs="Times New Roman"/>
          <w:i/>
          <w:sz w:val="24"/>
          <w:szCs w:val="24"/>
        </w:rPr>
      </w:pPr>
      <w:r w:rsidRPr="00C10E33">
        <w:rPr>
          <w:rFonts w:ascii="Times New Roman" w:hAnsi="Times New Roman" w:cs="Times New Roman"/>
          <w:sz w:val="24"/>
          <w:szCs w:val="24"/>
          <w:lang w:val="x-none"/>
        </w:rPr>
        <w:lastRenderedPageBreak/>
        <w:t xml:space="preserve">podizvajalec ___________________ v ponudbi izvajalca z dne ________________, dne _____________ ni zahteval neposrednega plačila njegovih terjatev do izvajalca. </w:t>
      </w:r>
      <w:r w:rsidRPr="00C10E33">
        <w:rPr>
          <w:rFonts w:ascii="Times New Roman" w:hAnsi="Times New Roman" w:cs="Times New Roman"/>
          <w:i/>
          <w:sz w:val="24"/>
          <w:szCs w:val="24"/>
          <w:lang w:val="x-none"/>
        </w:rPr>
        <w:t>–</w:t>
      </w:r>
    </w:p>
    <w:p w:rsidR="00B1354C" w:rsidRPr="00C10E33" w:rsidRDefault="00B1354C" w:rsidP="00B1354C">
      <w:pPr>
        <w:widowControl w:val="0"/>
        <w:spacing w:after="0" w:line="240" w:lineRule="auto"/>
        <w:ind w:left="284"/>
        <w:jc w:val="both"/>
        <w:rPr>
          <w:rFonts w:ascii="Times New Roman" w:hAnsi="Times New Roman" w:cs="Times New Roman"/>
          <w:i/>
          <w:sz w:val="24"/>
          <w:szCs w:val="24"/>
          <w:lang w:val="x-none"/>
        </w:rPr>
      </w:pPr>
      <w:r w:rsidRPr="00C10E33">
        <w:rPr>
          <w:rFonts w:ascii="Times New Roman" w:hAnsi="Times New Roman" w:cs="Times New Roman"/>
          <w:i/>
          <w:sz w:val="24"/>
          <w:szCs w:val="24"/>
          <w:lang w:val="x-none"/>
        </w:rPr>
        <w:t>opomba: navedeno bo v končni pogodbi, če izvajalec ne bo zahteval neposrednega plačila</w:t>
      </w:r>
    </w:p>
    <w:p w:rsidR="00B1354C" w:rsidRPr="004801CD" w:rsidRDefault="00B1354C" w:rsidP="00B1354C">
      <w:pPr>
        <w:widowControl w:val="0"/>
        <w:spacing w:line="240" w:lineRule="auto"/>
        <w:jc w:val="both"/>
        <w:rPr>
          <w:rFonts w:ascii="Times New Roman" w:hAnsi="Times New Roman" w:cs="Times New Roman"/>
          <w:i/>
          <w:sz w:val="24"/>
          <w:szCs w:val="24"/>
        </w:rPr>
      </w:pPr>
      <w:r w:rsidRPr="00C10E33">
        <w:rPr>
          <w:rFonts w:ascii="Times New Roman" w:hAnsi="Times New Roman" w:cs="Times New Roman"/>
          <w:i/>
          <w:sz w:val="24"/>
          <w:szCs w:val="24"/>
          <w:lang w:val="x-none"/>
        </w:rPr>
        <w:t>opomba: navedeni podatki bodo v pogo</w:t>
      </w:r>
      <w:r>
        <w:rPr>
          <w:rFonts w:ascii="Times New Roman" w:hAnsi="Times New Roman" w:cs="Times New Roman"/>
          <w:i/>
          <w:sz w:val="24"/>
          <w:szCs w:val="24"/>
          <w:lang w:val="x-none"/>
        </w:rPr>
        <w:t>dbi za vsakega od podizvajalcev</w:t>
      </w:r>
    </w:p>
    <w:p w:rsidR="00B1354C" w:rsidRPr="004801CD" w:rsidRDefault="00B1354C" w:rsidP="00B1354C">
      <w:pPr>
        <w:widowControl w:val="0"/>
        <w:spacing w:line="240" w:lineRule="auto"/>
        <w:jc w:val="both"/>
        <w:rPr>
          <w:rFonts w:ascii="Times New Roman" w:hAnsi="Times New Roman" w:cs="Times New Roman"/>
          <w:sz w:val="24"/>
          <w:szCs w:val="24"/>
        </w:rPr>
      </w:pPr>
      <w:r w:rsidRPr="00C10E33">
        <w:rPr>
          <w:rFonts w:ascii="Times New Roman" w:hAnsi="Times New Roman" w:cs="Times New Roman"/>
          <w:sz w:val="24"/>
          <w:szCs w:val="24"/>
          <w:lang w:val="x-none"/>
        </w:rPr>
        <w:t>Izvajalec brez predhodnega pisnega soglasja naročnika ne sme samovoljno zamenjati katerega koli navedenega podizvajalca v prejšnjem odstavku tega člena, z drugim podizvajalcem, razen v primeru, da naročnik za to da soglasje, s skl</w:t>
      </w:r>
      <w:r>
        <w:rPr>
          <w:rFonts w:ascii="Times New Roman" w:hAnsi="Times New Roman" w:cs="Times New Roman"/>
          <w:sz w:val="24"/>
          <w:szCs w:val="24"/>
          <w:lang w:val="x-none"/>
        </w:rPr>
        <w:t xml:space="preserve">enitvijo aneksa k tej pogodbi. </w:t>
      </w:r>
    </w:p>
    <w:p w:rsidR="00B1354C" w:rsidRPr="00C10E33" w:rsidRDefault="00B1354C" w:rsidP="00B1354C">
      <w:pPr>
        <w:widowControl w:val="0"/>
        <w:spacing w:after="0" w:line="240" w:lineRule="auto"/>
        <w:jc w:val="both"/>
        <w:rPr>
          <w:rFonts w:ascii="Times New Roman" w:hAnsi="Times New Roman" w:cs="Times New Roman"/>
          <w:sz w:val="24"/>
          <w:szCs w:val="24"/>
          <w:lang w:val="x-none"/>
        </w:rPr>
      </w:pPr>
      <w:r w:rsidRPr="00C10E33">
        <w:rPr>
          <w:rFonts w:ascii="Times New Roman" w:hAnsi="Times New Roman" w:cs="Times New Roman"/>
          <w:sz w:val="24"/>
          <w:szCs w:val="24"/>
          <w:lang w:val="x-none"/>
        </w:rPr>
        <w:t xml:space="preserve">Izvajalec v celoti odgovarja za investicijo in izpolnitev te pogodbe proti naročniku, ne glede na število podizvajalcev. </w:t>
      </w:r>
    </w:p>
    <w:p w:rsidR="00B1354C" w:rsidRDefault="00B1354C" w:rsidP="00B1354C">
      <w:pPr>
        <w:widowControl w:val="0"/>
        <w:spacing w:after="0" w:line="240" w:lineRule="auto"/>
        <w:jc w:val="both"/>
        <w:rPr>
          <w:rFonts w:ascii="Times New Roman" w:hAnsi="Times New Roman" w:cs="Times New Roman"/>
          <w:i/>
          <w:sz w:val="24"/>
          <w:szCs w:val="24"/>
          <w:lang w:val="x-none"/>
        </w:rPr>
      </w:pPr>
      <w:r w:rsidRPr="00C10E33">
        <w:rPr>
          <w:rFonts w:ascii="Times New Roman" w:hAnsi="Times New Roman" w:cs="Times New Roman"/>
          <w:i/>
          <w:sz w:val="24"/>
          <w:szCs w:val="24"/>
          <w:lang w:val="x-none"/>
        </w:rPr>
        <w:t>opomba: drugi do peti odstavek bodo v končni pogodbi, če bo izvajalec pri izvedi na</w:t>
      </w:r>
      <w:r>
        <w:rPr>
          <w:rFonts w:ascii="Times New Roman" w:hAnsi="Times New Roman" w:cs="Times New Roman"/>
          <w:i/>
          <w:sz w:val="24"/>
          <w:szCs w:val="24"/>
          <w:lang w:val="x-none"/>
        </w:rPr>
        <w:t>ročila sodeloval s podizvajalci</w:t>
      </w:r>
    </w:p>
    <w:p w:rsidR="00B1354C" w:rsidRPr="004801CD" w:rsidRDefault="00B1354C" w:rsidP="00B1354C">
      <w:pPr>
        <w:widowControl w:val="0"/>
        <w:spacing w:after="0" w:line="240" w:lineRule="auto"/>
        <w:jc w:val="both"/>
        <w:rPr>
          <w:rFonts w:ascii="Times New Roman" w:hAnsi="Times New Roman" w:cs="Times New Roman"/>
          <w:i/>
          <w:sz w:val="24"/>
          <w:szCs w:val="24"/>
        </w:rPr>
      </w:pPr>
    </w:p>
    <w:p w:rsidR="00B1354C" w:rsidRPr="004801CD" w:rsidRDefault="00B1354C" w:rsidP="00B1354C">
      <w:pPr>
        <w:widowControl w:val="0"/>
        <w:spacing w:line="240" w:lineRule="auto"/>
        <w:jc w:val="both"/>
        <w:rPr>
          <w:rFonts w:ascii="Times New Roman" w:hAnsi="Times New Roman" w:cs="Times New Roman"/>
          <w:sz w:val="24"/>
          <w:szCs w:val="24"/>
        </w:rPr>
      </w:pPr>
      <w:r w:rsidRPr="00C10E33">
        <w:rPr>
          <w:rFonts w:ascii="Times New Roman" w:hAnsi="Times New Roman" w:cs="Times New Roman"/>
          <w:sz w:val="24"/>
          <w:szCs w:val="24"/>
          <w:lang w:val="x-none"/>
        </w:rPr>
        <w:t xml:space="preserve">Izvajalec je dolžan med izvajanjem del po tej pogodbi naročnika obveščati o morebitnih spremembah v zvezi s podizvajalci, ki so že vključeni v dela po tej pogodbi in mu posredovati informacije o novih podizvajalcih, ki jih namerava vključiti </w:t>
      </w:r>
      <w:r>
        <w:rPr>
          <w:rFonts w:ascii="Times New Roman" w:hAnsi="Times New Roman" w:cs="Times New Roman"/>
          <w:sz w:val="24"/>
          <w:szCs w:val="24"/>
          <w:lang w:val="x-none"/>
        </w:rPr>
        <w:t>v izvajanje del po tej pogodbi.</w:t>
      </w:r>
    </w:p>
    <w:p w:rsidR="00B1354C" w:rsidRPr="00C10E33" w:rsidRDefault="00B1354C" w:rsidP="00B1354C">
      <w:pPr>
        <w:widowControl w:val="0"/>
        <w:spacing w:line="240" w:lineRule="auto"/>
        <w:jc w:val="both"/>
        <w:rPr>
          <w:rFonts w:ascii="Times New Roman" w:hAnsi="Times New Roman" w:cs="Times New Roman"/>
          <w:sz w:val="24"/>
          <w:szCs w:val="24"/>
          <w:lang w:val="x-none"/>
        </w:rPr>
      </w:pPr>
      <w:r w:rsidRPr="00C10E33">
        <w:rPr>
          <w:rFonts w:ascii="Times New Roman" w:hAnsi="Times New Roman" w:cs="Times New Roman"/>
          <w:sz w:val="24"/>
          <w:szCs w:val="24"/>
          <w:lang w:val="x-none"/>
        </w:rPr>
        <w:t xml:space="preserve">V primeru vključitve novega podizvajalca v dela po tej pogodbi ali zamenjavi že vključenega podizvajalca, mora izvajalec naročniku poslati pisni predlog ter mu skupaj s predlogom posredovati tudi naslednje podatke: </w:t>
      </w:r>
    </w:p>
    <w:p w:rsidR="00B1354C" w:rsidRPr="00C10E33" w:rsidRDefault="00B1354C" w:rsidP="00B1354C">
      <w:pPr>
        <w:widowControl w:val="0"/>
        <w:numPr>
          <w:ilvl w:val="0"/>
          <w:numId w:val="33"/>
        </w:numPr>
        <w:spacing w:after="0" w:line="240" w:lineRule="auto"/>
        <w:jc w:val="both"/>
        <w:rPr>
          <w:rFonts w:ascii="Times New Roman" w:hAnsi="Times New Roman" w:cs="Times New Roman"/>
          <w:sz w:val="24"/>
          <w:szCs w:val="24"/>
          <w:lang w:val="x-none"/>
        </w:rPr>
      </w:pPr>
      <w:r w:rsidRPr="00C10E33">
        <w:rPr>
          <w:rFonts w:ascii="Times New Roman" w:hAnsi="Times New Roman" w:cs="Times New Roman"/>
          <w:sz w:val="24"/>
          <w:szCs w:val="24"/>
          <w:lang w:val="x-none"/>
        </w:rPr>
        <w:t>kontaktne podatke in zakonite zastopnike predlaganih podizvajalcev (naziv, naslov, matična številka, ID za DDV, transakcijski račun, zakonite zastopnike),</w:t>
      </w:r>
    </w:p>
    <w:p w:rsidR="00B1354C" w:rsidRPr="00C10E33" w:rsidRDefault="00B1354C" w:rsidP="00B1354C">
      <w:pPr>
        <w:numPr>
          <w:ilvl w:val="0"/>
          <w:numId w:val="33"/>
        </w:numPr>
        <w:spacing w:after="0" w:line="240" w:lineRule="auto"/>
        <w:jc w:val="both"/>
        <w:rPr>
          <w:rFonts w:ascii="Times New Roman" w:hAnsi="Times New Roman" w:cs="Times New Roman"/>
          <w:sz w:val="24"/>
          <w:szCs w:val="24"/>
        </w:rPr>
      </w:pPr>
      <w:r w:rsidRPr="00C10E33">
        <w:rPr>
          <w:rFonts w:ascii="Times New Roman" w:hAnsi="Times New Roman" w:cs="Times New Roman"/>
          <w:sz w:val="24"/>
          <w:szCs w:val="24"/>
        </w:rPr>
        <w:t xml:space="preserve">krovna izjava </w:t>
      </w:r>
      <w:r w:rsidRPr="00C10E33">
        <w:rPr>
          <w:rFonts w:ascii="Times New Roman" w:hAnsi="Times New Roman" w:cs="Times New Roman"/>
          <w:sz w:val="24"/>
        </w:rPr>
        <w:t>(Obrazec 3) in</w:t>
      </w:r>
      <w:r w:rsidRPr="00C10E33">
        <w:rPr>
          <w:rFonts w:ascii="Times New Roman" w:hAnsi="Times New Roman" w:cs="Times New Roman"/>
          <w:b/>
          <w:sz w:val="24"/>
        </w:rPr>
        <w:t xml:space="preserve"> </w:t>
      </w:r>
      <w:r w:rsidRPr="00C10E33">
        <w:rPr>
          <w:rFonts w:ascii="Times New Roman" w:hAnsi="Times New Roman" w:cs="Times New Roman"/>
          <w:sz w:val="24"/>
          <w:szCs w:val="24"/>
        </w:rPr>
        <w:t xml:space="preserve">izpolnjen in podpisan obrazec ESPD; </w:t>
      </w:r>
    </w:p>
    <w:p w:rsidR="00B1354C" w:rsidRPr="00C10E33" w:rsidRDefault="00B1354C" w:rsidP="00B1354C">
      <w:pPr>
        <w:numPr>
          <w:ilvl w:val="0"/>
          <w:numId w:val="33"/>
        </w:numPr>
        <w:spacing w:after="0" w:line="240" w:lineRule="auto"/>
        <w:jc w:val="both"/>
        <w:rPr>
          <w:rFonts w:ascii="Times New Roman" w:hAnsi="Times New Roman" w:cs="Times New Roman"/>
          <w:sz w:val="24"/>
        </w:rPr>
      </w:pPr>
      <w:r w:rsidRPr="00C10E33">
        <w:rPr>
          <w:rFonts w:ascii="Times New Roman" w:hAnsi="Times New Roman" w:cs="Times New Roman"/>
          <w:sz w:val="24"/>
        </w:rPr>
        <w:t>izjavo o nastopu s podizvajalci (Obrazec 6);</w:t>
      </w:r>
    </w:p>
    <w:p w:rsidR="00B1354C" w:rsidRPr="00C10E33" w:rsidRDefault="00B1354C" w:rsidP="00B1354C">
      <w:pPr>
        <w:numPr>
          <w:ilvl w:val="0"/>
          <w:numId w:val="33"/>
        </w:numPr>
        <w:spacing w:after="0" w:line="240" w:lineRule="auto"/>
        <w:jc w:val="both"/>
        <w:rPr>
          <w:rFonts w:ascii="Times New Roman" w:hAnsi="Times New Roman" w:cs="Times New Roman"/>
          <w:sz w:val="24"/>
        </w:rPr>
      </w:pPr>
      <w:r w:rsidRPr="00C10E33">
        <w:rPr>
          <w:rFonts w:ascii="Times New Roman" w:hAnsi="Times New Roman" w:cs="Times New Roman"/>
          <w:sz w:val="24"/>
        </w:rPr>
        <w:t>izjava podizvajalca (Obrazec 7);</w:t>
      </w:r>
    </w:p>
    <w:p w:rsidR="00B1354C" w:rsidRPr="00C10E33" w:rsidRDefault="00B1354C" w:rsidP="00B1354C">
      <w:pPr>
        <w:numPr>
          <w:ilvl w:val="0"/>
          <w:numId w:val="33"/>
        </w:numPr>
        <w:spacing w:after="0" w:line="240" w:lineRule="auto"/>
        <w:jc w:val="both"/>
        <w:rPr>
          <w:rFonts w:ascii="Times New Roman" w:hAnsi="Times New Roman" w:cs="Times New Roman"/>
          <w:sz w:val="24"/>
          <w:szCs w:val="24"/>
        </w:rPr>
      </w:pPr>
      <w:r w:rsidRPr="00C10E33">
        <w:rPr>
          <w:rFonts w:ascii="Times New Roman" w:hAnsi="Times New Roman" w:cs="Times New Roman"/>
          <w:sz w:val="24"/>
        </w:rPr>
        <w:t>izjavo za pridobitev osebnih podatkov iz uradnih evidenc (Obrazec 5 in 8);</w:t>
      </w:r>
    </w:p>
    <w:p w:rsidR="00B1354C" w:rsidRDefault="00B1354C" w:rsidP="00B1354C">
      <w:pPr>
        <w:widowControl w:val="0"/>
        <w:numPr>
          <w:ilvl w:val="0"/>
          <w:numId w:val="33"/>
        </w:numPr>
        <w:spacing w:after="0" w:line="240" w:lineRule="auto"/>
        <w:jc w:val="both"/>
        <w:rPr>
          <w:rFonts w:ascii="Times New Roman" w:hAnsi="Times New Roman" w:cs="Times New Roman"/>
          <w:sz w:val="24"/>
        </w:rPr>
      </w:pPr>
      <w:r w:rsidRPr="00C10E33">
        <w:rPr>
          <w:rFonts w:ascii="Times New Roman" w:hAnsi="Times New Roman" w:cs="Times New Roman"/>
          <w:sz w:val="24"/>
        </w:rPr>
        <w:t>dogovor o skupnem sodelovanju za vsakega podizvajalca.</w:t>
      </w:r>
    </w:p>
    <w:p w:rsidR="00B1354C" w:rsidRPr="004801CD" w:rsidRDefault="00B1354C" w:rsidP="00B1354C">
      <w:pPr>
        <w:widowControl w:val="0"/>
        <w:spacing w:after="0" w:line="240" w:lineRule="auto"/>
        <w:ind w:left="720"/>
        <w:jc w:val="both"/>
        <w:rPr>
          <w:rFonts w:ascii="Times New Roman" w:hAnsi="Times New Roman" w:cs="Times New Roman"/>
          <w:sz w:val="24"/>
        </w:rPr>
      </w:pPr>
    </w:p>
    <w:p w:rsidR="00B1354C" w:rsidRPr="00C10E33" w:rsidRDefault="00B1354C" w:rsidP="00B1354C">
      <w:pPr>
        <w:widowControl w:val="0"/>
        <w:spacing w:line="240" w:lineRule="auto"/>
        <w:jc w:val="both"/>
        <w:rPr>
          <w:rFonts w:ascii="Times New Roman" w:hAnsi="Times New Roman" w:cs="Times New Roman"/>
          <w:sz w:val="24"/>
          <w:szCs w:val="24"/>
        </w:rPr>
      </w:pPr>
      <w:r w:rsidRPr="00C10E33">
        <w:rPr>
          <w:rFonts w:ascii="Times New Roman" w:hAnsi="Times New Roman" w:cs="Times New Roman"/>
          <w:sz w:val="24"/>
          <w:szCs w:val="24"/>
          <w:lang w:val="x-none"/>
        </w:rPr>
        <w:t xml:space="preserve">Naročnik bo zavrnil vsakega podizvajalca, če zanj obstajajo razlogi za izključitev, kot jih določa zakon, ki ureja javno naročanje. Naročnik lahko zavrne predlog za vključitev novega podizvajalca tudi, če bi to lahko vplivalo na nemoteno izvajanje ali dokončanje del in če novi podizvajalec ne izpolnjuje pogojev, ki jih je postavil naročnik v dokumentaciji v postopku oddaje javnega naročila iz 1. člena te pogodbe. Naročnik bo o morebitni zavrnitvi novega podizvajalca obvestil izvajalca najpozneje v desetih dneh od prejema predloga. </w:t>
      </w:r>
    </w:p>
    <w:p w:rsidR="00B1354C" w:rsidRDefault="00B1354C" w:rsidP="00B1354C">
      <w:pPr>
        <w:spacing w:line="240" w:lineRule="auto"/>
        <w:jc w:val="both"/>
        <w:rPr>
          <w:rFonts w:ascii="Times New Roman" w:hAnsi="Times New Roman" w:cs="Times New Roman"/>
          <w:color w:val="000000"/>
          <w:sz w:val="24"/>
          <w:szCs w:val="24"/>
          <w:shd w:val="clear" w:color="auto" w:fill="FFFFFF"/>
        </w:rPr>
      </w:pPr>
      <w:r w:rsidRPr="00C10E33">
        <w:rPr>
          <w:rFonts w:ascii="Times New Roman" w:hAnsi="Times New Roman" w:cs="Times New Roman"/>
          <w:sz w:val="24"/>
          <w:szCs w:val="24"/>
        </w:rPr>
        <w:t>Izvajalec mora za vse podizvajalce, za katere v skladu z ZJN-3 neposredno plačilo ni obvezno,  najpozneje v 60 (šestdesetih) dneh od plačila končnega računa naročniku poslati s</w:t>
      </w:r>
      <w:r w:rsidRPr="00C10E33">
        <w:rPr>
          <w:rFonts w:ascii="Times New Roman" w:hAnsi="Times New Roman" w:cs="Times New Roman"/>
          <w:color w:val="000000"/>
          <w:sz w:val="24"/>
          <w:szCs w:val="24"/>
          <w:shd w:val="clear" w:color="auto" w:fill="FFFFFF"/>
        </w:rPr>
        <w:t xml:space="preserve">vojo pisno izjavo in pisno izjavo podizvajalca, da je podizvajalec prejel plačilo za izvedbo del po tej pogodbi. </w:t>
      </w:r>
    </w:p>
    <w:p w:rsidR="00950F89" w:rsidRPr="00C10E33" w:rsidRDefault="00950F89" w:rsidP="00B1354C">
      <w:pPr>
        <w:spacing w:line="240" w:lineRule="auto"/>
        <w:jc w:val="both"/>
        <w:rPr>
          <w:rFonts w:ascii="Times New Roman" w:hAnsi="Times New Roman" w:cs="Times New Roman"/>
          <w:i/>
          <w:color w:val="000000"/>
          <w:sz w:val="24"/>
          <w:szCs w:val="24"/>
          <w:shd w:val="clear" w:color="auto" w:fill="FFFFFF"/>
        </w:rPr>
      </w:pPr>
    </w:p>
    <w:p w:rsidR="00B1354C" w:rsidRPr="007D5468" w:rsidRDefault="00B1354C" w:rsidP="00B1354C">
      <w:pPr>
        <w:numPr>
          <w:ilvl w:val="0"/>
          <w:numId w:val="24"/>
        </w:numPr>
        <w:spacing w:after="0" w:line="240" w:lineRule="auto"/>
        <w:rPr>
          <w:rFonts w:ascii="Times New Roman" w:hAnsi="Times New Roman" w:cs="Times New Roman"/>
          <w:b/>
          <w:sz w:val="24"/>
          <w:szCs w:val="24"/>
        </w:rPr>
      </w:pPr>
      <w:r w:rsidRPr="007D5468">
        <w:rPr>
          <w:rFonts w:ascii="Times New Roman" w:hAnsi="Times New Roman" w:cs="Times New Roman"/>
          <w:b/>
          <w:sz w:val="24"/>
          <w:szCs w:val="24"/>
          <w:u w:val="single"/>
        </w:rPr>
        <w:t>POGODBENI PREDSTAVNIKI</w:t>
      </w:r>
    </w:p>
    <w:p w:rsidR="00B1354C" w:rsidRPr="007D5468" w:rsidRDefault="00B1354C" w:rsidP="00B1354C">
      <w:pPr>
        <w:spacing w:after="0" w:line="240" w:lineRule="auto"/>
        <w:rPr>
          <w:rFonts w:ascii="Times New Roman" w:hAnsi="Times New Roman" w:cs="Times New Roman"/>
          <w:b/>
          <w:sz w:val="24"/>
          <w:szCs w:val="24"/>
        </w:rPr>
      </w:pPr>
    </w:p>
    <w:p w:rsidR="00B1354C" w:rsidRPr="007D5468" w:rsidRDefault="00B1354C" w:rsidP="00B1354C">
      <w:pPr>
        <w:numPr>
          <w:ilvl w:val="0"/>
          <w:numId w:val="25"/>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rsidR="00B1354C" w:rsidRPr="007D5468" w:rsidRDefault="00B1354C" w:rsidP="00B1354C">
      <w:pPr>
        <w:spacing w:after="0" w:line="240" w:lineRule="auto"/>
        <w:rPr>
          <w:rFonts w:ascii="Times New Roman" w:hAnsi="Times New Roman" w:cs="Times New Roman"/>
          <w:sz w:val="24"/>
          <w:szCs w:val="24"/>
        </w:rPr>
      </w:pPr>
    </w:p>
    <w:p w:rsidR="00B1354C" w:rsidRPr="007D5468" w:rsidRDefault="00B1354C" w:rsidP="00B1354C">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 xml:space="preserve">Skrbnik s strani naročnika je </w:t>
      </w:r>
      <w:r>
        <w:rPr>
          <w:rFonts w:ascii="Times New Roman" w:hAnsi="Times New Roman" w:cs="Times New Roman"/>
          <w:sz w:val="24"/>
          <w:szCs w:val="24"/>
        </w:rPr>
        <w:t xml:space="preserve">Mojca Zorčič, </w:t>
      </w:r>
      <w:proofErr w:type="spellStart"/>
      <w:r>
        <w:rPr>
          <w:rFonts w:ascii="Times New Roman" w:hAnsi="Times New Roman" w:cs="Times New Roman"/>
          <w:sz w:val="24"/>
          <w:szCs w:val="24"/>
        </w:rPr>
        <w:t>tel</w:t>
      </w:r>
      <w:proofErr w:type="spellEnd"/>
      <w:r>
        <w:rPr>
          <w:rFonts w:ascii="Times New Roman" w:hAnsi="Times New Roman" w:cs="Times New Roman"/>
          <w:sz w:val="24"/>
          <w:szCs w:val="24"/>
        </w:rPr>
        <w:t>: 02 741-53-08</w:t>
      </w:r>
      <w:r w:rsidRPr="007D5468">
        <w:rPr>
          <w:rFonts w:ascii="Times New Roman" w:hAnsi="Times New Roman" w:cs="Times New Roman"/>
          <w:sz w:val="24"/>
          <w:szCs w:val="24"/>
        </w:rPr>
        <w:t>.</w:t>
      </w:r>
    </w:p>
    <w:p w:rsidR="00B1354C" w:rsidRPr="007D5468" w:rsidRDefault="00B1354C" w:rsidP="00B1354C">
      <w:pPr>
        <w:spacing w:after="0" w:line="240" w:lineRule="auto"/>
        <w:rPr>
          <w:rFonts w:ascii="Times New Roman" w:hAnsi="Times New Roman" w:cs="Times New Roman"/>
          <w:sz w:val="24"/>
          <w:szCs w:val="24"/>
        </w:rPr>
      </w:pPr>
      <w:r w:rsidRPr="007D5468">
        <w:rPr>
          <w:rFonts w:ascii="Times New Roman" w:hAnsi="Times New Roman" w:cs="Times New Roman"/>
          <w:sz w:val="24"/>
          <w:szCs w:val="24"/>
        </w:rPr>
        <w:t>Skrbnik s strani izvajalca je  ...............................................</w:t>
      </w:r>
    </w:p>
    <w:p w:rsidR="00B1354C" w:rsidRDefault="00B1354C" w:rsidP="00B1354C">
      <w:pPr>
        <w:pStyle w:val="Noga"/>
        <w:widowControl w:val="0"/>
        <w:ind w:right="-1"/>
        <w:jc w:val="both"/>
        <w:rPr>
          <w:rFonts w:ascii="Times New Roman" w:hAnsi="Times New Roman" w:cs="Times New Roman"/>
          <w:sz w:val="24"/>
          <w:szCs w:val="24"/>
        </w:rPr>
      </w:pPr>
    </w:p>
    <w:p w:rsidR="00B1354C" w:rsidRPr="007D5468" w:rsidRDefault="00B1354C" w:rsidP="00B1354C">
      <w:pPr>
        <w:pStyle w:val="Noga"/>
        <w:widowControl w:val="0"/>
        <w:ind w:right="-1"/>
        <w:jc w:val="both"/>
        <w:rPr>
          <w:rFonts w:ascii="Times New Roman" w:hAnsi="Times New Roman" w:cs="Times New Roman"/>
          <w:sz w:val="24"/>
          <w:szCs w:val="24"/>
        </w:rPr>
      </w:pPr>
    </w:p>
    <w:p w:rsidR="00B1354C" w:rsidRPr="007D5468" w:rsidRDefault="00B1354C" w:rsidP="00B1354C">
      <w:pPr>
        <w:numPr>
          <w:ilvl w:val="0"/>
          <w:numId w:val="24"/>
        </w:numPr>
        <w:spacing w:after="0" w:line="240" w:lineRule="auto"/>
        <w:rPr>
          <w:rFonts w:ascii="Times New Roman" w:hAnsi="Times New Roman" w:cs="Times New Roman"/>
          <w:b/>
          <w:sz w:val="24"/>
          <w:szCs w:val="24"/>
          <w:u w:val="single"/>
        </w:rPr>
      </w:pPr>
      <w:r w:rsidRPr="007D5468">
        <w:rPr>
          <w:rFonts w:ascii="Times New Roman" w:hAnsi="Times New Roman" w:cs="Times New Roman"/>
          <w:b/>
          <w:sz w:val="24"/>
          <w:szCs w:val="24"/>
          <w:u w:val="single"/>
        </w:rPr>
        <w:lastRenderedPageBreak/>
        <w:t>KONČNE DOLOČBE</w:t>
      </w:r>
    </w:p>
    <w:p w:rsidR="00B1354C" w:rsidRPr="007D5468" w:rsidRDefault="00B1354C" w:rsidP="00B1354C">
      <w:pPr>
        <w:numPr>
          <w:ilvl w:val="0"/>
          <w:numId w:val="25"/>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rsidR="00B1354C" w:rsidRPr="007D5468" w:rsidRDefault="00B1354C" w:rsidP="00B1354C">
      <w:pPr>
        <w:spacing w:after="0" w:line="240" w:lineRule="auto"/>
        <w:rPr>
          <w:rFonts w:ascii="Times New Roman" w:hAnsi="Times New Roman" w:cs="Times New Roman"/>
          <w:sz w:val="24"/>
          <w:szCs w:val="24"/>
        </w:rPr>
      </w:pPr>
    </w:p>
    <w:p w:rsidR="00B1354C" w:rsidRPr="007D5468" w:rsidRDefault="00B1354C" w:rsidP="00B1354C">
      <w:pPr>
        <w:numPr>
          <w:ilvl w:val="12"/>
          <w:numId w:val="0"/>
        </w:num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Izvajalec s podpisom te pogodbe potrjuje, da je v celoti seznanjen z obsegom in zahtevnostjo pogodbenih storitev, z lokacijami prevozov in številom učencev vozačev.</w:t>
      </w:r>
    </w:p>
    <w:p w:rsidR="00B1354C" w:rsidRPr="007D5468" w:rsidRDefault="00B1354C" w:rsidP="00B1354C">
      <w:pPr>
        <w:spacing w:after="0" w:line="240" w:lineRule="auto"/>
        <w:jc w:val="both"/>
        <w:rPr>
          <w:rFonts w:ascii="Times New Roman" w:hAnsi="Times New Roman" w:cs="Times New Roman"/>
          <w:sz w:val="24"/>
          <w:szCs w:val="24"/>
        </w:rPr>
      </w:pPr>
    </w:p>
    <w:p w:rsidR="00B1354C" w:rsidRPr="007D5468" w:rsidRDefault="00B1354C" w:rsidP="00B1354C">
      <w:pPr>
        <w:numPr>
          <w:ilvl w:val="0"/>
          <w:numId w:val="25"/>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rsidR="00B1354C" w:rsidRDefault="00B1354C" w:rsidP="00B1354C">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Protikorupcijska klavzula</w:t>
      </w:r>
    </w:p>
    <w:p w:rsidR="00B1354C" w:rsidRPr="00630AD6" w:rsidRDefault="00B1354C" w:rsidP="00B1354C">
      <w:pPr>
        <w:spacing w:after="0" w:line="240" w:lineRule="auto"/>
        <w:jc w:val="both"/>
        <w:rPr>
          <w:rFonts w:ascii="Times New Roman" w:hAnsi="Times New Roman" w:cs="Times New Roman"/>
          <w:i/>
          <w:sz w:val="24"/>
          <w:szCs w:val="24"/>
        </w:rPr>
      </w:pPr>
      <w:r w:rsidRPr="00566FB9">
        <w:rPr>
          <w:rFonts w:ascii="Times New Roman" w:hAnsi="Times New Roman" w:cs="Times New Roman"/>
          <w:sz w:val="24"/>
          <w:szCs w:val="24"/>
        </w:rPr>
        <w:t>Pogodba, pri kateri kdo v imenu ali na račun druge pogodbene stranke, predstavniku ali posredniku organa ali organizacije iz javnega sektorja obljubi, ponudi ali da kakšno nedovoljeno korist za:</w:t>
      </w:r>
    </w:p>
    <w:p w:rsidR="00B1354C" w:rsidRPr="00566FB9" w:rsidRDefault="00B1354C" w:rsidP="00B1354C">
      <w:pPr>
        <w:spacing w:after="0" w:line="240" w:lineRule="auto"/>
        <w:jc w:val="both"/>
        <w:rPr>
          <w:rFonts w:ascii="Times New Roman" w:hAnsi="Times New Roman" w:cs="Times New Roman"/>
          <w:sz w:val="24"/>
          <w:szCs w:val="24"/>
        </w:rPr>
      </w:pPr>
    </w:p>
    <w:p w:rsidR="00B1354C" w:rsidRPr="00566FB9" w:rsidRDefault="00B1354C" w:rsidP="00B1354C">
      <w:pPr>
        <w:numPr>
          <w:ilvl w:val="0"/>
          <w:numId w:val="20"/>
        </w:numPr>
        <w:spacing w:after="0" w:line="240" w:lineRule="auto"/>
        <w:jc w:val="both"/>
        <w:rPr>
          <w:rFonts w:ascii="Times New Roman" w:hAnsi="Times New Roman" w:cs="Times New Roman"/>
          <w:sz w:val="24"/>
          <w:szCs w:val="24"/>
        </w:rPr>
      </w:pPr>
      <w:r w:rsidRPr="00566FB9">
        <w:rPr>
          <w:rFonts w:ascii="Times New Roman" w:hAnsi="Times New Roman" w:cs="Times New Roman"/>
          <w:sz w:val="24"/>
          <w:szCs w:val="24"/>
        </w:rPr>
        <w:t>pridobitev posla ali</w:t>
      </w:r>
    </w:p>
    <w:p w:rsidR="00B1354C" w:rsidRPr="00566FB9" w:rsidRDefault="00B1354C" w:rsidP="00B1354C">
      <w:pPr>
        <w:numPr>
          <w:ilvl w:val="0"/>
          <w:numId w:val="20"/>
        </w:numPr>
        <w:spacing w:after="0" w:line="240" w:lineRule="auto"/>
        <w:jc w:val="both"/>
        <w:rPr>
          <w:rFonts w:ascii="Times New Roman" w:hAnsi="Times New Roman" w:cs="Times New Roman"/>
          <w:sz w:val="24"/>
          <w:szCs w:val="24"/>
        </w:rPr>
      </w:pPr>
      <w:r w:rsidRPr="00566FB9">
        <w:rPr>
          <w:rFonts w:ascii="Times New Roman" w:hAnsi="Times New Roman" w:cs="Times New Roman"/>
          <w:sz w:val="24"/>
          <w:szCs w:val="24"/>
        </w:rPr>
        <w:t>za sklenitev posla pod ugodnejšimi pogoji ali</w:t>
      </w:r>
    </w:p>
    <w:p w:rsidR="00B1354C" w:rsidRPr="00566FB9" w:rsidRDefault="00B1354C" w:rsidP="00B1354C">
      <w:pPr>
        <w:numPr>
          <w:ilvl w:val="0"/>
          <w:numId w:val="20"/>
        </w:numPr>
        <w:spacing w:after="0" w:line="240" w:lineRule="auto"/>
        <w:jc w:val="both"/>
        <w:rPr>
          <w:rFonts w:ascii="Times New Roman" w:hAnsi="Times New Roman" w:cs="Times New Roman"/>
          <w:sz w:val="24"/>
          <w:szCs w:val="24"/>
        </w:rPr>
      </w:pPr>
      <w:r w:rsidRPr="00566FB9">
        <w:rPr>
          <w:rFonts w:ascii="Times New Roman" w:hAnsi="Times New Roman" w:cs="Times New Roman"/>
          <w:sz w:val="24"/>
          <w:szCs w:val="24"/>
        </w:rPr>
        <w:t>za opustitev dolžnega nadzora nad izvajanjem pogodbenih obveznosti ali</w:t>
      </w:r>
    </w:p>
    <w:p w:rsidR="00B1354C" w:rsidRPr="00566FB9" w:rsidRDefault="00B1354C" w:rsidP="00B1354C">
      <w:pPr>
        <w:numPr>
          <w:ilvl w:val="0"/>
          <w:numId w:val="20"/>
        </w:numPr>
        <w:spacing w:after="0" w:line="240" w:lineRule="auto"/>
        <w:jc w:val="both"/>
        <w:rPr>
          <w:rFonts w:ascii="Times New Roman" w:hAnsi="Times New Roman" w:cs="Times New Roman"/>
          <w:sz w:val="24"/>
          <w:szCs w:val="24"/>
        </w:rPr>
      </w:pPr>
      <w:r w:rsidRPr="00566FB9">
        <w:rPr>
          <w:rFonts w:ascii="Times New Roman" w:hAnsi="Times New Roman" w:cs="Times New Roman"/>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B1354C" w:rsidRPr="00566FB9" w:rsidRDefault="00B1354C" w:rsidP="00B1354C">
      <w:pPr>
        <w:spacing w:after="0" w:line="240" w:lineRule="auto"/>
        <w:jc w:val="both"/>
        <w:rPr>
          <w:rFonts w:ascii="Times New Roman" w:hAnsi="Times New Roman" w:cs="Times New Roman"/>
          <w:sz w:val="24"/>
          <w:szCs w:val="24"/>
        </w:rPr>
      </w:pPr>
      <w:r w:rsidRPr="00566FB9">
        <w:rPr>
          <w:rFonts w:ascii="Times New Roman" w:hAnsi="Times New Roman" w:cs="Times New Roman"/>
          <w:sz w:val="24"/>
          <w:szCs w:val="24"/>
        </w:rPr>
        <w:t>je nična.</w:t>
      </w:r>
    </w:p>
    <w:p w:rsidR="00B1354C" w:rsidRPr="00566FB9" w:rsidRDefault="00B1354C" w:rsidP="00B1354C">
      <w:pPr>
        <w:spacing w:after="0" w:line="240" w:lineRule="auto"/>
        <w:jc w:val="both"/>
        <w:rPr>
          <w:rFonts w:ascii="Times New Roman" w:hAnsi="Times New Roman" w:cs="Times New Roman"/>
          <w:sz w:val="24"/>
          <w:szCs w:val="24"/>
        </w:rPr>
      </w:pPr>
    </w:p>
    <w:p w:rsidR="00B1354C" w:rsidRDefault="00B1354C" w:rsidP="00B1354C">
      <w:pPr>
        <w:spacing w:after="0" w:line="240" w:lineRule="auto"/>
        <w:jc w:val="both"/>
        <w:rPr>
          <w:rFonts w:ascii="Times New Roman" w:hAnsi="Times New Roman" w:cs="Times New Roman"/>
          <w:sz w:val="24"/>
          <w:szCs w:val="24"/>
        </w:rPr>
      </w:pPr>
      <w:r w:rsidRPr="00566FB9">
        <w:rPr>
          <w:rFonts w:ascii="Times New Roman" w:hAnsi="Times New Roman" w:cs="Times New Roman"/>
          <w:sz w:val="24"/>
          <w:szCs w:val="24"/>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B1354C" w:rsidRDefault="00B1354C" w:rsidP="00B1354C">
      <w:pPr>
        <w:spacing w:after="0" w:line="240" w:lineRule="auto"/>
        <w:jc w:val="both"/>
        <w:rPr>
          <w:rFonts w:ascii="Times New Roman" w:hAnsi="Times New Roman" w:cs="Times New Roman"/>
          <w:sz w:val="24"/>
          <w:szCs w:val="24"/>
        </w:rPr>
      </w:pPr>
    </w:p>
    <w:p w:rsidR="00B1354C" w:rsidRDefault="00B1354C" w:rsidP="00B1354C">
      <w:pPr>
        <w:spacing w:after="0" w:line="240" w:lineRule="auto"/>
        <w:jc w:val="both"/>
        <w:rPr>
          <w:rFonts w:ascii="Times New Roman" w:hAnsi="Times New Roman" w:cs="Times New Roman"/>
          <w:sz w:val="24"/>
          <w:szCs w:val="24"/>
        </w:rPr>
      </w:pPr>
    </w:p>
    <w:p w:rsidR="00B1354C" w:rsidRPr="007D5468" w:rsidRDefault="00B1354C" w:rsidP="00B1354C">
      <w:pPr>
        <w:spacing w:after="0" w:line="240" w:lineRule="auto"/>
        <w:ind w:left="360"/>
        <w:rPr>
          <w:rFonts w:ascii="Times New Roman" w:hAnsi="Times New Roman" w:cs="Times New Roman"/>
          <w:b/>
          <w:sz w:val="24"/>
          <w:szCs w:val="24"/>
          <w:u w:val="single"/>
        </w:rPr>
      </w:pPr>
      <w:r>
        <w:rPr>
          <w:rFonts w:ascii="Times New Roman" w:hAnsi="Times New Roman" w:cs="Times New Roman"/>
          <w:b/>
          <w:sz w:val="24"/>
          <w:szCs w:val="24"/>
          <w:u w:val="single"/>
        </w:rPr>
        <w:t>XIV. RAZVEZNI POGOJ</w:t>
      </w:r>
    </w:p>
    <w:p w:rsidR="00B1354C" w:rsidRPr="007D5468" w:rsidRDefault="00B1354C" w:rsidP="00B1354C">
      <w:pPr>
        <w:numPr>
          <w:ilvl w:val="0"/>
          <w:numId w:val="25"/>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rsidR="00B1354C" w:rsidRDefault="00B1354C" w:rsidP="00B1354C">
      <w:pPr>
        <w:rPr>
          <w:sz w:val="24"/>
          <w:szCs w:val="24"/>
        </w:rPr>
      </w:pPr>
    </w:p>
    <w:p w:rsidR="00B1354C" w:rsidRPr="00817732" w:rsidRDefault="00B1354C" w:rsidP="00B1354C">
      <w:pPr>
        <w:widowControl w:val="0"/>
        <w:ind w:right="6"/>
        <w:jc w:val="both"/>
        <w:rPr>
          <w:rFonts w:ascii="Times New Roman" w:eastAsia="PMingLiU" w:hAnsi="Times New Roman" w:cs="Times New Roman"/>
          <w:sz w:val="24"/>
          <w:szCs w:val="24"/>
          <w:lang w:val="en-US"/>
        </w:rPr>
      </w:pPr>
      <w:proofErr w:type="spellStart"/>
      <w:r>
        <w:rPr>
          <w:rFonts w:ascii="Times New Roman" w:eastAsia="PMingLiU" w:hAnsi="Times New Roman" w:cs="Times New Roman"/>
          <w:sz w:val="24"/>
          <w:szCs w:val="24"/>
          <w:lang w:val="en-US"/>
        </w:rPr>
        <w:t>Pogodba</w:t>
      </w:r>
      <w:proofErr w:type="spellEnd"/>
      <w:r>
        <w:rPr>
          <w:rFonts w:ascii="Times New Roman" w:eastAsia="PMingLiU" w:hAnsi="Times New Roman" w:cs="Times New Roman"/>
          <w:sz w:val="24"/>
          <w:szCs w:val="24"/>
          <w:lang w:val="en-US"/>
        </w:rPr>
        <w:t xml:space="preserve"> je</w:t>
      </w:r>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sklenjena</w:t>
      </w:r>
      <w:proofErr w:type="spellEnd"/>
      <w:r w:rsidRPr="00817732">
        <w:rPr>
          <w:rFonts w:ascii="Times New Roman" w:eastAsia="PMingLiU" w:hAnsi="Times New Roman" w:cs="Times New Roman"/>
          <w:sz w:val="24"/>
          <w:szCs w:val="24"/>
          <w:lang w:val="en-US"/>
        </w:rPr>
        <w:t xml:space="preserve"> pod </w:t>
      </w:r>
      <w:proofErr w:type="spellStart"/>
      <w:r w:rsidRPr="00817732">
        <w:rPr>
          <w:rFonts w:ascii="Times New Roman" w:eastAsia="PMingLiU" w:hAnsi="Times New Roman" w:cs="Times New Roman"/>
          <w:sz w:val="24"/>
          <w:szCs w:val="24"/>
          <w:lang w:val="en-US"/>
        </w:rPr>
        <w:t>razveznim</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pogojem</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ki</w:t>
      </w:r>
      <w:proofErr w:type="spellEnd"/>
      <w:r w:rsidRPr="00817732">
        <w:rPr>
          <w:rFonts w:ascii="Times New Roman" w:eastAsia="PMingLiU" w:hAnsi="Times New Roman" w:cs="Times New Roman"/>
          <w:sz w:val="24"/>
          <w:szCs w:val="24"/>
          <w:lang w:val="en-US"/>
        </w:rPr>
        <w:t xml:space="preserve"> se </w:t>
      </w:r>
      <w:proofErr w:type="spellStart"/>
      <w:r w:rsidRPr="00817732">
        <w:rPr>
          <w:rFonts w:ascii="Times New Roman" w:eastAsia="PMingLiU" w:hAnsi="Times New Roman" w:cs="Times New Roman"/>
          <w:sz w:val="24"/>
          <w:szCs w:val="24"/>
          <w:lang w:val="en-US"/>
        </w:rPr>
        <w:t>uresniči</w:t>
      </w:r>
      <w:proofErr w:type="spellEnd"/>
      <w:r w:rsidRPr="00817732">
        <w:rPr>
          <w:rFonts w:ascii="Times New Roman" w:eastAsia="PMingLiU" w:hAnsi="Times New Roman" w:cs="Times New Roman"/>
          <w:sz w:val="24"/>
          <w:szCs w:val="24"/>
          <w:lang w:val="en-US"/>
        </w:rPr>
        <w:t xml:space="preserve"> v </w:t>
      </w:r>
      <w:proofErr w:type="spellStart"/>
      <w:r w:rsidRPr="00817732">
        <w:rPr>
          <w:rFonts w:ascii="Times New Roman" w:eastAsia="PMingLiU" w:hAnsi="Times New Roman" w:cs="Times New Roman"/>
          <w:sz w:val="24"/>
          <w:szCs w:val="24"/>
          <w:lang w:val="en-US"/>
        </w:rPr>
        <w:t>primeru</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izpolnitve</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ene</w:t>
      </w:r>
      <w:proofErr w:type="spellEnd"/>
      <w:r w:rsidRPr="00817732">
        <w:rPr>
          <w:rFonts w:ascii="Times New Roman" w:eastAsia="PMingLiU" w:hAnsi="Times New Roman" w:cs="Times New Roman"/>
          <w:sz w:val="24"/>
          <w:szCs w:val="24"/>
          <w:lang w:val="en-US"/>
        </w:rPr>
        <w:t xml:space="preserve"> od </w:t>
      </w:r>
      <w:proofErr w:type="spellStart"/>
      <w:r w:rsidRPr="00817732">
        <w:rPr>
          <w:rFonts w:ascii="Times New Roman" w:eastAsia="PMingLiU" w:hAnsi="Times New Roman" w:cs="Times New Roman"/>
          <w:sz w:val="24"/>
          <w:szCs w:val="24"/>
          <w:lang w:val="en-US"/>
        </w:rPr>
        <w:t>naslednjih</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okoliščin</w:t>
      </w:r>
      <w:proofErr w:type="spellEnd"/>
      <w:r w:rsidRPr="00817732">
        <w:rPr>
          <w:rFonts w:ascii="Times New Roman" w:eastAsia="PMingLiU" w:hAnsi="Times New Roman" w:cs="Times New Roman"/>
          <w:sz w:val="24"/>
          <w:szCs w:val="24"/>
          <w:lang w:val="en-US"/>
        </w:rPr>
        <w:t>:</w:t>
      </w:r>
    </w:p>
    <w:p w:rsidR="00B1354C" w:rsidRPr="00817732" w:rsidRDefault="00B1354C" w:rsidP="00B1354C">
      <w:pPr>
        <w:widowControl w:val="0"/>
        <w:numPr>
          <w:ilvl w:val="0"/>
          <w:numId w:val="31"/>
        </w:numPr>
        <w:spacing w:after="0" w:line="240" w:lineRule="auto"/>
        <w:ind w:right="6"/>
        <w:jc w:val="both"/>
        <w:rPr>
          <w:rFonts w:ascii="Times New Roman" w:eastAsia="PMingLiU" w:hAnsi="Times New Roman" w:cs="Times New Roman"/>
          <w:sz w:val="24"/>
          <w:szCs w:val="24"/>
          <w:lang w:val="en-US"/>
        </w:rPr>
      </w:pPr>
      <w:proofErr w:type="spellStart"/>
      <w:r w:rsidRPr="00817732">
        <w:rPr>
          <w:rFonts w:ascii="Times New Roman" w:eastAsia="PMingLiU" w:hAnsi="Times New Roman" w:cs="Times New Roman"/>
          <w:sz w:val="24"/>
          <w:szCs w:val="24"/>
          <w:lang w:val="en-US"/>
        </w:rPr>
        <w:t>če</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bo</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naročnik</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seznanjen</w:t>
      </w:r>
      <w:proofErr w:type="spellEnd"/>
      <w:r w:rsidRPr="00817732">
        <w:rPr>
          <w:rFonts w:ascii="Times New Roman" w:eastAsia="PMingLiU" w:hAnsi="Times New Roman" w:cs="Times New Roman"/>
          <w:sz w:val="24"/>
          <w:szCs w:val="24"/>
          <w:lang w:val="en-US"/>
        </w:rPr>
        <w:t xml:space="preserve">, da je </w:t>
      </w:r>
      <w:proofErr w:type="spellStart"/>
      <w:r w:rsidRPr="00817732">
        <w:rPr>
          <w:rFonts w:ascii="Times New Roman" w:eastAsia="PMingLiU" w:hAnsi="Times New Roman" w:cs="Times New Roman"/>
          <w:sz w:val="24"/>
          <w:szCs w:val="24"/>
          <w:lang w:val="en-US"/>
        </w:rPr>
        <w:t>sodišče</w:t>
      </w:r>
      <w:proofErr w:type="spellEnd"/>
      <w:r w:rsidRPr="00817732">
        <w:rPr>
          <w:rFonts w:ascii="Times New Roman" w:eastAsia="PMingLiU" w:hAnsi="Times New Roman" w:cs="Times New Roman"/>
          <w:sz w:val="24"/>
          <w:szCs w:val="24"/>
          <w:lang w:val="en-US"/>
        </w:rPr>
        <w:t xml:space="preserve"> s </w:t>
      </w:r>
      <w:proofErr w:type="spellStart"/>
      <w:r w:rsidRPr="00817732">
        <w:rPr>
          <w:rFonts w:ascii="Times New Roman" w:eastAsia="PMingLiU" w:hAnsi="Times New Roman" w:cs="Times New Roman"/>
          <w:sz w:val="24"/>
          <w:szCs w:val="24"/>
          <w:lang w:val="en-US"/>
        </w:rPr>
        <w:t>pravnomočno</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odločitvijo</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ugotovilo</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kršitev</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obveznosti</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delovne</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okoljske</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ali</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socialne</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zakonodaje</w:t>
      </w:r>
      <w:proofErr w:type="spellEnd"/>
      <w:r w:rsidRPr="00817732">
        <w:rPr>
          <w:rFonts w:ascii="Times New Roman" w:eastAsia="PMingLiU" w:hAnsi="Times New Roman" w:cs="Times New Roman"/>
          <w:sz w:val="24"/>
          <w:szCs w:val="24"/>
          <w:lang w:val="en-US"/>
        </w:rPr>
        <w:t xml:space="preserve"> s </w:t>
      </w:r>
      <w:proofErr w:type="spellStart"/>
      <w:r w:rsidRPr="00817732">
        <w:rPr>
          <w:rFonts w:ascii="Times New Roman" w:eastAsia="PMingLiU" w:hAnsi="Times New Roman" w:cs="Times New Roman"/>
          <w:sz w:val="24"/>
          <w:szCs w:val="24"/>
          <w:lang w:val="en-US"/>
        </w:rPr>
        <w:t>strani</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izvajalca</w:t>
      </w:r>
      <w:proofErr w:type="spellEnd"/>
      <w:r w:rsidRPr="00817732">
        <w:rPr>
          <w:rFonts w:ascii="Times New Roman" w:eastAsia="PMingLiU" w:hAnsi="Times New Roman" w:cs="Times New Roman"/>
          <w:sz w:val="24"/>
          <w:szCs w:val="24"/>
          <w:lang w:val="en-US"/>
        </w:rPr>
        <w:t>/</w:t>
      </w:r>
      <w:proofErr w:type="spellStart"/>
      <w:r w:rsidRPr="00817732">
        <w:rPr>
          <w:rFonts w:ascii="Times New Roman" w:eastAsia="PMingLiU" w:hAnsi="Times New Roman" w:cs="Times New Roman"/>
          <w:sz w:val="24"/>
          <w:szCs w:val="24"/>
          <w:lang w:val="en-US"/>
        </w:rPr>
        <w:t>dobavitelja</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ali</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podizvajalca</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ali</w:t>
      </w:r>
      <w:proofErr w:type="spellEnd"/>
      <w:r w:rsidRPr="00817732">
        <w:rPr>
          <w:rFonts w:ascii="Times New Roman" w:eastAsia="PMingLiU" w:hAnsi="Times New Roman" w:cs="Times New Roman"/>
          <w:sz w:val="24"/>
          <w:szCs w:val="24"/>
          <w:lang w:val="en-US"/>
        </w:rPr>
        <w:t xml:space="preserve"> </w:t>
      </w:r>
    </w:p>
    <w:p w:rsidR="00B1354C" w:rsidRDefault="00B1354C" w:rsidP="00B1354C">
      <w:pPr>
        <w:widowControl w:val="0"/>
        <w:numPr>
          <w:ilvl w:val="0"/>
          <w:numId w:val="31"/>
        </w:numPr>
        <w:spacing w:after="0" w:line="240" w:lineRule="auto"/>
        <w:ind w:right="6"/>
        <w:jc w:val="both"/>
        <w:rPr>
          <w:rFonts w:ascii="Times New Roman" w:eastAsia="PMingLiU" w:hAnsi="Times New Roman" w:cs="Times New Roman"/>
          <w:sz w:val="24"/>
          <w:szCs w:val="24"/>
          <w:lang w:val="en-US"/>
        </w:rPr>
      </w:pPr>
      <w:proofErr w:type="spellStart"/>
      <w:r w:rsidRPr="00817732">
        <w:rPr>
          <w:rFonts w:ascii="Times New Roman" w:eastAsia="PMingLiU" w:hAnsi="Times New Roman" w:cs="Times New Roman"/>
          <w:sz w:val="24"/>
          <w:szCs w:val="24"/>
          <w:lang w:val="en-US"/>
        </w:rPr>
        <w:t>če</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bo</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naročnik</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seznanjen</w:t>
      </w:r>
      <w:proofErr w:type="spellEnd"/>
      <w:r w:rsidRPr="00817732">
        <w:rPr>
          <w:rFonts w:ascii="Times New Roman" w:eastAsia="PMingLiU" w:hAnsi="Times New Roman" w:cs="Times New Roman"/>
          <w:sz w:val="24"/>
          <w:szCs w:val="24"/>
          <w:lang w:val="en-US"/>
        </w:rPr>
        <w:t xml:space="preserve">, da je </w:t>
      </w:r>
      <w:proofErr w:type="spellStart"/>
      <w:r w:rsidRPr="00817732">
        <w:rPr>
          <w:rFonts w:ascii="Times New Roman" w:eastAsia="PMingLiU" w:hAnsi="Times New Roman" w:cs="Times New Roman"/>
          <w:sz w:val="24"/>
          <w:szCs w:val="24"/>
          <w:lang w:val="en-US"/>
        </w:rPr>
        <w:t>pristojni</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državni</w:t>
      </w:r>
      <w:proofErr w:type="spellEnd"/>
      <w:r w:rsidRPr="00817732">
        <w:rPr>
          <w:rFonts w:ascii="Times New Roman" w:eastAsia="PMingLiU" w:hAnsi="Times New Roman" w:cs="Times New Roman"/>
          <w:sz w:val="24"/>
          <w:szCs w:val="24"/>
          <w:lang w:val="en-US"/>
        </w:rPr>
        <w:t xml:space="preserve"> organ pri </w:t>
      </w:r>
      <w:proofErr w:type="spellStart"/>
      <w:r w:rsidRPr="00817732">
        <w:rPr>
          <w:rFonts w:ascii="Times New Roman" w:eastAsia="PMingLiU" w:hAnsi="Times New Roman" w:cs="Times New Roman"/>
          <w:sz w:val="24"/>
          <w:szCs w:val="24"/>
          <w:lang w:val="en-US"/>
        </w:rPr>
        <w:t>izvajalcu</w:t>
      </w:r>
      <w:proofErr w:type="spellEnd"/>
      <w:r w:rsidRPr="00817732">
        <w:rPr>
          <w:rFonts w:ascii="Times New Roman" w:eastAsia="PMingLiU" w:hAnsi="Times New Roman" w:cs="Times New Roman"/>
          <w:sz w:val="24"/>
          <w:szCs w:val="24"/>
          <w:lang w:val="en-US"/>
        </w:rPr>
        <w:t>/</w:t>
      </w:r>
      <w:proofErr w:type="spellStart"/>
      <w:r w:rsidRPr="00817732">
        <w:rPr>
          <w:rFonts w:ascii="Times New Roman" w:eastAsia="PMingLiU" w:hAnsi="Times New Roman" w:cs="Times New Roman"/>
          <w:sz w:val="24"/>
          <w:szCs w:val="24"/>
          <w:lang w:val="en-US"/>
        </w:rPr>
        <w:t>dobavitelju</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ali</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podizvajalcu</w:t>
      </w:r>
      <w:proofErr w:type="spellEnd"/>
      <w:r w:rsidRPr="00817732">
        <w:rPr>
          <w:rFonts w:ascii="Times New Roman" w:eastAsia="PMingLiU" w:hAnsi="Times New Roman" w:cs="Times New Roman"/>
          <w:sz w:val="24"/>
          <w:szCs w:val="24"/>
          <w:lang w:val="en-US"/>
        </w:rPr>
        <w:t xml:space="preserve"> v </w:t>
      </w:r>
      <w:proofErr w:type="spellStart"/>
      <w:r w:rsidRPr="00817732">
        <w:rPr>
          <w:rFonts w:ascii="Times New Roman" w:eastAsia="PMingLiU" w:hAnsi="Times New Roman" w:cs="Times New Roman"/>
          <w:sz w:val="24"/>
          <w:szCs w:val="24"/>
          <w:lang w:val="en-US"/>
        </w:rPr>
        <w:t>času</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izvajanja</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pogodbe</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ugotovil</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najmanj</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dve</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kršitvi</w:t>
      </w:r>
      <w:proofErr w:type="spellEnd"/>
      <w:r w:rsidRPr="00817732">
        <w:rPr>
          <w:rFonts w:ascii="Times New Roman" w:eastAsia="PMingLiU" w:hAnsi="Times New Roman" w:cs="Times New Roman"/>
          <w:sz w:val="24"/>
          <w:szCs w:val="24"/>
          <w:lang w:val="en-US"/>
        </w:rPr>
        <w:t xml:space="preserve"> v </w:t>
      </w:r>
      <w:proofErr w:type="spellStart"/>
      <w:r w:rsidRPr="00817732">
        <w:rPr>
          <w:rFonts w:ascii="Times New Roman" w:eastAsia="PMingLiU" w:hAnsi="Times New Roman" w:cs="Times New Roman"/>
          <w:sz w:val="24"/>
          <w:szCs w:val="24"/>
          <w:lang w:val="en-US"/>
        </w:rPr>
        <w:t>zvezi</w:t>
      </w:r>
      <w:proofErr w:type="spellEnd"/>
      <w:r w:rsidRPr="00817732">
        <w:rPr>
          <w:rFonts w:ascii="Times New Roman" w:eastAsia="PMingLiU" w:hAnsi="Times New Roman" w:cs="Times New Roman"/>
          <w:sz w:val="24"/>
          <w:szCs w:val="24"/>
          <w:lang w:val="en-US"/>
        </w:rPr>
        <w:t xml:space="preserve"> s </w:t>
      </w:r>
      <w:proofErr w:type="spellStart"/>
      <w:r w:rsidRPr="00817732">
        <w:rPr>
          <w:rFonts w:ascii="Times New Roman" w:eastAsia="PMingLiU" w:hAnsi="Times New Roman" w:cs="Times New Roman"/>
          <w:sz w:val="24"/>
          <w:szCs w:val="24"/>
          <w:lang w:val="en-US"/>
        </w:rPr>
        <w:t>plačilom</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za</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delo</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delovnim</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časom</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počitki</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opravljanjem</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dela</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na</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podlagi</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pogodb</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civilnega</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prava</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kljub</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obstoju</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elementov</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delovnega</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razmerja</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ali</w:t>
      </w:r>
      <w:proofErr w:type="spellEnd"/>
      <w:r w:rsidRPr="00817732">
        <w:rPr>
          <w:rFonts w:ascii="Times New Roman" w:eastAsia="PMingLiU" w:hAnsi="Times New Roman" w:cs="Times New Roman"/>
          <w:sz w:val="24"/>
          <w:szCs w:val="24"/>
          <w:lang w:val="en-US"/>
        </w:rPr>
        <w:t xml:space="preserve"> v </w:t>
      </w:r>
      <w:proofErr w:type="spellStart"/>
      <w:r w:rsidRPr="00817732">
        <w:rPr>
          <w:rFonts w:ascii="Times New Roman" w:eastAsia="PMingLiU" w:hAnsi="Times New Roman" w:cs="Times New Roman"/>
          <w:sz w:val="24"/>
          <w:szCs w:val="24"/>
          <w:lang w:val="en-US"/>
        </w:rPr>
        <w:t>zvezi</w:t>
      </w:r>
      <w:proofErr w:type="spellEnd"/>
      <w:r w:rsidRPr="00817732">
        <w:rPr>
          <w:rFonts w:ascii="Times New Roman" w:eastAsia="PMingLiU" w:hAnsi="Times New Roman" w:cs="Times New Roman"/>
          <w:sz w:val="24"/>
          <w:szCs w:val="24"/>
          <w:lang w:val="en-US"/>
        </w:rPr>
        <w:t xml:space="preserve"> z </w:t>
      </w:r>
      <w:proofErr w:type="spellStart"/>
      <w:r w:rsidRPr="00817732">
        <w:rPr>
          <w:rFonts w:ascii="Times New Roman" w:eastAsia="PMingLiU" w:hAnsi="Times New Roman" w:cs="Times New Roman"/>
          <w:sz w:val="24"/>
          <w:szCs w:val="24"/>
          <w:lang w:val="en-US"/>
        </w:rPr>
        <w:t>zaposlovanjem</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na</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črno</w:t>
      </w:r>
      <w:proofErr w:type="spellEnd"/>
      <w:r w:rsidRPr="00817732">
        <w:rPr>
          <w:rFonts w:ascii="Times New Roman" w:eastAsia="PMingLiU" w:hAnsi="Times New Roman" w:cs="Times New Roman"/>
          <w:sz w:val="24"/>
          <w:szCs w:val="24"/>
          <w:lang w:val="en-US"/>
        </w:rPr>
        <w:t xml:space="preserve"> in </w:t>
      </w:r>
      <w:proofErr w:type="spellStart"/>
      <w:r w:rsidRPr="00817732">
        <w:rPr>
          <w:rFonts w:ascii="Times New Roman" w:eastAsia="PMingLiU" w:hAnsi="Times New Roman" w:cs="Times New Roman"/>
          <w:sz w:val="24"/>
          <w:szCs w:val="24"/>
          <w:lang w:val="en-US"/>
        </w:rPr>
        <w:t>za</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kateri</w:t>
      </w:r>
      <w:proofErr w:type="spellEnd"/>
      <w:r w:rsidRPr="00817732">
        <w:rPr>
          <w:rFonts w:ascii="Times New Roman" w:eastAsia="PMingLiU" w:hAnsi="Times New Roman" w:cs="Times New Roman"/>
          <w:sz w:val="24"/>
          <w:szCs w:val="24"/>
          <w:lang w:val="en-US"/>
        </w:rPr>
        <w:t xml:space="preserve"> mu je </w:t>
      </w:r>
      <w:proofErr w:type="spellStart"/>
      <w:r w:rsidRPr="00817732">
        <w:rPr>
          <w:rFonts w:ascii="Times New Roman" w:eastAsia="PMingLiU" w:hAnsi="Times New Roman" w:cs="Times New Roman"/>
          <w:sz w:val="24"/>
          <w:szCs w:val="24"/>
          <w:lang w:val="en-US"/>
        </w:rPr>
        <w:t>bila</w:t>
      </w:r>
      <w:proofErr w:type="spellEnd"/>
      <w:r w:rsidRPr="00817732">
        <w:rPr>
          <w:rFonts w:ascii="Times New Roman" w:eastAsia="PMingLiU" w:hAnsi="Times New Roman" w:cs="Times New Roman"/>
          <w:sz w:val="24"/>
          <w:szCs w:val="24"/>
          <w:lang w:val="en-US"/>
        </w:rPr>
        <w:t xml:space="preserve"> s </w:t>
      </w:r>
      <w:proofErr w:type="spellStart"/>
      <w:r w:rsidRPr="00817732">
        <w:rPr>
          <w:rFonts w:ascii="Times New Roman" w:eastAsia="PMingLiU" w:hAnsi="Times New Roman" w:cs="Times New Roman"/>
          <w:sz w:val="24"/>
          <w:szCs w:val="24"/>
          <w:lang w:val="en-US"/>
        </w:rPr>
        <w:t>pravnomočno</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odločitvijo</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ali</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več</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pravnomočnimi</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odločitvami</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izrečena</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globa</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za</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prekršek</w:t>
      </w:r>
      <w:proofErr w:type="spellEnd"/>
      <w:r w:rsidRPr="00817732">
        <w:rPr>
          <w:rFonts w:ascii="Times New Roman" w:eastAsia="PMingLiU" w:hAnsi="Times New Roman" w:cs="Times New Roman"/>
          <w:sz w:val="24"/>
          <w:szCs w:val="24"/>
          <w:lang w:val="en-US"/>
        </w:rPr>
        <w:t xml:space="preserve">, in pod </w:t>
      </w:r>
      <w:proofErr w:type="spellStart"/>
      <w:r w:rsidRPr="00817732">
        <w:rPr>
          <w:rFonts w:ascii="Times New Roman" w:eastAsia="PMingLiU" w:hAnsi="Times New Roman" w:cs="Times New Roman"/>
          <w:sz w:val="24"/>
          <w:szCs w:val="24"/>
          <w:lang w:val="en-US"/>
        </w:rPr>
        <w:t>pogojem</w:t>
      </w:r>
      <w:proofErr w:type="spellEnd"/>
      <w:r w:rsidRPr="00817732">
        <w:rPr>
          <w:rFonts w:ascii="Times New Roman" w:eastAsia="PMingLiU" w:hAnsi="Times New Roman" w:cs="Times New Roman"/>
          <w:sz w:val="24"/>
          <w:szCs w:val="24"/>
          <w:lang w:val="en-US"/>
        </w:rPr>
        <w:t xml:space="preserve">, da je od </w:t>
      </w:r>
      <w:proofErr w:type="spellStart"/>
      <w:r w:rsidRPr="00817732">
        <w:rPr>
          <w:rFonts w:ascii="Times New Roman" w:eastAsia="PMingLiU" w:hAnsi="Times New Roman" w:cs="Times New Roman"/>
          <w:sz w:val="24"/>
          <w:szCs w:val="24"/>
          <w:lang w:val="en-US"/>
        </w:rPr>
        <w:t>seznanitve</w:t>
      </w:r>
      <w:proofErr w:type="spellEnd"/>
      <w:r w:rsidRPr="00817732">
        <w:rPr>
          <w:rFonts w:ascii="Times New Roman" w:eastAsia="PMingLiU" w:hAnsi="Times New Roman" w:cs="Times New Roman"/>
          <w:sz w:val="24"/>
          <w:szCs w:val="24"/>
          <w:lang w:val="en-US"/>
        </w:rPr>
        <w:t xml:space="preserve"> s </w:t>
      </w:r>
      <w:proofErr w:type="spellStart"/>
      <w:r w:rsidRPr="00817732">
        <w:rPr>
          <w:rFonts w:ascii="Times New Roman" w:eastAsia="PMingLiU" w:hAnsi="Times New Roman" w:cs="Times New Roman"/>
          <w:sz w:val="24"/>
          <w:szCs w:val="24"/>
          <w:lang w:val="en-US"/>
        </w:rPr>
        <w:t>kršitvijo</w:t>
      </w:r>
      <w:proofErr w:type="spellEnd"/>
      <w:r w:rsidRPr="00817732">
        <w:rPr>
          <w:rFonts w:ascii="Times New Roman" w:eastAsia="PMingLiU" w:hAnsi="Times New Roman" w:cs="Times New Roman"/>
          <w:sz w:val="24"/>
          <w:szCs w:val="24"/>
          <w:lang w:val="en-US"/>
        </w:rPr>
        <w:t xml:space="preserve"> in do </w:t>
      </w:r>
      <w:proofErr w:type="spellStart"/>
      <w:r w:rsidRPr="00817732">
        <w:rPr>
          <w:rFonts w:ascii="Times New Roman" w:eastAsia="PMingLiU" w:hAnsi="Times New Roman" w:cs="Times New Roman"/>
          <w:sz w:val="24"/>
          <w:szCs w:val="24"/>
          <w:lang w:val="en-US"/>
        </w:rPr>
        <w:t>izteka</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veljavnosti</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pogodbe</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še</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najmanj</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šest</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mesecev</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oziroma</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če</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izvajalec</w:t>
      </w:r>
      <w:proofErr w:type="spellEnd"/>
      <w:r w:rsidRPr="00817732">
        <w:rPr>
          <w:rFonts w:ascii="Times New Roman" w:eastAsia="PMingLiU" w:hAnsi="Times New Roman" w:cs="Times New Roman"/>
          <w:sz w:val="24"/>
          <w:szCs w:val="24"/>
          <w:lang w:val="en-US"/>
        </w:rPr>
        <w:t>/</w:t>
      </w:r>
      <w:proofErr w:type="spellStart"/>
      <w:r w:rsidRPr="00817732">
        <w:rPr>
          <w:rFonts w:ascii="Times New Roman" w:eastAsia="PMingLiU" w:hAnsi="Times New Roman" w:cs="Times New Roman"/>
          <w:sz w:val="24"/>
          <w:szCs w:val="24"/>
          <w:lang w:val="en-US"/>
        </w:rPr>
        <w:t>dobavitelj</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nastopa</w:t>
      </w:r>
      <w:proofErr w:type="spellEnd"/>
      <w:r w:rsidRPr="00817732">
        <w:rPr>
          <w:rFonts w:ascii="Times New Roman" w:eastAsia="PMingLiU" w:hAnsi="Times New Roman" w:cs="Times New Roman"/>
          <w:sz w:val="24"/>
          <w:szCs w:val="24"/>
          <w:lang w:val="en-US"/>
        </w:rPr>
        <w:t xml:space="preserve"> s </w:t>
      </w:r>
      <w:proofErr w:type="spellStart"/>
      <w:r w:rsidRPr="00817732">
        <w:rPr>
          <w:rFonts w:ascii="Times New Roman" w:eastAsia="PMingLiU" w:hAnsi="Times New Roman" w:cs="Times New Roman"/>
          <w:sz w:val="24"/>
          <w:szCs w:val="24"/>
          <w:lang w:val="en-US"/>
        </w:rPr>
        <w:t>podizvajalcem</w:t>
      </w:r>
      <w:proofErr w:type="spellEnd"/>
      <w:r w:rsidRPr="00817732">
        <w:rPr>
          <w:rFonts w:ascii="Times New Roman" w:eastAsia="PMingLiU" w:hAnsi="Times New Roman" w:cs="Times New Roman"/>
          <w:sz w:val="24"/>
          <w:szCs w:val="24"/>
          <w:lang w:val="en-US"/>
        </w:rPr>
        <w:t xml:space="preserve"> pa </w:t>
      </w:r>
      <w:proofErr w:type="spellStart"/>
      <w:r w:rsidRPr="00817732">
        <w:rPr>
          <w:rFonts w:ascii="Times New Roman" w:eastAsia="PMingLiU" w:hAnsi="Times New Roman" w:cs="Times New Roman"/>
          <w:sz w:val="24"/>
          <w:szCs w:val="24"/>
          <w:lang w:val="en-US"/>
        </w:rPr>
        <w:t>tudi</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če</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zaradi</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ugotovljene</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kršitve</w:t>
      </w:r>
      <w:proofErr w:type="spellEnd"/>
      <w:r w:rsidRPr="00817732">
        <w:rPr>
          <w:rFonts w:ascii="Times New Roman" w:eastAsia="PMingLiU" w:hAnsi="Times New Roman" w:cs="Times New Roman"/>
          <w:sz w:val="24"/>
          <w:szCs w:val="24"/>
          <w:lang w:val="en-US"/>
        </w:rPr>
        <w:t xml:space="preserve"> pri </w:t>
      </w:r>
      <w:proofErr w:type="spellStart"/>
      <w:r w:rsidRPr="00817732">
        <w:rPr>
          <w:rFonts w:ascii="Times New Roman" w:eastAsia="PMingLiU" w:hAnsi="Times New Roman" w:cs="Times New Roman"/>
          <w:sz w:val="24"/>
          <w:szCs w:val="24"/>
          <w:lang w:val="en-US"/>
        </w:rPr>
        <w:t>podizvajalcu</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izvajalec</w:t>
      </w:r>
      <w:proofErr w:type="spellEnd"/>
      <w:r w:rsidRPr="00817732">
        <w:rPr>
          <w:rFonts w:ascii="Times New Roman" w:eastAsia="PMingLiU" w:hAnsi="Times New Roman" w:cs="Times New Roman"/>
          <w:sz w:val="24"/>
          <w:szCs w:val="24"/>
          <w:lang w:val="en-US"/>
        </w:rPr>
        <w:t>/</w:t>
      </w:r>
      <w:proofErr w:type="spellStart"/>
      <w:r w:rsidRPr="00817732">
        <w:rPr>
          <w:rFonts w:ascii="Times New Roman" w:eastAsia="PMingLiU" w:hAnsi="Times New Roman" w:cs="Times New Roman"/>
          <w:sz w:val="24"/>
          <w:szCs w:val="24"/>
          <w:lang w:val="en-US"/>
        </w:rPr>
        <w:t>dobavitelj</w:t>
      </w:r>
      <w:proofErr w:type="spellEnd"/>
      <w:r w:rsidRPr="00817732">
        <w:rPr>
          <w:rFonts w:ascii="Times New Roman" w:eastAsia="PMingLiU" w:hAnsi="Times New Roman" w:cs="Times New Roman"/>
          <w:sz w:val="24"/>
          <w:szCs w:val="24"/>
          <w:lang w:val="en-US"/>
        </w:rPr>
        <w:t xml:space="preserve"> ne </w:t>
      </w:r>
      <w:proofErr w:type="spellStart"/>
      <w:r w:rsidRPr="00817732">
        <w:rPr>
          <w:rFonts w:ascii="Times New Roman" w:eastAsia="PMingLiU" w:hAnsi="Times New Roman" w:cs="Times New Roman"/>
          <w:sz w:val="24"/>
          <w:szCs w:val="24"/>
          <w:lang w:val="en-US"/>
        </w:rPr>
        <w:t>nadomesti</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ali</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zamenja</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tega</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podizvajalca</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na</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način</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določen</w:t>
      </w:r>
      <w:proofErr w:type="spellEnd"/>
      <w:r w:rsidRPr="00817732">
        <w:rPr>
          <w:rFonts w:ascii="Times New Roman" w:eastAsia="PMingLiU" w:hAnsi="Times New Roman" w:cs="Times New Roman"/>
          <w:sz w:val="24"/>
          <w:szCs w:val="24"/>
          <w:lang w:val="en-US"/>
        </w:rPr>
        <w:t xml:space="preserve"> v </w:t>
      </w:r>
      <w:proofErr w:type="spellStart"/>
      <w:r w:rsidRPr="00817732">
        <w:rPr>
          <w:rFonts w:ascii="Times New Roman" w:eastAsia="PMingLiU" w:hAnsi="Times New Roman" w:cs="Times New Roman"/>
          <w:sz w:val="24"/>
          <w:szCs w:val="24"/>
          <w:lang w:val="en-US"/>
        </w:rPr>
        <w:t>skladu</w:t>
      </w:r>
      <w:proofErr w:type="spellEnd"/>
      <w:r w:rsidRPr="00817732">
        <w:rPr>
          <w:rFonts w:ascii="Times New Roman" w:eastAsia="PMingLiU" w:hAnsi="Times New Roman" w:cs="Times New Roman"/>
          <w:sz w:val="24"/>
          <w:szCs w:val="24"/>
          <w:lang w:val="en-US"/>
        </w:rPr>
        <w:t xml:space="preserve"> s 94. </w:t>
      </w:r>
      <w:proofErr w:type="spellStart"/>
      <w:r w:rsidRPr="00817732">
        <w:rPr>
          <w:rFonts w:ascii="Times New Roman" w:eastAsia="PMingLiU" w:hAnsi="Times New Roman" w:cs="Times New Roman"/>
          <w:sz w:val="24"/>
          <w:szCs w:val="24"/>
          <w:lang w:val="en-US"/>
        </w:rPr>
        <w:t>členom</w:t>
      </w:r>
      <w:proofErr w:type="spellEnd"/>
      <w:r w:rsidRPr="00817732">
        <w:rPr>
          <w:rFonts w:ascii="Times New Roman" w:eastAsia="PMingLiU" w:hAnsi="Times New Roman" w:cs="Times New Roman"/>
          <w:sz w:val="24"/>
          <w:szCs w:val="24"/>
          <w:lang w:val="en-US"/>
        </w:rPr>
        <w:t xml:space="preserve"> ZJN-3</w:t>
      </w:r>
      <w:r>
        <w:rPr>
          <w:rFonts w:ascii="Times New Roman" w:eastAsia="PMingLiU" w:hAnsi="Times New Roman" w:cs="Times New Roman"/>
          <w:sz w:val="24"/>
          <w:szCs w:val="24"/>
          <w:lang w:val="en-US"/>
        </w:rPr>
        <w:t xml:space="preserve"> in </w:t>
      </w:r>
      <w:proofErr w:type="spellStart"/>
      <w:r>
        <w:rPr>
          <w:rFonts w:ascii="Times New Roman" w:eastAsia="PMingLiU" w:hAnsi="Times New Roman" w:cs="Times New Roman"/>
          <w:sz w:val="24"/>
          <w:szCs w:val="24"/>
          <w:lang w:val="en-US"/>
        </w:rPr>
        <w:t>določili</w:t>
      </w:r>
      <w:proofErr w:type="spellEnd"/>
      <w:r>
        <w:rPr>
          <w:rFonts w:ascii="Times New Roman" w:eastAsia="PMingLiU" w:hAnsi="Times New Roman" w:cs="Times New Roman"/>
          <w:sz w:val="24"/>
          <w:szCs w:val="24"/>
          <w:lang w:val="en-US"/>
        </w:rPr>
        <w:t xml:space="preserve"> </w:t>
      </w:r>
      <w:proofErr w:type="spellStart"/>
      <w:r>
        <w:rPr>
          <w:rFonts w:ascii="Times New Roman" w:eastAsia="PMingLiU" w:hAnsi="Times New Roman" w:cs="Times New Roman"/>
          <w:sz w:val="24"/>
          <w:szCs w:val="24"/>
          <w:lang w:val="en-US"/>
        </w:rPr>
        <w:t>te</w:t>
      </w:r>
      <w:proofErr w:type="spellEnd"/>
      <w:r>
        <w:rPr>
          <w:rFonts w:ascii="Times New Roman" w:eastAsia="PMingLiU" w:hAnsi="Times New Roman" w:cs="Times New Roman"/>
          <w:sz w:val="24"/>
          <w:szCs w:val="24"/>
          <w:lang w:val="en-US"/>
        </w:rPr>
        <w:t xml:space="preserve"> </w:t>
      </w:r>
      <w:proofErr w:type="spellStart"/>
      <w:r>
        <w:rPr>
          <w:rFonts w:ascii="Times New Roman" w:eastAsia="PMingLiU" w:hAnsi="Times New Roman" w:cs="Times New Roman"/>
          <w:sz w:val="24"/>
          <w:szCs w:val="24"/>
          <w:lang w:val="en-US"/>
        </w:rPr>
        <w:t>pogodbe</w:t>
      </w:r>
      <w:proofErr w:type="spellEnd"/>
      <w:r>
        <w:rPr>
          <w:rFonts w:ascii="Times New Roman" w:eastAsia="PMingLiU" w:hAnsi="Times New Roman" w:cs="Times New Roman"/>
          <w:sz w:val="24"/>
          <w:szCs w:val="24"/>
          <w:lang w:val="en-US"/>
        </w:rPr>
        <w:t xml:space="preserve"> v </w:t>
      </w:r>
      <w:proofErr w:type="spellStart"/>
      <w:r>
        <w:rPr>
          <w:rFonts w:ascii="Times New Roman" w:eastAsia="PMingLiU" w:hAnsi="Times New Roman" w:cs="Times New Roman"/>
          <w:sz w:val="24"/>
          <w:szCs w:val="24"/>
          <w:lang w:val="en-US"/>
        </w:rPr>
        <w:t>roku</w:t>
      </w:r>
      <w:proofErr w:type="spellEnd"/>
      <w:r>
        <w:rPr>
          <w:rFonts w:ascii="Times New Roman" w:eastAsia="PMingLiU" w:hAnsi="Times New Roman" w:cs="Times New Roman"/>
          <w:sz w:val="24"/>
          <w:szCs w:val="24"/>
          <w:lang w:val="en-US"/>
        </w:rPr>
        <w:t xml:space="preserve"> 6</w:t>
      </w:r>
      <w:r w:rsidRPr="00817732">
        <w:rPr>
          <w:rFonts w:ascii="Times New Roman" w:eastAsia="PMingLiU" w:hAnsi="Times New Roman" w:cs="Times New Roman"/>
          <w:sz w:val="24"/>
          <w:szCs w:val="24"/>
          <w:lang w:val="en-US"/>
        </w:rPr>
        <w:t xml:space="preserve">0 </w:t>
      </w:r>
      <w:proofErr w:type="spellStart"/>
      <w:r w:rsidRPr="00817732">
        <w:rPr>
          <w:rFonts w:ascii="Times New Roman" w:eastAsia="PMingLiU" w:hAnsi="Times New Roman" w:cs="Times New Roman"/>
          <w:sz w:val="24"/>
          <w:szCs w:val="24"/>
          <w:lang w:val="en-US"/>
        </w:rPr>
        <w:t>dni</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od</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seznanitve</w:t>
      </w:r>
      <w:proofErr w:type="spellEnd"/>
      <w:r w:rsidRPr="00817732">
        <w:rPr>
          <w:rFonts w:ascii="Times New Roman" w:eastAsia="PMingLiU" w:hAnsi="Times New Roman" w:cs="Times New Roman"/>
          <w:sz w:val="24"/>
          <w:szCs w:val="24"/>
          <w:lang w:val="en-US"/>
        </w:rPr>
        <w:t xml:space="preserve"> s </w:t>
      </w:r>
      <w:proofErr w:type="spellStart"/>
      <w:r w:rsidRPr="00817732">
        <w:rPr>
          <w:rFonts w:ascii="Times New Roman" w:eastAsia="PMingLiU" w:hAnsi="Times New Roman" w:cs="Times New Roman"/>
          <w:sz w:val="24"/>
          <w:szCs w:val="24"/>
          <w:lang w:val="en-US"/>
        </w:rPr>
        <w:t>kršitvijo</w:t>
      </w:r>
      <w:proofErr w:type="spellEnd"/>
      <w:r w:rsidRPr="00817732">
        <w:rPr>
          <w:rFonts w:ascii="Times New Roman" w:eastAsia="PMingLiU" w:hAnsi="Times New Roman" w:cs="Times New Roman"/>
          <w:sz w:val="24"/>
          <w:szCs w:val="24"/>
          <w:lang w:val="en-US"/>
        </w:rPr>
        <w:t xml:space="preserve">. </w:t>
      </w:r>
    </w:p>
    <w:p w:rsidR="00B1354C" w:rsidRPr="00817732" w:rsidRDefault="00B1354C" w:rsidP="00B1354C">
      <w:pPr>
        <w:widowControl w:val="0"/>
        <w:spacing w:after="0" w:line="240" w:lineRule="auto"/>
        <w:ind w:left="720" w:right="6"/>
        <w:jc w:val="both"/>
        <w:rPr>
          <w:rFonts w:ascii="Times New Roman" w:eastAsia="PMingLiU" w:hAnsi="Times New Roman" w:cs="Times New Roman"/>
          <w:sz w:val="24"/>
          <w:szCs w:val="24"/>
          <w:lang w:val="en-US"/>
        </w:rPr>
      </w:pPr>
    </w:p>
    <w:p w:rsidR="00B1354C" w:rsidRDefault="00B1354C" w:rsidP="00B1354C">
      <w:pPr>
        <w:widowControl w:val="0"/>
        <w:ind w:right="6"/>
        <w:jc w:val="both"/>
        <w:rPr>
          <w:rFonts w:ascii="Times New Roman" w:eastAsia="PMingLiU" w:hAnsi="Times New Roman" w:cs="Times New Roman"/>
          <w:sz w:val="24"/>
          <w:szCs w:val="24"/>
          <w:lang w:val="en-US"/>
        </w:rPr>
      </w:pPr>
      <w:proofErr w:type="spellStart"/>
      <w:r>
        <w:rPr>
          <w:rFonts w:ascii="Times New Roman" w:eastAsia="PMingLiU" w:hAnsi="Times New Roman" w:cs="Times New Roman"/>
          <w:sz w:val="24"/>
          <w:szCs w:val="24"/>
          <w:lang w:val="en-US"/>
        </w:rPr>
        <w:lastRenderedPageBreak/>
        <w:t>Pogodba</w:t>
      </w:r>
      <w:proofErr w:type="spellEnd"/>
      <w:r>
        <w:rPr>
          <w:rFonts w:ascii="Times New Roman" w:eastAsia="PMingLiU" w:hAnsi="Times New Roman" w:cs="Times New Roman"/>
          <w:sz w:val="24"/>
          <w:szCs w:val="24"/>
          <w:lang w:val="en-US"/>
        </w:rPr>
        <w:t xml:space="preserve"> je</w:t>
      </w:r>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sklenjena</w:t>
      </w:r>
      <w:proofErr w:type="spellEnd"/>
      <w:r w:rsidRPr="00817732">
        <w:rPr>
          <w:rFonts w:ascii="Times New Roman" w:eastAsia="PMingLiU" w:hAnsi="Times New Roman" w:cs="Times New Roman"/>
          <w:sz w:val="24"/>
          <w:szCs w:val="24"/>
          <w:lang w:val="en-US"/>
        </w:rPr>
        <w:t xml:space="preserve"> </w:t>
      </w:r>
      <w:proofErr w:type="spellStart"/>
      <w:r>
        <w:rPr>
          <w:rFonts w:ascii="Times New Roman" w:eastAsia="PMingLiU" w:hAnsi="Times New Roman" w:cs="Times New Roman"/>
          <w:sz w:val="24"/>
          <w:szCs w:val="24"/>
          <w:lang w:val="en-US"/>
        </w:rPr>
        <w:t>tudi</w:t>
      </w:r>
      <w:proofErr w:type="spellEnd"/>
      <w:r>
        <w:rPr>
          <w:rFonts w:ascii="Times New Roman" w:eastAsia="PMingLiU" w:hAnsi="Times New Roman" w:cs="Times New Roman"/>
          <w:sz w:val="24"/>
          <w:szCs w:val="24"/>
          <w:lang w:val="en-US"/>
        </w:rPr>
        <w:t xml:space="preserve"> </w:t>
      </w:r>
      <w:r w:rsidRPr="00817732">
        <w:rPr>
          <w:rFonts w:ascii="Times New Roman" w:eastAsia="PMingLiU" w:hAnsi="Times New Roman" w:cs="Times New Roman"/>
          <w:sz w:val="24"/>
          <w:szCs w:val="24"/>
          <w:lang w:val="en-US"/>
        </w:rPr>
        <w:t xml:space="preserve">pod </w:t>
      </w:r>
      <w:proofErr w:type="spellStart"/>
      <w:r w:rsidRPr="00817732">
        <w:rPr>
          <w:rFonts w:ascii="Times New Roman" w:eastAsia="PMingLiU" w:hAnsi="Times New Roman" w:cs="Times New Roman"/>
          <w:sz w:val="24"/>
          <w:szCs w:val="24"/>
          <w:lang w:val="en-US"/>
        </w:rPr>
        <w:t>razveznim</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pogojem</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ki</w:t>
      </w:r>
      <w:proofErr w:type="spellEnd"/>
      <w:r w:rsidRPr="00817732">
        <w:rPr>
          <w:rFonts w:ascii="Times New Roman" w:eastAsia="PMingLiU" w:hAnsi="Times New Roman" w:cs="Times New Roman"/>
          <w:sz w:val="24"/>
          <w:szCs w:val="24"/>
          <w:lang w:val="en-US"/>
        </w:rPr>
        <w:t xml:space="preserve"> se </w:t>
      </w:r>
      <w:proofErr w:type="spellStart"/>
      <w:r w:rsidRPr="00817732">
        <w:rPr>
          <w:rFonts w:ascii="Times New Roman" w:eastAsia="PMingLiU" w:hAnsi="Times New Roman" w:cs="Times New Roman"/>
          <w:sz w:val="24"/>
          <w:szCs w:val="24"/>
          <w:lang w:val="en-US"/>
        </w:rPr>
        <w:t>uresniči</w:t>
      </w:r>
      <w:proofErr w:type="spellEnd"/>
      <w:r w:rsidRPr="00817732">
        <w:rPr>
          <w:rFonts w:ascii="Times New Roman" w:eastAsia="PMingLiU" w:hAnsi="Times New Roman" w:cs="Times New Roman"/>
          <w:sz w:val="24"/>
          <w:szCs w:val="24"/>
          <w:lang w:val="en-US"/>
        </w:rPr>
        <w:t xml:space="preserve"> v </w:t>
      </w:r>
      <w:proofErr w:type="spellStart"/>
      <w:r w:rsidRPr="00817732">
        <w:rPr>
          <w:rFonts w:ascii="Times New Roman" w:eastAsia="PMingLiU" w:hAnsi="Times New Roman" w:cs="Times New Roman"/>
          <w:sz w:val="24"/>
          <w:szCs w:val="24"/>
          <w:lang w:val="en-US"/>
        </w:rPr>
        <w:t>primeru</w:t>
      </w:r>
      <w:proofErr w:type="spellEnd"/>
      <w:r w:rsidRPr="00817732">
        <w:rPr>
          <w:rFonts w:ascii="Times New Roman" w:eastAsia="PMingLiU" w:hAnsi="Times New Roman" w:cs="Times New Roman"/>
          <w:sz w:val="24"/>
          <w:szCs w:val="24"/>
          <w:lang w:val="en-US"/>
        </w:rPr>
        <w:t xml:space="preserve"> </w:t>
      </w:r>
      <w:proofErr w:type="spellStart"/>
      <w:r>
        <w:rPr>
          <w:rFonts w:ascii="Times New Roman" w:eastAsia="PMingLiU" w:hAnsi="Times New Roman" w:cs="Times New Roman"/>
          <w:sz w:val="24"/>
          <w:szCs w:val="24"/>
          <w:lang w:val="en-US"/>
        </w:rPr>
        <w:t>neizpolnjevanja</w:t>
      </w:r>
      <w:proofErr w:type="spellEnd"/>
      <w:r>
        <w:rPr>
          <w:rFonts w:ascii="Times New Roman" w:eastAsia="PMingLiU" w:hAnsi="Times New Roman" w:cs="Times New Roman"/>
          <w:sz w:val="24"/>
          <w:szCs w:val="24"/>
          <w:lang w:val="en-US"/>
        </w:rPr>
        <w:t xml:space="preserve"> </w:t>
      </w:r>
      <w:proofErr w:type="spellStart"/>
      <w:r>
        <w:rPr>
          <w:rFonts w:ascii="Times New Roman" w:eastAsia="PMingLiU" w:hAnsi="Times New Roman" w:cs="Times New Roman"/>
          <w:sz w:val="24"/>
          <w:szCs w:val="24"/>
          <w:lang w:val="en-US"/>
        </w:rPr>
        <w:t>pogojev</w:t>
      </w:r>
      <w:proofErr w:type="spellEnd"/>
      <w:r>
        <w:rPr>
          <w:rFonts w:ascii="Times New Roman" w:eastAsia="PMingLiU" w:hAnsi="Times New Roman" w:cs="Times New Roman"/>
          <w:sz w:val="24"/>
          <w:szCs w:val="24"/>
          <w:lang w:val="en-US"/>
        </w:rPr>
        <w:t xml:space="preserve"> </w:t>
      </w:r>
      <w:proofErr w:type="spellStart"/>
      <w:r>
        <w:rPr>
          <w:rFonts w:ascii="Times New Roman" w:eastAsia="PMingLiU" w:hAnsi="Times New Roman" w:cs="Times New Roman"/>
          <w:sz w:val="24"/>
          <w:szCs w:val="24"/>
          <w:lang w:val="en-US"/>
        </w:rPr>
        <w:t>določenih</w:t>
      </w:r>
      <w:proofErr w:type="spellEnd"/>
      <w:r>
        <w:rPr>
          <w:rFonts w:ascii="Times New Roman" w:eastAsia="PMingLiU" w:hAnsi="Times New Roman" w:cs="Times New Roman"/>
          <w:sz w:val="24"/>
          <w:szCs w:val="24"/>
          <w:lang w:val="en-US"/>
        </w:rPr>
        <w:t xml:space="preserve"> v 67. a </w:t>
      </w:r>
      <w:proofErr w:type="spellStart"/>
      <w:r>
        <w:rPr>
          <w:rFonts w:ascii="Times New Roman" w:eastAsia="PMingLiU" w:hAnsi="Times New Roman" w:cs="Times New Roman"/>
          <w:sz w:val="24"/>
          <w:szCs w:val="24"/>
          <w:lang w:val="en-US"/>
        </w:rPr>
        <w:t>členu</w:t>
      </w:r>
      <w:proofErr w:type="spellEnd"/>
      <w:r>
        <w:rPr>
          <w:rFonts w:ascii="Times New Roman" w:eastAsia="PMingLiU" w:hAnsi="Times New Roman" w:cs="Times New Roman"/>
          <w:sz w:val="24"/>
          <w:szCs w:val="24"/>
          <w:lang w:val="en-US"/>
        </w:rPr>
        <w:t xml:space="preserve"> </w:t>
      </w:r>
      <w:proofErr w:type="spellStart"/>
      <w:r>
        <w:rPr>
          <w:rFonts w:ascii="Times New Roman" w:eastAsia="PMingLiU" w:hAnsi="Times New Roman" w:cs="Times New Roman"/>
          <w:sz w:val="24"/>
          <w:szCs w:val="24"/>
          <w:lang w:val="en-US"/>
        </w:rPr>
        <w:t>pogodbe</w:t>
      </w:r>
      <w:proofErr w:type="spellEnd"/>
      <w:r>
        <w:rPr>
          <w:rFonts w:ascii="Times New Roman" w:eastAsia="PMingLiU" w:hAnsi="Times New Roman" w:cs="Times New Roman"/>
          <w:sz w:val="24"/>
          <w:szCs w:val="24"/>
          <w:lang w:val="en-US"/>
        </w:rPr>
        <w:t xml:space="preserve">. </w:t>
      </w:r>
      <w:proofErr w:type="spellStart"/>
      <w:r>
        <w:rPr>
          <w:rFonts w:ascii="Times New Roman" w:eastAsia="PMingLiU" w:hAnsi="Times New Roman" w:cs="Times New Roman"/>
          <w:sz w:val="24"/>
          <w:szCs w:val="24"/>
          <w:lang w:val="en-US"/>
        </w:rPr>
        <w:t>Te</w:t>
      </w:r>
      <w:proofErr w:type="spellEnd"/>
      <w:r>
        <w:rPr>
          <w:rFonts w:ascii="Times New Roman" w:eastAsia="PMingLiU" w:hAnsi="Times New Roman" w:cs="Times New Roman"/>
          <w:sz w:val="24"/>
          <w:szCs w:val="24"/>
          <w:lang w:val="en-US"/>
        </w:rPr>
        <w:t xml:space="preserve"> </w:t>
      </w:r>
      <w:proofErr w:type="spellStart"/>
      <w:r>
        <w:rPr>
          <w:rFonts w:ascii="Times New Roman" w:eastAsia="PMingLiU" w:hAnsi="Times New Roman" w:cs="Times New Roman"/>
          <w:sz w:val="24"/>
          <w:szCs w:val="24"/>
          <w:lang w:val="en-US"/>
        </w:rPr>
        <w:t>pogoje</w:t>
      </w:r>
      <w:proofErr w:type="spellEnd"/>
      <w:r>
        <w:rPr>
          <w:rFonts w:ascii="Times New Roman" w:eastAsia="PMingLiU" w:hAnsi="Times New Roman" w:cs="Times New Roman"/>
          <w:sz w:val="24"/>
          <w:szCs w:val="24"/>
          <w:lang w:val="en-US"/>
        </w:rPr>
        <w:t xml:space="preserve"> </w:t>
      </w:r>
      <w:proofErr w:type="spellStart"/>
      <w:r>
        <w:rPr>
          <w:rFonts w:ascii="Times New Roman" w:eastAsia="PMingLiU" w:hAnsi="Times New Roman" w:cs="Times New Roman"/>
          <w:sz w:val="24"/>
          <w:szCs w:val="24"/>
          <w:lang w:val="en-US"/>
        </w:rPr>
        <w:t>bo</w:t>
      </w:r>
      <w:proofErr w:type="spellEnd"/>
      <w:r>
        <w:rPr>
          <w:rFonts w:ascii="Times New Roman" w:eastAsia="PMingLiU" w:hAnsi="Times New Roman" w:cs="Times New Roman"/>
          <w:sz w:val="24"/>
          <w:szCs w:val="24"/>
          <w:lang w:val="en-US"/>
        </w:rPr>
        <w:t xml:space="preserve"> </w:t>
      </w:r>
      <w:proofErr w:type="spellStart"/>
      <w:r>
        <w:rPr>
          <w:rFonts w:ascii="Times New Roman" w:eastAsia="PMingLiU" w:hAnsi="Times New Roman" w:cs="Times New Roman"/>
          <w:sz w:val="24"/>
          <w:szCs w:val="24"/>
          <w:lang w:val="en-US"/>
        </w:rPr>
        <w:t>naročnik</w:t>
      </w:r>
      <w:proofErr w:type="spellEnd"/>
      <w:r>
        <w:rPr>
          <w:rFonts w:ascii="Times New Roman" w:eastAsia="PMingLiU" w:hAnsi="Times New Roman" w:cs="Times New Roman"/>
          <w:sz w:val="24"/>
          <w:szCs w:val="24"/>
          <w:lang w:val="en-US"/>
        </w:rPr>
        <w:t xml:space="preserve"> </w:t>
      </w:r>
      <w:proofErr w:type="spellStart"/>
      <w:r>
        <w:rPr>
          <w:rFonts w:ascii="Times New Roman" w:eastAsia="PMingLiU" w:hAnsi="Times New Roman" w:cs="Times New Roman"/>
          <w:sz w:val="24"/>
          <w:szCs w:val="24"/>
          <w:lang w:val="en-US"/>
        </w:rPr>
        <w:t>preverjal</w:t>
      </w:r>
      <w:proofErr w:type="spellEnd"/>
      <w:r>
        <w:rPr>
          <w:rFonts w:ascii="Times New Roman" w:eastAsia="PMingLiU" w:hAnsi="Times New Roman" w:cs="Times New Roman"/>
          <w:sz w:val="24"/>
          <w:szCs w:val="24"/>
          <w:lang w:val="en-US"/>
        </w:rPr>
        <w:t xml:space="preserve"> </w:t>
      </w:r>
      <w:proofErr w:type="spellStart"/>
      <w:r>
        <w:rPr>
          <w:rFonts w:ascii="Times New Roman" w:eastAsia="PMingLiU" w:hAnsi="Times New Roman" w:cs="Times New Roman"/>
          <w:sz w:val="24"/>
          <w:szCs w:val="24"/>
          <w:lang w:val="en-US"/>
        </w:rPr>
        <w:t>periodično</w:t>
      </w:r>
      <w:proofErr w:type="spellEnd"/>
      <w:r>
        <w:rPr>
          <w:rFonts w:ascii="Times New Roman" w:eastAsia="PMingLiU" w:hAnsi="Times New Roman" w:cs="Times New Roman"/>
          <w:sz w:val="24"/>
          <w:szCs w:val="24"/>
          <w:lang w:val="en-US"/>
        </w:rPr>
        <w:t xml:space="preserve"> </w:t>
      </w:r>
      <w:proofErr w:type="spellStart"/>
      <w:r>
        <w:rPr>
          <w:rFonts w:ascii="Times New Roman" w:eastAsia="PMingLiU" w:hAnsi="Times New Roman" w:cs="Times New Roman"/>
          <w:sz w:val="24"/>
          <w:szCs w:val="24"/>
          <w:lang w:val="en-US"/>
        </w:rPr>
        <w:t>na</w:t>
      </w:r>
      <w:proofErr w:type="spellEnd"/>
      <w:r>
        <w:rPr>
          <w:rFonts w:ascii="Times New Roman" w:eastAsia="PMingLiU" w:hAnsi="Times New Roman" w:cs="Times New Roman"/>
          <w:sz w:val="24"/>
          <w:szCs w:val="24"/>
          <w:lang w:val="en-US"/>
        </w:rPr>
        <w:t xml:space="preserve"> pol </w:t>
      </w:r>
      <w:proofErr w:type="spellStart"/>
      <w:r>
        <w:rPr>
          <w:rFonts w:ascii="Times New Roman" w:eastAsia="PMingLiU" w:hAnsi="Times New Roman" w:cs="Times New Roman"/>
          <w:sz w:val="24"/>
          <w:szCs w:val="24"/>
          <w:lang w:val="en-US"/>
        </w:rPr>
        <w:t>leta</w:t>
      </w:r>
      <w:proofErr w:type="spellEnd"/>
      <w:r>
        <w:rPr>
          <w:rFonts w:ascii="Times New Roman" w:eastAsia="PMingLiU" w:hAnsi="Times New Roman" w:cs="Times New Roman"/>
          <w:sz w:val="24"/>
          <w:szCs w:val="24"/>
          <w:lang w:val="en-US"/>
        </w:rPr>
        <w:t xml:space="preserve"> </w:t>
      </w:r>
      <w:proofErr w:type="spellStart"/>
      <w:r>
        <w:rPr>
          <w:rFonts w:ascii="Times New Roman" w:eastAsia="PMingLiU" w:hAnsi="Times New Roman" w:cs="Times New Roman"/>
          <w:sz w:val="24"/>
          <w:szCs w:val="24"/>
          <w:lang w:val="en-US"/>
        </w:rPr>
        <w:t>od</w:t>
      </w:r>
      <w:proofErr w:type="spellEnd"/>
      <w:r>
        <w:rPr>
          <w:rFonts w:ascii="Times New Roman" w:eastAsia="PMingLiU" w:hAnsi="Times New Roman" w:cs="Times New Roman"/>
          <w:sz w:val="24"/>
          <w:szCs w:val="24"/>
          <w:lang w:val="en-US"/>
        </w:rPr>
        <w:t xml:space="preserve"> </w:t>
      </w:r>
      <w:proofErr w:type="spellStart"/>
      <w:r>
        <w:rPr>
          <w:rFonts w:ascii="Times New Roman" w:eastAsia="PMingLiU" w:hAnsi="Times New Roman" w:cs="Times New Roman"/>
          <w:sz w:val="24"/>
          <w:szCs w:val="24"/>
          <w:lang w:val="en-US"/>
        </w:rPr>
        <w:t>sklenitve</w:t>
      </w:r>
      <w:proofErr w:type="spellEnd"/>
      <w:r>
        <w:rPr>
          <w:rFonts w:ascii="Times New Roman" w:eastAsia="PMingLiU" w:hAnsi="Times New Roman" w:cs="Times New Roman"/>
          <w:sz w:val="24"/>
          <w:szCs w:val="24"/>
          <w:lang w:val="en-US"/>
        </w:rPr>
        <w:t xml:space="preserve"> </w:t>
      </w:r>
      <w:proofErr w:type="spellStart"/>
      <w:r>
        <w:rPr>
          <w:rFonts w:ascii="Times New Roman" w:eastAsia="PMingLiU" w:hAnsi="Times New Roman" w:cs="Times New Roman"/>
          <w:sz w:val="24"/>
          <w:szCs w:val="24"/>
          <w:lang w:val="en-US"/>
        </w:rPr>
        <w:t>pogodbe</w:t>
      </w:r>
      <w:proofErr w:type="spellEnd"/>
      <w:r>
        <w:rPr>
          <w:rFonts w:ascii="Times New Roman" w:eastAsia="PMingLiU" w:hAnsi="Times New Roman" w:cs="Times New Roman"/>
          <w:sz w:val="24"/>
          <w:szCs w:val="24"/>
          <w:lang w:val="en-US"/>
        </w:rPr>
        <w:t>.</w:t>
      </w:r>
    </w:p>
    <w:p w:rsidR="00B1354C" w:rsidRPr="00817732" w:rsidRDefault="00B1354C" w:rsidP="00B1354C">
      <w:pPr>
        <w:widowControl w:val="0"/>
        <w:ind w:right="6"/>
        <w:jc w:val="both"/>
        <w:rPr>
          <w:rFonts w:ascii="Times New Roman" w:eastAsia="PMingLiU" w:hAnsi="Times New Roman" w:cs="Times New Roman"/>
          <w:sz w:val="24"/>
          <w:szCs w:val="24"/>
          <w:lang w:val="en-US"/>
        </w:rPr>
      </w:pPr>
      <w:proofErr w:type="spellStart"/>
      <w:r w:rsidRPr="00817732">
        <w:rPr>
          <w:rFonts w:ascii="Times New Roman" w:eastAsia="PMingLiU" w:hAnsi="Times New Roman" w:cs="Times New Roman"/>
          <w:sz w:val="24"/>
          <w:szCs w:val="24"/>
          <w:lang w:val="en-US"/>
        </w:rPr>
        <w:t>Naročnik</w:t>
      </w:r>
      <w:proofErr w:type="spellEnd"/>
      <w:r w:rsidRPr="00817732">
        <w:rPr>
          <w:rFonts w:ascii="Times New Roman" w:eastAsia="PMingLiU" w:hAnsi="Times New Roman" w:cs="Times New Roman"/>
          <w:sz w:val="24"/>
          <w:szCs w:val="24"/>
          <w:lang w:val="en-US"/>
        </w:rPr>
        <w:t xml:space="preserve"> v </w:t>
      </w:r>
      <w:proofErr w:type="spellStart"/>
      <w:r w:rsidRPr="00817732">
        <w:rPr>
          <w:rFonts w:ascii="Times New Roman" w:eastAsia="PMingLiU" w:hAnsi="Times New Roman" w:cs="Times New Roman"/>
          <w:sz w:val="24"/>
          <w:szCs w:val="24"/>
          <w:lang w:val="en-US"/>
        </w:rPr>
        <w:t>primeru</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obstoja</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razloga</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za</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izključitev</w:t>
      </w:r>
      <w:proofErr w:type="spellEnd"/>
      <w:r>
        <w:rPr>
          <w:rFonts w:ascii="Times New Roman" w:eastAsia="PMingLiU" w:hAnsi="Times New Roman" w:cs="Times New Roman"/>
          <w:sz w:val="24"/>
          <w:szCs w:val="24"/>
          <w:lang w:val="en-US"/>
        </w:rPr>
        <w:t xml:space="preserve">, pri </w:t>
      </w:r>
      <w:proofErr w:type="spellStart"/>
      <w:r>
        <w:rPr>
          <w:rFonts w:ascii="Times New Roman" w:eastAsia="PMingLiU" w:hAnsi="Times New Roman" w:cs="Times New Roman"/>
          <w:sz w:val="24"/>
          <w:szCs w:val="24"/>
          <w:lang w:val="en-US"/>
        </w:rPr>
        <w:t>katerm</w:t>
      </w:r>
      <w:proofErr w:type="spellEnd"/>
      <w:r>
        <w:rPr>
          <w:rFonts w:ascii="Times New Roman" w:eastAsia="PMingLiU" w:hAnsi="Times New Roman" w:cs="Times New Roman"/>
          <w:sz w:val="24"/>
          <w:szCs w:val="24"/>
          <w:lang w:val="en-US"/>
        </w:rPr>
        <w:t xml:space="preserve"> je to </w:t>
      </w:r>
      <w:proofErr w:type="spellStart"/>
      <w:r>
        <w:rPr>
          <w:rFonts w:ascii="Times New Roman" w:eastAsia="PMingLiU" w:hAnsi="Times New Roman" w:cs="Times New Roman"/>
          <w:sz w:val="24"/>
          <w:szCs w:val="24"/>
          <w:lang w:val="en-US"/>
        </w:rPr>
        <w:t>dovoljeno</w:t>
      </w:r>
      <w:proofErr w:type="spellEnd"/>
      <w:r>
        <w:rPr>
          <w:rFonts w:ascii="Times New Roman" w:eastAsia="PMingLiU" w:hAnsi="Times New Roman" w:cs="Times New Roman"/>
          <w:sz w:val="24"/>
          <w:szCs w:val="24"/>
          <w:lang w:val="en-US"/>
        </w:rPr>
        <w:t>,</w:t>
      </w:r>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ponudniku</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dovoli</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popravni</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mehanizem</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Dokaze</w:t>
      </w:r>
      <w:proofErr w:type="spellEnd"/>
      <w:r w:rsidRPr="00817732">
        <w:rPr>
          <w:rFonts w:ascii="Times New Roman" w:eastAsia="PMingLiU" w:hAnsi="Times New Roman" w:cs="Times New Roman"/>
          <w:sz w:val="24"/>
          <w:szCs w:val="24"/>
          <w:lang w:val="en-US"/>
        </w:rPr>
        <w:t xml:space="preserve">, da je </w:t>
      </w:r>
      <w:proofErr w:type="spellStart"/>
      <w:r w:rsidRPr="00817732">
        <w:rPr>
          <w:rFonts w:ascii="Times New Roman" w:eastAsia="PMingLiU" w:hAnsi="Times New Roman" w:cs="Times New Roman"/>
          <w:sz w:val="24"/>
          <w:szCs w:val="24"/>
          <w:lang w:val="en-US"/>
        </w:rPr>
        <w:t>sprejel</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zadostne</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ukrepe</w:t>
      </w:r>
      <w:proofErr w:type="spellEnd"/>
      <w:r w:rsidRPr="00817732">
        <w:rPr>
          <w:rFonts w:ascii="Times New Roman" w:eastAsia="PMingLiU" w:hAnsi="Times New Roman" w:cs="Times New Roman"/>
          <w:sz w:val="24"/>
          <w:szCs w:val="24"/>
          <w:lang w:val="en-US"/>
        </w:rPr>
        <w:t xml:space="preserve">, s </w:t>
      </w:r>
      <w:proofErr w:type="spellStart"/>
      <w:r w:rsidRPr="00817732">
        <w:rPr>
          <w:rFonts w:ascii="Times New Roman" w:eastAsia="PMingLiU" w:hAnsi="Times New Roman" w:cs="Times New Roman"/>
          <w:sz w:val="24"/>
          <w:szCs w:val="24"/>
          <w:lang w:val="en-US"/>
        </w:rPr>
        <w:t>katerimi</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lahko</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dokaže</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svojo</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zanesljivost</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kljub</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obstoju</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razlogov</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za</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izključitev</w:t>
      </w:r>
      <w:proofErr w:type="spellEnd"/>
      <w:r w:rsidRPr="00817732">
        <w:rPr>
          <w:rFonts w:ascii="Times New Roman" w:eastAsia="PMingLiU" w:hAnsi="Times New Roman" w:cs="Times New Roman"/>
          <w:sz w:val="24"/>
          <w:szCs w:val="24"/>
          <w:lang w:val="en-US"/>
        </w:rPr>
        <w:t xml:space="preserve">, je </w:t>
      </w:r>
      <w:proofErr w:type="spellStart"/>
      <w:r w:rsidRPr="00817732">
        <w:rPr>
          <w:rFonts w:ascii="Times New Roman" w:eastAsia="PMingLiU" w:hAnsi="Times New Roman" w:cs="Times New Roman"/>
          <w:sz w:val="24"/>
          <w:szCs w:val="24"/>
          <w:lang w:val="en-US"/>
        </w:rPr>
        <w:t>naročniku</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dolžan</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predložiti</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ponudnik</w:t>
      </w:r>
      <w:proofErr w:type="spellEnd"/>
      <w:r w:rsidRPr="00817732">
        <w:rPr>
          <w:rFonts w:ascii="Times New Roman" w:eastAsia="PMingLiU" w:hAnsi="Times New Roman" w:cs="Times New Roman"/>
          <w:sz w:val="24"/>
          <w:szCs w:val="24"/>
          <w:lang w:val="en-US"/>
        </w:rPr>
        <w:t>.</w:t>
      </w:r>
    </w:p>
    <w:p w:rsidR="00B1354C" w:rsidRPr="00817732" w:rsidRDefault="00B1354C" w:rsidP="00B1354C">
      <w:pPr>
        <w:widowControl w:val="0"/>
        <w:ind w:right="6"/>
        <w:jc w:val="both"/>
        <w:rPr>
          <w:rFonts w:ascii="Times New Roman" w:eastAsia="PMingLiU" w:hAnsi="Times New Roman" w:cs="Times New Roman"/>
          <w:sz w:val="24"/>
          <w:szCs w:val="24"/>
          <w:lang w:val="en-US"/>
        </w:rPr>
      </w:pPr>
      <w:r w:rsidRPr="00817732">
        <w:rPr>
          <w:rFonts w:ascii="Times New Roman" w:eastAsia="PMingLiU" w:hAnsi="Times New Roman" w:cs="Times New Roman"/>
          <w:sz w:val="24"/>
          <w:szCs w:val="24"/>
          <w:lang w:val="en-US"/>
        </w:rPr>
        <w:t xml:space="preserve">V </w:t>
      </w:r>
      <w:proofErr w:type="spellStart"/>
      <w:r w:rsidRPr="00817732">
        <w:rPr>
          <w:rFonts w:ascii="Times New Roman" w:eastAsia="PMingLiU" w:hAnsi="Times New Roman" w:cs="Times New Roman"/>
          <w:sz w:val="24"/>
          <w:szCs w:val="24"/>
          <w:lang w:val="en-US"/>
        </w:rPr>
        <w:t>primeru</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izpolnitve</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okoliščine</w:t>
      </w:r>
      <w:proofErr w:type="spellEnd"/>
      <w:r w:rsidRPr="00817732">
        <w:rPr>
          <w:rFonts w:ascii="Times New Roman" w:eastAsia="PMingLiU" w:hAnsi="Times New Roman" w:cs="Times New Roman"/>
          <w:sz w:val="24"/>
          <w:szCs w:val="24"/>
          <w:lang w:val="en-US"/>
        </w:rPr>
        <w:t xml:space="preserve"> in </w:t>
      </w:r>
      <w:proofErr w:type="spellStart"/>
      <w:r w:rsidRPr="00817732">
        <w:rPr>
          <w:rFonts w:ascii="Times New Roman" w:eastAsia="PMingLiU" w:hAnsi="Times New Roman" w:cs="Times New Roman"/>
          <w:sz w:val="24"/>
          <w:szCs w:val="24"/>
          <w:lang w:val="en-US"/>
        </w:rPr>
        <w:t>pogojev</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za</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razvezo</w:t>
      </w:r>
      <w:proofErr w:type="spellEnd"/>
      <w:r w:rsidRPr="00817732">
        <w:rPr>
          <w:rFonts w:ascii="Times New Roman" w:eastAsia="PMingLiU" w:hAnsi="Times New Roman" w:cs="Times New Roman"/>
          <w:sz w:val="24"/>
          <w:szCs w:val="24"/>
          <w:lang w:val="en-US"/>
        </w:rPr>
        <w:t xml:space="preserve"> pa se </w:t>
      </w:r>
      <w:proofErr w:type="spellStart"/>
      <w:r w:rsidRPr="00817732">
        <w:rPr>
          <w:rFonts w:ascii="Times New Roman" w:eastAsia="PMingLiU" w:hAnsi="Times New Roman" w:cs="Times New Roman"/>
          <w:sz w:val="24"/>
          <w:szCs w:val="24"/>
          <w:lang w:val="en-US"/>
        </w:rPr>
        <w:t>šteje</w:t>
      </w:r>
      <w:proofErr w:type="spellEnd"/>
      <w:r w:rsidRPr="00817732">
        <w:rPr>
          <w:rFonts w:ascii="Times New Roman" w:eastAsia="PMingLiU" w:hAnsi="Times New Roman" w:cs="Times New Roman"/>
          <w:sz w:val="24"/>
          <w:szCs w:val="24"/>
          <w:lang w:val="en-US"/>
        </w:rPr>
        <w:t xml:space="preserve">, da je </w:t>
      </w:r>
      <w:proofErr w:type="spellStart"/>
      <w:r w:rsidRPr="00817732">
        <w:rPr>
          <w:rFonts w:ascii="Times New Roman" w:eastAsia="PMingLiU" w:hAnsi="Times New Roman" w:cs="Times New Roman"/>
          <w:sz w:val="24"/>
          <w:szCs w:val="24"/>
          <w:lang w:val="en-US"/>
        </w:rPr>
        <w:t>pogodba</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razvezana</w:t>
      </w:r>
      <w:proofErr w:type="spellEnd"/>
      <w:r w:rsidRPr="00817732">
        <w:rPr>
          <w:rFonts w:ascii="Times New Roman" w:eastAsia="PMingLiU" w:hAnsi="Times New Roman" w:cs="Times New Roman"/>
          <w:sz w:val="24"/>
          <w:szCs w:val="24"/>
          <w:lang w:val="en-US"/>
        </w:rPr>
        <w:t xml:space="preserve"> z </w:t>
      </w:r>
      <w:proofErr w:type="spellStart"/>
      <w:r w:rsidRPr="00817732">
        <w:rPr>
          <w:rFonts w:ascii="Times New Roman" w:eastAsia="PMingLiU" w:hAnsi="Times New Roman" w:cs="Times New Roman"/>
          <w:sz w:val="24"/>
          <w:szCs w:val="24"/>
          <w:lang w:val="en-US"/>
        </w:rPr>
        <w:t>dnem</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sklenitve</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nove</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pogodbe</w:t>
      </w:r>
      <w:proofErr w:type="spellEnd"/>
      <w:r w:rsidRPr="00817732">
        <w:rPr>
          <w:rFonts w:ascii="Times New Roman" w:eastAsia="PMingLiU" w:hAnsi="Times New Roman" w:cs="Times New Roman"/>
          <w:sz w:val="24"/>
          <w:szCs w:val="24"/>
          <w:lang w:val="en-US"/>
        </w:rPr>
        <w:t xml:space="preserve"> o </w:t>
      </w:r>
      <w:proofErr w:type="spellStart"/>
      <w:r w:rsidRPr="00817732">
        <w:rPr>
          <w:rFonts w:ascii="Times New Roman" w:eastAsia="PMingLiU" w:hAnsi="Times New Roman" w:cs="Times New Roman"/>
          <w:sz w:val="24"/>
          <w:szCs w:val="24"/>
          <w:lang w:val="en-US"/>
        </w:rPr>
        <w:t>izvedbi</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javnega</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naročila</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za</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predmetno</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naročilo</w:t>
      </w:r>
      <w:proofErr w:type="spellEnd"/>
      <w:r w:rsidRPr="00817732">
        <w:rPr>
          <w:rFonts w:ascii="Times New Roman" w:eastAsia="PMingLiU" w:hAnsi="Times New Roman" w:cs="Times New Roman"/>
          <w:sz w:val="24"/>
          <w:szCs w:val="24"/>
          <w:lang w:val="en-US"/>
        </w:rPr>
        <w:t xml:space="preserve">. O </w:t>
      </w:r>
      <w:proofErr w:type="spellStart"/>
      <w:r w:rsidRPr="00817732">
        <w:rPr>
          <w:rFonts w:ascii="Times New Roman" w:eastAsia="PMingLiU" w:hAnsi="Times New Roman" w:cs="Times New Roman"/>
          <w:sz w:val="24"/>
          <w:szCs w:val="24"/>
          <w:lang w:val="en-US"/>
        </w:rPr>
        <w:t>datumu</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sklenitve</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nove</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pogodbe</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bo</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naročnik</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obvestil</w:t>
      </w:r>
      <w:proofErr w:type="spellEnd"/>
      <w:r w:rsidRPr="00817732">
        <w:rPr>
          <w:rFonts w:ascii="Times New Roman" w:eastAsia="PMingLiU" w:hAnsi="Times New Roman" w:cs="Times New Roman"/>
          <w:sz w:val="24"/>
          <w:szCs w:val="24"/>
          <w:lang w:val="en-US"/>
        </w:rPr>
        <w:t xml:space="preserve"> </w:t>
      </w:r>
      <w:proofErr w:type="spellStart"/>
      <w:r w:rsidRPr="00817732">
        <w:rPr>
          <w:rFonts w:ascii="Times New Roman" w:eastAsia="PMingLiU" w:hAnsi="Times New Roman" w:cs="Times New Roman"/>
          <w:sz w:val="24"/>
          <w:szCs w:val="24"/>
          <w:lang w:val="en-US"/>
        </w:rPr>
        <w:t>izvajalca</w:t>
      </w:r>
      <w:proofErr w:type="spellEnd"/>
      <w:r w:rsidRPr="00817732">
        <w:rPr>
          <w:rFonts w:ascii="Times New Roman" w:eastAsia="PMingLiU" w:hAnsi="Times New Roman" w:cs="Times New Roman"/>
          <w:sz w:val="24"/>
          <w:szCs w:val="24"/>
          <w:lang w:val="en-US"/>
        </w:rPr>
        <w:t>/</w:t>
      </w:r>
      <w:proofErr w:type="spellStart"/>
      <w:r w:rsidRPr="00817732">
        <w:rPr>
          <w:rFonts w:ascii="Times New Roman" w:eastAsia="PMingLiU" w:hAnsi="Times New Roman" w:cs="Times New Roman"/>
          <w:sz w:val="24"/>
          <w:szCs w:val="24"/>
          <w:lang w:val="en-US"/>
        </w:rPr>
        <w:t>dobavitelja</w:t>
      </w:r>
      <w:proofErr w:type="spellEnd"/>
      <w:r w:rsidRPr="00817732">
        <w:rPr>
          <w:rFonts w:ascii="Times New Roman" w:eastAsia="PMingLiU" w:hAnsi="Times New Roman" w:cs="Times New Roman"/>
          <w:sz w:val="24"/>
          <w:szCs w:val="24"/>
          <w:lang w:val="en-US"/>
        </w:rPr>
        <w:t>.</w:t>
      </w:r>
    </w:p>
    <w:p w:rsidR="00B1354C" w:rsidRPr="007D5468" w:rsidRDefault="00B1354C" w:rsidP="00B1354C">
      <w:pPr>
        <w:numPr>
          <w:ilvl w:val="0"/>
          <w:numId w:val="25"/>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rsidR="00B1354C" w:rsidRPr="007D5468" w:rsidRDefault="00B1354C" w:rsidP="00B1354C">
      <w:pPr>
        <w:spacing w:after="0" w:line="240" w:lineRule="auto"/>
        <w:ind w:left="720"/>
        <w:jc w:val="center"/>
        <w:rPr>
          <w:rFonts w:ascii="Times New Roman" w:hAnsi="Times New Roman" w:cs="Times New Roman"/>
          <w:b/>
          <w:sz w:val="24"/>
          <w:szCs w:val="24"/>
          <w:u w:val="single"/>
        </w:rPr>
      </w:pPr>
    </w:p>
    <w:p w:rsidR="00B1354C" w:rsidRPr="007D5468" w:rsidRDefault="00B1354C" w:rsidP="00B1354C">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Vse spremembe te pogodbe bosta pogodbeni stranki urejali z aneksom k tej pogodbi v pisni obliki.</w:t>
      </w:r>
    </w:p>
    <w:p w:rsidR="00B1354C" w:rsidRPr="007D5468" w:rsidRDefault="00B1354C" w:rsidP="00B1354C">
      <w:pPr>
        <w:numPr>
          <w:ilvl w:val="0"/>
          <w:numId w:val="25"/>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rsidR="00B1354C" w:rsidRPr="007D5468" w:rsidRDefault="00B1354C" w:rsidP="00B1354C">
      <w:pPr>
        <w:spacing w:after="0" w:line="240" w:lineRule="auto"/>
        <w:ind w:left="720"/>
        <w:jc w:val="center"/>
        <w:rPr>
          <w:rFonts w:ascii="Times New Roman" w:hAnsi="Times New Roman" w:cs="Times New Roman"/>
          <w:b/>
          <w:sz w:val="24"/>
          <w:szCs w:val="24"/>
          <w:u w:val="single"/>
        </w:rPr>
      </w:pPr>
    </w:p>
    <w:p w:rsidR="00B1354C" w:rsidRPr="007D5468" w:rsidRDefault="00B1354C" w:rsidP="00B1354C">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 xml:space="preserve">Morebitne spore bosta pogodbeni stranki reševali sporazumno, v nasprotnem primeru pa pred </w:t>
      </w:r>
      <w:r w:rsidRPr="002073A8">
        <w:rPr>
          <w:rFonts w:ascii="Times New Roman" w:hAnsi="Times New Roman" w:cs="Times New Roman"/>
          <w:sz w:val="24"/>
          <w:szCs w:val="24"/>
        </w:rPr>
        <w:t xml:space="preserve">pristojnim sodiščem. </w:t>
      </w:r>
      <w:r w:rsidRPr="007D5468">
        <w:rPr>
          <w:rFonts w:ascii="Times New Roman" w:hAnsi="Times New Roman" w:cs="Times New Roman"/>
          <w:sz w:val="24"/>
          <w:szCs w:val="24"/>
        </w:rPr>
        <w:t xml:space="preserve">Za presojanje razmerja med pogodbenima strankama se uporablja slovensko pravo.  </w:t>
      </w:r>
    </w:p>
    <w:p w:rsidR="00B1354C" w:rsidRPr="007D5468" w:rsidRDefault="00B1354C" w:rsidP="00B1354C">
      <w:pPr>
        <w:spacing w:after="0" w:line="240" w:lineRule="auto"/>
        <w:jc w:val="both"/>
        <w:rPr>
          <w:rFonts w:ascii="Times New Roman" w:hAnsi="Times New Roman" w:cs="Times New Roman"/>
          <w:sz w:val="24"/>
          <w:szCs w:val="24"/>
        </w:rPr>
      </w:pPr>
    </w:p>
    <w:p w:rsidR="00B1354C" w:rsidRPr="007D5468" w:rsidRDefault="00B1354C" w:rsidP="00B1354C">
      <w:pPr>
        <w:numPr>
          <w:ilvl w:val="0"/>
          <w:numId w:val="25"/>
        </w:num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člen</w:t>
      </w:r>
    </w:p>
    <w:p w:rsidR="00B1354C" w:rsidRPr="007D5468" w:rsidRDefault="00B1354C" w:rsidP="00B1354C">
      <w:pPr>
        <w:spacing w:after="0" w:line="240" w:lineRule="auto"/>
        <w:rPr>
          <w:rFonts w:ascii="Times New Roman" w:hAnsi="Times New Roman" w:cs="Times New Roman"/>
          <w:sz w:val="24"/>
          <w:szCs w:val="24"/>
        </w:rPr>
      </w:pPr>
    </w:p>
    <w:p w:rsidR="00B1354C" w:rsidRPr="007D5468" w:rsidRDefault="00B1354C" w:rsidP="00B1354C">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Ta pogodba je skle</w:t>
      </w:r>
      <w:r w:rsidR="00950F89">
        <w:rPr>
          <w:rFonts w:ascii="Times New Roman" w:hAnsi="Times New Roman" w:cs="Times New Roman"/>
          <w:sz w:val="24"/>
          <w:szCs w:val="24"/>
        </w:rPr>
        <w:t>njena za določen čas, to je od 1. 9. 2026</w:t>
      </w:r>
      <w:r>
        <w:rPr>
          <w:rFonts w:ascii="Times New Roman" w:hAnsi="Times New Roman" w:cs="Times New Roman"/>
          <w:sz w:val="24"/>
          <w:szCs w:val="24"/>
        </w:rPr>
        <w:t xml:space="preserve"> do 24</w:t>
      </w:r>
      <w:r w:rsidRPr="007D5468">
        <w:rPr>
          <w:rFonts w:ascii="Times New Roman" w:hAnsi="Times New Roman" w:cs="Times New Roman"/>
          <w:sz w:val="24"/>
          <w:szCs w:val="24"/>
        </w:rPr>
        <w:t>. 6. 20</w:t>
      </w:r>
      <w:r w:rsidR="00950F89">
        <w:rPr>
          <w:rFonts w:ascii="Times New Roman" w:hAnsi="Times New Roman" w:cs="Times New Roman"/>
          <w:sz w:val="24"/>
          <w:szCs w:val="24"/>
        </w:rPr>
        <w:t>27</w:t>
      </w:r>
      <w:r>
        <w:rPr>
          <w:rFonts w:ascii="Times New Roman" w:hAnsi="Times New Roman" w:cs="Times New Roman"/>
          <w:sz w:val="24"/>
          <w:szCs w:val="24"/>
        </w:rPr>
        <w:t>.</w:t>
      </w:r>
    </w:p>
    <w:p w:rsidR="00B1354C" w:rsidRPr="007D5468" w:rsidRDefault="00B1354C" w:rsidP="00B1354C">
      <w:pPr>
        <w:spacing w:after="0" w:line="240" w:lineRule="auto"/>
        <w:jc w:val="both"/>
        <w:rPr>
          <w:rFonts w:ascii="Times New Roman" w:hAnsi="Times New Roman" w:cs="Times New Roman"/>
          <w:sz w:val="24"/>
          <w:szCs w:val="24"/>
        </w:rPr>
      </w:pPr>
    </w:p>
    <w:p w:rsidR="00B1354C" w:rsidRPr="007D5468" w:rsidRDefault="00B1354C" w:rsidP="00B1354C">
      <w:pPr>
        <w:spacing w:after="0" w:line="240" w:lineRule="auto"/>
        <w:jc w:val="both"/>
        <w:rPr>
          <w:rFonts w:ascii="Times New Roman" w:hAnsi="Times New Roman" w:cs="Times New Roman"/>
          <w:sz w:val="24"/>
          <w:szCs w:val="24"/>
        </w:rPr>
      </w:pPr>
      <w:r w:rsidRPr="007D5468">
        <w:rPr>
          <w:rFonts w:ascii="Times New Roman" w:hAnsi="Times New Roman" w:cs="Times New Roman"/>
          <w:sz w:val="24"/>
          <w:szCs w:val="24"/>
        </w:rPr>
        <w:t>Pogodba je sestavljena v 4 (štirih) enakih izvodih, od katerih prejme vsaka pogodbena stranka 2 (dva) izvoda.</w:t>
      </w:r>
    </w:p>
    <w:p w:rsidR="00B1354C" w:rsidRPr="007D5468" w:rsidRDefault="00B1354C" w:rsidP="00B1354C">
      <w:pPr>
        <w:spacing w:after="0" w:line="240" w:lineRule="auto"/>
        <w:rPr>
          <w:rFonts w:ascii="Times New Roman" w:hAnsi="Times New Roman" w:cs="Times New Roman"/>
          <w:b/>
          <w:sz w:val="24"/>
          <w:szCs w:val="24"/>
        </w:rPr>
      </w:pPr>
    </w:p>
    <w:p w:rsidR="00B1354C" w:rsidRPr="007D5468" w:rsidRDefault="00B1354C" w:rsidP="00B1354C">
      <w:pPr>
        <w:widowControl w:val="0"/>
        <w:spacing w:after="0" w:line="240" w:lineRule="auto"/>
        <w:ind w:right="-1"/>
        <w:jc w:val="both"/>
        <w:rPr>
          <w:rFonts w:ascii="Times New Roman" w:hAnsi="Times New Roman" w:cs="Times New Roman"/>
          <w:sz w:val="24"/>
          <w:szCs w:val="24"/>
        </w:rPr>
      </w:pPr>
    </w:p>
    <w:p w:rsidR="00B1354C" w:rsidRPr="007D5468" w:rsidRDefault="00B1354C" w:rsidP="00B1354C">
      <w:pPr>
        <w:widowControl w:val="0"/>
        <w:spacing w:after="0" w:line="240" w:lineRule="auto"/>
        <w:ind w:right="-1"/>
        <w:rPr>
          <w:rFonts w:ascii="Times New Roman" w:hAnsi="Times New Roman" w:cs="Times New Roman"/>
          <w:sz w:val="24"/>
          <w:szCs w:val="24"/>
        </w:rPr>
      </w:pPr>
      <w:r w:rsidRPr="007D5468">
        <w:rPr>
          <w:rFonts w:ascii="Times New Roman" w:hAnsi="Times New Roman" w:cs="Times New Roman"/>
          <w:sz w:val="24"/>
          <w:szCs w:val="24"/>
        </w:rPr>
        <w:tab/>
      </w:r>
      <w:r w:rsidRPr="007D5468">
        <w:rPr>
          <w:rFonts w:ascii="Times New Roman" w:hAnsi="Times New Roman" w:cs="Times New Roman"/>
          <w:sz w:val="24"/>
          <w:szCs w:val="24"/>
        </w:rPr>
        <w:tab/>
      </w:r>
      <w:r w:rsidRPr="007D5468">
        <w:rPr>
          <w:rFonts w:ascii="Times New Roman" w:hAnsi="Times New Roman" w:cs="Times New Roman"/>
          <w:sz w:val="24"/>
          <w:szCs w:val="24"/>
        </w:rPr>
        <w:tab/>
      </w:r>
      <w:r w:rsidRPr="007D5468">
        <w:rPr>
          <w:rFonts w:ascii="Times New Roman" w:hAnsi="Times New Roman" w:cs="Times New Roman"/>
          <w:sz w:val="24"/>
          <w:szCs w:val="24"/>
        </w:rPr>
        <w:tab/>
      </w:r>
      <w:r w:rsidRPr="007D5468">
        <w:rPr>
          <w:rFonts w:ascii="Times New Roman" w:hAnsi="Times New Roman" w:cs="Times New Roman"/>
          <w:sz w:val="24"/>
          <w:szCs w:val="24"/>
        </w:rPr>
        <w:tab/>
      </w:r>
      <w:r w:rsidRPr="007D5468">
        <w:rPr>
          <w:rFonts w:ascii="Times New Roman" w:hAnsi="Times New Roman" w:cs="Times New Roman"/>
          <w:sz w:val="24"/>
          <w:szCs w:val="24"/>
        </w:rPr>
        <w:tab/>
      </w:r>
      <w:r w:rsidRPr="007D5468">
        <w:rPr>
          <w:rFonts w:ascii="Times New Roman" w:hAnsi="Times New Roman" w:cs="Times New Roman"/>
          <w:sz w:val="24"/>
          <w:szCs w:val="24"/>
        </w:rPr>
        <w:tab/>
        <w:t xml:space="preserve">        </w:t>
      </w:r>
      <w:r w:rsidR="00BB5376" w:rsidRPr="00A87817">
        <w:rPr>
          <w:rFonts w:ascii="Times New Roman" w:hAnsi="Times New Roman" w:cs="Times New Roman"/>
          <w:sz w:val="24"/>
          <w:szCs w:val="24"/>
        </w:rPr>
        <w:t>Številk</w:t>
      </w:r>
      <w:r w:rsidR="00413802" w:rsidRPr="00A87817">
        <w:rPr>
          <w:rFonts w:ascii="Times New Roman" w:hAnsi="Times New Roman" w:cs="Times New Roman"/>
          <w:sz w:val="24"/>
          <w:szCs w:val="24"/>
        </w:rPr>
        <w:t>a: 430-0022</w:t>
      </w:r>
      <w:r w:rsidR="00950F89" w:rsidRPr="00A87817">
        <w:rPr>
          <w:rFonts w:ascii="Times New Roman" w:hAnsi="Times New Roman" w:cs="Times New Roman"/>
          <w:sz w:val="24"/>
          <w:szCs w:val="24"/>
        </w:rPr>
        <w:t>/2026</w:t>
      </w:r>
    </w:p>
    <w:p w:rsidR="00B1354C" w:rsidRPr="007D5468" w:rsidRDefault="00B1354C" w:rsidP="00B1354C">
      <w:pPr>
        <w:spacing w:after="0" w:line="240" w:lineRule="auto"/>
        <w:rPr>
          <w:rFonts w:ascii="Times New Roman" w:hAnsi="Times New Roman" w:cs="Times New Roman"/>
          <w:sz w:val="24"/>
          <w:szCs w:val="24"/>
        </w:rPr>
      </w:pPr>
      <w:r w:rsidRPr="007D5468">
        <w:rPr>
          <w:rFonts w:ascii="Times New Roman" w:hAnsi="Times New Roman" w:cs="Times New Roman"/>
          <w:sz w:val="24"/>
          <w:szCs w:val="24"/>
        </w:rPr>
        <w:t xml:space="preserve">V ..................., dne ....................                            </w:t>
      </w:r>
      <w:r>
        <w:rPr>
          <w:rFonts w:ascii="Times New Roman" w:hAnsi="Times New Roman" w:cs="Times New Roman"/>
          <w:sz w:val="24"/>
          <w:szCs w:val="24"/>
        </w:rPr>
        <w:t xml:space="preserve">           V Ormožu</w:t>
      </w:r>
      <w:r w:rsidRPr="007D5468">
        <w:rPr>
          <w:rFonts w:ascii="Times New Roman" w:hAnsi="Times New Roman" w:cs="Times New Roman"/>
          <w:sz w:val="24"/>
          <w:szCs w:val="24"/>
        </w:rPr>
        <w:t>, dne .....................</w:t>
      </w:r>
    </w:p>
    <w:p w:rsidR="00B1354C" w:rsidRPr="007D5468" w:rsidRDefault="00B1354C" w:rsidP="00B1354C">
      <w:pPr>
        <w:spacing w:after="0" w:line="240" w:lineRule="auto"/>
        <w:rPr>
          <w:rFonts w:ascii="Times New Roman" w:hAnsi="Times New Roman" w:cs="Times New Roman"/>
          <w:sz w:val="24"/>
          <w:szCs w:val="24"/>
        </w:rPr>
      </w:pPr>
    </w:p>
    <w:p w:rsidR="00B1354C" w:rsidRPr="007D5468" w:rsidRDefault="00B1354C" w:rsidP="00B1354C">
      <w:pPr>
        <w:spacing w:after="0" w:line="240" w:lineRule="auto"/>
        <w:rPr>
          <w:rFonts w:ascii="Times New Roman" w:hAnsi="Times New Roman" w:cs="Times New Roman"/>
          <w:sz w:val="24"/>
          <w:szCs w:val="24"/>
        </w:rPr>
      </w:pPr>
    </w:p>
    <w:p w:rsidR="00B1354C" w:rsidRPr="007D5468" w:rsidRDefault="00B1354C" w:rsidP="00B1354C">
      <w:pPr>
        <w:spacing w:after="0" w:line="240" w:lineRule="auto"/>
        <w:rPr>
          <w:rFonts w:ascii="Times New Roman" w:hAnsi="Times New Roman" w:cs="Times New Roman"/>
          <w:sz w:val="24"/>
          <w:szCs w:val="24"/>
        </w:rPr>
      </w:pPr>
    </w:p>
    <w:tbl>
      <w:tblPr>
        <w:tblW w:w="9210" w:type="dxa"/>
        <w:tblLayout w:type="fixed"/>
        <w:tblCellMar>
          <w:left w:w="70" w:type="dxa"/>
          <w:right w:w="70" w:type="dxa"/>
        </w:tblCellMar>
        <w:tblLook w:val="04A0" w:firstRow="1" w:lastRow="0" w:firstColumn="1" w:lastColumn="0" w:noHBand="0" w:noVBand="1"/>
      </w:tblPr>
      <w:tblGrid>
        <w:gridCol w:w="4605"/>
        <w:gridCol w:w="4605"/>
      </w:tblGrid>
      <w:tr w:rsidR="00B1354C" w:rsidRPr="007D5468" w:rsidTr="00BC1B81">
        <w:tc>
          <w:tcPr>
            <w:tcW w:w="4606" w:type="dxa"/>
            <w:hideMark/>
          </w:tcPr>
          <w:p w:rsidR="00B1354C" w:rsidRPr="007D5468" w:rsidRDefault="00B1354C" w:rsidP="00BC1B81">
            <w:p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PONUDNIK:</w:t>
            </w:r>
          </w:p>
          <w:p w:rsidR="00B1354C" w:rsidRDefault="00B1354C" w:rsidP="00BC1B81">
            <w:p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w:t>
            </w:r>
          </w:p>
          <w:p w:rsidR="00B1354C" w:rsidRPr="007D5468" w:rsidRDefault="00B1354C" w:rsidP="00BC1B81">
            <w:pPr>
              <w:spacing w:after="0" w:line="240" w:lineRule="auto"/>
              <w:jc w:val="center"/>
              <w:rPr>
                <w:rFonts w:ascii="Times New Roman" w:hAnsi="Times New Roman" w:cs="Times New Roman"/>
                <w:b/>
                <w:sz w:val="24"/>
                <w:szCs w:val="24"/>
              </w:rPr>
            </w:pPr>
            <w:r w:rsidRPr="007D5468">
              <w:rPr>
                <w:rFonts w:ascii="Times New Roman" w:hAnsi="Times New Roman" w:cs="Times New Roman"/>
                <w:b/>
                <w:bCs/>
                <w:sz w:val="24"/>
                <w:szCs w:val="24"/>
              </w:rPr>
              <w:t>……………</w:t>
            </w:r>
            <w:r>
              <w:rPr>
                <w:rFonts w:ascii="Times New Roman" w:hAnsi="Times New Roman" w:cs="Times New Roman"/>
                <w:b/>
                <w:bCs/>
                <w:sz w:val="24"/>
                <w:szCs w:val="24"/>
              </w:rPr>
              <w:t>…..</w:t>
            </w:r>
            <w:r w:rsidRPr="007D5468">
              <w:rPr>
                <w:rFonts w:ascii="Times New Roman" w:hAnsi="Times New Roman" w:cs="Times New Roman"/>
                <w:b/>
                <w:bCs/>
                <w:sz w:val="24"/>
                <w:szCs w:val="24"/>
              </w:rPr>
              <w:t>…………………….</w:t>
            </w:r>
          </w:p>
        </w:tc>
        <w:tc>
          <w:tcPr>
            <w:tcW w:w="4606" w:type="dxa"/>
            <w:hideMark/>
          </w:tcPr>
          <w:p w:rsidR="00B1354C" w:rsidRPr="007D5468" w:rsidRDefault="00B1354C" w:rsidP="00BC1B81">
            <w:p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NAROČNIK:</w:t>
            </w:r>
          </w:p>
          <w:p w:rsidR="00B1354C" w:rsidRDefault="00B1354C" w:rsidP="00BC1B81">
            <w:pPr>
              <w:spacing w:after="0" w:line="240" w:lineRule="auto"/>
              <w:jc w:val="center"/>
              <w:rPr>
                <w:rFonts w:ascii="Times New Roman" w:hAnsi="Times New Roman" w:cs="Times New Roman"/>
                <w:b/>
                <w:sz w:val="24"/>
                <w:szCs w:val="24"/>
              </w:rPr>
            </w:pPr>
            <w:r w:rsidRPr="007D5468">
              <w:rPr>
                <w:rFonts w:ascii="Times New Roman" w:hAnsi="Times New Roman" w:cs="Times New Roman"/>
                <w:b/>
                <w:sz w:val="24"/>
                <w:szCs w:val="24"/>
              </w:rPr>
              <w:t xml:space="preserve">Občina </w:t>
            </w:r>
            <w:r>
              <w:rPr>
                <w:rFonts w:ascii="Times New Roman" w:hAnsi="Times New Roman" w:cs="Times New Roman"/>
                <w:b/>
                <w:sz w:val="24"/>
                <w:szCs w:val="24"/>
              </w:rPr>
              <w:t>Ormož</w:t>
            </w:r>
          </w:p>
          <w:p w:rsidR="00B1354C" w:rsidRPr="007D5468" w:rsidRDefault="00B1354C" w:rsidP="00BC1B81">
            <w:pPr>
              <w:spacing w:after="0" w:line="240" w:lineRule="auto"/>
              <w:jc w:val="center"/>
              <w:rPr>
                <w:rFonts w:ascii="Times New Roman" w:hAnsi="Times New Roman" w:cs="Times New Roman"/>
                <w:b/>
                <w:sz w:val="24"/>
                <w:szCs w:val="24"/>
              </w:rPr>
            </w:pPr>
            <w:r>
              <w:rPr>
                <w:rFonts w:ascii="Times New Roman" w:hAnsi="Times New Roman" w:cs="Times New Roman"/>
                <w:b/>
                <w:bCs/>
                <w:sz w:val="24"/>
                <w:szCs w:val="24"/>
              </w:rPr>
              <w:t>Danijel VRBNJAK, župan</w:t>
            </w:r>
          </w:p>
        </w:tc>
      </w:tr>
    </w:tbl>
    <w:p w:rsidR="00B1354C" w:rsidRPr="007D5468" w:rsidRDefault="00B1354C" w:rsidP="00B1354C">
      <w:pPr>
        <w:spacing w:after="0" w:line="240" w:lineRule="auto"/>
        <w:jc w:val="both"/>
        <w:rPr>
          <w:rFonts w:ascii="Times New Roman" w:hAnsi="Times New Roman" w:cs="Times New Roman"/>
          <w:b/>
          <w:bCs/>
          <w:sz w:val="24"/>
          <w:szCs w:val="24"/>
        </w:rPr>
      </w:pPr>
      <w:r w:rsidRPr="007D5468">
        <w:rPr>
          <w:rFonts w:ascii="Times New Roman" w:hAnsi="Times New Roman" w:cs="Times New Roman"/>
          <w:b/>
          <w:bCs/>
          <w:sz w:val="24"/>
          <w:szCs w:val="24"/>
        </w:rPr>
        <w:tab/>
      </w:r>
      <w:r w:rsidRPr="007D5468">
        <w:rPr>
          <w:rFonts w:ascii="Times New Roman" w:hAnsi="Times New Roman" w:cs="Times New Roman"/>
          <w:b/>
          <w:bCs/>
          <w:sz w:val="24"/>
          <w:szCs w:val="24"/>
        </w:rPr>
        <w:tab/>
        <w:t xml:space="preserve">       </w:t>
      </w:r>
    </w:p>
    <w:p w:rsidR="00B1354C" w:rsidRPr="007D5468" w:rsidRDefault="00B1354C" w:rsidP="00B1354C">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 xml:space="preserve">        </w:t>
      </w:r>
    </w:p>
    <w:p w:rsidR="007D5468" w:rsidRPr="001D4626" w:rsidRDefault="001D4626" w:rsidP="001D4626">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 xml:space="preserve">       </w:t>
      </w:r>
    </w:p>
    <w:sectPr w:rsidR="007D5468" w:rsidRPr="001D4626" w:rsidSect="00477B44">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39BE" w:rsidRDefault="000539BE" w:rsidP="006975C6">
      <w:pPr>
        <w:spacing w:after="0" w:line="240" w:lineRule="auto"/>
      </w:pPr>
      <w:r>
        <w:separator/>
      </w:r>
    </w:p>
  </w:endnote>
  <w:endnote w:type="continuationSeparator" w:id="0">
    <w:p w:rsidR="000539BE" w:rsidRDefault="000539BE"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Noto Sans Symbols">
    <w:altName w:val="Calibri"/>
    <w:charset w:val="00"/>
    <w:family w:val="auto"/>
    <w:pitch w:val="default"/>
  </w:font>
  <w:font w:name="Helvetica">
    <w:panose1 w:val="020B0604020202020204"/>
    <w:charset w:val="00"/>
    <w:family w:val="swiss"/>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9BF" w:rsidRDefault="00B649BF" w:rsidP="00D379CF">
    <w:pPr>
      <w:pStyle w:val="Noga"/>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9BF" w:rsidRPr="006F1DA5" w:rsidRDefault="00B649BF" w:rsidP="00820B19">
    <w:pPr>
      <w:pStyle w:val="Noga"/>
      <w:shd w:val="clear" w:color="auto" w:fill="FFFFFF" w:themeFill="background1"/>
      <w:ind w:left="7513"/>
      <w:jc w:val="center"/>
      <w:rPr>
        <w:rFonts w:ascii="Arial" w:hAnsi="Arial" w:cs="Arial"/>
      </w:rPr>
    </w:pPr>
  </w:p>
  <w:p w:rsidR="00B649BF" w:rsidRDefault="00B649BF" w:rsidP="00D379CF">
    <w:pPr>
      <w:pStyle w:val="Noga"/>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49244165"/>
      <w:docPartObj>
        <w:docPartGallery w:val="Page Numbers (Bottom of Page)"/>
        <w:docPartUnique/>
      </w:docPartObj>
    </w:sdtPr>
    <w:sdtEndPr/>
    <w:sdtContent>
      <w:p w:rsidR="00B649BF" w:rsidRDefault="00B649BF">
        <w:pPr>
          <w:pStyle w:val="Noga"/>
          <w:jc w:val="right"/>
        </w:pPr>
      </w:p>
      <w:p w:rsidR="00B649BF" w:rsidRDefault="000539BE">
        <w:pPr>
          <w:pStyle w:val="Noga"/>
          <w:jc w:val="right"/>
        </w:pPr>
      </w:p>
    </w:sdtContent>
  </w:sdt>
  <w:p w:rsidR="00B649BF" w:rsidRDefault="00B649BF" w:rsidP="00820B19">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9BF" w:rsidRDefault="00B649BF" w:rsidP="00820B19">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9BF" w:rsidRDefault="00B649BF" w:rsidP="00820B19">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9BF" w:rsidRDefault="00B649BF" w:rsidP="00820B19">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9BF" w:rsidRDefault="00B649BF" w:rsidP="00820B19">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9BF" w:rsidRDefault="00B649BF" w:rsidP="00820B19">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9BF" w:rsidRDefault="00B649BF" w:rsidP="00820B19">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39BE" w:rsidRDefault="000539BE" w:rsidP="006975C6">
      <w:pPr>
        <w:spacing w:after="0" w:line="240" w:lineRule="auto"/>
      </w:pPr>
      <w:r>
        <w:separator/>
      </w:r>
    </w:p>
  </w:footnote>
  <w:footnote w:type="continuationSeparator" w:id="0">
    <w:p w:rsidR="000539BE" w:rsidRDefault="000539BE" w:rsidP="006975C6">
      <w:pPr>
        <w:spacing w:after="0" w:line="240" w:lineRule="auto"/>
      </w:pPr>
      <w:r>
        <w:continuationSeparator/>
      </w:r>
    </w:p>
  </w:footnote>
  <w:footnote w:id="1">
    <w:p w:rsidR="00B649BF" w:rsidRDefault="00B649BF" w:rsidP="009673C1">
      <w:pPr>
        <w:pStyle w:val="Sprotnaopomba-besedilo"/>
      </w:pPr>
      <w:r>
        <w:rPr>
          <w:rStyle w:val="Sprotnaopomba-sklic"/>
        </w:rPr>
        <w:footnoteRef/>
      </w:r>
      <w:r>
        <w:t xml:space="preserve"> </w:t>
      </w:r>
      <w:hyperlink r:id="rId1" w:history="1">
        <w:r w:rsidRPr="005E4891">
          <w:rPr>
            <w:rStyle w:val="Hiperpovezava"/>
            <w:rFonts w:eastAsiaTheme="majorEastAsia"/>
          </w:rPr>
          <w:t>Obligacijski zakonik</w:t>
        </w:r>
      </w:hyperlink>
      <w:r>
        <w:t xml:space="preserve"> (Uradni list RS, št. 97/07 – uradno prečiščeno besedilo, 64/16 – </w:t>
      </w:r>
      <w:proofErr w:type="spellStart"/>
      <w:r>
        <w:t>odl</w:t>
      </w:r>
      <w:proofErr w:type="spellEnd"/>
      <w:r>
        <w:t>. US in 20/18 – OROZ631)</w:t>
      </w:r>
    </w:p>
  </w:footnote>
  <w:footnote w:id="2">
    <w:p w:rsidR="00B649BF" w:rsidRPr="00C972CE" w:rsidRDefault="00B649BF" w:rsidP="00BE53A8">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w:t>
      </w:r>
      <w:r>
        <w:rPr>
          <w:rFonts w:ascii="Arial Narrow" w:hAnsi="Arial Narrow"/>
        </w:rPr>
        <w:t>naj vsebuje</w:t>
      </w:r>
      <w:r w:rsidRPr="00C972CE">
        <w:rPr>
          <w:rFonts w:ascii="Arial Narrow" w:hAnsi="Arial Narrow"/>
        </w:rPr>
        <w:t xml:space="preserve"> naziv</w:t>
      </w:r>
      <w:r>
        <w:rPr>
          <w:rFonts w:ascii="Arial Narrow" w:hAnsi="Arial Narrow"/>
        </w:rPr>
        <w:t xml:space="preserve"> (firma) </w:t>
      </w:r>
      <w:r w:rsidRPr="00C972CE">
        <w:rPr>
          <w:rFonts w:ascii="Arial Narrow" w:hAnsi="Arial Narrow"/>
        </w:rPr>
        <w:t xml:space="preserve"> poslovnega subjekta</w:t>
      </w:r>
      <w:r>
        <w:rPr>
          <w:rFonts w:ascii="Arial Narrow" w:hAnsi="Arial Narrow"/>
        </w:rPr>
        <w:t xml:space="preserve"> kot izhaja iz uradnih evidenc.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9BF" w:rsidRPr="00365116" w:rsidRDefault="00B649BF" w:rsidP="00365116">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A0746"/>
    <w:multiLevelType w:val="hybridMultilevel"/>
    <w:tmpl w:val="550AB8D0"/>
    <w:lvl w:ilvl="0" w:tplc="0A363A62">
      <w:start w:val="1"/>
      <w:numFmt w:val="bullet"/>
      <w:lvlText w:val=""/>
      <w:lvlJc w:val="left"/>
      <w:pPr>
        <w:ind w:left="720" w:hanging="360"/>
      </w:pPr>
      <w:rPr>
        <w:rFonts w:ascii="Symbol" w:hAnsi="Symbol" w:hint="default"/>
        <w:sz w:val="18"/>
        <w:szCs w:val="18"/>
      </w:rPr>
    </w:lvl>
    <w:lvl w:ilvl="1" w:tplc="7A0A52B4">
      <w:start w:val="1"/>
      <w:numFmt w:val="bullet"/>
      <w:lvlText w:val="o"/>
      <w:lvlJc w:val="left"/>
      <w:pPr>
        <w:ind w:left="1440" w:hanging="360"/>
      </w:pPr>
      <w:rPr>
        <w:rFonts w:ascii="Courier New" w:hAnsi="Courier New" w:cs="Courier New" w:hint="default"/>
      </w:rPr>
    </w:lvl>
    <w:lvl w:ilvl="2" w:tplc="4E745202">
      <w:start w:val="1"/>
      <w:numFmt w:val="bullet"/>
      <w:lvlText w:val=""/>
      <w:lvlJc w:val="left"/>
      <w:pPr>
        <w:ind w:left="2160" w:hanging="360"/>
      </w:pPr>
      <w:rPr>
        <w:rFonts w:ascii="Wingdings" w:hAnsi="Wingdings" w:cs="Wingdings" w:hint="default"/>
      </w:rPr>
    </w:lvl>
    <w:lvl w:ilvl="3" w:tplc="9CF4B3F6">
      <w:start w:val="1"/>
      <w:numFmt w:val="bullet"/>
      <w:lvlText w:val=""/>
      <w:lvlJc w:val="left"/>
      <w:pPr>
        <w:ind w:left="2880" w:hanging="360"/>
      </w:pPr>
      <w:rPr>
        <w:rFonts w:ascii="Symbol" w:hAnsi="Symbol" w:cs="Symbol" w:hint="default"/>
      </w:rPr>
    </w:lvl>
    <w:lvl w:ilvl="4" w:tplc="645227B6">
      <w:start w:val="1"/>
      <w:numFmt w:val="bullet"/>
      <w:lvlText w:val="o"/>
      <w:lvlJc w:val="left"/>
      <w:pPr>
        <w:ind w:left="3600" w:hanging="360"/>
      </w:pPr>
      <w:rPr>
        <w:rFonts w:ascii="Courier New" w:hAnsi="Courier New" w:cs="Courier New" w:hint="default"/>
      </w:rPr>
    </w:lvl>
    <w:lvl w:ilvl="5" w:tplc="BBD0BF92">
      <w:start w:val="1"/>
      <w:numFmt w:val="bullet"/>
      <w:lvlText w:val=""/>
      <w:lvlJc w:val="left"/>
      <w:pPr>
        <w:ind w:left="4320" w:hanging="360"/>
      </w:pPr>
      <w:rPr>
        <w:rFonts w:ascii="Wingdings" w:hAnsi="Wingdings" w:cs="Wingdings" w:hint="default"/>
      </w:rPr>
    </w:lvl>
    <w:lvl w:ilvl="6" w:tplc="EEB059A2">
      <w:start w:val="1"/>
      <w:numFmt w:val="bullet"/>
      <w:lvlText w:val=""/>
      <w:lvlJc w:val="left"/>
      <w:pPr>
        <w:ind w:left="5040" w:hanging="360"/>
      </w:pPr>
      <w:rPr>
        <w:rFonts w:ascii="Symbol" w:hAnsi="Symbol" w:cs="Symbol" w:hint="default"/>
      </w:rPr>
    </w:lvl>
    <w:lvl w:ilvl="7" w:tplc="3912D3F2">
      <w:start w:val="1"/>
      <w:numFmt w:val="bullet"/>
      <w:lvlText w:val="o"/>
      <w:lvlJc w:val="left"/>
      <w:pPr>
        <w:ind w:left="5760" w:hanging="360"/>
      </w:pPr>
      <w:rPr>
        <w:rFonts w:ascii="Courier New" w:hAnsi="Courier New" w:cs="Courier New" w:hint="default"/>
      </w:rPr>
    </w:lvl>
    <w:lvl w:ilvl="8" w:tplc="927AC52E">
      <w:start w:val="1"/>
      <w:numFmt w:val="bullet"/>
      <w:lvlText w:val=""/>
      <w:lvlJc w:val="left"/>
      <w:pPr>
        <w:ind w:left="6480" w:hanging="360"/>
      </w:pPr>
      <w:rPr>
        <w:rFonts w:ascii="Wingdings" w:hAnsi="Wingdings" w:cs="Wingdings" w:hint="default"/>
      </w:rPr>
    </w:lvl>
  </w:abstractNum>
  <w:abstractNum w:abstractNumId="1" w15:restartNumberingAfterBreak="0">
    <w:nsid w:val="042B0DAA"/>
    <w:multiLevelType w:val="hybridMultilevel"/>
    <w:tmpl w:val="D9AC5C2A"/>
    <w:lvl w:ilvl="0" w:tplc="29F03C22">
      <w:start w:val="1"/>
      <w:numFmt w:val="bullet"/>
      <w:lvlText w:val=""/>
      <w:lvlJc w:val="left"/>
      <w:pPr>
        <w:ind w:left="720" w:hanging="360"/>
      </w:pPr>
      <w:rPr>
        <w:rFonts w:ascii="Symbol" w:hAnsi="Symbol" w:cs="Symbol" w:hint="default"/>
        <w:sz w:val="18"/>
        <w:szCs w:val="18"/>
      </w:rPr>
    </w:lvl>
    <w:lvl w:ilvl="1" w:tplc="581EF38E">
      <w:start w:val="1"/>
      <w:numFmt w:val="bullet"/>
      <w:lvlText w:val="o"/>
      <w:lvlJc w:val="left"/>
      <w:pPr>
        <w:ind w:left="1440" w:hanging="360"/>
      </w:pPr>
      <w:rPr>
        <w:rFonts w:ascii="Courier New" w:hAnsi="Courier New" w:cs="Courier New" w:hint="default"/>
      </w:rPr>
    </w:lvl>
    <w:lvl w:ilvl="2" w:tplc="10FE2DFA">
      <w:start w:val="1"/>
      <w:numFmt w:val="bullet"/>
      <w:lvlText w:val=""/>
      <w:lvlJc w:val="left"/>
      <w:pPr>
        <w:ind w:left="2160" w:hanging="360"/>
      </w:pPr>
      <w:rPr>
        <w:rFonts w:ascii="Wingdings" w:hAnsi="Wingdings" w:cs="Wingdings" w:hint="default"/>
      </w:rPr>
    </w:lvl>
    <w:lvl w:ilvl="3" w:tplc="1BDC1AC0">
      <w:start w:val="1"/>
      <w:numFmt w:val="bullet"/>
      <w:lvlText w:val=""/>
      <w:lvlJc w:val="left"/>
      <w:pPr>
        <w:ind w:left="2880" w:hanging="360"/>
      </w:pPr>
      <w:rPr>
        <w:rFonts w:ascii="Symbol" w:hAnsi="Symbol" w:cs="Symbol" w:hint="default"/>
      </w:rPr>
    </w:lvl>
    <w:lvl w:ilvl="4" w:tplc="923C6E66">
      <w:start w:val="1"/>
      <w:numFmt w:val="bullet"/>
      <w:lvlText w:val="o"/>
      <w:lvlJc w:val="left"/>
      <w:pPr>
        <w:ind w:left="3600" w:hanging="360"/>
      </w:pPr>
      <w:rPr>
        <w:rFonts w:ascii="Courier New" w:hAnsi="Courier New" w:cs="Courier New" w:hint="default"/>
      </w:rPr>
    </w:lvl>
    <w:lvl w:ilvl="5" w:tplc="96A6D7F2">
      <w:start w:val="1"/>
      <w:numFmt w:val="bullet"/>
      <w:lvlText w:val=""/>
      <w:lvlJc w:val="left"/>
      <w:pPr>
        <w:ind w:left="4320" w:hanging="360"/>
      </w:pPr>
      <w:rPr>
        <w:rFonts w:ascii="Wingdings" w:hAnsi="Wingdings" w:cs="Wingdings" w:hint="default"/>
      </w:rPr>
    </w:lvl>
    <w:lvl w:ilvl="6" w:tplc="FE9C63A2">
      <w:start w:val="1"/>
      <w:numFmt w:val="bullet"/>
      <w:lvlText w:val=""/>
      <w:lvlJc w:val="left"/>
      <w:pPr>
        <w:ind w:left="5040" w:hanging="360"/>
      </w:pPr>
      <w:rPr>
        <w:rFonts w:ascii="Symbol" w:hAnsi="Symbol" w:cs="Symbol" w:hint="default"/>
      </w:rPr>
    </w:lvl>
    <w:lvl w:ilvl="7" w:tplc="92BE1C0A">
      <w:start w:val="1"/>
      <w:numFmt w:val="bullet"/>
      <w:lvlText w:val="o"/>
      <w:lvlJc w:val="left"/>
      <w:pPr>
        <w:ind w:left="5760" w:hanging="360"/>
      </w:pPr>
      <w:rPr>
        <w:rFonts w:ascii="Courier New" w:hAnsi="Courier New" w:cs="Courier New" w:hint="default"/>
      </w:rPr>
    </w:lvl>
    <w:lvl w:ilvl="8" w:tplc="F4282518">
      <w:start w:val="1"/>
      <w:numFmt w:val="bullet"/>
      <w:lvlText w:val=""/>
      <w:lvlJc w:val="left"/>
      <w:pPr>
        <w:ind w:left="6480" w:hanging="360"/>
      </w:pPr>
      <w:rPr>
        <w:rFonts w:ascii="Wingdings" w:hAnsi="Wingdings" w:cs="Wingdings" w:hint="default"/>
      </w:rPr>
    </w:lvl>
  </w:abstractNum>
  <w:abstractNum w:abstractNumId="2" w15:restartNumberingAfterBreak="0">
    <w:nsid w:val="0C1940C7"/>
    <w:multiLevelType w:val="hybridMultilevel"/>
    <w:tmpl w:val="8CEE1E04"/>
    <w:lvl w:ilvl="0" w:tplc="0A363A6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14082A96"/>
    <w:multiLevelType w:val="hybridMultilevel"/>
    <w:tmpl w:val="20DAA10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AA67FE5"/>
    <w:multiLevelType w:val="hybridMultilevel"/>
    <w:tmpl w:val="A0CE76B6"/>
    <w:lvl w:ilvl="0" w:tplc="B4C43FFC">
      <w:start w:val="3"/>
      <w:numFmt w:val="lowerLetter"/>
      <w:lvlText w:val="%1."/>
      <w:lvlJc w:val="left"/>
      <w:pPr>
        <w:ind w:left="720" w:hanging="360"/>
      </w:pPr>
      <w:rPr>
        <w:rFonts w:ascii="Arial" w:hAnsi="Arial" w:cs="Arial" w:hint="default"/>
        <w:sz w:val="18"/>
        <w:szCs w:val="18"/>
      </w:rPr>
    </w:lvl>
    <w:lvl w:ilvl="1" w:tplc="1ECA7824">
      <w:start w:val="1"/>
      <w:numFmt w:val="lowerLetter"/>
      <w:lvlText w:val="%2."/>
      <w:lvlJc w:val="left"/>
      <w:pPr>
        <w:ind w:left="1440" w:hanging="360"/>
      </w:pPr>
    </w:lvl>
    <w:lvl w:ilvl="2" w:tplc="69044272">
      <w:start w:val="1"/>
      <w:numFmt w:val="lowerLetter"/>
      <w:lvlText w:val="%3."/>
      <w:lvlJc w:val="left"/>
      <w:pPr>
        <w:ind w:left="2160" w:hanging="360"/>
      </w:pPr>
    </w:lvl>
    <w:lvl w:ilvl="3" w:tplc="7786D772">
      <w:start w:val="1"/>
      <w:numFmt w:val="lowerLetter"/>
      <w:lvlText w:val="%4."/>
      <w:lvlJc w:val="left"/>
      <w:pPr>
        <w:ind w:left="2880" w:hanging="360"/>
      </w:pPr>
    </w:lvl>
    <w:lvl w:ilvl="4" w:tplc="B76C50A0">
      <w:start w:val="1"/>
      <w:numFmt w:val="lowerLetter"/>
      <w:lvlText w:val="%5."/>
      <w:lvlJc w:val="left"/>
      <w:pPr>
        <w:ind w:left="3600" w:hanging="360"/>
      </w:pPr>
    </w:lvl>
    <w:lvl w:ilvl="5" w:tplc="7DFA3BBE">
      <w:start w:val="1"/>
      <w:numFmt w:val="lowerLetter"/>
      <w:lvlText w:val="%6."/>
      <w:lvlJc w:val="left"/>
      <w:pPr>
        <w:ind w:left="4320" w:hanging="360"/>
      </w:pPr>
    </w:lvl>
    <w:lvl w:ilvl="6" w:tplc="740C6A7A">
      <w:start w:val="1"/>
      <w:numFmt w:val="lowerLetter"/>
      <w:lvlText w:val="%7."/>
      <w:lvlJc w:val="left"/>
      <w:pPr>
        <w:ind w:left="5040" w:hanging="360"/>
      </w:pPr>
    </w:lvl>
    <w:lvl w:ilvl="7" w:tplc="4A2AAB5E">
      <w:start w:val="1"/>
      <w:numFmt w:val="lowerLetter"/>
      <w:lvlText w:val="%8."/>
      <w:lvlJc w:val="left"/>
      <w:pPr>
        <w:ind w:left="5760" w:hanging="360"/>
      </w:pPr>
    </w:lvl>
    <w:lvl w:ilvl="8" w:tplc="DA58DA6A">
      <w:start w:val="1"/>
      <w:numFmt w:val="lowerLetter"/>
      <w:lvlText w:val="%9."/>
      <w:lvlJc w:val="left"/>
      <w:pPr>
        <w:ind w:left="6480" w:hanging="360"/>
      </w:pPr>
    </w:lvl>
  </w:abstractNum>
  <w:abstractNum w:abstractNumId="6" w15:restartNumberingAfterBreak="0">
    <w:nsid w:val="1C856120"/>
    <w:multiLevelType w:val="hybridMultilevel"/>
    <w:tmpl w:val="9FF2B1A4"/>
    <w:lvl w:ilvl="0" w:tplc="7C820374">
      <w:start w:val="1"/>
      <w:numFmt w:val="bullet"/>
      <w:lvlText w:val=""/>
      <w:lvlJc w:val="left"/>
      <w:pPr>
        <w:ind w:left="720" w:hanging="360"/>
      </w:pPr>
      <w:rPr>
        <w:rFonts w:ascii="Symbol" w:hAnsi="Symbol" w:cs="Symbol" w:hint="default"/>
        <w:sz w:val="18"/>
        <w:szCs w:val="18"/>
      </w:rPr>
    </w:lvl>
    <w:lvl w:ilvl="1" w:tplc="C5480AB4">
      <w:start w:val="1"/>
      <w:numFmt w:val="bullet"/>
      <w:lvlText w:val="o"/>
      <w:lvlJc w:val="left"/>
      <w:pPr>
        <w:ind w:left="1440" w:hanging="360"/>
      </w:pPr>
      <w:rPr>
        <w:rFonts w:ascii="Courier New" w:hAnsi="Courier New" w:cs="Courier New" w:hint="default"/>
      </w:rPr>
    </w:lvl>
    <w:lvl w:ilvl="2" w:tplc="F5C87F7A">
      <w:start w:val="1"/>
      <w:numFmt w:val="bullet"/>
      <w:lvlText w:val=""/>
      <w:lvlJc w:val="left"/>
      <w:pPr>
        <w:ind w:left="2160" w:hanging="360"/>
      </w:pPr>
      <w:rPr>
        <w:rFonts w:ascii="Wingdings" w:hAnsi="Wingdings" w:cs="Wingdings" w:hint="default"/>
      </w:rPr>
    </w:lvl>
    <w:lvl w:ilvl="3" w:tplc="CD3E5568">
      <w:start w:val="1"/>
      <w:numFmt w:val="bullet"/>
      <w:lvlText w:val=""/>
      <w:lvlJc w:val="left"/>
      <w:pPr>
        <w:ind w:left="2880" w:hanging="360"/>
      </w:pPr>
      <w:rPr>
        <w:rFonts w:ascii="Symbol" w:hAnsi="Symbol" w:cs="Symbol" w:hint="default"/>
      </w:rPr>
    </w:lvl>
    <w:lvl w:ilvl="4" w:tplc="F506735A">
      <w:start w:val="1"/>
      <w:numFmt w:val="bullet"/>
      <w:lvlText w:val="o"/>
      <w:lvlJc w:val="left"/>
      <w:pPr>
        <w:ind w:left="3600" w:hanging="360"/>
      </w:pPr>
      <w:rPr>
        <w:rFonts w:ascii="Courier New" w:hAnsi="Courier New" w:cs="Courier New" w:hint="default"/>
      </w:rPr>
    </w:lvl>
    <w:lvl w:ilvl="5" w:tplc="CD18AD5C">
      <w:start w:val="1"/>
      <w:numFmt w:val="bullet"/>
      <w:lvlText w:val=""/>
      <w:lvlJc w:val="left"/>
      <w:pPr>
        <w:ind w:left="4320" w:hanging="360"/>
      </w:pPr>
      <w:rPr>
        <w:rFonts w:ascii="Wingdings" w:hAnsi="Wingdings" w:cs="Wingdings" w:hint="default"/>
      </w:rPr>
    </w:lvl>
    <w:lvl w:ilvl="6" w:tplc="13560C22">
      <w:start w:val="1"/>
      <w:numFmt w:val="bullet"/>
      <w:lvlText w:val=""/>
      <w:lvlJc w:val="left"/>
      <w:pPr>
        <w:ind w:left="5040" w:hanging="360"/>
      </w:pPr>
      <w:rPr>
        <w:rFonts w:ascii="Symbol" w:hAnsi="Symbol" w:cs="Symbol" w:hint="default"/>
      </w:rPr>
    </w:lvl>
    <w:lvl w:ilvl="7" w:tplc="E8324E80">
      <w:start w:val="1"/>
      <w:numFmt w:val="bullet"/>
      <w:lvlText w:val="o"/>
      <w:lvlJc w:val="left"/>
      <w:pPr>
        <w:ind w:left="5760" w:hanging="360"/>
      </w:pPr>
      <w:rPr>
        <w:rFonts w:ascii="Courier New" w:hAnsi="Courier New" w:cs="Courier New" w:hint="default"/>
      </w:rPr>
    </w:lvl>
    <w:lvl w:ilvl="8" w:tplc="F1FAB9BA">
      <w:start w:val="1"/>
      <w:numFmt w:val="bullet"/>
      <w:lvlText w:val=""/>
      <w:lvlJc w:val="left"/>
      <w:pPr>
        <w:ind w:left="6480" w:hanging="360"/>
      </w:pPr>
      <w:rPr>
        <w:rFonts w:ascii="Wingdings" w:hAnsi="Wingdings" w:cs="Wingdings" w:hint="default"/>
      </w:rPr>
    </w:lvl>
  </w:abstractNum>
  <w:abstractNum w:abstractNumId="7" w15:restartNumberingAfterBreak="0">
    <w:nsid w:val="1FD8637C"/>
    <w:multiLevelType w:val="hybridMultilevel"/>
    <w:tmpl w:val="C314707E"/>
    <w:lvl w:ilvl="0" w:tplc="142C31F6">
      <w:start w:val="1"/>
      <w:numFmt w:val="bullet"/>
      <w:lvlText w:val=""/>
      <w:lvlJc w:val="left"/>
      <w:pPr>
        <w:ind w:left="360" w:hanging="360"/>
      </w:pPr>
      <w:rPr>
        <w:rFonts w:ascii="Symbol" w:hAnsi="Symbol" w:cs="Symbol" w:hint="default"/>
        <w:sz w:val="18"/>
        <w:szCs w:val="18"/>
      </w:rPr>
    </w:lvl>
    <w:lvl w:ilvl="1" w:tplc="1FCC44EC">
      <w:start w:val="1"/>
      <w:numFmt w:val="bullet"/>
      <w:lvlText w:val="o"/>
      <w:lvlJc w:val="left"/>
      <w:pPr>
        <w:ind w:left="1080" w:hanging="360"/>
      </w:pPr>
      <w:rPr>
        <w:rFonts w:ascii="Courier New" w:hAnsi="Courier New" w:cs="Courier New" w:hint="default"/>
      </w:rPr>
    </w:lvl>
    <w:lvl w:ilvl="2" w:tplc="9FCA917A">
      <w:start w:val="1"/>
      <w:numFmt w:val="bullet"/>
      <w:lvlText w:val=""/>
      <w:lvlJc w:val="left"/>
      <w:pPr>
        <w:ind w:left="1800" w:hanging="360"/>
      </w:pPr>
      <w:rPr>
        <w:rFonts w:ascii="Wingdings" w:hAnsi="Wingdings" w:cs="Wingdings" w:hint="default"/>
      </w:rPr>
    </w:lvl>
    <w:lvl w:ilvl="3" w:tplc="776A8F74">
      <w:start w:val="1"/>
      <w:numFmt w:val="bullet"/>
      <w:lvlText w:val=""/>
      <w:lvlJc w:val="left"/>
      <w:pPr>
        <w:ind w:left="2520" w:hanging="360"/>
      </w:pPr>
      <w:rPr>
        <w:rFonts w:ascii="Symbol" w:hAnsi="Symbol" w:cs="Symbol" w:hint="default"/>
      </w:rPr>
    </w:lvl>
    <w:lvl w:ilvl="4" w:tplc="C58E5F62">
      <w:start w:val="1"/>
      <w:numFmt w:val="bullet"/>
      <w:lvlText w:val="o"/>
      <w:lvlJc w:val="left"/>
      <w:pPr>
        <w:ind w:left="3240" w:hanging="360"/>
      </w:pPr>
      <w:rPr>
        <w:rFonts w:ascii="Courier New" w:hAnsi="Courier New" w:cs="Courier New" w:hint="default"/>
      </w:rPr>
    </w:lvl>
    <w:lvl w:ilvl="5" w:tplc="B3007778">
      <w:start w:val="1"/>
      <w:numFmt w:val="bullet"/>
      <w:lvlText w:val=""/>
      <w:lvlJc w:val="left"/>
      <w:pPr>
        <w:ind w:left="3960" w:hanging="360"/>
      </w:pPr>
      <w:rPr>
        <w:rFonts w:ascii="Wingdings" w:hAnsi="Wingdings" w:cs="Wingdings" w:hint="default"/>
      </w:rPr>
    </w:lvl>
    <w:lvl w:ilvl="6" w:tplc="ACB2DC5A">
      <w:start w:val="1"/>
      <w:numFmt w:val="bullet"/>
      <w:lvlText w:val=""/>
      <w:lvlJc w:val="left"/>
      <w:pPr>
        <w:ind w:left="4680" w:hanging="360"/>
      </w:pPr>
      <w:rPr>
        <w:rFonts w:ascii="Symbol" w:hAnsi="Symbol" w:cs="Symbol" w:hint="default"/>
      </w:rPr>
    </w:lvl>
    <w:lvl w:ilvl="7" w:tplc="E6725FDE">
      <w:start w:val="1"/>
      <w:numFmt w:val="bullet"/>
      <w:lvlText w:val="o"/>
      <w:lvlJc w:val="left"/>
      <w:pPr>
        <w:ind w:left="5400" w:hanging="360"/>
      </w:pPr>
      <w:rPr>
        <w:rFonts w:ascii="Courier New" w:hAnsi="Courier New" w:cs="Courier New" w:hint="default"/>
      </w:rPr>
    </w:lvl>
    <w:lvl w:ilvl="8" w:tplc="36585C2E">
      <w:start w:val="1"/>
      <w:numFmt w:val="bullet"/>
      <w:lvlText w:val=""/>
      <w:lvlJc w:val="left"/>
      <w:pPr>
        <w:ind w:left="6120" w:hanging="360"/>
      </w:pPr>
      <w:rPr>
        <w:rFonts w:ascii="Wingdings" w:hAnsi="Wingdings" w:cs="Wingdings" w:hint="default"/>
      </w:rPr>
    </w:lvl>
  </w:abstractNum>
  <w:abstractNum w:abstractNumId="8" w15:restartNumberingAfterBreak="0">
    <w:nsid w:val="24E525E4"/>
    <w:multiLevelType w:val="hybridMultilevel"/>
    <w:tmpl w:val="B2C0EC44"/>
    <w:lvl w:ilvl="0" w:tplc="8D60FDAC">
      <w:start w:val="1"/>
      <w:numFmt w:val="decimal"/>
      <w:lvlText w:val="%1."/>
      <w:lvlJc w:val="left"/>
      <w:pPr>
        <w:ind w:left="360" w:hanging="360"/>
      </w:pPr>
      <w:rPr>
        <w:rFonts w:ascii="Arial" w:hAnsi="Arial" w:cs="Arial" w:hint="default"/>
        <w:sz w:val="18"/>
        <w:szCs w:val="18"/>
      </w:rPr>
    </w:lvl>
    <w:lvl w:ilvl="1" w:tplc="68364A14">
      <w:start w:val="1"/>
      <w:numFmt w:val="decimal"/>
      <w:lvlText w:val="%2."/>
      <w:lvlJc w:val="left"/>
      <w:pPr>
        <w:ind w:left="1080" w:hanging="360"/>
      </w:pPr>
    </w:lvl>
    <w:lvl w:ilvl="2" w:tplc="5DDC1634">
      <w:start w:val="1"/>
      <w:numFmt w:val="decimal"/>
      <w:lvlText w:val="%3."/>
      <w:lvlJc w:val="left"/>
      <w:pPr>
        <w:ind w:left="1800" w:hanging="360"/>
      </w:pPr>
    </w:lvl>
    <w:lvl w:ilvl="3" w:tplc="428E960A">
      <w:start w:val="1"/>
      <w:numFmt w:val="decimal"/>
      <w:lvlText w:val="%4."/>
      <w:lvlJc w:val="left"/>
      <w:pPr>
        <w:ind w:left="2520" w:hanging="360"/>
      </w:pPr>
    </w:lvl>
    <w:lvl w:ilvl="4" w:tplc="78969AD8">
      <w:start w:val="1"/>
      <w:numFmt w:val="decimal"/>
      <w:lvlText w:val="%5."/>
      <w:lvlJc w:val="left"/>
      <w:pPr>
        <w:ind w:left="3240" w:hanging="360"/>
      </w:pPr>
    </w:lvl>
    <w:lvl w:ilvl="5" w:tplc="BB902434">
      <w:start w:val="1"/>
      <w:numFmt w:val="decimal"/>
      <w:lvlText w:val="%6."/>
      <w:lvlJc w:val="left"/>
      <w:pPr>
        <w:ind w:left="3960" w:hanging="360"/>
      </w:pPr>
    </w:lvl>
    <w:lvl w:ilvl="6" w:tplc="479222F8">
      <w:start w:val="1"/>
      <w:numFmt w:val="decimal"/>
      <w:lvlText w:val="%7."/>
      <w:lvlJc w:val="left"/>
      <w:pPr>
        <w:ind w:left="4680" w:hanging="360"/>
      </w:pPr>
    </w:lvl>
    <w:lvl w:ilvl="7" w:tplc="EECCCDB0">
      <w:start w:val="1"/>
      <w:numFmt w:val="decimal"/>
      <w:lvlText w:val="%8."/>
      <w:lvlJc w:val="left"/>
      <w:pPr>
        <w:ind w:left="5400" w:hanging="360"/>
      </w:pPr>
    </w:lvl>
    <w:lvl w:ilvl="8" w:tplc="8C5E92DE">
      <w:start w:val="1"/>
      <w:numFmt w:val="decimal"/>
      <w:lvlText w:val="%9."/>
      <w:lvlJc w:val="left"/>
      <w:pPr>
        <w:ind w:left="6120" w:hanging="360"/>
      </w:pPr>
    </w:lvl>
  </w:abstractNum>
  <w:abstractNum w:abstractNumId="9" w15:restartNumberingAfterBreak="0">
    <w:nsid w:val="266F30C1"/>
    <w:multiLevelType w:val="hybridMultilevel"/>
    <w:tmpl w:val="457284A6"/>
    <w:lvl w:ilvl="0" w:tplc="9D984C22">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285F08BA"/>
    <w:multiLevelType w:val="hybridMultilevel"/>
    <w:tmpl w:val="4C0E202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CC82C5D"/>
    <w:multiLevelType w:val="hybridMultilevel"/>
    <w:tmpl w:val="63261B62"/>
    <w:lvl w:ilvl="0" w:tplc="EF3429B0">
      <w:start w:val="1"/>
      <w:numFmt w:val="bullet"/>
      <w:lvlText w:val=""/>
      <w:lvlJc w:val="left"/>
      <w:pPr>
        <w:ind w:left="360" w:hanging="360"/>
      </w:pPr>
      <w:rPr>
        <w:rFonts w:ascii="Symbol" w:hAnsi="Symbol" w:cs="Symbol" w:hint="default"/>
        <w:sz w:val="18"/>
        <w:szCs w:val="18"/>
      </w:rPr>
    </w:lvl>
    <w:lvl w:ilvl="1" w:tplc="B8F400C2">
      <w:start w:val="1"/>
      <w:numFmt w:val="bullet"/>
      <w:lvlText w:val="o"/>
      <w:lvlJc w:val="left"/>
      <w:pPr>
        <w:ind w:left="1080" w:hanging="360"/>
      </w:pPr>
      <w:rPr>
        <w:rFonts w:ascii="Courier New" w:hAnsi="Courier New" w:cs="Courier New" w:hint="default"/>
      </w:rPr>
    </w:lvl>
    <w:lvl w:ilvl="2" w:tplc="8D3CD4EE">
      <w:start w:val="1"/>
      <w:numFmt w:val="bullet"/>
      <w:lvlText w:val=""/>
      <w:lvlJc w:val="left"/>
      <w:pPr>
        <w:ind w:left="1800" w:hanging="360"/>
      </w:pPr>
      <w:rPr>
        <w:rFonts w:ascii="Wingdings" w:hAnsi="Wingdings" w:cs="Wingdings" w:hint="default"/>
      </w:rPr>
    </w:lvl>
    <w:lvl w:ilvl="3" w:tplc="2F6A78D4">
      <w:start w:val="1"/>
      <w:numFmt w:val="bullet"/>
      <w:lvlText w:val=""/>
      <w:lvlJc w:val="left"/>
      <w:pPr>
        <w:ind w:left="2520" w:hanging="360"/>
      </w:pPr>
      <w:rPr>
        <w:rFonts w:ascii="Symbol" w:hAnsi="Symbol" w:cs="Symbol" w:hint="default"/>
      </w:rPr>
    </w:lvl>
    <w:lvl w:ilvl="4" w:tplc="C24428E0">
      <w:start w:val="1"/>
      <w:numFmt w:val="bullet"/>
      <w:lvlText w:val="o"/>
      <w:lvlJc w:val="left"/>
      <w:pPr>
        <w:ind w:left="3240" w:hanging="360"/>
      </w:pPr>
      <w:rPr>
        <w:rFonts w:ascii="Courier New" w:hAnsi="Courier New" w:cs="Courier New" w:hint="default"/>
      </w:rPr>
    </w:lvl>
    <w:lvl w:ilvl="5" w:tplc="9170E144">
      <w:start w:val="1"/>
      <w:numFmt w:val="bullet"/>
      <w:lvlText w:val=""/>
      <w:lvlJc w:val="left"/>
      <w:pPr>
        <w:ind w:left="3960" w:hanging="360"/>
      </w:pPr>
      <w:rPr>
        <w:rFonts w:ascii="Wingdings" w:hAnsi="Wingdings" w:cs="Wingdings" w:hint="default"/>
      </w:rPr>
    </w:lvl>
    <w:lvl w:ilvl="6" w:tplc="B04ABAC2">
      <w:start w:val="1"/>
      <w:numFmt w:val="bullet"/>
      <w:lvlText w:val=""/>
      <w:lvlJc w:val="left"/>
      <w:pPr>
        <w:ind w:left="4680" w:hanging="360"/>
      </w:pPr>
      <w:rPr>
        <w:rFonts w:ascii="Symbol" w:hAnsi="Symbol" w:cs="Symbol" w:hint="default"/>
      </w:rPr>
    </w:lvl>
    <w:lvl w:ilvl="7" w:tplc="5BEAAEB0">
      <w:start w:val="1"/>
      <w:numFmt w:val="bullet"/>
      <w:lvlText w:val="o"/>
      <w:lvlJc w:val="left"/>
      <w:pPr>
        <w:ind w:left="5400" w:hanging="360"/>
      </w:pPr>
      <w:rPr>
        <w:rFonts w:ascii="Courier New" w:hAnsi="Courier New" w:cs="Courier New" w:hint="default"/>
      </w:rPr>
    </w:lvl>
    <w:lvl w:ilvl="8" w:tplc="4A109FE4">
      <w:start w:val="1"/>
      <w:numFmt w:val="bullet"/>
      <w:lvlText w:val=""/>
      <w:lvlJc w:val="left"/>
      <w:pPr>
        <w:ind w:left="6120" w:hanging="360"/>
      </w:pPr>
      <w:rPr>
        <w:rFonts w:ascii="Wingdings" w:hAnsi="Wingdings" w:cs="Wingdings" w:hint="default"/>
      </w:rPr>
    </w:lvl>
  </w:abstractNum>
  <w:abstractNum w:abstractNumId="12" w15:restartNumberingAfterBreak="0">
    <w:nsid w:val="2E453760"/>
    <w:multiLevelType w:val="hybridMultilevel"/>
    <w:tmpl w:val="2C24AF42"/>
    <w:lvl w:ilvl="0" w:tplc="4CF24A10">
      <w:start w:val="3"/>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FD1383"/>
    <w:multiLevelType w:val="hybridMultilevel"/>
    <w:tmpl w:val="9A3C8E68"/>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ind w:left="1620" w:hanging="360"/>
      </w:pPr>
      <w:rPr>
        <w:rFonts w:ascii="Courier New" w:hAnsi="Courier New" w:hint="default"/>
      </w:rPr>
    </w:lvl>
    <w:lvl w:ilvl="2" w:tplc="FFFFFFFF" w:tentative="1">
      <w:start w:val="1"/>
      <w:numFmt w:val="bullet"/>
      <w:lvlText w:val=""/>
      <w:lvlJc w:val="left"/>
      <w:pPr>
        <w:ind w:left="2340" w:hanging="360"/>
      </w:pPr>
      <w:rPr>
        <w:rFonts w:ascii="Wingdings" w:hAnsi="Wingdings" w:hint="default"/>
      </w:rPr>
    </w:lvl>
    <w:lvl w:ilvl="3" w:tplc="FFFFFFFF" w:tentative="1">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hint="default"/>
      </w:rPr>
    </w:lvl>
    <w:lvl w:ilvl="8" w:tplc="FFFFFFFF" w:tentative="1">
      <w:start w:val="1"/>
      <w:numFmt w:val="bullet"/>
      <w:lvlText w:val=""/>
      <w:lvlJc w:val="left"/>
      <w:pPr>
        <w:ind w:left="6660" w:hanging="360"/>
      </w:pPr>
      <w:rPr>
        <w:rFonts w:ascii="Wingdings" w:hAnsi="Wingdings" w:hint="default"/>
      </w:rPr>
    </w:lvl>
  </w:abstractNum>
  <w:abstractNum w:abstractNumId="15" w15:restartNumberingAfterBreak="0">
    <w:nsid w:val="31A37F47"/>
    <w:multiLevelType w:val="hybridMultilevel"/>
    <w:tmpl w:val="8E920528"/>
    <w:lvl w:ilvl="0" w:tplc="7AD4867A">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8C1E5D"/>
    <w:multiLevelType w:val="hybridMultilevel"/>
    <w:tmpl w:val="1DFCBCF6"/>
    <w:lvl w:ilvl="0" w:tplc="AB94FB6E">
      <w:start w:val="1"/>
      <w:numFmt w:val="bullet"/>
      <w:lvlText w:val=""/>
      <w:lvlJc w:val="left"/>
      <w:pPr>
        <w:ind w:left="720" w:hanging="360"/>
      </w:pPr>
      <w:rPr>
        <w:rFonts w:ascii="Symbol" w:hAnsi="Symbol" w:cs="Symbol" w:hint="default"/>
        <w:sz w:val="18"/>
        <w:szCs w:val="18"/>
      </w:rPr>
    </w:lvl>
    <w:lvl w:ilvl="1" w:tplc="4AE0F044">
      <w:start w:val="1"/>
      <w:numFmt w:val="bullet"/>
      <w:pStyle w:val="kazalo2"/>
      <w:lvlText w:val="o"/>
      <w:lvlJc w:val="left"/>
      <w:pPr>
        <w:ind w:left="1440" w:hanging="360"/>
      </w:pPr>
      <w:rPr>
        <w:rFonts w:ascii="Courier New" w:hAnsi="Courier New" w:cs="Courier New" w:hint="default"/>
      </w:rPr>
    </w:lvl>
    <w:lvl w:ilvl="2" w:tplc="E4A6668A">
      <w:start w:val="1"/>
      <w:numFmt w:val="bullet"/>
      <w:lvlText w:val=""/>
      <w:lvlJc w:val="left"/>
      <w:pPr>
        <w:ind w:left="2160" w:hanging="360"/>
      </w:pPr>
      <w:rPr>
        <w:rFonts w:ascii="Wingdings" w:hAnsi="Wingdings" w:cs="Wingdings" w:hint="default"/>
      </w:rPr>
    </w:lvl>
    <w:lvl w:ilvl="3" w:tplc="227673CC">
      <w:start w:val="1"/>
      <w:numFmt w:val="bullet"/>
      <w:lvlText w:val=""/>
      <w:lvlJc w:val="left"/>
      <w:pPr>
        <w:ind w:left="2880" w:hanging="360"/>
      </w:pPr>
      <w:rPr>
        <w:rFonts w:ascii="Symbol" w:hAnsi="Symbol" w:cs="Symbol" w:hint="default"/>
      </w:rPr>
    </w:lvl>
    <w:lvl w:ilvl="4" w:tplc="D0D2B7B8">
      <w:start w:val="1"/>
      <w:numFmt w:val="bullet"/>
      <w:lvlText w:val="o"/>
      <w:lvlJc w:val="left"/>
      <w:pPr>
        <w:ind w:left="3600" w:hanging="360"/>
      </w:pPr>
      <w:rPr>
        <w:rFonts w:ascii="Courier New" w:hAnsi="Courier New" w:cs="Courier New" w:hint="default"/>
      </w:rPr>
    </w:lvl>
    <w:lvl w:ilvl="5" w:tplc="7B8C2EF6">
      <w:start w:val="1"/>
      <w:numFmt w:val="bullet"/>
      <w:lvlText w:val=""/>
      <w:lvlJc w:val="left"/>
      <w:pPr>
        <w:ind w:left="4320" w:hanging="360"/>
      </w:pPr>
      <w:rPr>
        <w:rFonts w:ascii="Wingdings" w:hAnsi="Wingdings" w:cs="Wingdings" w:hint="default"/>
      </w:rPr>
    </w:lvl>
    <w:lvl w:ilvl="6" w:tplc="EA3821A8">
      <w:start w:val="1"/>
      <w:numFmt w:val="bullet"/>
      <w:lvlText w:val=""/>
      <w:lvlJc w:val="left"/>
      <w:pPr>
        <w:ind w:left="5040" w:hanging="360"/>
      </w:pPr>
      <w:rPr>
        <w:rFonts w:ascii="Symbol" w:hAnsi="Symbol" w:cs="Symbol" w:hint="default"/>
      </w:rPr>
    </w:lvl>
    <w:lvl w:ilvl="7" w:tplc="8604B272">
      <w:start w:val="1"/>
      <w:numFmt w:val="bullet"/>
      <w:lvlText w:val="o"/>
      <w:lvlJc w:val="left"/>
      <w:pPr>
        <w:ind w:left="5760" w:hanging="360"/>
      </w:pPr>
      <w:rPr>
        <w:rFonts w:ascii="Courier New" w:hAnsi="Courier New" w:cs="Courier New" w:hint="default"/>
      </w:rPr>
    </w:lvl>
    <w:lvl w:ilvl="8" w:tplc="47BC4C16">
      <w:start w:val="1"/>
      <w:numFmt w:val="bullet"/>
      <w:lvlText w:val=""/>
      <w:lvlJc w:val="left"/>
      <w:pPr>
        <w:ind w:left="6480" w:hanging="360"/>
      </w:pPr>
      <w:rPr>
        <w:rFonts w:ascii="Wingdings" w:hAnsi="Wingdings" w:cs="Wingdings" w:hint="default"/>
      </w:rPr>
    </w:lvl>
  </w:abstractNum>
  <w:abstractNum w:abstractNumId="17" w15:restartNumberingAfterBreak="0">
    <w:nsid w:val="397A2BE4"/>
    <w:multiLevelType w:val="hybridMultilevel"/>
    <w:tmpl w:val="17B268CC"/>
    <w:lvl w:ilvl="0" w:tplc="EF60B412">
      <w:start w:val="1"/>
      <w:numFmt w:val="bullet"/>
      <w:lvlText w:val=""/>
      <w:lvlJc w:val="left"/>
      <w:pPr>
        <w:ind w:left="360" w:hanging="360"/>
      </w:pPr>
      <w:rPr>
        <w:rFonts w:ascii="Symbol" w:hAnsi="Symbol" w:cs="Symbol" w:hint="default"/>
        <w:sz w:val="18"/>
        <w:szCs w:val="18"/>
      </w:rPr>
    </w:lvl>
    <w:lvl w:ilvl="1" w:tplc="C104606C">
      <w:start w:val="1"/>
      <w:numFmt w:val="bullet"/>
      <w:lvlText w:val="o"/>
      <w:lvlJc w:val="left"/>
      <w:pPr>
        <w:ind w:left="1080" w:hanging="360"/>
      </w:pPr>
      <w:rPr>
        <w:rFonts w:ascii="Courier New" w:hAnsi="Courier New" w:cs="Courier New" w:hint="default"/>
      </w:rPr>
    </w:lvl>
    <w:lvl w:ilvl="2" w:tplc="98321D28">
      <w:start w:val="1"/>
      <w:numFmt w:val="bullet"/>
      <w:lvlText w:val=""/>
      <w:lvlJc w:val="left"/>
      <w:pPr>
        <w:ind w:left="1800" w:hanging="360"/>
      </w:pPr>
      <w:rPr>
        <w:rFonts w:ascii="Wingdings" w:hAnsi="Wingdings" w:cs="Wingdings" w:hint="default"/>
      </w:rPr>
    </w:lvl>
    <w:lvl w:ilvl="3" w:tplc="FF588DDA">
      <w:start w:val="1"/>
      <w:numFmt w:val="bullet"/>
      <w:lvlText w:val=""/>
      <w:lvlJc w:val="left"/>
      <w:pPr>
        <w:ind w:left="2520" w:hanging="360"/>
      </w:pPr>
      <w:rPr>
        <w:rFonts w:ascii="Symbol" w:hAnsi="Symbol" w:cs="Symbol" w:hint="default"/>
      </w:rPr>
    </w:lvl>
    <w:lvl w:ilvl="4" w:tplc="7C6E0BE4">
      <w:start w:val="1"/>
      <w:numFmt w:val="bullet"/>
      <w:lvlText w:val="o"/>
      <w:lvlJc w:val="left"/>
      <w:pPr>
        <w:ind w:left="3240" w:hanging="360"/>
      </w:pPr>
      <w:rPr>
        <w:rFonts w:ascii="Courier New" w:hAnsi="Courier New" w:cs="Courier New" w:hint="default"/>
      </w:rPr>
    </w:lvl>
    <w:lvl w:ilvl="5" w:tplc="6A468CF8">
      <w:start w:val="1"/>
      <w:numFmt w:val="bullet"/>
      <w:lvlText w:val=""/>
      <w:lvlJc w:val="left"/>
      <w:pPr>
        <w:ind w:left="3960" w:hanging="360"/>
      </w:pPr>
      <w:rPr>
        <w:rFonts w:ascii="Wingdings" w:hAnsi="Wingdings" w:cs="Wingdings" w:hint="default"/>
      </w:rPr>
    </w:lvl>
    <w:lvl w:ilvl="6" w:tplc="703648C0">
      <w:start w:val="1"/>
      <w:numFmt w:val="bullet"/>
      <w:lvlText w:val=""/>
      <w:lvlJc w:val="left"/>
      <w:pPr>
        <w:ind w:left="4680" w:hanging="360"/>
      </w:pPr>
      <w:rPr>
        <w:rFonts w:ascii="Symbol" w:hAnsi="Symbol" w:cs="Symbol" w:hint="default"/>
      </w:rPr>
    </w:lvl>
    <w:lvl w:ilvl="7" w:tplc="839A10FC">
      <w:start w:val="1"/>
      <w:numFmt w:val="bullet"/>
      <w:lvlText w:val="o"/>
      <w:lvlJc w:val="left"/>
      <w:pPr>
        <w:ind w:left="5400" w:hanging="360"/>
      </w:pPr>
      <w:rPr>
        <w:rFonts w:ascii="Courier New" w:hAnsi="Courier New" w:cs="Courier New" w:hint="default"/>
      </w:rPr>
    </w:lvl>
    <w:lvl w:ilvl="8" w:tplc="EEEA2BC0">
      <w:start w:val="1"/>
      <w:numFmt w:val="bullet"/>
      <w:lvlText w:val=""/>
      <w:lvlJc w:val="left"/>
      <w:pPr>
        <w:ind w:left="6120" w:hanging="360"/>
      </w:pPr>
      <w:rPr>
        <w:rFonts w:ascii="Wingdings" w:hAnsi="Wingdings" w:cs="Wingdings" w:hint="default"/>
      </w:rPr>
    </w:lvl>
  </w:abstractNum>
  <w:abstractNum w:abstractNumId="18" w15:restartNumberingAfterBreak="0">
    <w:nsid w:val="3B125DA8"/>
    <w:multiLevelType w:val="hybridMultilevel"/>
    <w:tmpl w:val="73C2641E"/>
    <w:lvl w:ilvl="0" w:tplc="FFFFFFFF">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84641D"/>
    <w:multiLevelType w:val="hybridMultilevel"/>
    <w:tmpl w:val="EFCC2F6A"/>
    <w:lvl w:ilvl="0" w:tplc="4BBE1EC0">
      <w:start w:val="1"/>
      <w:numFmt w:val="bullet"/>
      <w:lvlText w:val=""/>
      <w:lvlJc w:val="left"/>
      <w:pPr>
        <w:ind w:left="360" w:hanging="360"/>
      </w:pPr>
      <w:rPr>
        <w:rFonts w:ascii="Symbol" w:hAnsi="Symbol" w:cs="Symbol" w:hint="default"/>
        <w:sz w:val="18"/>
        <w:szCs w:val="18"/>
      </w:rPr>
    </w:lvl>
    <w:lvl w:ilvl="1" w:tplc="083A0AFC">
      <w:start w:val="1"/>
      <w:numFmt w:val="bullet"/>
      <w:lvlText w:val="o"/>
      <w:lvlJc w:val="left"/>
      <w:pPr>
        <w:ind w:left="1080" w:hanging="360"/>
      </w:pPr>
      <w:rPr>
        <w:rFonts w:ascii="Courier New" w:hAnsi="Courier New" w:cs="Courier New" w:hint="default"/>
      </w:rPr>
    </w:lvl>
    <w:lvl w:ilvl="2" w:tplc="E2DCA174">
      <w:start w:val="1"/>
      <w:numFmt w:val="bullet"/>
      <w:lvlText w:val=""/>
      <w:lvlJc w:val="left"/>
      <w:pPr>
        <w:ind w:left="1800" w:hanging="360"/>
      </w:pPr>
      <w:rPr>
        <w:rFonts w:ascii="Wingdings" w:hAnsi="Wingdings" w:cs="Wingdings" w:hint="default"/>
      </w:rPr>
    </w:lvl>
    <w:lvl w:ilvl="3" w:tplc="47645508">
      <w:start w:val="1"/>
      <w:numFmt w:val="bullet"/>
      <w:lvlText w:val=""/>
      <w:lvlJc w:val="left"/>
      <w:pPr>
        <w:ind w:left="2520" w:hanging="360"/>
      </w:pPr>
      <w:rPr>
        <w:rFonts w:ascii="Symbol" w:hAnsi="Symbol" w:cs="Symbol" w:hint="default"/>
      </w:rPr>
    </w:lvl>
    <w:lvl w:ilvl="4" w:tplc="6EB21836">
      <w:start w:val="1"/>
      <w:numFmt w:val="bullet"/>
      <w:lvlText w:val="o"/>
      <w:lvlJc w:val="left"/>
      <w:pPr>
        <w:ind w:left="3240" w:hanging="360"/>
      </w:pPr>
      <w:rPr>
        <w:rFonts w:ascii="Courier New" w:hAnsi="Courier New" w:cs="Courier New" w:hint="default"/>
      </w:rPr>
    </w:lvl>
    <w:lvl w:ilvl="5" w:tplc="3878D956">
      <w:start w:val="1"/>
      <w:numFmt w:val="bullet"/>
      <w:lvlText w:val=""/>
      <w:lvlJc w:val="left"/>
      <w:pPr>
        <w:ind w:left="3960" w:hanging="360"/>
      </w:pPr>
      <w:rPr>
        <w:rFonts w:ascii="Wingdings" w:hAnsi="Wingdings" w:cs="Wingdings" w:hint="default"/>
      </w:rPr>
    </w:lvl>
    <w:lvl w:ilvl="6" w:tplc="4EAC8E02">
      <w:start w:val="1"/>
      <w:numFmt w:val="bullet"/>
      <w:lvlText w:val=""/>
      <w:lvlJc w:val="left"/>
      <w:pPr>
        <w:ind w:left="4680" w:hanging="360"/>
      </w:pPr>
      <w:rPr>
        <w:rFonts w:ascii="Symbol" w:hAnsi="Symbol" w:cs="Symbol" w:hint="default"/>
      </w:rPr>
    </w:lvl>
    <w:lvl w:ilvl="7" w:tplc="65DC1576">
      <w:start w:val="1"/>
      <w:numFmt w:val="bullet"/>
      <w:lvlText w:val="o"/>
      <w:lvlJc w:val="left"/>
      <w:pPr>
        <w:ind w:left="5400" w:hanging="360"/>
      </w:pPr>
      <w:rPr>
        <w:rFonts w:ascii="Courier New" w:hAnsi="Courier New" w:cs="Courier New" w:hint="default"/>
      </w:rPr>
    </w:lvl>
    <w:lvl w:ilvl="8" w:tplc="A87081B0">
      <w:start w:val="1"/>
      <w:numFmt w:val="bullet"/>
      <w:lvlText w:val=""/>
      <w:lvlJc w:val="left"/>
      <w:pPr>
        <w:ind w:left="6120" w:hanging="360"/>
      </w:pPr>
      <w:rPr>
        <w:rFonts w:ascii="Wingdings" w:hAnsi="Wingdings" w:cs="Wingdings" w:hint="default"/>
      </w:rPr>
    </w:lvl>
  </w:abstractNum>
  <w:abstractNum w:abstractNumId="20" w15:restartNumberingAfterBreak="0">
    <w:nsid w:val="47345D55"/>
    <w:multiLevelType w:val="hybridMultilevel"/>
    <w:tmpl w:val="7A56CBBC"/>
    <w:lvl w:ilvl="0" w:tplc="92809DA6">
      <w:start w:val="1"/>
      <w:numFmt w:val="bullet"/>
      <w:lvlText w:val=""/>
      <w:lvlJc w:val="left"/>
      <w:pPr>
        <w:ind w:left="360" w:hanging="360"/>
      </w:pPr>
      <w:rPr>
        <w:rFonts w:ascii="Symbol" w:hAnsi="Symbol" w:cs="Symbol" w:hint="default"/>
        <w:sz w:val="18"/>
        <w:szCs w:val="18"/>
      </w:rPr>
    </w:lvl>
    <w:lvl w:ilvl="1" w:tplc="84B0D7F2">
      <w:start w:val="1"/>
      <w:numFmt w:val="bullet"/>
      <w:lvlText w:val="o"/>
      <w:lvlJc w:val="left"/>
      <w:pPr>
        <w:ind w:left="1080" w:hanging="360"/>
      </w:pPr>
      <w:rPr>
        <w:rFonts w:ascii="Courier New" w:hAnsi="Courier New" w:cs="Courier New" w:hint="default"/>
      </w:rPr>
    </w:lvl>
    <w:lvl w:ilvl="2" w:tplc="1FA41F68">
      <w:start w:val="1"/>
      <w:numFmt w:val="bullet"/>
      <w:lvlText w:val=""/>
      <w:lvlJc w:val="left"/>
      <w:pPr>
        <w:ind w:left="1800" w:hanging="360"/>
      </w:pPr>
      <w:rPr>
        <w:rFonts w:ascii="Wingdings" w:hAnsi="Wingdings" w:cs="Wingdings" w:hint="default"/>
      </w:rPr>
    </w:lvl>
    <w:lvl w:ilvl="3" w:tplc="3F4A4802">
      <w:start w:val="1"/>
      <w:numFmt w:val="bullet"/>
      <w:lvlText w:val=""/>
      <w:lvlJc w:val="left"/>
      <w:pPr>
        <w:ind w:left="2520" w:hanging="360"/>
      </w:pPr>
      <w:rPr>
        <w:rFonts w:ascii="Symbol" w:hAnsi="Symbol" w:cs="Symbol" w:hint="default"/>
      </w:rPr>
    </w:lvl>
    <w:lvl w:ilvl="4" w:tplc="CBD8AE70">
      <w:start w:val="1"/>
      <w:numFmt w:val="bullet"/>
      <w:lvlText w:val="o"/>
      <w:lvlJc w:val="left"/>
      <w:pPr>
        <w:ind w:left="3240" w:hanging="360"/>
      </w:pPr>
      <w:rPr>
        <w:rFonts w:ascii="Courier New" w:hAnsi="Courier New" w:cs="Courier New" w:hint="default"/>
      </w:rPr>
    </w:lvl>
    <w:lvl w:ilvl="5" w:tplc="78E0881C">
      <w:start w:val="1"/>
      <w:numFmt w:val="bullet"/>
      <w:lvlText w:val=""/>
      <w:lvlJc w:val="left"/>
      <w:pPr>
        <w:ind w:left="3960" w:hanging="360"/>
      </w:pPr>
      <w:rPr>
        <w:rFonts w:ascii="Wingdings" w:hAnsi="Wingdings" w:cs="Wingdings" w:hint="default"/>
      </w:rPr>
    </w:lvl>
    <w:lvl w:ilvl="6" w:tplc="0BB211AC">
      <w:start w:val="1"/>
      <w:numFmt w:val="bullet"/>
      <w:lvlText w:val=""/>
      <w:lvlJc w:val="left"/>
      <w:pPr>
        <w:ind w:left="4680" w:hanging="360"/>
      </w:pPr>
      <w:rPr>
        <w:rFonts w:ascii="Symbol" w:hAnsi="Symbol" w:cs="Symbol" w:hint="default"/>
      </w:rPr>
    </w:lvl>
    <w:lvl w:ilvl="7" w:tplc="4F28319E">
      <w:start w:val="1"/>
      <w:numFmt w:val="bullet"/>
      <w:lvlText w:val="o"/>
      <w:lvlJc w:val="left"/>
      <w:pPr>
        <w:ind w:left="5400" w:hanging="360"/>
      </w:pPr>
      <w:rPr>
        <w:rFonts w:ascii="Courier New" w:hAnsi="Courier New" w:cs="Courier New" w:hint="default"/>
      </w:rPr>
    </w:lvl>
    <w:lvl w:ilvl="8" w:tplc="C498B66E">
      <w:start w:val="1"/>
      <w:numFmt w:val="bullet"/>
      <w:lvlText w:val=""/>
      <w:lvlJc w:val="left"/>
      <w:pPr>
        <w:ind w:left="6120" w:hanging="360"/>
      </w:pPr>
      <w:rPr>
        <w:rFonts w:ascii="Wingdings" w:hAnsi="Wingdings" w:cs="Wingdings" w:hint="default"/>
      </w:rPr>
    </w:lvl>
  </w:abstractNum>
  <w:abstractNum w:abstractNumId="21" w15:restartNumberingAfterBreak="0">
    <w:nsid w:val="49505761"/>
    <w:multiLevelType w:val="hybridMultilevel"/>
    <w:tmpl w:val="B7408CC4"/>
    <w:lvl w:ilvl="0" w:tplc="B0E2489A">
      <w:start w:val="1"/>
      <w:numFmt w:val="bullet"/>
      <w:lvlText w:val=""/>
      <w:lvlJc w:val="left"/>
      <w:pPr>
        <w:ind w:left="360" w:hanging="360"/>
      </w:pPr>
      <w:rPr>
        <w:rFonts w:ascii="Symbol" w:hAnsi="Symbol" w:cs="Symbol" w:hint="default"/>
        <w:sz w:val="18"/>
        <w:szCs w:val="18"/>
      </w:rPr>
    </w:lvl>
    <w:lvl w:ilvl="1" w:tplc="AF5CEA52">
      <w:start w:val="1"/>
      <w:numFmt w:val="bullet"/>
      <w:lvlText w:val="o"/>
      <w:lvlJc w:val="left"/>
      <w:pPr>
        <w:ind w:left="1080" w:hanging="360"/>
      </w:pPr>
      <w:rPr>
        <w:rFonts w:ascii="Courier New" w:hAnsi="Courier New" w:cs="Courier New" w:hint="default"/>
      </w:rPr>
    </w:lvl>
    <w:lvl w:ilvl="2" w:tplc="0096EC3A">
      <w:start w:val="1"/>
      <w:numFmt w:val="bullet"/>
      <w:lvlText w:val=""/>
      <w:lvlJc w:val="left"/>
      <w:pPr>
        <w:ind w:left="1800" w:hanging="360"/>
      </w:pPr>
      <w:rPr>
        <w:rFonts w:ascii="Wingdings" w:hAnsi="Wingdings" w:cs="Wingdings" w:hint="default"/>
      </w:rPr>
    </w:lvl>
    <w:lvl w:ilvl="3" w:tplc="FDB6DC6A">
      <w:start w:val="1"/>
      <w:numFmt w:val="bullet"/>
      <w:lvlText w:val=""/>
      <w:lvlJc w:val="left"/>
      <w:pPr>
        <w:ind w:left="2520" w:hanging="360"/>
      </w:pPr>
      <w:rPr>
        <w:rFonts w:ascii="Symbol" w:hAnsi="Symbol" w:cs="Symbol" w:hint="default"/>
      </w:rPr>
    </w:lvl>
    <w:lvl w:ilvl="4" w:tplc="7BBE91B8">
      <w:start w:val="1"/>
      <w:numFmt w:val="bullet"/>
      <w:lvlText w:val="o"/>
      <w:lvlJc w:val="left"/>
      <w:pPr>
        <w:ind w:left="3240" w:hanging="360"/>
      </w:pPr>
      <w:rPr>
        <w:rFonts w:ascii="Courier New" w:hAnsi="Courier New" w:cs="Courier New" w:hint="default"/>
      </w:rPr>
    </w:lvl>
    <w:lvl w:ilvl="5" w:tplc="E900654E">
      <w:start w:val="1"/>
      <w:numFmt w:val="bullet"/>
      <w:lvlText w:val=""/>
      <w:lvlJc w:val="left"/>
      <w:pPr>
        <w:ind w:left="3960" w:hanging="360"/>
      </w:pPr>
      <w:rPr>
        <w:rFonts w:ascii="Wingdings" w:hAnsi="Wingdings" w:cs="Wingdings" w:hint="default"/>
      </w:rPr>
    </w:lvl>
    <w:lvl w:ilvl="6" w:tplc="C8FAD2D8">
      <w:start w:val="1"/>
      <w:numFmt w:val="bullet"/>
      <w:lvlText w:val=""/>
      <w:lvlJc w:val="left"/>
      <w:pPr>
        <w:ind w:left="4680" w:hanging="360"/>
      </w:pPr>
      <w:rPr>
        <w:rFonts w:ascii="Symbol" w:hAnsi="Symbol" w:cs="Symbol" w:hint="default"/>
      </w:rPr>
    </w:lvl>
    <w:lvl w:ilvl="7" w:tplc="64581138">
      <w:start w:val="1"/>
      <w:numFmt w:val="bullet"/>
      <w:lvlText w:val="o"/>
      <w:lvlJc w:val="left"/>
      <w:pPr>
        <w:ind w:left="5400" w:hanging="360"/>
      </w:pPr>
      <w:rPr>
        <w:rFonts w:ascii="Courier New" w:hAnsi="Courier New" w:cs="Courier New" w:hint="default"/>
      </w:rPr>
    </w:lvl>
    <w:lvl w:ilvl="8" w:tplc="FBF4820A">
      <w:start w:val="1"/>
      <w:numFmt w:val="bullet"/>
      <w:lvlText w:val=""/>
      <w:lvlJc w:val="left"/>
      <w:pPr>
        <w:ind w:left="6120" w:hanging="360"/>
      </w:pPr>
      <w:rPr>
        <w:rFonts w:ascii="Wingdings" w:hAnsi="Wingdings" w:cs="Wingdings" w:hint="default"/>
      </w:rPr>
    </w:lvl>
  </w:abstractNum>
  <w:abstractNum w:abstractNumId="22" w15:restartNumberingAfterBreak="0">
    <w:nsid w:val="508678E1"/>
    <w:multiLevelType w:val="hybridMultilevel"/>
    <w:tmpl w:val="DA4E877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4" w15:restartNumberingAfterBreak="0">
    <w:nsid w:val="5B577533"/>
    <w:multiLevelType w:val="hybridMultilevel"/>
    <w:tmpl w:val="10BA2B4E"/>
    <w:lvl w:ilvl="0" w:tplc="D6727C24">
      <w:start w:val="1"/>
      <w:numFmt w:val="bullet"/>
      <w:lvlText w:val=""/>
      <w:lvlJc w:val="left"/>
      <w:pPr>
        <w:ind w:left="360" w:hanging="360"/>
      </w:pPr>
      <w:rPr>
        <w:rFonts w:ascii="Symbol" w:hAnsi="Symbol" w:cs="Symbol" w:hint="default"/>
        <w:sz w:val="18"/>
        <w:szCs w:val="18"/>
      </w:rPr>
    </w:lvl>
    <w:lvl w:ilvl="1" w:tplc="0BF89BFE">
      <w:start w:val="1"/>
      <w:numFmt w:val="bullet"/>
      <w:lvlText w:val="o"/>
      <w:lvlJc w:val="left"/>
      <w:pPr>
        <w:ind w:left="1080" w:hanging="360"/>
      </w:pPr>
      <w:rPr>
        <w:rFonts w:ascii="Courier New" w:hAnsi="Courier New" w:cs="Courier New" w:hint="default"/>
      </w:rPr>
    </w:lvl>
    <w:lvl w:ilvl="2" w:tplc="DCAEB6D2">
      <w:start w:val="1"/>
      <w:numFmt w:val="bullet"/>
      <w:lvlText w:val=""/>
      <w:lvlJc w:val="left"/>
      <w:pPr>
        <w:ind w:left="1800" w:hanging="360"/>
      </w:pPr>
      <w:rPr>
        <w:rFonts w:ascii="Wingdings" w:hAnsi="Wingdings" w:cs="Wingdings" w:hint="default"/>
      </w:rPr>
    </w:lvl>
    <w:lvl w:ilvl="3" w:tplc="1C32E960">
      <w:start w:val="1"/>
      <w:numFmt w:val="bullet"/>
      <w:lvlText w:val=""/>
      <w:lvlJc w:val="left"/>
      <w:pPr>
        <w:ind w:left="2520" w:hanging="360"/>
      </w:pPr>
      <w:rPr>
        <w:rFonts w:ascii="Symbol" w:hAnsi="Symbol" w:cs="Symbol" w:hint="default"/>
      </w:rPr>
    </w:lvl>
    <w:lvl w:ilvl="4" w:tplc="A6BE6644">
      <w:start w:val="1"/>
      <w:numFmt w:val="bullet"/>
      <w:lvlText w:val="o"/>
      <w:lvlJc w:val="left"/>
      <w:pPr>
        <w:ind w:left="3240" w:hanging="360"/>
      </w:pPr>
      <w:rPr>
        <w:rFonts w:ascii="Courier New" w:hAnsi="Courier New" w:cs="Courier New" w:hint="default"/>
      </w:rPr>
    </w:lvl>
    <w:lvl w:ilvl="5" w:tplc="938CCFAC">
      <w:start w:val="1"/>
      <w:numFmt w:val="bullet"/>
      <w:lvlText w:val=""/>
      <w:lvlJc w:val="left"/>
      <w:pPr>
        <w:ind w:left="3960" w:hanging="360"/>
      </w:pPr>
      <w:rPr>
        <w:rFonts w:ascii="Wingdings" w:hAnsi="Wingdings" w:cs="Wingdings" w:hint="default"/>
      </w:rPr>
    </w:lvl>
    <w:lvl w:ilvl="6" w:tplc="9E48B6D0">
      <w:start w:val="1"/>
      <w:numFmt w:val="bullet"/>
      <w:lvlText w:val=""/>
      <w:lvlJc w:val="left"/>
      <w:pPr>
        <w:ind w:left="4680" w:hanging="360"/>
      </w:pPr>
      <w:rPr>
        <w:rFonts w:ascii="Symbol" w:hAnsi="Symbol" w:cs="Symbol" w:hint="default"/>
      </w:rPr>
    </w:lvl>
    <w:lvl w:ilvl="7" w:tplc="BCE2BFF0">
      <w:start w:val="1"/>
      <w:numFmt w:val="bullet"/>
      <w:lvlText w:val="o"/>
      <w:lvlJc w:val="left"/>
      <w:pPr>
        <w:ind w:left="5400" w:hanging="360"/>
      </w:pPr>
      <w:rPr>
        <w:rFonts w:ascii="Courier New" w:hAnsi="Courier New" w:cs="Courier New" w:hint="default"/>
      </w:rPr>
    </w:lvl>
    <w:lvl w:ilvl="8" w:tplc="D8025344">
      <w:start w:val="1"/>
      <w:numFmt w:val="bullet"/>
      <w:lvlText w:val=""/>
      <w:lvlJc w:val="left"/>
      <w:pPr>
        <w:ind w:left="6120" w:hanging="360"/>
      </w:pPr>
      <w:rPr>
        <w:rFonts w:ascii="Wingdings" w:hAnsi="Wingdings" w:cs="Wingdings" w:hint="default"/>
      </w:rPr>
    </w:lvl>
  </w:abstractNum>
  <w:abstractNum w:abstractNumId="25" w15:restartNumberingAfterBreak="0">
    <w:nsid w:val="5BC01D05"/>
    <w:multiLevelType w:val="hybridMultilevel"/>
    <w:tmpl w:val="EBA80F6C"/>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5CAE4F31"/>
    <w:multiLevelType w:val="hybridMultilevel"/>
    <w:tmpl w:val="93B64D32"/>
    <w:lvl w:ilvl="0" w:tplc="D2161B58">
      <w:start w:val="5"/>
      <w:numFmt w:val="lowerLetter"/>
      <w:lvlText w:val="%1."/>
      <w:lvlJc w:val="left"/>
      <w:pPr>
        <w:ind w:left="720" w:hanging="360"/>
      </w:pPr>
      <w:rPr>
        <w:rFonts w:ascii="Arial" w:hAnsi="Arial" w:cs="Arial" w:hint="default"/>
        <w:sz w:val="18"/>
        <w:szCs w:val="18"/>
      </w:rPr>
    </w:lvl>
    <w:lvl w:ilvl="1" w:tplc="6BDA0DB4">
      <w:start w:val="1"/>
      <w:numFmt w:val="lowerLetter"/>
      <w:lvlText w:val="%2."/>
      <w:lvlJc w:val="left"/>
      <w:pPr>
        <w:ind w:left="1440" w:hanging="360"/>
      </w:pPr>
    </w:lvl>
    <w:lvl w:ilvl="2" w:tplc="0A6E7F3C">
      <w:start w:val="1"/>
      <w:numFmt w:val="lowerLetter"/>
      <w:lvlText w:val="%3."/>
      <w:lvlJc w:val="left"/>
      <w:pPr>
        <w:ind w:left="2160" w:hanging="360"/>
      </w:pPr>
    </w:lvl>
    <w:lvl w:ilvl="3" w:tplc="9D52C688">
      <w:start w:val="1"/>
      <w:numFmt w:val="lowerLetter"/>
      <w:lvlText w:val="%4."/>
      <w:lvlJc w:val="left"/>
      <w:pPr>
        <w:ind w:left="2880" w:hanging="360"/>
      </w:pPr>
    </w:lvl>
    <w:lvl w:ilvl="4" w:tplc="C70CB9A8">
      <w:start w:val="1"/>
      <w:numFmt w:val="lowerLetter"/>
      <w:lvlText w:val="%5."/>
      <w:lvlJc w:val="left"/>
      <w:pPr>
        <w:ind w:left="3600" w:hanging="360"/>
      </w:pPr>
    </w:lvl>
    <w:lvl w:ilvl="5" w:tplc="FC2E0130">
      <w:start w:val="1"/>
      <w:numFmt w:val="lowerLetter"/>
      <w:lvlText w:val="%6."/>
      <w:lvlJc w:val="left"/>
      <w:pPr>
        <w:ind w:left="4320" w:hanging="360"/>
      </w:pPr>
    </w:lvl>
    <w:lvl w:ilvl="6" w:tplc="FCD2CCC0">
      <w:start w:val="1"/>
      <w:numFmt w:val="lowerLetter"/>
      <w:lvlText w:val="%7."/>
      <w:lvlJc w:val="left"/>
      <w:pPr>
        <w:ind w:left="5040" w:hanging="360"/>
      </w:pPr>
    </w:lvl>
    <w:lvl w:ilvl="7" w:tplc="77C09CD4">
      <w:start w:val="1"/>
      <w:numFmt w:val="lowerLetter"/>
      <w:lvlText w:val="%8."/>
      <w:lvlJc w:val="left"/>
      <w:pPr>
        <w:ind w:left="5760" w:hanging="360"/>
      </w:pPr>
    </w:lvl>
    <w:lvl w:ilvl="8" w:tplc="053294F6">
      <w:start w:val="1"/>
      <w:numFmt w:val="lowerLetter"/>
      <w:lvlText w:val="%9."/>
      <w:lvlJc w:val="left"/>
      <w:pPr>
        <w:ind w:left="6480" w:hanging="360"/>
      </w:pPr>
    </w:lvl>
  </w:abstractNum>
  <w:abstractNum w:abstractNumId="27" w15:restartNumberingAfterBreak="0">
    <w:nsid w:val="60F72CF1"/>
    <w:multiLevelType w:val="hybridMultilevel"/>
    <w:tmpl w:val="B732873A"/>
    <w:lvl w:ilvl="0" w:tplc="66FEAAF4">
      <w:start w:val="1"/>
      <w:numFmt w:val="bullet"/>
      <w:lvlText w:val=""/>
      <w:lvlJc w:val="left"/>
      <w:pPr>
        <w:ind w:left="720" w:hanging="360"/>
      </w:pPr>
      <w:rPr>
        <w:rFonts w:ascii="Symbol" w:hAnsi="Symbol" w:cs="Symbol" w:hint="default"/>
        <w:sz w:val="18"/>
        <w:szCs w:val="18"/>
      </w:rPr>
    </w:lvl>
    <w:lvl w:ilvl="1" w:tplc="DDAEE676">
      <w:start w:val="1"/>
      <w:numFmt w:val="bullet"/>
      <w:lvlText w:val="o"/>
      <w:lvlJc w:val="left"/>
      <w:pPr>
        <w:ind w:left="1440" w:hanging="360"/>
      </w:pPr>
      <w:rPr>
        <w:rFonts w:ascii="Courier New" w:hAnsi="Courier New" w:cs="Courier New" w:hint="default"/>
      </w:rPr>
    </w:lvl>
    <w:lvl w:ilvl="2" w:tplc="F5487CE0">
      <w:start w:val="1"/>
      <w:numFmt w:val="bullet"/>
      <w:lvlText w:val=""/>
      <w:lvlJc w:val="left"/>
      <w:pPr>
        <w:ind w:left="2160" w:hanging="360"/>
      </w:pPr>
      <w:rPr>
        <w:rFonts w:ascii="Wingdings" w:hAnsi="Wingdings" w:cs="Wingdings" w:hint="default"/>
      </w:rPr>
    </w:lvl>
    <w:lvl w:ilvl="3" w:tplc="0B82F792">
      <w:start w:val="1"/>
      <w:numFmt w:val="bullet"/>
      <w:lvlText w:val=""/>
      <w:lvlJc w:val="left"/>
      <w:pPr>
        <w:ind w:left="2880" w:hanging="360"/>
      </w:pPr>
      <w:rPr>
        <w:rFonts w:ascii="Symbol" w:hAnsi="Symbol" w:cs="Symbol" w:hint="default"/>
      </w:rPr>
    </w:lvl>
    <w:lvl w:ilvl="4" w:tplc="526422E6">
      <w:start w:val="1"/>
      <w:numFmt w:val="bullet"/>
      <w:lvlText w:val="o"/>
      <w:lvlJc w:val="left"/>
      <w:pPr>
        <w:ind w:left="3600" w:hanging="360"/>
      </w:pPr>
      <w:rPr>
        <w:rFonts w:ascii="Courier New" w:hAnsi="Courier New" w:cs="Courier New" w:hint="default"/>
      </w:rPr>
    </w:lvl>
    <w:lvl w:ilvl="5" w:tplc="58DEAB22">
      <w:start w:val="1"/>
      <w:numFmt w:val="bullet"/>
      <w:lvlText w:val=""/>
      <w:lvlJc w:val="left"/>
      <w:pPr>
        <w:ind w:left="4320" w:hanging="360"/>
      </w:pPr>
      <w:rPr>
        <w:rFonts w:ascii="Wingdings" w:hAnsi="Wingdings" w:cs="Wingdings" w:hint="default"/>
      </w:rPr>
    </w:lvl>
    <w:lvl w:ilvl="6" w:tplc="BA06F1F2">
      <w:start w:val="1"/>
      <w:numFmt w:val="bullet"/>
      <w:lvlText w:val=""/>
      <w:lvlJc w:val="left"/>
      <w:pPr>
        <w:ind w:left="5040" w:hanging="360"/>
      </w:pPr>
      <w:rPr>
        <w:rFonts w:ascii="Symbol" w:hAnsi="Symbol" w:cs="Symbol" w:hint="default"/>
      </w:rPr>
    </w:lvl>
    <w:lvl w:ilvl="7" w:tplc="8C285F0E">
      <w:start w:val="1"/>
      <w:numFmt w:val="bullet"/>
      <w:lvlText w:val="o"/>
      <w:lvlJc w:val="left"/>
      <w:pPr>
        <w:ind w:left="5760" w:hanging="360"/>
      </w:pPr>
      <w:rPr>
        <w:rFonts w:ascii="Courier New" w:hAnsi="Courier New" w:cs="Courier New" w:hint="default"/>
      </w:rPr>
    </w:lvl>
    <w:lvl w:ilvl="8" w:tplc="36CCA43C">
      <w:start w:val="1"/>
      <w:numFmt w:val="bullet"/>
      <w:lvlText w:val=""/>
      <w:lvlJc w:val="left"/>
      <w:pPr>
        <w:ind w:left="6480" w:hanging="360"/>
      </w:pPr>
      <w:rPr>
        <w:rFonts w:ascii="Wingdings" w:hAnsi="Wingdings" w:cs="Wingdings" w:hint="default"/>
      </w:rPr>
    </w:lvl>
  </w:abstractNum>
  <w:abstractNum w:abstractNumId="28" w15:restartNumberingAfterBreak="0">
    <w:nsid w:val="60F733D2"/>
    <w:multiLevelType w:val="hybridMultilevel"/>
    <w:tmpl w:val="643E02EC"/>
    <w:lvl w:ilvl="0" w:tplc="7144BC1C">
      <w:start w:val="1"/>
      <w:numFmt w:val="bullet"/>
      <w:lvlText w:val=""/>
      <w:lvlJc w:val="left"/>
      <w:pPr>
        <w:ind w:left="360" w:hanging="360"/>
      </w:pPr>
      <w:rPr>
        <w:rFonts w:ascii="Symbol" w:hAnsi="Symbol" w:cs="Symbol" w:hint="default"/>
        <w:sz w:val="18"/>
        <w:szCs w:val="18"/>
      </w:rPr>
    </w:lvl>
    <w:lvl w:ilvl="1" w:tplc="08785736">
      <w:start w:val="1"/>
      <w:numFmt w:val="bullet"/>
      <w:lvlText w:val="o"/>
      <w:lvlJc w:val="left"/>
      <w:pPr>
        <w:ind w:left="1080" w:hanging="360"/>
      </w:pPr>
      <w:rPr>
        <w:rFonts w:ascii="Courier New" w:hAnsi="Courier New" w:cs="Courier New" w:hint="default"/>
      </w:rPr>
    </w:lvl>
    <w:lvl w:ilvl="2" w:tplc="4CA26F7E">
      <w:start w:val="1"/>
      <w:numFmt w:val="bullet"/>
      <w:lvlText w:val=""/>
      <w:lvlJc w:val="left"/>
      <w:pPr>
        <w:ind w:left="1800" w:hanging="360"/>
      </w:pPr>
      <w:rPr>
        <w:rFonts w:ascii="Wingdings" w:hAnsi="Wingdings" w:cs="Wingdings" w:hint="default"/>
      </w:rPr>
    </w:lvl>
    <w:lvl w:ilvl="3" w:tplc="A73E9762">
      <w:start w:val="1"/>
      <w:numFmt w:val="bullet"/>
      <w:lvlText w:val=""/>
      <w:lvlJc w:val="left"/>
      <w:pPr>
        <w:ind w:left="2520" w:hanging="360"/>
      </w:pPr>
      <w:rPr>
        <w:rFonts w:ascii="Symbol" w:hAnsi="Symbol" w:cs="Symbol" w:hint="default"/>
      </w:rPr>
    </w:lvl>
    <w:lvl w:ilvl="4" w:tplc="111840F0">
      <w:start w:val="1"/>
      <w:numFmt w:val="bullet"/>
      <w:lvlText w:val="o"/>
      <w:lvlJc w:val="left"/>
      <w:pPr>
        <w:ind w:left="3240" w:hanging="360"/>
      </w:pPr>
      <w:rPr>
        <w:rFonts w:ascii="Courier New" w:hAnsi="Courier New" w:cs="Courier New" w:hint="default"/>
      </w:rPr>
    </w:lvl>
    <w:lvl w:ilvl="5" w:tplc="B57C0786">
      <w:start w:val="1"/>
      <w:numFmt w:val="bullet"/>
      <w:lvlText w:val=""/>
      <w:lvlJc w:val="left"/>
      <w:pPr>
        <w:ind w:left="3960" w:hanging="360"/>
      </w:pPr>
      <w:rPr>
        <w:rFonts w:ascii="Wingdings" w:hAnsi="Wingdings" w:cs="Wingdings" w:hint="default"/>
      </w:rPr>
    </w:lvl>
    <w:lvl w:ilvl="6" w:tplc="D8D4B656">
      <w:start w:val="1"/>
      <w:numFmt w:val="bullet"/>
      <w:lvlText w:val=""/>
      <w:lvlJc w:val="left"/>
      <w:pPr>
        <w:ind w:left="4680" w:hanging="360"/>
      </w:pPr>
      <w:rPr>
        <w:rFonts w:ascii="Symbol" w:hAnsi="Symbol" w:cs="Symbol" w:hint="default"/>
      </w:rPr>
    </w:lvl>
    <w:lvl w:ilvl="7" w:tplc="77986E54">
      <w:start w:val="1"/>
      <w:numFmt w:val="bullet"/>
      <w:lvlText w:val="o"/>
      <w:lvlJc w:val="left"/>
      <w:pPr>
        <w:ind w:left="5400" w:hanging="360"/>
      </w:pPr>
      <w:rPr>
        <w:rFonts w:ascii="Courier New" w:hAnsi="Courier New" w:cs="Courier New" w:hint="default"/>
      </w:rPr>
    </w:lvl>
    <w:lvl w:ilvl="8" w:tplc="274CF7E6">
      <w:start w:val="1"/>
      <w:numFmt w:val="bullet"/>
      <w:lvlText w:val=""/>
      <w:lvlJc w:val="left"/>
      <w:pPr>
        <w:ind w:left="6120" w:hanging="360"/>
      </w:pPr>
      <w:rPr>
        <w:rFonts w:ascii="Wingdings" w:hAnsi="Wingdings" w:cs="Wingdings" w:hint="default"/>
      </w:rPr>
    </w:lvl>
  </w:abstractNum>
  <w:abstractNum w:abstractNumId="29" w15:restartNumberingAfterBreak="0">
    <w:nsid w:val="64ED3667"/>
    <w:multiLevelType w:val="hybridMultilevel"/>
    <w:tmpl w:val="B8B6C2D6"/>
    <w:lvl w:ilvl="0" w:tplc="33468C7E">
      <w:start w:val="1"/>
      <w:numFmt w:val="bullet"/>
      <w:lvlText w:val=""/>
      <w:lvlJc w:val="left"/>
      <w:pPr>
        <w:ind w:left="720" w:hanging="360"/>
      </w:pPr>
      <w:rPr>
        <w:rFonts w:ascii="Symbol" w:hAnsi="Symbol" w:cs="Symbol" w:hint="default"/>
        <w:sz w:val="18"/>
        <w:szCs w:val="18"/>
      </w:rPr>
    </w:lvl>
    <w:lvl w:ilvl="1" w:tplc="6A4081D4">
      <w:start w:val="1"/>
      <w:numFmt w:val="bullet"/>
      <w:lvlText w:val="o"/>
      <w:lvlJc w:val="left"/>
      <w:pPr>
        <w:ind w:left="1440" w:hanging="360"/>
      </w:pPr>
      <w:rPr>
        <w:rFonts w:ascii="Courier New" w:hAnsi="Courier New" w:cs="Courier New" w:hint="default"/>
      </w:rPr>
    </w:lvl>
    <w:lvl w:ilvl="2" w:tplc="4712CD6C">
      <w:start w:val="1"/>
      <w:numFmt w:val="bullet"/>
      <w:lvlText w:val=""/>
      <w:lvlJc w:val="left"/>
      <w:pPr>
        <w:ind w:left="2160" w:hanging="360"/>
      </w:pPr>
      <w:rPr>
        <w:rFonts w:ascii="Wingdings" w:hAnsi="Wingdings" w:cs="Wingdings" w:hint="default"/>
      </w:rPr>
    </w:lvl>
    <w:lvl w:ilvl="3" w:tplc="4D5E8E8E">
      <w:start w:val="1"/>
      <w:numFmt w:val="bullet"/>
      <w:lvlText w:val=""/>
      <w:lvlJc w:val="left"/>
      <w:pPr>
        <w:ind w:left="2880" w:hanging="360"/>
      </w:pPr>
      <w:rPr>
        <w:rFonts w:ascii="Symbol" w:hAnsi="Symbol" w:cs="Symbol" w:hint="default"/>
      </w:rPr>
    </w:lvl>
    <w:lvl w:ilvl="4" w:tplc="564E48E4">
      <w:start w:val="1"/>
      <w:numFmt w:val="bullet"/>
      <w:lvlText w:val="o"/>
      <w:lvlJc w:val="left"/>
      <w:pPr>
        <w:ind w:left="3600" w:hanging="360"/>
      </w:pPr>
      <w:rPr>
        <w:rFonts w:ascii="Courier New" w:hAnsi="Courier New" w:cs="Courier New" w:hint="default"/>
      </w:rPr>
    </w:lvl>
    <w:lvl w:ilvl="5" w:tplc="C0FC050A">
      <w:start w:val="1"/>
      <w:numFmt w:val="bullet"/>
      <w:lvlText w:val=""/>
      <w:lvlJc w:val="left"/>
      <w:pPr>
        <w:ind w:left="4320" w:hanging="360"/>
      </w:pPr>
      <w:rPr>
        <w:rFonts w:ascii="Wingdings" w:hAnsi="Wingdings" w:cs="Wingdings" w:hint="default"/>
      </w:rPr>
    </w:lvl>
    <w:lvl w:ilvl="6" w:tplc="924626E4">
      <w:start w:val="1"/>
      <w:numFmt w:val="bullet"/>
      <w:lvlText w:val=""/>
      <w:lvlJc w:val="left"/>
      <w:pPr>
        <w:ind w:left="5040" w:hanging="360"/>
      </w:pPr>
      <w:rPr>
        <w:rFonts w:ascii="Symbol" w:hAnsi="Symbol" w:cs="Symbol" w:hint="default"/>
      </w:rPr>
    </w:lvl>
    <w:lvl w:ilvl="7" w:tplc="77A0B1C4">
      <w:start w:val="1"/>
      <w:numFmt w:val="bullet"/>
      <w:lvlText w:val="o"/>
      <w:lvlJc w:val="left"/>
      <w:pPr>
        <w:ind w:left="5760" w:hanging="360"/>
      </w:pPr>
      <w:rPr>
        <w:rFonts w:ascii="Courier New" w:hAnsi="Courier New" w:cs="Courier New" w:hint="default"/>
      </w:rPr>
    </w:lvl>
    <w:lvl w:ilvl="8" w:tplc="3024260A">
      <w:start w:val="1"/>
      <w:numFmt w:val="bullet"/>
      <w:lvlText w:val=""/>
      <w:lvlJc w:val="left"/>
      <w:pPr>
        <w:ind w:left="6480" w:hanging="360"/>
      </w:pPr>
      <w:rPr>
        <w:rFonts w:ascii="Wingdings" w:hAnsi="Wingdings" w:cs="Wingdings" w:hint="default"/>
      </w:rPr>
    </w:lvl>
  </w:abstractNum>
  <w:abstractNum w:abstractNumId="30" w15:restartNumberingAfterBreak="0">
    <w:nsid w:val="65720C1F"/>
    <w:multiLevelType w:val="hybridMultilevel"/>
    <w:tmpl w:val="62B4E9E4"/>
    <w:lvl w:ilvl="0" w:tplc="731C6EE2">
      <w:start w:val="1"/>
      <w:numFmt w:val="bullet"/>
      <w:lvlText w:val=""/>
      <w:lvlJc w:val="left"/>
      <w:pPr>
        <w:ind w:left="360" w:hanging="360"/>
      </w:pPr>
      <w:rPr>
        <w:rFonts w:ascii="Symbol" w:hAnsi="Symbol" w:cs="Symbol" w:hint="default"/>
        <w:sz w:val="18"/>
        <w:szCs w:val="18"/>
      </w:rPr>
    </w:lvl>
    <w:lvl w:ilvl="1" w:tplc="4F109C62">
      <w:start w:val="1"/>
      <w:numFmt w:val="bullet"/>
      <w:lvlText w:val="o"/>
      <w:lvlJc w:val="left"/>
      <w:pPr>
        <w:ind w:left="1080" w:hanging="360"/>
      </w:pPr>
      <w:rPr>
        <w:rFonts w:ascii="Courier New" w:hAnsi="Courier New" w:cs="Courier New" w:hint="default"/>
      </w:rPr>
    </w:lvl>
    <w:lvl w:ilvl="2" w:tplc="0A54A2C2">
      <w:start w:val="1"/>
      <w:numFmt w:val="bullet"/>
      <w:lvlText w:val=""/>
      <w:lvlJc w:val="left"/>
      <w:pPr>
        <w:ind w:left="1800" w:hanging="360"/>
      </w:pPr>
      <w:rPr>
        <w:rFonts w:ascii="Wingdings" w:hAnsi="Wingdings" w:cs="Wingdings" w:hint="default"/>
      </w:rPr>
    </w:lvl>
    <w:lvl w:ilvl="3" w:tplc="91980FCC">
      <w:start w:val="1"/>
      <w:numFmt w:val="bullet"/>
      <w:lvlText w:val=""/>
      <w:lvlJc w:val="left"/>
      <w:pPr>
        <w:ind w:left="2520" w:hanging="360"/>
      </w:pPr>
      <w:rPr>
        <w:rFonts w:ascii="Symbol" w:hAnsi="Symbol" w:cs="Symbol" w:hint="default"/>
      </w:rPr>
    </w:lvl>
    <w:lvl w:ilvl="4" w:tplc="3FF04DEA">
      <w:start w:val="1"/>
      <w:numFmt w:val="bullet"/>
      <w:lvlText w:val="o"/>
      <w:lvlJc w:val="left"/>
      <w:pPr>
        <w:ind w:left="3240" w:hanging="360"/>
      </w:pPr>
      <w:rPr>
        <w:rFonts w:ascii="Courier New" w:hAnsi="Courier New" w:cs="Courier New" w:hint="default"/>
      </w:rPr>
    </w:lvl>
    <w:lvl w:ilvl="5" w:tplc="832E2146">
      <w:start w:val="1"/>
      <w:numFmt w:val="bullet"/>
      <w:lvlText w:val=""/>
      <w:lvlJc w:val="left"/>
      <w:pPr>
        <w:ind w:left="3960" w:hanging="360"/>
      </w:pPr>
      <w:rPr>
        <w:rFonts w:ascii="Wingdings" w:hAnsi="Wingdings" w:cs="Wingdings" w:hint="default"/>
      </w:rPr>
    </w:lvl>
    <w:lvl w:ilvl="6" w:tplc="01E644C0">
      <w:start w:val="1"/>
      <w:numFmt w:val="bullet"/>
      <w:lvlText w:val=""/>
      <w:lvlJc w:val="left"/>
      <w:pPr>
        <w:ind w:left="4680" w:hanging="360"/>
      </w:pPr>
      <w:rPr>
        <w:rFonts w:ascii="Symbol" w:hAnsi="Symbol" w:cs="Symbol" w:hint="default"/>
      </w:rPr>
    </w:lvl>
    <w:lvl w:ilvl="7" w:tplc="D196DF02">
      <w:start w:val="1"/>
      <w:numFmt w:val="bullet"/>
      <w:lvlText w:val="o"/>
      <w:lvlJc w:val="left"/>
      <w:pPr>
        <w:ind w:left="5400" w:hanging="360"/>
      </w:pPr>
      <w:rPr>
        <w:rFonts w:ascii="Courier New" w:hAnsi="Courier New" w:cs="Courier New" w:hint="default"/>
      </w:rPr>
    </w:lvl>
    <w:lvl w:ilvl="8" w:tplc="F6167130">
      <w:start w:val="1"/>
      <w:numFmt w:val="bullet"/>
      <w:lvlText w:val=""/>
      <w:lvlJc w:val="left"/>
      <w:pPr>
        <w:ind w:left="6120" w:hanging="360"/>
      </w:pPr>
      <w:rPr>
        <w:rFonts w:ascii="Wingdings" w:hAnsi="Wingdings" w:cs="Wingdings" w:hint="default"/>
      </w:rPr>
    </w:lvl>
  </w:abstractNum>
  <w:abstractNum w:abstractNumId="31" w15:restartNumberingAfterBreak="0">
    <w:nsid w:val="6FCC3270"/>
    <w:multiLevelType w:val="multilevel"/>
    <w:tmpl w:val="748C9DC2"/>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720F694F"/>
    <w:multiLevelType w:val="multilevel"/>
    <w:tmpl w:val="888023D0"/>
    <w:lvl w:ilvl="0">
      <w:start w:val="1"/>
      <w:numFmt w:val="decimal"/>
      <w:lvlText w:val="%1."/>
      <w:lvlJc w:val="left"/>
      <w:pPr>
        <w:ind w:left="435" w:hanging="435"/>
      </w:pPr>
      <w:rPr>
        <w:rFonts w:hint="default"/>
      </w:rPr>
    </w:lvl>
    <w:lvl w:ilvl="1">
      <w:start w:val="1"/>
      <w:numFmt w:val="decimal"/>
      <w:lvlText w:val="%1.%2."/>
      <w:lvlJc w:val="left"/>
      <w:pPr>
        <w:ind w:left="1144" w:hanging="43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3" w15:restartNumberingAfterBreak="0">
    <w:nsid w:val="768F10C6"/>
    <w:multiLevelType w:val="hybridMultilevel"/>
    <w:tmpl w:val="26F60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76957581"/>
    <w:multiLevelType w:val="hybridMultilevel"/>
    <w:tmpl w:val="556A380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1F4542"/>
    <w:multiLevelType w:val="hybridMultilevel"/>
    <w:tmpl w:val="781A0D08"/>
    <w:lvl w:ilvl="0" w:tplc="2C2E605A">
      <w:start w:val="1"/>
      <w:numFmt w:val="lowerLetter"/>
      <w:lvlText w:val="%1."/>
      <w:lvlJc w:val="left"/>
      <w:pPr>
        <w:ind w:left="720" w:hanging="360"/>
      </w:pPr>
      <w:rPr>
        <w:rFonts w:ascii="Arial" w:hAnsi="Arial" w:cs="Arial" w:hint="default"/>
        <w:sz w:val="18"/>
        <w:szCs w:val="18"/>
      </w:rPr>
    </w:lvl>
    <w:lvl w:ilvl="1" w:tplc="DCA404E8">
      <w:start w:val="1"/>
      <w:numFmt w:val="lowerLetter"/>
      <w:lvlText w:val="%2."/>
      <w:lvlJc w:val="left"/>
      <w:pPr>
        <w:ind w:left="1440" w:hanging="360"/>
      </w:pPr>
    </w:lvl>
    <w:lvl w:ilvl="2" w:tplc="A5D66C6E">
      <w:start w:val="1"/>
      <w:numFmt w:val="lowerLetter"/>
      <w:lvlText w:val="%3."/>
      <w:lvlJc w:val="left"/>
      <w:pPr>
        <w:ind w:left="2160" w:hanging="360"/>
      </w:pPr>
    </w:lvl>
    <w:lvl w:ilvl="3" w:tplc="2E52669C">
      <w:start w:val="1"/>
      <w:numFmt w:val="lowerLetter"/>
      <w:lvlText w:val="%4."/>
      <w:lvlJc w:val="left"/>
      <w:pPr>
        <w:ind w:left="2880" w:hanging="360"/>
      </w:pPr>
    </w:lvl>
    <w:lvl w:ilvl="4" w:tplc="F7A64002">
      <w:start w:val="1"/>
      <w:numFmt w:val="lowerLetter"/>
      <w:lvlText w:val="%5."/>
      <w:lvlJc w:val="left"/>
      <w:pPr>
        <w:ind w:left="3600" w:hanging="360"/>
      </w:pPr>
    </w:lvl>
    <w:lvl w:ilvl="5" w:tplc="E0DAC93C">
      <w:start w:val="1"/>
      <w:numFmt w:val="lowerLetter"/>
      <w:lvlText w:val="%6."/>
      <w:lvlJc w:val="left"/>
      <w:pPr>
        <w:ind w:left="4320" w:hanging="360"/>
      </w:pPr>
    </w:lvl>
    <w:lvl w:ilvl="6" w:tplc="76A4E38A">
      <w:start w:val="1"/>
      <w:numFmt w:val="lowerLetter"/>
      <w:lvlText w:val="%7."/>
      <w:lvlJc w:val="left"/>
      <w:pPr>
        <w:ind w:left="5040" w:hanging="360"/>
      </w:pPr>
    </w:lvl>
    <w:lvl w:ilvl="7" w:tplc="DF94E818">
      <w:start w:val="1"/>
      <w:numFmt w:val="lowerLetter"/>
      <w:lvlText w:val="%8."/>
      <w:lvlJc w:val="left"/>
      <w:pPr>
        <w:ind w:left="5760" w:hanging="360"/>
      </w:pPr>
    </w:lvl>
    <w:lvl w:ilvl="8" w:tplc="6ADAC5D0">
      <w:start w:val="1"/>
      <w:numFmt w:val="lowerLetter"/>
      <w:lvlText w:val="%9."/>
      <w:lvlJc w:val="left"/>
      <w:pPr>
        <w:ind w:left="6480" w:hanging="360"/>
      </w:pPr>
    </w:lvl>
  </w:abstractNum>
  <w:abstractNum w:abstractNumId="36" w15:restartNumberingAfterBreak="0">
    <w:nsid w:val="779C77F9"/>
    <w:multiLevelType w:val="hybridMultilevel"/>
    <w:tmpl w:val="CF50BE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9BD21C2"/>
    <w:multiLevelType w:val="hybridMultilevel"/>
    <w:tmpl w:val="807690DE"/>
    <w:lvl w:ilvl="0" w:tplc="171CCEF6">
      <w:start w:val="1"/>
      <w:numFmt w:val="bullet"/>
      <w:lvlText w:val=""/>
      <w:lvlJc w:val="left"/>
      <w:pPr>
        <w:ind w:left="360" w:hanging="360"/>
      </w:pPr>
      <w:rPr>
        <w:rFonts w:ascii="Symbol" w:hAnsi="Symbol" w:cs="Symbol" w:hint="default"/>
        <w:sz w:val="18"/>
        <w:szCs w:val="18"/>
      </w:rPr>
    </w:lvl>
    <w:lvl w:ilvl="1" w:tplc="47306F30">
      <w:start w:val="1"/>
      <w:numFmt w:val="bullet"/>
      <w:lvlText w:val="o"/>
      <w:lvlJc w:val="left"/>
      <w:pPr>
        <w:ind w:left="1080" w:hanging="360"/>
      </w:pPr>
      <w:rPr>
        <w:rFonts w:ascii="Courier New" w:hAnsi="Courier New" w:cs="Courier New" w:hint="default"/>
      </w:rPr>
    </w:lvl>
    <w:lvl w:ilvl="2" w:tplc="F0E6596C">
      <w:start w:val="1"/>
      <w:numFmt w:val="bullet"/>
      <w:lvlText w:val=""/>
      <w:lvlJc w:val="left"/>
      <w:pPr>
        <w:ind w:left="1800" w:hanging="360"/>
      </w:pPr>
      <w:rPr>
        <w:rFonts w:ascii="Wingdings" w:hAnsi="Wingdings" w:cs="Wingdings" w:hint="default"/>
      </w:rPr>
    </w:lvl>
    <w:lvl w:ilvl="3" w:tplc="E89C3D10">
      <w:start w:val="1"/>
      <w:numFmt w:val="bullet"/>
      <w:lvlText w:val=""/>
      <w:lvlJc w:val="left"/>
      <w:pPr>
        <w:ind w:left="2520" w:hanging="360"/>
      </w:pPr>
      <w:rPr>
        <w:rFonts w:ascii="Symbol" w:hAnsi="Symbol" w:cs="Symbol" w:hint="default"/>
      </w:rPr>
    </w:lvl>
    <w:lvl w:ilvl="4" w:tplc="E53E22AE">
      <w:start w:val="1"/>
      <w:numFmt w:val="bullet"/>
      <w:lvlText w:val="o"/>
      <w:lvlJc w:val="left"/>
      <w:pPr>
        <w:ind w:left="3240" w:hanging="360"/>
      </w:pPr>
      <w:rPr>
        <w:rFonts w:ascii="Courier New" w:hAnsi="Courier New" w:cs="Courier New" w:hint="default"/>
      </w:rPr>
    </w:lvl>
    <w:lvl w:ilvl="5" w:tplc="C212BC42">
      <w:start w:val="1"/>
      <w:numFmt w:val="bullet"/>
      <w:lvlText w:val=""/>
      <w:lvlJc w:val="left"/>
      <w:pPr>
        <w:ind w:left="3960" w:hanging="360"/>
      </w:pPr>
      <w:rPr>
        <w:rFonts w:ascii="Wingdings" w:hAnsi="Wingdings" w:cs="Wingdings" w:hint="default"/>
      </w:rPr>
    </w:lvl>
    <w:lvl w:ilvl="6" w:tplc="CDE4276E">
      <w:start w:val="1"/>
      <w:numFmt w:val="bullet"/>
      <w:lvlText w:val=""/>
      <w:lvlJc w:val="left"/>
      <w:pPr>
        <w:ind w:left="4680" w:hanging="360"/>
      </w:pPr>
      <w:rPr>
        <w:rFonts w:ascii="Symbol" w:hAnsi="Symbol" w:cs="Symbol" w:hint="default"/>
      </w:rPr>
    </w:lvl>
    <w:lvl w:ilvl="7" w:tplc="0A9C3FA8">
      <w:start w:val="1"/>
      <w:numFmt w:val="bullet"/>
      <w:lvlText w:val="o"/>
      <w:lvlJc w:val="left"/>
      <w:pPr>
        <w:ind w:left="5400" w:hanging="360"/>
      </w:pPr>
      <w:rPr>
        <w:rFonts w:ascii="Courier New" w:hAnsi="Courier New" w:cs="Courier New" w:hint="default"/>
      </w:rPr>
    </w:lvl>
    <w:lvl w:ilvl="8" w:tplc="653AB9A6">
      <w:start w:val="1"/>
      <w:numFmt w:val="bullet"/>
      <w:lvlText w:val=""/>
      <w:lvlJc w:val="left"/>
      <w:pPr>
        <w:ind w:left="6120" w:hanging="360"/>
      </w:pPr>
      <w:rPr>
        <w:rFonts w:ascii="Wingdings" w:hAnsi="Wingdings" w:cs="Wingdings" w:hint="default"/>
      </w:rPr>
    </w:lvl>
  </w:abstractNum>
  <w:num w:numId="1">
    <w:abstractNumId w:val="16"/>
  </w:num>
  <w:num w:numId="2">
    <w:abstractNumId w:val="29"/>
  </w:num>
  <w:num w:numId="3">
    <w:abstractNumId w:val="37"/>
  </w:num>
  <w:num w:numId="4">
    <w:abstractNumId w:val="28"/>
  </w:num>
  <w:num w:numId="5">
    <w:abstractNumId w:val="7"/>
  </w:num>
  <w:num w:numId="6">
    <w:abstractNumId w:val="21"/>
  </w:num>
  <w:num w:numId="7">
    <w:abstractNumId w:val="11"/>
  </w:num>
  <w:num w:numId="8">
    <w:abstractNumId w:val="35"/>
  </w:num>
  <w:num w:numId="9">
    <w:abstractNumId w:val="5"/>
  </w:num>
  <w:num w:numId="10">
    <w:abstractNumId w:val="26"/>
  </w:num>
  <w:num w:numId="11">
    <w:abstractNumId w:val="30"/>
  </w:num>
  <w:num w:numId="12">
    <w:abstractNumId w:val="17"/>
  </w:num>
  <w:num w:numId="13">
    <w:abstractNumId w:val="24"/>
  </w:num>
  <w:num w:numId="14">
    <w:abstractNumId w:val="19"/>
  </w:num>
  <w:num w:numId="15">
    <w:abstractNumId w:val="1"/>
  </w:num>
  <w:num w:numId="16">
    <w:abstractNumId w:val="20"/>
  </w:num>
  <w:num w:numId="17">
    <w:abstractNumId w:val="6"/>
  </w:num>
  <w:num w:numId="18">
    <w:abstractNumId w:val="27"/>
  </w:num>
  <w:num w:numId="19">
    <w:abstractNumId w:val="8"/>
  </w:num>
  <w:num w:numId="20">
    <w:abstractNumId w:val="15"/>
  </w:num>
  <w:num w:numId="21">
    <w:abstractNumId w:val="0"/>
  </w:num>
  <w:num w:numId="22">
    <w:abstractNumId w:val="2"/>
  </w:num>
  <w:num w:numId="23">
    <w:abstractNumId w:val="32"/>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18"/>
  </w:num>
  <w:num w:numId="28">
    <w:abstractNumId w:val="14"/>
  </w:num>
  <w:num w:numId="29">
    <w:abstractNumId w:val="36"/>
  </w:num>
  <w:num w:numId="30">
    <w:abstractNumId w:val="10"/>
  </w:num>
  <w:num w:numId="31">
    <w:abstractNumId w:val="23"/>
  </w:num>
  <w:num w:numId="32">
    <w:abstractNumId w:val="4"/>
  </w:num>
  <w:num w:numId="33">
    <w:abstractNumId w:val="12"/>
  </w:num>
  <w:num w:numId="34">
    <w:abstractNumId w:val="22"/>
  </w:num>
  <w:num w:numId="35">
    <w:abstractNumId w:val="31"/>
  </w:num>
  <w:num w:numId="36">
    <w:abstractNumId w:val="33"/>
  </w:num>
  <w:num w:numId="37">
    <w:abstractNumId w:val="25"/>
  </w:num>
  <w:num w:numId="38">
    <w:abstractNumId w:val="1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5C6"/>
    <w:rsid w:val="00001581"/>
    <w:rsid w:val="0000164B"/>
    <w:rsid w:val="00003B3D"/>
    <w:rsid w:val="00005999"/>
    <w:rsid w:val="00007707"/>
    <w:rsid w:val="00010869"/>
    <w:rsid w:val="00010B1E"/>
    <w:rsid w:val="0001706C"/>
    <w:rsid w:val="00021212"/>
    <w:rsid w:val="00022141"/>
    <w:rsid w:val="0002392F"/>
    <w:rsid w:val="0002569B"/>
    <w:rsid w:val="000259F1"/>
    <w:rsid w:val="00027392"/>
    <w:rsid w:val="000273B6"/>
    <w:rsid w:val="00027ED2"/>
    <w:rsid w:val="00027F41"/>
    <w:rsid w:val="00031457"/>
    <w:rsid w:val="00032F94"/>
    <w:rsid w:val="00033C94"/>
    <w:rsid w:val="00037A49"/>
    <w:rsid w:val="00042551"/>
    <w:rsid w:val="00043DDE"/>
    <w:rsid w:val="000517E2"/>
    <w:rsid w:val="00051817"/>
    <w:rsid w:val="000539BE"/>
    <w:rsid w:val="00063CD3"/>
    <w:rsid w:val="00075222"/>
    <w:rsid w:val="00076A2B"/>
    <w:rsid w:val="00080EF9"/>
    <w:rsid w:val="0009046B"/>
    <w:rsid w:val="00092919"/>
    <w:rsid w:val="000944E3"/>
    <w:rsid w:val="000975E8"/>
    <w:rsid w:val="00097B18"/>
    <w:rsid w:val="00097F4A"/>
    <w:rsid w:val="000A0EAB"/>
    <w:rsid w:val="000A1FB4"/>
    <w:rsid w:val="000A230C"/>
    <w:rsid w:val="000A2B2F"/>
    <w:rsid w:val="000B296B"/>
    <w:rsid w:val="000B2ECD"/>
    <w:rsid w:val="000B75AE"/>
    <w:rsid w:val="000C0D25"/>
    <w:rsid w:val="000C16C5"/>
    <w:rsid w:val="000C24B4"/>
    <w:rsid w:val="000C5527"/>
    <w:rsid w:val="000C6AE6"/>
    <w:rsid w:val="000C72D0"/>
    <w:rsid w:val="000D2752"/>
    <w:rsid w:val="000E034C"/>
    <w:rsid w:val="000E0BA7"/>
    <w:rsid w:val="000E4F8F"/>
    <w:rsid w:val="000E53A1"/>
    <w:rsid w:val="000E76C6"/>
    <w:rsid w:val="000F0B06"/>
    <w:rsid w:val="000F26F9"/>
    <w:rsid w:val="000F35CC"/>
    <w:rsid w:val="000F742A"/>
    <w:rsid w:val="00103167"/>
    <w:rsid w:val="00103639"/>
    <w:rsid w:val="00104332"/>
    <w:rsid w:val="00104354"/>
    <w:rsid w:val="00106BC6"/>
    <w:rsid w:val="00114363"/>
    <w:rsid w:val="00115DE1"/>
    <w:rsid w:val="0011652B"/>
    <w:rsid w:val="001241F4"/>
    <w:rsid w:val="0012423F"/>
    <w:rsid w:val="0012641B"/>
    <w:rsid w:val="00127127"/>
    <w:rsid w:val="00132EC5"/>
    <w:rsid w:val="00132EE9"/>
    <w:rsid w:val="001339B5"/>
    <w:rsid w:val="00134892"/>
    <w:rsid w:val="0013566C"/>
    <w:rsid w:val="00136C49"/>
    <w:rsid w:val="00140836"/>
    <w:rsid w:val="00144B88"/>
    <w:rsid w:val="00144C61"/>
    <w:rsid w:val="001472DE"/>
    <w:rsid w:val="00152DF7"/>
    <w:rsid w:val="00156521"/>
    <w:rsid w:val="0015690E"/>
    <w:rsid w:val="00161872"/>
    <w:rsid w:val="001625D6"/>
    <w:rsid w:val="00164782"/>
    <w:rsid w:val="001652FF"/>
    <w:rsid w:val="00174629"/>
    <w:rsid w:val="00174AF1"/>
    <w:rsid w:val="00180181"/>
    <w:rsid w:val="00181BAF"/>
    <w:rsid w:val="001844EA"/>
    <w:rsid w:val="00192187"/>
    <w:rsid w:val="001955A6"/>
    <w:rsid w:val="001A1F99"/>
    <w:rsid w:val="001A386B"/>
    <w:rsid w:val="001A6A69"/>
    <w:rsid w:val="001B00E0"/>
    <w:rsid w:val="001B19EA"/>
    <w:rsid w:val="001B5FB9"/>
    <w:rsid w:val="001C0AD2"/>
    <w:rsid w:val="001C0B56"/>
    <w:rsid w:val="001C1C27"/>
    <w:rsid w:val="001C47E3"/>
    <w:rsid w:val="001C5173"/>
    <w:rsid w:val="001C5D97"/>
    <w:rsid w:val="001C6313"/>
    <w:rsid w:val="001D0C06"/>
    <w:rsid w:val="001D0C6C"/>
    <w:rsid w:val="001D0C74"/>
    <w:rsid w:val="001D1A6A"/>
    <w:rsid w:val="001D4626"/>
    <w:rsid w:val="001D515E"/>
    <w:rsid w:val="001E1925"/>
    <w:rsid w:val="001E1F12"/>
    <w:rsid w:val="001E2931"/>
    <w:rsid w:val="001E5B89"/>
    <w:rsid w:val="001F2DD2"/>
    <w:rsid w:val="001F42F1"/>
    <w:rsid w:val="001F6FC8"/>
    <w:rsid w:val="002036D3"/>
    <w:rsid w:val="00204EDB"/>
    <w:rsid w:val="002073A8"/>
    <w:rsid w:val="00211CBF"/>
    <w:rsid w:val="0021434C"/>
    <w:rsid w:val="00221EAF"/>
    <w:rsid w:val="0022584D"/>
    <w:rsid w:val="00225E98"/>
    <w:rsid w:val="002331CF"/>
    <w:rsid w:val="00236F57"/>
    <w:rsid w:val="00252601"/>
    <w:rsid w:val="002532E7"/>
    <w:rsid w:val="0025588F"/>
    <w:rsid w:val="002634AA"/>
    <w:rsid w:val="00265828"/>
    <w:rsid w:val="00267DC4"/>
    <w:rsid w:val="00271D07"/>
    <w:rsid w:val="00271DD3"/>
    <w:rsid w:val="00274226"/>
    <w:rsid w:val="002776FF"/>
    <w:rsid w:val="0028062E"/>
    <w:rsid w:val="00281B24"/>
    <w:rsid w:val="00285C8C"/>
    <w:rsid w:val="00285F3F"/>
    <w:rsid w:val="00292DD8"/>
    <w:rsid w:val="00296836"/>
    <w:rsid w:val="00296E1C"/>
    <w:rsid w:val="00297EC2"/>
    <w:rsid w:val="002A2C04"/>
    <w:rsid w:val="002A65F0"/>
    <w:rsid w:val="002B078E"/>
    <w:rsid w:val="002D319B"/>
    <w:rsid w:val="002D5109"/>
    <w:rsid w:val="002D58B5"/>
    <w:rsid w:val="002D5BF8"/>
    <w:rsid w:val="002E2A79"/>
    <w:rsid w:val="002E2CBD"/>
    <w:rsid w:val="002E2F31"/>
    <w:rsid w:val="002E3D04"/>
    <w:rsid w:val="002E3F9B"/>
    <w:rsid w:val="002E4898"/>
    <w:rsid w:val="002E6B92"/>
    <w:rsid w:val="002F33C2"/>
    <w:rsid w:val="002F453E"/>
    <w:rsid w:val="002F507B"/>
    <w:rsid w:val="002F70B2"/>
    <w:rsid w:val="002F7DB8"/>
    <w:rsid w:val="0030037B"/>
    <w:rsid w:val="00302027"/>
    <w:rsid w:val="00305DCF"/>
    <w:rsid w:val="00305DE8"/>
    <w:rsid w:val="00305F3A"/>
    <w:rsid w:val="00312830"/>
    <w:rsid w:val="003137E9"/>
    <w:rsid w:val="0031524F"/>
    <w:rsid w:val="0033249E"/>
    <w:rsid w:val="00334372"/>
    <w:rsid w:val="0033602B"/>
    <w:rsid w:val="003367EA"/>
    <w:rsid w:val="00337E4D"/>
    <w:rsid w:val="003429D5"/>
    <w:rsid w:val="00343395"/>
    <w:rsid w:val="00350110"/>
    <w:rsid w:val="00353D8D"/>
    <w:rsid w:val="00361744"/>
    <w:rsid w:val="00365116"/>
    <w:rsid w:val="00365A0F"/>
    <w:rsid w:val="003662D9"/>
    <w:rsid w:val="00370F8A"/>
    <w:rsid w:val="00383F6D"/>
    <w:rsid w:val="003852BC"/>
    <w:rsid w:val="00386BEA"/>
    <w:rsid w:val="003968C8"/>
    <w:rsid w:val="003A1AA2"/>
    <w:rsid w:val="003A5C65"/>
    <w:rsid w:val="003B2E64"/>
    <w:rsid w:val="003C0F95"/>
    <w:rsid w:val="003C3B06"/>
    <w:rsid w:val="003C3C6C"/>
    <w:rsid w:val="003C56E2"/>
    <w:rsid w:val="003C64B7"/>
    <w:rsid w:val="003C7AD6"/>
    <w:rsid w:val="003D3FD2"/>
    <w:rsid w:val="003D4BCE"/>
    <w:rsid w:val="003D4C2A"/>
    <w:rsid w:val="003E1568"/>
    <w:rsid w:val="003E5D25"/>
    <w:rsid w:val="003F0710"/>
    <w:rsid w:val="003F42A3"/>
    <w:rsid w:val="003F6611"/>
    <w:rsid w:val="003F6CC8"/>
    <w:rsid w:val="003F6F07"/>
    <w:rsid w:val="0040109F"/>
    <w:rsid w:val="00401F82"/>
    <w:rsid w:val="0040431E"/>
    <w:rsid w:val="00411167"/>
    <w:rsid w:val="004136C6"/>
    <w:rsid w:val="00413802"/>
    <w:rsid w:val="00426072"/>
    <w:rsid w:val="004264FF"/>
    <w:rsid w:val="0042664B"/>
    <w:rsid w:val="0042694F"/>
    <w:rsid w:val="004340B9"/>
    <w:rsid w:val="00435FDC"/>
    <w:rsid w:val="0044056A"/>
    <w:rsid w:val="004411D6"/>
    <w:rsid w:val="00445745"/>
    <w:rsid w:val="00446D31"/>
    <w:rsid w:val="00452D0F"/>
    <w:rsid w:val="00454282"/>
    <w:rsid w:val="0045662F"/>
    <w:rsid w:val="004652E2"/>
    <w:rsid w:val="00466EE5"/>
    <w:rsid w:val="004702FB"/>
    <w:rsid w:val="00471503"/>
    <w:rsid w:val="00471CFD"/>
    <w:rsid w:val="00473763"/>
    <w:rsid w:val="00477B44"/>
    <w:rsid w:val="004801CD"/>
    <w:rsid w:val="00485625"/>
    <w:rsid w:val="00486BA1"/>
    <w:rsid w:val="00487E2B"/>
    <w:rsid w:val="00490D29"/>
    <w:rsid w:val="00491456"/>
    <w:rsid w:val="0049479E"/>
    <w:rsid w:val="00494B7C"/>
    <w:rsid w:val="00495631"/>
    <w:rsid w:val="004A1CAE"/>
    <w:rsid w:val="004A310D"/>
    <w:rsid w:val="004A3375"/>
    <w:rsid w:val="004A6DB9"/>
    <w:rsid w:val="004A78DA"/>
    <w:rsid w:val="004B3B67"/>
    <w:rsid w:val="004B5A99"/>
    <w:rsid w:val="004B64DB"/>
    <w:rsid w:val="004B6AAE"/>
    <w:rsid w:val="004C0A62"/>
    <w:rsid w:val="004C0E95"/>
    <w:rsid w:val="004C38E2"/>
    <w:rsid w:val="004C46EC"/>
    <w:rsid w:val="004C624A"/>
    <w:rsid w:val="004D2A0E"/>
    <w:rsid w:val="004D2F9F"/>
    <w:rsid w:val="004D3EAF"/>
    <w:rsid w:val="004D53DD"/>
    <w:rsid w:val="004D6F9C"/>
    <w:rsid w:val="004E086E"/>
    <w:rsid w:val="004E0929"/>
    <w:rsid w:val="004E2B7F"/>
    <w:rsid w:val="004E6AA1"/>
    <w:rsid w:val="004F2927"/>
    <w:rsid w:val="004F2ED5"/>
    <w:rsid w:val="004F5C41"/>
    <w:rsid w:val="00500359"/>
    <w:rsid w:val="00502AE1"/>
    <w:rsid w:val="0050433D"/>
    <w:rsid w:val="00510BF2"/>
    <w:rsid w:val="00516E89"/>
    <w:rsid w:val="0051773B"/>
    <w:rsid w:val="0052049D"/>
    <w:rsid w:val="0052142A"/>
    <w:rsid w:val="005214A8"/>
    <w:rsid w:val="005257E1"/>
    <w:rsid w:val="0052623E"/>
    <w:rsid w:val="005265D3"/>
    <w:rsid w:val="0052688C"/>
    <w:rsid w:val="0052726B"/>
    <w:rsid w:val="005301C9"/>
    <w:rsid w:val="005333A9"/>
    <w:rsid w:val="0053510E"/>
    <w:rsid w:val="00536332"/>
    <w:rsid w:val="005423BF"/>
    <w:rsid w:val="00542B2C"/>
    <w:rsid w:val="00543258"/>
    <w:rsid w:val="00544E23"/>
    <w:rsid w:val="005518A7"/>
    <w:rsid w:val="00560A14"/>
    <w:rsid w:val="00561C50"/>
    <w:rsid w:val="00561DA3"/>
    <w:rsid w:val="005646DD"/>
    <w:rsid w:val="005660C6"/>
    <w:rsid w:val="00566A00"/>
    <w:rsid w:val="00566AEB"/>
    <w:rsid w:val="00566FB9"/>
    <w:rsid w:val="00567616"/>
    <w:rsid w:val="00567E40"/>
    <w:rsid w:val="00570267"/>
    <w:rsid w:val="005735EA"/>
    <w:rsid w:val="00573D6B"/>
    <w:rsid w:val="005756A0"/>
    <w:rsid w:val="00575CC0"/>
    <w:rsid w:val="0057796C"/>
    <w:rsid w:val="00582E41"/>
    <w:rsid w:val="00583EEB"/>
    <w:rsid w:val="00592D8F"/>
    <w:rsid w:val="005A0BB5"/>
    <w:rsid w:val="005A53E2"/>
    <w:rsid w:val="005A6549"/>
    <w:rsid w:val="005A6C6F"/>
    <w:rsid w:val="005A71B1"/>
    <w:rsid w:val="005B11B5"/>
    <w:rsid w:val="005B1C58"/>
    <w:rsid w:val="005B2BDD"/>
    <w:rsid w:val="005B6195"/>
    <w:rsid w:val="005C55BD"/>
    <w:rsid w:val="005D062E"/>
    <w:rsid w:val="005E11A3"/>
    <w:rsid w:val="005E295C"/>
    <w:rsid w:val="005E6B11"/>
    <w:rsid w:val="005F11BD"/>
    <w:rsid w:val="005F150E"/>
    <w:rsid w:val="005F2BDE"/>
    <w:rsid w:val="005F783E"/>
    <w:rsid w:val="00600CF5"/>
    <w:rsid w:val="00603D7F"/>
    <w:rsid w:val="00604F38"/>
    <w:rsid w:val="00605F63"/>
    <w:rsid w:val="0060737C"/>
    <w:rsid w:val="00614514"/>
    <w:rsid w:val="00620250"/>
    <w:rsid w:val="00621408"/>
    <w:rsid w:val="00623218"/>
    <w:rsid w:val="00625772"/>
    <w:rsid w:val="0063013B"/>
    <w:rsid w:val="00630AD6"/>
    <w:rsid w:val="00630C65"/>
    <w:rsid w:val="006347C3"/>
    <w:rsid w:val="006353DE"/>
    <w:rsid w:val="00640D9E"/>
    <w:rsid w:val="00643AB6"/>
    <w:rsid w:val="006440EA"/>
    <w:rsid w:val="006546AB"/>
    <w:rsid w:val="00662CA6"/>
    <w:rsid w:val="00670040"/>
    <w:rsid w:val="006707E7"/>
    <w:rsid w:val="00674F53"/>
    <w:rsid w:val="00680455"/>
    <w:rsid w:val="00680DF5"/>
    <w:rsid w:val="006810E8"/>
    <w:rsid w:val="0068133F"/>
    <w:rsid w:val="00681412"/>
    <w:rsid w:val="006835DC"/>
    <w:rsid w:val="00684DB1"/>
    <w:rsid w:val="00691D49"/>
    <w:rsid w:val="006975C6"/>
    <w:rsid w:val="006A1189"/>
    <w:rsid w:val="006A2634"/>
    <w:rsid w:val="006A3D04"/>
    <w:rsid w:val="006A48FE"/>
    <w:rsid w:val="006A5918"/>
    <w:rsid w:val="006A74E7"/>
    <w:rsid w:val="006A78BF"/>
    <w:rsid w:val="006B053A"/>
    <w:rsid w:val="006B2936"/>
    <w:rsid w:val="006B357E"/>
    <w:rsid w:val="006B4A1A"/>
    <w:rsid w:val="006B50E6"/>
    <w:rsid w:val="006B552A"/>
    <w:rsid w:val="006B61BF"/>
    <w:rsid w:val="006C1FBC"/>
    <w:rsid w:val="006C3107"/>
    <w:rsid w:val="006C4014"/>
    <w:rsid w:val="006D22E4"/>
    <w:rsid w:val="006D2E8D"/>
    <w:rsid w:val="006F071F"/>
    <w:rsid w:val="006F1DA5"/>
    <w:rsid w:val="006F2459"/>
    <w:rsid w:val="006F3FF3"/>
    <w:rsid w:val="006F5866"/>
    <w:rsid w:val="006F65B1"/>
    <w:rsid w:val="006F79CA"/>
    <w:rsid w:val="00704A0E"/>
    <w:rsid w:val="007060BE"/>
    <w:rsid w:val="007109D5"/>
    <w:rsid w:val="00711DD1"/>
    <w:rsid w:val="0071278D"/>
    <w:rsid w:val="00716A8E"/>
    <w:rsid w:val="0072134D"/>
    <w:rsid w:val="007242B1"/>
    <w:rsid w:val="00730384"/>
    <w:rsid w:val="00730ED4"/>
    <w:rsid w:val="00731E5D"/>
    <w:rsid w:val="00732144"/>
    <w:rsid w:val="00735366"/>
    <w:rsid w:val="0074016F"/>
    <w:rsid w:val="00743ED6"/>
    <w:rsid w:val="00745C23"/>
    <w:rsid w:val="0075020F"/>
    <w:rsid w:val="007553C6"/>
    <w:rsid w:val="00764CA6"/>
    <w:rsid w:val="00766537"/>
    <w:rsid w:val="0076746B"/>
    <w:rsid w:val="007714A9"/>
    <w:rsid w:val="007732C0"/>
    <w:rsid w:val="0077652A"/>
    <w:rsid w:val="007843D7"/>
    <w:rsid w:val="00785F39"/>
    <w:rsid w:val="00787ABA"/>
    <w:rsid w:val="00791308"/>
    <w:rsid w:val="00791FF6"/>
    <w:rsid w:val="007972CA"/>
    <w:rsid w:val="007A7CC9"/>
    <w:rsid w:val="007A7F03"/>
    <w:rsid w:val="007B30ED"/>
    <w:rsid w:val="007B3A75"/>
    <w:rsid w:val="007B54BF"/>
    <w:rsid w:val="007B5895"/>
    <w:rsid w:val="007C3108"/>
    <w:rsid w:val="007C3EA0"/>
    <w:rsid w:val="007C41CC"/>
    <w:rsid w:val="007D5468"/>
    <w:rsid w:val="007D6106"/>
    <w:rsid w:val="007D6FB3"/>
    <w:rsid w:val="007E0E83"/>
    <w:rsid w:val="007E33E7"/>
    <w:rsid w:val="007E5E3A"/>
    <w:rsid w:val="007E69BE"/>
    <w:rsid w:val="007F0A77"/>
    <w:rsid w:val="007F0B87"/>
    <w:rsid w:val="007F3C78"/>
    <w:rsid w:val="007F4F1C"/>
    <w:rsid w:val="007F4F6B"/>
    <w:rsid w:val="007F53D6"/>
    <w:rsid w:val="007F5F7D"/>
    <w:rsid w:val="007F7E36"/>
    <w:rsid w:val="00800974"/>
    <w:rsid w:val="008037DE"/>
    <w:rsid w:val="0080503A"/>
    <w:rsid w:val="0080554C"/>
    <w:rsid w:val="00817732"/>
    <w:rsid w:val="00820B19"/>
    <w:rsid w:val="008237F6"/>
    <w:rsid w:val="0082410B"/>
    <w:rsid w:val="008247DD"/>
    <w:rsid w:val="008278F5"/>
    <w:rsid w:val="00830FF1"/>
    <w:rsid w:val="008320E8"/>
    <w:rsid w:val="00832573"/>
    <w:rsid w:val="0083575E"/>
    <w:rsid w:val="0084462C"/>
    <w:rsid w:val="008447B8"/>
    <w:rsid w:val="00846BB5"/>
    <w:rsid w:val="00854433"/>
    <w:rsid w:val="0085450D"/>
    <w:rsid w:val="00855580"/>
    <w:rsid w:val="00865E04"/>
    <w:rsid w:val="0086620C"/>
    <w:rsid w:val="008728B0"/>
    <w:rsid w:val="00875941"/>
    <w:rsid w:val="008775F0"/>
    <w:rsid w:val="008836D9"/>
    <w:rsid w:val="0088478E"/>
    <w:rsid w:val="00885356"/>
    <w:rsid w:val="00891B78"/>
    <w:rsid w:val="008932F3"/>
    <w:rsid w:val="008941ED"/>
    <w:rsid w:val="00895E33"/>
    <w:rsid w:val="008A192E"/>
    <w:rsid w:val="008A1E82"/>
    <w:rsid w:val="008A74B7"/>
    <w:rsid w:val="008B12D3"/>
    <w:rsid w:val="008B56C2"/>
    <w:rsid w:val="008B5F8B"/>
    <w:rsid w:val="008B72CE"/>
    <w:rsid w:val="008C30FE"/>
    <w:rsid w:val="008E19A9"/>
    <w:rsid w:val="008E2EBB"/>
    <w:rsid w:val="008E576B"/>
    <w:rsid w:val="00900485"/>
    <w:rsid w:val="0090245D"/>
    <w:rsid w:val="009037D2"/>
    <w:rsid w:val="0090508B"/>
    <w:rsid w:val="00915140"/>
    <w:rsid w:val="00916D88"/>
    <w:rsid w:val="00923187"/>
    <w:rsid w:val="0092660A"/>
    <w:rsid w:val="00930868"/>
    <w:rsid w:val="0093224B"/>
    <w:rsid w:val="009434DE"/>
    <w:rsid w:val="00945A66"/>
    <w:rsid w:val="00950F89"/>
    <w:rsid w:val="0095327E"/>
    <w:rsid w:val="00953CC6"/>
    <w:rsid w:val="009552D8"/>
    <w:rsid w:val="00957076"/>
    <w:rsid w:val="00960022"/>
    <w:rsid w:val="00960542"/>
    <w:rsid w:val="009614D6"/>
    <w:rsid w:val="00966229"/>
    <w:rsid w:val="0096680D"/>
    <w:rsid w:val="00966CBC"/>
    <w:rsid w:val="009673C1"/>
    <w:rsid w:val="00970963"/>
    <w:rsid w:val="009769A8"/>
    <w:rsid w:val="009824AA"/>
    <w:rsid w:val="009902B9"/>
    <w:rsid w:val="0099153F"/>
    <w:rsid w:val="009923CA"/>
    <w:rsid w:val="00993CB9"/>
    <w:rsid w:val="009963B0"/>
    <w:rsid w:val="009976E1"/>
    <w:rsid w:val="009A08DB"/>
    <w:rsid w:val="009A16DD"/>
    <w:rsid w:val="009A40CD"/>
    <w:rsid w:val="009A77BD"/>
    <w:rsid w:val="009B1AB2"/>
    <w:rsid w:val="009C11F2"/>
    <w:rsid w:val="009C1B80"/>
    <w:rsid w:val="009C1FF6"/>
    <w:rsid w:val="009C58DB"/>
    <w:rsid w:val="009C730F"/>
    <w:rsid w:val="009D59CE"/>
    <w:rsid w:val="009D668D"/>
    <w:rsid w:val="009D6DC7"/>
    <w:rsid w:val="009D73DA"/>
    <w:rsid w:val="009E32B5"/>
    <w:rsid w:val="009E56BF"/>
    <w:rsid w:val="009E58B3"/>
    <w:rsid w:val="009E7961"/>
    <w:rsid w:val="00A0386F"/>
    <w:rsid w:val="00A15584"/>
    <w:rsid w:val="00A21B0D"/>
    <w:rsid w:val="00A24000"/>
    <w:rsid w:val="00A26FAE"/>
    <w:rsid w:val="00A27FB7"/>
    <w:rsid w:val="00A34DF0"/>
    <w:rsid w:val="00A43B99"/>
    <w:rsid w:val="00A44DE4"/>
    <w:rsid w:val="00A52459"/>
    <w:rsid w:val="00A55631"/>
    <w:rsid w:val="00A6070F"/>
    <w:rsid w:val="00A62318"/>
    <w:rsid w:val="00A62F15"/>
    <w:rsid w:val="00A64C09"/>
    <w:rsid w:val="00A6618F"/>
    <w:rsid w:val="00A703F7"/>
    <w:rsid w:val="00A722B6"/>
    <w:rsid w:val="00A80223"/>
    <w:rsid w:val="00A80225"/>
    <w:rsid w:val="00A80465"/>
    <w:rsid w:val="00A80A67"/>
    <w:rsid w:val="00A80A76"/>
    <w:rsid w:val="00A84427"/>
    <w:rsid w:val="00A84BDD"/>
    <w:rsid w:val="00A84C24"/>
    <w:rsid w:val="00A87817"/>
    <w:rsid w:val="00A90702"/>
    <w:rsid w:val="00A94C13"/>
    <w:rsid w:val="00A96862"/>
    <w:rsid w:val="00A97806"/>
    <w:rsid w:val="00AA04BC"/>
    <w:rsid w:val="00AB0B91"/>
    <w:rsid w:val="00AB15D7"/>
    <w:rsid w:val="00AB5E66"/>
    <w:rsid w:val="00AB65C3"/>
    <w:rsid w:val="00AC4644"/>
    <w:rsid w:val="00AD5058"/>
    <w:rsid w:val="00AD6CAD"/>
    <w:rsid w:val="00AE28AE"/>
    <w:rsid w:val="00AE59A2"/>
    <w:rsid w:val="00AE5AE1"/>
    <w:rsid w:val="00AF0A82"/>
    <w:rsid w:val="00AF1A54"/>
    <w:rsid w:val="00AF30F2"/>
    <w:rsid w:val="00AF3D2C"/>
    <w:rsid w:val="00AF472E"/>
    <w:rsid w:val="00AF597C"/>
    <w:rsid w:val="00AF7FB0"/>
    <w:rsid w:val="00B03729"/>
    <w:rsid w:val="00B049A9"/>
    <w:rsid w:val="00B05771"/>
    <w:rsid w:val="00B059BE"/>
    <w:rsid w:val="00B073FE"/>
    <w:rsid w:val="00B12DB8"/>
    <w:rsid w:val="00B1354C"/>
    <w:rsid w:val="00B142B1"/>
    <w:rsid w:val="00B16065"/>
    <w:rsid w:val="00B169F3"/>
    <w:rsid w:val="00B2184E"/>
    <w:rsid w:val="00B23AED"/>
    <w:rsid w:val="00B24F42"/>
    <w:rsid w:val="00B31DAF"/>
    <w:rsid w:val="00B41690"/>
    <w:rsid w:val="00B422AE"/>
    <w:rsid w:val="00B447AA"/>
    <w:rsid w:val="00B5318B"/>
    <w:rsid w:val="00B536FF"/>
    <w:rsid w:val="00B6266E"/>
    <w:rsid w:val="00B649BF"/>
    <w:rsid w:val="00B66F03"/>
    <w:rsid w:val="00B7148D"/>
    <w:rsid w:val="00B723F0"/>
    <w:rsid w:val="00B72DDA"/>
    <w:rsid w:val="00B745F8"/>
    <w:rsid w:val="00B757D1"/>
    <w:rsid w:val="00B7594C"/>
    <w:rsid w:val="00B77199"/>
    <w:rsid w:val="00B83C34"/>
    <w:rsid w:val="00B862D0"/>
    <w:rsid w:val="00B867A1"/>
    <w:rsid w:val="00B92DE8"/>
    <w:rsid w:val="00B930AE"/>
    <w:rsid w:val="00B93434"/>
    <w:rsid w:val="00B948FB"/>
    <w:rsid w:val="00B96629"/>
    <w:rsid w:val="00B9799D"/>
    <w:rsid w:val="00BA305A"/>
    <w:rsid w:val="00BA3078"/>
    <w:rsid w:val="00BA40F5"/>
    <w:rsid w:val="00BA41E9"/>
    <w:rsid w:val="00BB0DF9"/>
    <w:rsid w:val="00BB1DCB"/>
    <w:rsid w:val="00BB2CA7"/>
    <w:rsid w:val="00BB5376"/>
    <w:rsid w:val="00BB7E41"/>
    <w:rsid w:val="00BC1B81"/>
    <w:rsid w:val="00BC2D61"/>
    <w:rsid w:val="00BC4312"/>
    <w:rsid w:val="00BC69B9"/>
    <w:rsid w:val="00BC7A10"/>
    <w:rsid w:val="00BD0DD6"/>
    <w:rsid w:val="00BD3777"/>
    <w:rsid w:val="00BD3C18"/>
    <w:rsid w:val="00BD5A6A"/>
    <w:rsid w:val="00BE0300"/>
    <w:rsid w:val="00BE3107"/>
    <w:rsid w:val="00BE53A8"/>
    <w:rsid w:val="00BE7372"/>
    <w:rsid w:val="00BF0353"/>
    <w:rsid w:val="00BF2892"/>
    <w:rsid w:val="00BF3C29"/>
    <w:rsid w:val="00BF489D"/>
    <w:rsid w:val="00BF4ABF"/>
    <w:rsid w:val="00BF603A"/>
    <w:rsid w:val="00BF6FDD"/>
    <w:rsid w:val="00C006BC"/>
    <w:rsid w:val="00C02EF0"/>
    <w:rsid w:val="00C051AC"/>
    <w:rsid w:val="00C0575E"/>
    <w:rsid w:val="00C10E33"/>
    <w:rsid w:val="00C118A2"/>
    <w:rsid w:val="00C11986"/>
    <w:rsid w:val="00C122ED"/>
    <w:rsid w:val="00C1256D"/>
    <w:rsid w:val="00C125C6"/>
    <w:rsid w:val="00C12968"/>
    <w:rsid w:val="00C1335C"/>
    <w:rsid w:val="00C15871"/>
    <w:rsid w:val="00C2239D"/>
    <w:rsid w:val="00C24613"/>
    <w:rsid w:val="00C315C9"/>
    <w:rsid w:val="00C37093"/>
    <w:rsid w:val="00C43679"/>
    <w:rsid w:val="00C4793C"/>
    <w:rsid w:val="00C54FC7"/>
    <w:rsid w:val="00C66DBD"/>
    <w:rsid w:val="00C755D3"/>
    <w:rsid w:val="00C757A9"/>
    <w:rsid w:val="00C77A3B"/>
    <w:rsid w:val="00C80F0D"/>
    <w:rsid w:val="00C812BD"/>
    <w:rsid w:val="00C86531"/>
    <w:rsid w:val="00C9073B"/>
    <w:rsid w:val="00C91B97"/>
    <w:rsid w:val="00C92688"/>
    <w:rsid w:val="00C927D6"/>
    <w:rsid w:val="00C92DB9"/>
    <w:rsid w:val="00C9455E"/>
    <w:rsid w:val="00C970EE"/>
    <w:rsid w:val="00C973C4"/>
    <w:rsid w:val="00CA0C80"/>
    <w:rsid w:val="00CA1524"/>
    <w:rsid w:val="00CA5A9E"/>
    <w:rsid w:val="00CA5DD8"/>
    <w:rsid w:val="00CA61DA"/>
    <w:rsid w:val="00CB5026"/>
    <w:rsid w:val="00CB7135"/>
    <w:rsid w:val="00CC28B2"/>
    <w:rsid w:val="00CD5741"/>
    <w:rsid w:val="00CD6E25"/>
    <w:rsid w:val="00CE2202"/>
    <w:rsid w:val="00CE5A89"/>
    <w:rsid w:val="00CE63F9"/>
    <w:rsid w:val="00CE7204"/>
    <w:rsid w:val="00CF5016"/>
    <w:rsid w:val="00D0080C"/>
    <w:rsid w:val="00D011B2"/>
    <w:rsid w:val="00D07E87"/>
    <w:rsid w:val="00D104BA"/>
    <w:rsid w:val="00D1327A"/>
    <w:rsid w:val="00D20C9E"/>
    <w:rsid w:val="00D23B06"/>
    <w:rsid w:val="00D2427F"/>
    <w:rsid w:val="00D25783"/>
    <w:rsid w:val="00D274A4"/>
    <w:rsid w:val="00D317A7"/>
    <w:rsid w:val="00D36F32"/>
    <w:rsid w:val="00D379CF"/>
    <w:rsid w:val="00D445FC"/>
    <w:rsid w:val="00D53EFD"/>
    <w:rsid w:val="00D57972"/>
    <w:rsid w:val="00D60A0B"/>
    <w:rsid w:val="00D67DA5"/>
    <w:rsid w:val="00D7164D"/>
    <w:rsid w:val="00D7467F"/>
    <w:rsid w:val="00D7492C"/>
    <w:rsid w:val="00D76EC7"/>
    <w:rsid w:val="00D855D4"/>
    <w:rsid w:val="00D85E40"/>
    <w:rsid w:val="00D85FCF"/>
    <w:rsid w:val="00D90C2D"/>
    <w:rsid w:val="00D931BF"/>
    <w:rsid w:val="00D94057"/>
    <w:rsid w:val="00D949B4"/>
    <w:rsid w:val="00DA362C"/>
    <w:rsid w:val="00DA3B49"/>
    <w:rsid w:val="00DA6103"/>
    <w:rsid w:val="00DA748A"/>
    <w:rsid w:val="00DA7EFF"/>
    <w:rsid w:val="00DB2C41"/>
    <w:rsid w:val="00DB625E"/>
    <w:rsid w:val="00DB6763"/>
    <w:rsid w:val="00DC0496"/>
    <w:rsid w:val="00DD085D"/>
    <w:rsid w:val="00DD2FA1"/>
    <w:rsid w:val="00DD3BAC"/>
    <w:rsid w:val="00DD75CD"/>
    <w:rsid w:val="00DD7E8A"/>
    <w:rsid w:val="00DE2614"/>
    <w:rsid w:val="00DE425A"/>
    <w:rsid w:val="00DE6F44"/>
    <w:rsid w:val="00DE7851"/>
    <w:rsid w:val="00DF1557"/>
    <w:rsid w:val="00DF6C69"/>
    <w:rsid w:val="00E02021"/>
    <w:rsid w:val="00E02F41"/>
    <w:rsid w:val="00E10C1B"/>
    <w:rsid w:val="00E12A75"/>
    <w:rsid w:val="00E1606E"/>
    <w:rsid w:val="00E20C63"/>
    <w:rsid w:val="00E21673"/>
    <w:rsid w:val="00E2499A"/>
    <w:rsid w:val="00E24F26"/>
    <w:rsid w:val="00E25976"/>
    <w:rsid w:val="00E27AB8"/>
    <w:rsid w:val="00E304D3"/>
    <w:rsid w:val="00E30F9D"/>
    <w:rsid w:val="00E31B10"/>
    <w:rsid w:val="00E3328A"/>
    <w:rsid w:val="00E342F8"/>
    <w:rsid w:val="00E37926"/>
    <w:rsid w:val="00E37E31"/>
    <w:rsid w:val="00E41976"/>
    <w:rsid w:val="00E42DBF"/>
    <w:rsid w:val="00E441B6"/>
    <w:rsid w:val="00E44638"/>
    <w:rsid w:val="00E46E58"/>
    <w:rsid w:val="00E51137"/>
    <w:rsid w:val="00E51693"/>
    <w:rsid w:val="00E54543"/>
    <w:rsid w:val="00E55B9D"/>
    <w:rsid w:val="00E60BAF"/>
    <w:rsid w:val="00E659C0"/>
    <w:rsid w:val="00E72192"/>
    <w:rsid w:val="00E755D4"/>
    <w:rsid w:val="00E77563"/>
    <w:rsid w:val="00E838A9"/>
    <w:rsid w:val="00E83911"/>
    <w:rsid w:val="00E84B21"/>
    <w:rsid w:val="00E855BF"/>
    <w:rsid w:val="00E91224"/>
    <w:rsid w:val="00E93F21"/>
    <w:rsid w:val="00E967E9"/>
    <w:rsid w:val="00EA2D3A"/>
    <w:rsid w:val="00EA4094"/>
    <w:rsid w:val="00EA5078"/>
    <w:rsid w:val="00EB5630"/>
    <w:rsid w:val="00EC226E"/>
    <w:rsid w:val="00EC4808"/>
    <w:rsid w:val="00ED0AB7"/>
    <w:rsid w:val="00ED0E44"/>
    <w:rsid w:val="00ED2510"/>
    <w:rsid w:val="00ED3446"/>
    <w:rsid w:val="00ED41BC"/>
    <w:rsid w:val="00EE068C"/>
    <w:rsid w:val="00EE2397"/>
    <w:rsid w:val="00EF02E4"/>
    <w:rsid w:val="00EF0EA3"/>
    <w:rsid w:val="00EF0F27"/>
    <w:rsid w:val="00EF3AE5"/>
    <w:rsid w:val="00EF60FC"/>
    <w:rsid w:val="00EF6E31"/>
    <w:rsid w:val="00F05F62"/>
    <w:rsid w:val="00F05F70"/>
    <w:rsid w:val="00F1594B"/>
    <w:rsid w:val="00F16196"/>
    <w:rsid w:val="00F21EDD"/>
    <w:rsid w:val="00F247E0"/>
    <w:rsid w:val="00F31707"/>
    <w:rsid w:val="00F348B2"/>
    <w:rsid w:val="00F428F2"/>
    <w:rsid w:val="00F43F6E"/>
    <w:rsid w:val="00F45184"/>
    <w:rsid w:val="00F50192"/>
    <w:rsid w:val="00F535BC"/>
    <w:rsid w:val="00F55652"/>
    <w:rsid w:val="00F64F09"/>
    <w:rsid w:val="00F650A5"/>
    <w:rsid w:val="00F65B2E"/>
    <w:rsid w:val="00F66913"/>
    <w:rsid w:val="00F6755F"/>
    <w:rsid w:val="00F71B72"/>
    <w:rsid w:val="00F71FFF"/>
    <w:rsid w:val="00F72407"/>
    <w:rsid w:val="00F76FB0"/>
    <w:rsid w:val="00F81B40"/>
    <w:rsid w:val="00F82F02"/>
    <w:rsid w:val="00F83B5C"/>
    <w:rsid w:val="00F84ADF"/>
    <w:rsid w:val="00F851F3"/>
    <w:rsid w:val="00F85E1E"/>
    <w:rsid w:val="00F90F52"/>
    <w:rsid w:val="00F94859"/>
    <w:rsid w:val="00FA3448"/>
    <w:rsid w:val="00FA43CA"/>
    <w:rsid w:val="00FA4498"/>
    <w:rsid w:val="00FB0ADA"/>
    <w:rsid w:val="00FB1AAA"/>
    <w:rsid w:val="00FB1B2D"/>
    <w:rsid w:val="00FB3258"/>
    <w:rsid w:val="00FB344B"/>
    <w:rsid w:val="00FC0F15"/>
    <w:rsid w:val="00FC2646"/>
    <w:rsid w:val="00FC3936"/>
    <w:rsid w:val="00FC5481"/>
    <w:rsid w:val="00FD24DC"/>
    <w:rsid w:val="00FD2770"/>
    <w:rsid w:val="00FE42FC"/>
    <w:rsid w:val="00FE58B8"/>
    <w:rsid w:val="00FE6E4C"/>
    <w:rsid w:val="00FF1AA8"/>
    <w:rsid w:val="00FF1CB8"/>
    <w:rsid w:val="00FF1D5C"/>
    <w:rsid w:val="00FF2D47"/>
    <w:rsid w:val="00FF5BF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2DE58C7-0F79-47D1-9E2A-A279C4886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F1594B"/>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semiHidden/>
    <w:unhideWhenUsed/>
    <w:qFormat/>
    <w:rsid w:val="005A6549"/>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F90F52"/>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4E086E"/>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nhideWhenUsed/>
    <w:qFormat/>
    <w:rsid w:val="00296E1C"/>
    <w:pPr>
      <w:spacing w:before="240" w:after="60" w:line="240" w:lineRule="auto"/>
      <w:outlineLvl w:val="5"/>
    </w:pPr>
    <w:rPr>
      <w:rFonts w:ascii="Calibri" w:eastAsia="Times New Roman" w:hAnsi="Calibri" w:cs="Times New Roman"/>
      <w:b/>
      <w:bCs/>
      <w:lang w:eastAsia="sl-SI"/>
    </w:rPr>
  </w:style>
  <w:style w:type="paragraph" w:styleId="Naslov8">
    <w:name w:val="heading 8"/>
    <w:basedOn w:val="Navaden"/>
    <w:next w:val="Navaden"/>
    <w:link w:val="Naslov8Znak"/>
    <w:uiPriority w:val="9"/>
    <w:semiHidden/>
    <w:unhideWhenUsed/>
    <w:qFormat/>
    <w:rsid w:val="00296E1C"/>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avaden"/>
    <w:next w:val="Navaden"/>
    <w:link w:val="Naslov9Znak"/>
    <w:uiPriority w:val="9"/>
    <w:semiHidden/>
    <w:unhideWhenUsed/>
    <w:qFormat/>
    <w:rsid w:val="00FB0AD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Char,Char,Char Char Char,body txt,Znak,Glava - napis, Znak"/>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Char Znak,Char Znak,Char Char Char Znak,body txt Znak,Znak Znak,Glava - napis Znak, Znak Znak"/>
    <w:basedOn w:val="Privzetapisavaodstavka"/>
    <w:link w:val="Glava"/>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820B19"/>
    <w:rPr>
      <w:sz w:val="16"/>
      <w:szCs w:val="16"/>
    </w:rPr>
  </w:style>
  <w:style w:type="paragraph" w:styleId="Pripombabesedilo">
    <w:name w:val="annotation text"/>
    <w:basedOn w:val="Navaden"/>
    <w:link w:val="PripombabesediloZnak"/>
    <w:uiPriority w:val="99"/>
    <w:semiHidden/>
    <w:unhideWhenUsed/>
    <w:rsid w:val="00820B19"/>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820B19"/>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820B19"/>
    <w:rPr>
      <w:b/>
      <w:bCs/>
    </w:rPr>
  </w:style>
  <w:style w:type="character" w:customStyle="1" w:styleId="ZadevapripombeZnak">
    <w:name w:val="Zadeva pripombe Znak"/>
    <w:basedOn w:val="PripombabesediloZnak"/>
    <w:link w:val="Zadevapripombe"/>
    <w:uiPriority w:val="99"/>
    <w:semiHidden/>
    <w:rsid w:val="00820B19"/>
    <w:rPr>
      <w:rFonts w:ascii="Helvetica" w:hAnsi="Helvetica"/>
      <w:b/>
      <w:bCs/>
      <w:sz w:val="20"/>
      <w:szCs w:val="20"/>
    </w:rPr>
  </w:style>
  <w:style w:type="paragraph" w:styleId="Revizija">
    <w:name w:val="Revision"/>
    <w:hidden/>
    <w:uiPriority w:val="99"/>
    <w:semiHidden/>
    <w:rsid w:val="00960542"/>
    <w:pPr>
      <w:spacing w:after="0" w:line="240" w:lineRule="auto"/>
    </w:pPr>
    <w:rPr>
      <w:rFonts w:ascii="Helvetica" w:hAnsi="Helvetica"/>
    </w:rPr>
  </w:style>
  <w:style w:type="paragraph" w:customStyle="1" w:styleId="kazalo2">
    <w:name w:val="kazalo 2"/>
    <w:rsid w:val="00735366"/>
    <w:pPr>
      <w:numPr>
        <w:ilvl w:val="1"/>
        <w:numId w:val="1"/>
      </w:numPr>
      <w:tabs>
        <w:tab w:val="num" w:pos="360"/>
      </w:tabs>
      <w:spacing w:after="0" w:line="240" w:lineRule="auto"/>
      <w:ind w:left="0" w:firstLine="0"/>
      <w:jc w:val="both"/>
    </w:pPr>
    <w:rPr>
      <w:rFonts w:ascii="Times New Roman" w:eastAsia="Times New Roman" w:hAnsi="Times New Roman" w:cs="Times New Roman"/>
      <w:b/>
      <w:sz w:val="24"/>
      <w:szCs w:val="24"/>
      <w:lang w:eastAsia="sl-SI"/>
    </w:rPr>
  </w:style>
  <w:style w:type="paragraph" w:styleId="Telobesedila">
    <w:name w:val="Body Text"/>
    <w:basedOn w:val="Navaden"/>
    <w:link w:val="TelobesedilaZnak"/>
    <w:rsid w:val="00566FB9"/>
    <w:pPr>
      <w:spacing w:after="0" w:line="240" w:lineRule="auto"/>
      <w:jc w:val="both"/>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566FB9"/>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uiPriority w:val="9"/>
    <w:semiHidden/>
    <w:rsid w:val="00296E1C"/>
    <w:rPr>
      <w:rFonts w:asciiTheme="majorHAnsi" w:eastAsiaTheme="majorEastAsia" w:hAnsiTheme="majorHAnsi" w:cstheme="majorBidi"/>
      <w:color w:val="404040" w:themeColor="text1" w:themeTint="BF"/>
      <w:sz w:val="20"/>
      <w:szCs w:val="20"/>
    </w:rPr>
  </w:style>
  <w:style w:type="character" w:customStyle="1" w:styleId="Naslov6Znak">
    <w:name w:val="Naslov 6 Znak"/>
    <w:basedOn w:val="Privzetapisavaodstavka"/>
    <w:link w:val="Naslov6"/>
    <w:rsid w:val="00296E1C"/>
    <w:rPr>
      <w:rFonts w:ascii="Calibri" w:eastAsia="Times New Roman" w:hAnsi="Calibri" w:cs="Times New Roman"/>
      <w:b/>
      <w:bCs/>
      <w:lang w:eastAsia="sl-SI"/>
    </w:rPr>
  </w:style>
  <w:style w:type="paragraph" w:styleId="Telobesedila2">
    <w:name w:val="Body Text 2"/>
    <w:basedOn w:val="Navaden"/>
    <w:link w:val="Telobesedila2Znak"/>
    <w:unhideWhenUsed/>
    <w:rsid w:val="005B2BDD"/>
    <w:pPr>
      <w:spacing w:after="120" w:line="480" w:lineRule="auto"/>
    </w:pPr>
    <w:rPr>
      <w:rFonts w:ascii="Calibri" w:eastAsia="Calibri" w:hAnsi="Calibri" w:cs="Times New Roman"/>
      <w:sz w:val="24"/>
      <w:szCs w:val="24"/>
      <w:lang w:eastAsia="sl-SI"/>
    </w:rPr>
  </w:style>
  <w:style w:type="character" w:customStyle="1" w:styleId="Telobesedila2Znak">
    <w:name w:val="Telo besedila 2 Znak"/>
    <w:basedOn w:val="Privzetapisavaodstavka"/>
    <w:link w:val="Telobesedila2"/>
    <w:rsid w:val="005B2BDD"/>
    <w:rPr>
      <w:rFonts w:ascii="Calibri" w:eastAsia="Calibri" w:hAnsi="Calibri" w:cs="Times New Roman"/>
      <w:sz w:val="24"/>
      <w:szCs w:val="24"/>
      <w:lang w:eastAsia="sl-SI"/>
    </w:rPr>
  </w:style>
  <w:style w:type="paragraph" w:customStyle="1" w:styleId="BodyText21">
    <w:name w:val="Body Text 21"/>
    <w:basedOn w:val="Navaden"/>
    <w:rsid w:val="00454282"/>
    <w:pPr>
      <w:snapToGrid w:val="0"/>
      <w:spacing w:after="0" w:line="240" w:lineRule="auto"/>
      <w:jc w:val="both"/>
    </w:pPr>
    <w:rPr>
      <w:rFonts w:ascii="Times New Roman" w:eastAsia="Times New Roman" w:hAnsi="Times New Roman" w:cs="Times New Roman"/>
      <w:sz w:val="24"/>
      <w:szCs w:val="20"/>
      <w:lang w:eastAsia="sl-SI"/>
    </w:rPr>
  </w:style>
  <w:style w:type="character" w:styleId="Hiperpovezava">
    <w:name w:val="Hyperlink"/>
    <w:basedOn w:val="Privzetapisavaodstavka"/>
    <w:uiPriority w:val="99"/>
    <w:unhideWhenUsed/>
    <w:rsid w:val="00900485"/>
    <w:rPr>
      <w:color w:val="0000FF" w:themeColor="hyperlink"/>
      <w:u w:val="single"/>
    </w:rPr>
  </w:style>
  <w:style w:type="paragraph" w:styleId="Telobesedila-zamik">
    <w:name w:val="Body Text Indent"/>
    <w:basedOn w:val="Navaden"/>
    <w:link w:val="Telobesedila-zamikZnak"/>
    <w:uiPriority w:val="99"/>
    <w:semiHidden/>
    <w:unhideWhenUsed/>
    <w:rsid w:val="001D1A6A"/>
    <w:pPr>
      <w:spacing w:after="120"/>
      <w:ind w:left="283"/>
    </w:pPr>
  </w:style>
  <w:style w:type="character" w:customStyle="1" w:styleId="Telobesedila-zamikZnak">
    <w:name w:val="Telo besedila - zamik Znak"/>
    <w:basedOn w:val="Privzetapisavaodstavka"/>
    <w:link w:val="Telobesedila-zamik"/>
    <w:uiPriority w:val="99"/>
    <w:semiHidden/>
    <w:rsid w:val="001D1A6A"/>
    <w:rPr>
      <w:rFonts w:ascii="Helvetica" w:hAnsi="Helvetica"/>
    </w:rPr>
  </w:style>
  <w:style w:type="character" w:customStyle="1" w:styleId="Naslov9Znak">
    <w:name w:val="Naslov 9 Znak"/>
    <w:basedOn w:val="Privzetapisavaodstavka"/>
    <w:link w:val="Naslov9"/>
    <w:uiPriority w:val="9"/>
    <w:semiHidden/>
    <w:rsid w:val="00FB0ADA"/>
    <w:rPr>
      <w:rFonts w:asciiTheme="majorHAnsi" w:eastAsiaTheme="majorEastAsia" w:hAnsiTheme="majorHAnsi" w:cstheme="majorBidi"/>
      <w:i/>
      <w:iCs/>
      <w:color w:val="404040" w:themeColor="text1" w:themeTint="BF"/>
      <w:sz w:val="20"/>
      <w:szCs w:val="20"/>
    </w:rPr>
  </w:style>
  <w:style w:type="paragraph" w:customStyle="1" w:styleId="Pa3">
    <w:name w:val="Pa3"/>
    <w:basedOn w:val="Navaden"/>
    <w:next w:val="Navaden"/>
    <w:rsid w:val="003F0710"/>
    <w:pPr>
      <w:autoSpaceDE w:val="0"/>
      <w:autoSpaceDN w:val="0"/>
      <w:adjustRightInd w:val="0"/>
      <w:spacing w:after="0" w:line="171" w:lineRule="atLeast"/>
    </w:pPr>
    <w:rPr>
      <w:rFonts w:ascii="Arial" w:eastAsia="Times New Roman" w:hAnsi="Arial" w:cs="Times New Roman"/>
      <w:sz w:val="24"/>
      <w:szCs w:val="24"/>
      <w:lang w:eastAsia="sl-SI"/>
    </w:rPr>
  </w:style>
  <w:style w:type="character" w:customStyle="1" w:styleId="Naslov4Znak">
    <w:name w:val="Naslov 4 Znak"/>
    <w:basedOn w:val="Privzetapisavaodstavka"/>
    <w:link w:val="Naslov4"/>
    <w:uiPriority w:val="9"/>
    <w:semiHidden/>
    <w:rsid w:val="00F90F52"/>
    <w:rPr>
      <w:rFonts w:asciiTheme="majorHAnsi" w:eastAsiaTheme="majorEastAsia" w:hAnsiTheme="majorHAnsi" w:cstheme="majorBidi"/>
      <w:b/>
      <w:bCs/>
      <w:i/>
      <w:iCs/>
      <w:color w:val="4F81BD" w:themeColor="accent1"/>
    </w:rPr>
  </w:style>
  <w:style w:type="paragraph" w:styleId="Telobesedila3">
    <w:name w:val="Body Text 3"/>
    <w:basedOn w:val="Navaden"/>
    <w:link w:val="Telobesedila3Znak"/>
    <w:uiPriority w:val="99"/>
    <w:semiHidden/>
    <w:unhideWhenUsed/>
    <w:rsid w:val="00F90F52"/>
    <w:pPr>
      <w:spacing w:after="120"/>
    </w:pPr>
    <w:rPr>
      <w:sz w:val="16"/>
      <w:szCs w:val="16"/>
    </w:rPr>
  </w:style>
  <w:style w:type="character" w:customStyle="1" w:styleId="Telobesedila3Znak">
    <w:name w:val="Telo besedila 3 Znak"/>
    <w:basedOn w:val="Privzetapisavaodstavka"/>
    <w:link w:val="Telobesedila3"/>
    <w:uiPriority w:val="99"/>
    <w:semiHidden/>
    <w:rsid w:val="00F90F52"/>
    <w:rPr>
      <w:rFonts w:ascii="Helvetica" w:hAnsi="Helvetica"/>
      <w:sz w:val="16"/>
      <w:szCs w:val="16"/>
    </w:rPr>
  </w:style>
  <w:style w:type="paragraph" w:styleId="Telobesedila-zamik2">
    <w:name w:val="Body Text Indent 2"/>
    <w:basedOn w:val="Navaden"/>
    <w:link w:val="Telobesedila-zamik2Znak"/>
    <w:rsid w:val="00F90F52"/>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F90F52"/>
    <w:rPr>
      <w:rFonts w:ascii="Times New Roman" w:eastAsia="Times New Roman" w:hAnsi="Times New Roman" w:cs="Times New Roman"/>
      <w:sz w:val="24"/>
      <w:szCs w:val="24"/>
      <w:lang w:eastAsia="sl-SI"/>
    </w:rPr>
  </w:style>
  <w:style w:type="paragraph" w:customStyle="1" w:styleId="Default">
    <w:name w:val="Default"/>
    <w:rsid w:val="00495631"/>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Naslov3Znak">
    <w:name w:val="Naslov 3 Znak"/>
    <w:basedOn w:val="Privzetapisavaodstavka"/>
    <w:link w:val="Naslov3"/>
    <w:uiPriority w:val="9"/>
    <w:semiHidden/>
    <w:rsid w:val="005A6549"/>
    <w:rPr>
      <w:rFonts w:asciiTheme="majorHAnsi" w:eastAsiaTheme="majorEastAsia" w:hAnsiTheme="majorHAnsi" w:cstheme="majorBidi"/>
      <w:b/>
      <w:bCs/>
      <w:color w:val="4F81BD" w:themeColor="accent1"/>
    </w:rPr>
  </w:style>
  <w:style w:type="paragraph" w:customStyle="1" w:styleId="Tekst">
    <w:name w:val="Tekst"/>
    <w:basedOn w:val="Navaden"/>
    <w:rsid w:val="005A6549"/>
    <w:pPr>
      <w:spacing w:after="0" w:line="240" w:lineRule="auto"/>
      <w:jc w:val="both"/>
    </w:pPr>
    <w:rPr>
      <w:rFonts w:ascii="Arial" w:eastAsia="Times New Roman" w:hAnsi="Arial" w:cs="Times New Roman"/>
      <w:szCs w:val="20"/>
      <w:lang w:val="en-US" w:eastAsia="sl-SI"/>
    </w:rPr>
  </w:style>
  <w:style w:type="paragraph" w:customStyle="1" w:styleId="zamik1">
    <w:name w:val="zamik 1"/>
    <w:basedOn w:val="Navaden"/>
    <w:next w:val="Navaden"/>
    <w:rsid w:val="005A6549"/>
    <w:pPr>
      <w:spacing w:before="120" w:after="0" w:line="240" w:lineRule="auto"/>
      <w:ind w:left="851" w:hanging="340"/>
      <w:jc w:val="both"/>
    </w:pPr>
    <w:rPr>
      <w:rFonts w:ascii="Arial" w:eastAsia="Times New Roman" w:hAnsi="Arial" w:cs="Times New Roman"/>
      <w:szCs w:val="20"/>
      <w:lang w:val="en-US" w:eastAsia="sl-SI"/>
    </w:rPr>
  </w:style>
  <w:style w:type="paragraph" w:styleId="Navadensplet">
    <w:name w:val="Normal (Web)"/>
    <w:basedOn w:val="Navaden"/>
    <w:uiPriority w:val="99"/>
    <w:semiHidden/>
    <w:unhideWhenUsed/>
    <w:rsid w:val="00435FDC"/>
    <w:pPr>
      <w:spacing w:before="100" w:beforeAutospacing="1" w:after="100" w:afterAutospacing="1" w:line="240" w:lineRule="auto"/>
    </w:pPr>
    <w:rPr>
      <w:rFonts w:ascii="Times New Roman" w:eastAsia="Calibri" w:hAnsi="Times New Roman" w:cs="Times New Roman"/>
      <w:sz w:val="24"/>
      <w:szCs w:val="24"/>
      <w:lang w:eastAsia="sl-SI"/>
    </w:rPr>
  </w:style>
  <w:style w:type="character" w:styleId="Krepko">
    <w:name w:val="Strong"/>
    <w:uiPriority w:val="22"/>
    <w:qFormat/>
    <w:rsid w:val="00435FDC"/>
    <w:rPr>
      <w:b/>
      <w:bCs/>
    </w:rPr>
  </w:style>
  <w:style w:type="character" w:customStyle="1" w:styleId="Naslov3MKZnak">
    <w:name w:val="Naslov 3 MK Znak"/>
    <w:rsid w:val="007D5468"/>
    <w:rPr>
      <w:rFonts w:ascii="Arial" w:hAnsi="Arial" w:cs="Arial"/>
      <w:b/>
      <w:noProof w:val="0"/>
      <w:kern w:val="28"/>
      <w:sz w:val="22"/>
      <w:szCs w:val="22"/>
      <w:lang w:val="sl-SI" w:eastAsia="sl-SI" w:bidi="ar-SA"/>
    </w:rPr>
  </w:style>
  <w:style w:type="paragraph" w:customStyle="1" w:styleId="Imelena">
    <w:name w:val="Ime_člena"/>
    <w:basedOn w:val="Navaden"/>
    <w:rsid w:val="007D5468"/>
    <w:pPr>
      <w:keepNext/>
      <w:spacing w:before="360" w:after="120" w:line="240" w:lineRule="auto"/>
      <w:jc w:val="center"/>
    </w:pPr>
    <w:rPr>
      <w:rFonts w:ascii="Arial" w:eastAsia="Times New Roman" w:hAnsi="Arial" w:cs="Times New Roman"/>
      <w:b/>
      <w:color w:val="000000"/>
      <w:sz w:val="24"/>
      <w:szCs w:val="24"/>
      <w:lang w:eastAsia="sl-SI"/>
    </w:rPr>
  </w:style>
  <w:style w:type="paragraph" w:styleId="Naslovpoiljatelja">
    <w:name w:val="envelope return"/>
    <w:basedOn w:val="Navaden"/>
    <w:rsid w:val="007D5468"/>
    <w:pPr>
      <w:spacing w:after="0" w:line="240" w:lineRule="auto"/>
    </w:pPr>
    <w:rPr>
      <w:rFonts w:ascii="Times New Roman" w:eastAsia="Times New Roman" w:hAnsi="Times New Roman" w:cs="Times New Roman"/>
      <w:sz w:val="24"/>
      <w:szCs w:val="20"/>
      <w:lang w:eastAsia="sl-SI"/>
    </w:rPr>
  </w:style>
  <w:style w:type="character" w:customStyle="1" w:styleId="Naslov5Znak">
    <w:name w:val="Naslov 5 Znak"/>
    <w:basedOn w:val="Privzetapisavaodstavka"/>
    <w:link w:val="Naslov5"/>
    <w:uiPriority w:val="9"/>
    <w:semiHidden/>
    <w:rsid w:val="004E086E"/>
    <w:rPr>
      <w:rFonts w:asciiTheme="majorHAnsi" w:eastAsiaTheme="majorEastAsia" w:hAnsiTheme="majorHAnsi" w:cstheme="majorBidi"/>
      <w:color w:val="243F60" w:themeColor="accent1" w:themeShade="7F"/>
    </w:rPr>
  </w:style>
  <w:style w:type="paragraph" w:styleId="Sprotnaopomba-besedilo">
    <w:name w:val="footnote text"/>
    <w:aliases w:val="IFZ f,Footnote,Fußnote,-E Fußnotentext,Fußnotentext Ursprung"/>
    <w:basedOn w:val="Navaden"/>
    <w:link w:val="Sprotnaopomba-besediloZnak"/>
    <w:uiPriority w:val="99"/>
    <w:unhideWhenUsed/>
    <w:rsid w:val="009673C1"/>
    <w:pPr>
      <w:suppressAutoHyphens/>
      <w:spacing w:after="0" w:line="240" w:lineRule="auto"/>
      <w:jc w:val="both"/>
    </w:pPr>
    <w:rPr>
      <w:rFonts w:ascii="Times New Roman" w:eastAsia="Times New Roman" w:hAnsi="Times New Roman" w:cs="Times New Roman"/>
      <w:sz w:val="20"/>
      <w:szCs w:val="20"/>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673C1"/>
    <w:rPr>
      <w:rFonts w:ascii="Times New Roman" w:eastAsia="Times New Roman" w:hAnsi="Times New Roman" w:cs="Times New Roman"/>
      <w:sz w:val="20"/>
      <w:szCs w:val="20"/>
      <w:lang w:eastAsia="ar-SA"/>
    </w:rPr>
  </w:style>
  <w:style w:type="character" w:styleId="Sprotnaopomba-sklic">
    <w:name w:val="footnote reference"/>
    <w:aliases w:val="Footnote number,-E Fußnotenzeichen"/>
    <w:uiPriority w:val="99"/>
    <w:unhideWhenUsed/>
    <w:rsid w:val="009673C1"/>
    <w:rPr>
      <w:vertAlign w:val="superscript"/>
    </w:rPr>
  </w:style>
  <w:style w:type="character" w:customStyle="1" w:styleId="OdstavekseznamaZnak">
    <w:name w:val="Odstavek seznama Znak"/>
    <w:link w:val="Odstavekseznama"/>
    <w:uiPriority w:val="34"/>
    <w:locked/>
    <w:rsid w:val="00C812BD"/>
    <w:rPr>
      <w:rFonts w:ascii="Helvetica" w:hAnsi="Helvetica"/>
    </w:rPr>
  </w:style>
  <w:style w:type="paragraph" w:customStyle="1" w:styleId="PODNASLOV">
    <w:name w:val="PODNASLOV"/>
    <w:basedOn w:val="Navaden"/>
    <w:qFormat/>
    <w:rsid w:val="00F82F02"/>
    <w:pPr>
      <w:spacing w:after="240" w:line="240" w:lineRule="auto"/>
      <w:ind w:left="284" w:hanging="284"/>
    </w:pPr>
    <w:rPr>
      <w:rFonts w:ascii="Trebuchet MS" w:eastAsia="Times New Roman" w:hAnsi="Trebuchet MS" w:cs="Times New Roman"/>
      <w:b/>
      <w:caps/>
      <w:color w:val="7F7F7F"/>
      <w:sz w:val="28"/>
      <w:szCs w:val="28"/>
      <w:u w:val="single"/>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76588108">
      <w:bodyDiv w:val="1"/>
      <w:marLeft w:val="0"/>
      <w:marRight w:val="0"/>
      <w:marTop w:val="0"/>
      <w:marBottom w:val="0"/>
      <w:divBdr>
        <w:top w:val="none" w:sz="0" w:space="0" w:color="auto"/>
        <w:left w:val="none" w:sz="0" w:space="0" w:color="auto"/>
        <w:bottom w:val="none" w:sz="0" w:space="0" w:color="auto"/>
        <w:right w:val="none" w:sz="0" w:space="0" w:color="auto"/>
      </w:divBdr>
    </w:div>
    <w:div w:id="385183182">
      <w:bodyDiv w:val="1"/>
      <w:marLeft w:val="0"/>
      <w:marRight w:val="0"/>
      <w:marTop w:val="0"/>
      <w:marBottom w:val="0"/>
      <w:divBdr>
        <w:top w:val="none" w:sz="0" w:space="0" w:color="auto"/>
        <w:left w:val="none" w:sz="0" w:space="0" w:color="auto"/>
        <w:bottom w:val="none" w:sz="0" w:space="0" w:color="auto"/>
        <w:right w:val="none" w:sz="0" w:space="0" w:color="auto"/>
      </w:divBdr>
    </w:div>
    <w:div w:id="1534341162">
      <w:bodyDiv w:val="1"/>
      <w:marLeft w:val="0"/>
      <w:marRight w:val="0"/>
      <w:marTop w:val="0"/>
      <w:marBottom w:val="0"/>
      <w:divBdr>
        <w:top w:val="none" w:sz="0" w:space="0" w:color="auto"/>
        <w:left w:val="none" w:sz="0" w:space="0" w:color="auto"/>
        <w:bottom w:val="none" w:sz="0" w:space="0" w:color="auto"/>
        <w:right w:val="none" w:sz="0" w:space="0" w:color="auto"/>
      </w:divBdr>
    </w:div>
    <w:div w:id="1629043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www.uradni-list.si/1/objava.jsp?sop=2022-01-1705" TargetMode="External"/><Relationship Id="rId26" Type="http://schemas.openxmlformats.org/officeDocument/2006/relationships/hyperlink" Target="http://www.uradni-list.si/1/objava.jsp?sop=2019-01-3209" TargetMode="External"/><Relationship Id="rId39" Type="http://schemas.openxmlformats.org/officeDocument/2006/relationships/hyperlink" Target="http://www.uradni-list.si/1/objava.jsp?sop=2020-01-2765" TargetMode="External"/><Relationship Id="rId21" Type="http://schemas.openxmlformats.org/officeDocument/2006/relationships/hyperlink" Target="http://www.uradni-list.si/1/objava.jsp?sop=2011-01-2040" TargetMode="External"/><Relationship Id="rId34" Type="http://schemas.openxmlformats.org/officeDocument/2006/relationships/hyperlink" Target="http://www.uradni-list.si/1/objava.jsp?sop=2015-01-3772" TargetMode="External"/><Relationship Id="rId42" Type="http://schemas.openxmlformats.org/officeDocument/2006/relationships/hyperlink" Target="http://www.uradni-list.si/1/objava.jsp?sop=2007-01-4826" TargetMode="External"/><Relationship Id="rId47" Type="http://schemas.openxmlformats.org/officeDocument/2006/relationships/hyperlink" Target="http://www.uradni-list.si/1/objava.jsp?sop=2021-01-1998" TargetMode="External"/><Relationship Id="rId50" Type="http://schemas.openxmlformats.org/officeDocument/2006/relationships/hyperlink" Target="http://www.uradni-list.si/1/objava.jsp?sop=2023-01-0348" TargetMode="External"/><Relationship Id="rId55" Type="http://schemas.openxmlformats.org/officeDocument/2006/relationships/hyperlink" Target="http://www.uradni-list.si/1/objava.jsp?sop=2022-01-0296" TargetMode="External"/><Relationship Id="rId63" Type="http://schemas.openxmlformats.org/officeDocument/2006/relationships/hyperlink" Target="http://www.uradni-list.si/1/objava.jsp?sop=2021-01-2581" TargetMode="External"/><Relationship Id="rId68" Type="http://schemas.openxmlformats.org/officeDocument/2006/relationships/hyperlink" Target="http://www.uradni-list.si/1/objava.jsp?sop=2014-01-0876" TargetMode="External"/><Relationship Id="rId76" Type="http://schemas.openxmlformats.org/officeDocument/2006/relationships/hyperlink" Target="http://www.uradni-list.si/1/objava.jsp?sop=2021-01-2581" TargetMode="External"/><Relationship Id="rId84" Type="http://schemas.openxmlformats.org/officeDocument/2006/relationships/hyperlink" Target="http://www.uradni-list.si/1/objava.jsp?sop=2011-01-3056" TargetMode="External"/><Relationship Id="rId89" Type="http://schemas.openxmlformats.org/officeDocument/2006/relationships/hyperlink" Target="http://www.uradni-list.si/1/objava.jsp?sop=2019-01-2877" TargetMode="External"/><Relationship Id="rId7" Type="http://schemas.openxmlformats.org/officeDocument/2006/relationships/endnotes" Target="endnotes.xml"/><Relationship Id="rId71" Type="http://schemas.openxmlformats.org/officeDocument/2006/relationships/hyperlink" Target="http://www.uradni-list.si/1/objava.jsp?sop=2015-01-4086" TargetMode="External"/><Relationship Id="rId9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21-01-2575" TargetMode="External"/><Relationship Id="rId29" Type="http://schemas.openxmlformats.org/officeDocument/2006/relationships/hyperlink" Target="http://www.uradni-list.si/1/objava.jsp?sop=2021-01-2581" TargetMode="External"/><Relationship Id="rId11" Type="http://schemas.openxmlformats.org/officeDocument/2006/relationships/hyperlink" Target="https://ejn.gov.si/mojejn" TargetMode="External"/><Relationship Id="rId24" Type="http://schemas.openxmlformats.org/officeDocument/2006/relationships/hyperlink" Target="http://www.uradni-list.si/1/objava.jsp?sop=2014-01-3646" TargetMode="External"/><Relationship Id="rId32" Type="http://schemas.openxmlformats.org/officeDocument/2006/relationships/hyperlink" Target="http://www.uradni-list.si/1/objava.jsp?sop=2013-01-3677" TargetMode="External"/><Relationship Id="rId37" Type="http://schemas.openxmlformats.org/officeDocument/2006/relationships/hyperlink" Target="http://www.uradni-list.si/1/objava.jsp?sop=2023-01-0348" TargetMode="External"/><Relationship Id="rId40" Type="http://schemas.openxmlformats.org/officeDocument/2006/relationships/hyperlink" Target="http://www.uradni-list.si/1/objava.jsp?sop=2022-01-0014" TargetMode="External"/><Relationship Id="rId45" Type="http://schemas.openxmlformats.org/officeDocument/2006/relationships/hyperlink" Target="http://www.uradni-list.si/1/objava.jsp?sop=2016-01-0209" TargetMode="External"/><Relationship Id="rId53" Type="http://schemas.openxmlformats.org/officeDocument/2006/relationships/hyperlink" Target="http://www.uradni-list.si/1/objava.jsp?sop=2022-01-2285" TargetMode="External"/><Relationship Id="rId58" Type="http://schemas.openxmlformats.org/officeDocument/2006/relationships/hyperlink" Target="http://www.uradni-list.si/1/objava.jsp?sop=2020-01-1917" TargetMode="External"/><Relationship Id="rId66" Type="http://schemas.openxmlformats.org/officeDocument/2006/relationships/hyperlink" Target="http://www.uradni-list.si/1/objava.jsp?sop=2006-01-2180" TargetMode="External"/><Relationship Id="rId74" Type="http://schemas.openxmlformats.org/officeDocument/2006/relationships/hyperlink" Target="http://www.uradni-list.si/1/objava.jsp?sop=2017-01-2381" TargetMode="External"/><Relationship Id="rId79" Type="http://schemas.openxmlformats.org/officeDocument/2006/relationships/footer" Target="footer5.xml"/><Relationship Id="rId87" Type="http://schemas.openxmlformats.org/officeDocument/2006/relationships/footer" Target="footer9.xml"/><Relationship Id="rId5" Type="http://schemas.openxmlformats.org/officeDocument/2006/relationships/webSettings" Target="webSettings.xml"/><Relationship Id="rId61" Type="http://schemas.openxmlformats.org/officeDocument/2006/relationships/hyperlink" Target="http://www.uradni-list.si/1/objava.jsp?sop=2017-01-2381" TargetMode="External"/><Relationship Id="rId82" Type="http://schemas.openxmlformats.org/officeDocument/2006/relationships/footer" Target="footer8.xml"/><Relationship Id="rId90" Type="http://schemas.openxmlformats.org/officeDocument/2006/relationships/hyperlink" Target="http://www.uradni-list.si/1/objava.jsp?sop=2021-01-2581" TargetMode="External"/><Relationship Id="rId19" Type="http://schemas.openxmlformats.org/officeDocument/2006/relationships/hyperlink" Target="http://www.uradni-list.si/1/objava.jsp?sop=2022-01-2511" TargetMode="External"/><Relationship Id="rId14" Type="http://schemas.openxmlformats.org/officeDocument/2006/relationships/hyperlink" Target="http://www.uradni-list.si/1/objava.jsp?sop=2015-01-3570" TargetMode="External"/><Relationship Id="rId22" Type="http://schemas.openxmlformats.org/officeDocument/2006/relationships/hyperlink" Target="http://www.uradni-list.si/1/objava.jsp?sop=2011-01-2820" TargetMode="External"/><Relationship Id="rId27" Type="http://schemas.openxmlformats.org/officeDocument/2006/relationships/hyperlink" Target="http://www.uradni-list.si/1/objava.jsp?sop=2017-01-2381" TargetMode="External"/><Relationship Id="rId30" Type="http://schemas.openxmlformats.org/officeDocument/2006/relationships/hyperlink" Target="http://www.uradni-list.si/1/objava.jsp?sop=2011-01-0449" TargetMode="External"/><Relationship Id="rId35" Type="http://schemas.openxmlformats.org/officeDocument/2006/relationships/hyperlink" Target="http://www.uradni-list.si/1/objava.jsp?sop=2018-01-0544" TargetMode="External"/><Relationship Id="rId43" Type="http://schemas.openxmlformats.org/officeDocument/2006/relationships/hyperlink" Target="http://www.uradni-list.si/1/objava.jsp?sop=2016-01-2761" TargetMode="External"/><Relationship Id="rId48" Type="http://schemas.openxmlformats.org/officeDocument/2006/relationships/hyperlink" Target="http://www.uradni-list.si/1/objava.jsp?sop=2022-01-1182" TargetMode="External"/><Relationship Id="rId56" Type="http://schemas.openxmlformats.org/officeDocument/2006/relationships/hyperlink" Target="http://www.uradni-list.si/1/objava.jsp?sop=2022-01-1266" TargetMode="External"/><Relationship Id="rId64" Type="http://schemas.openxmlformats.org/officeDocument/2006/relationships/header" Target="header1.xml"/><Relationship Id="rId69" Type="http://schemas.openxmlformats.org/officeDocument/2006/relationships/hyperlink" Target="http://www.uradni-list.si/1/objava.jsp?sop=2014-01-2077" TargetMode="External"/><Relationship Id="rId77" Type="http://schemas.openxmlformats.org/officeDocument/2006/relationships/footer" Target="footer3.xml"/><Relationship Id="rId8" Type="http://schemas.openxmlformats.org/officeDocument/2006/relationships/hyperlink" Target="mailto:klavdija.bac@ormoz.si," TargetMode="External"/><Relationship Id="rId51" Type="http://schemas.openxmlformats.org/officeDocument/2006/relationships/hyperlink" Target="http://www.uradni-list.si/1/objava.jsp?sop=2017-01-3592" TargetMode="External"/><Relationship Id="rId72" Type="http://schemas.openxmlformats.org/officeDocument/2006/relationships/hyperlink" Target="http://www.uradni-list.si/1/objava.jsp?sop=2018-01-0275" TargetMode="External"/><Relationship Id="rId80" Type="http://schemas.openxmlformats.org/officeDocument/2006/relationships/footer" Target="footer6.xml"/><Relationship Id="rId85" Type="http://schemas.openxmlformats.org/officeDocument/2006/relationships/hyperlink" Target="http://www.uradni-list.si/1/objava.jsp?sop=2020-01-2765" TargetMode="External"/><Relationship Id="rId3" Type="http://schemas.openxmlformats.org/officeDocument/2006/relationships/styles" Target="styles.xml"/><Relationship Id="rId12" Type="http://schemas.openxmlformats.org/officeDocument/2006/relationships/hyperlink" Target="https://ejn.gov.si/mojejn" TargetMode="External"/><Relationship Id="rId17" Type="http://schemas.openxmlformats.org/officeDocument/2006/relationships/hyperlink" Target="http://www.uradni-list.si/1/objava.jsp?sop=2022-01-0107" TargetMode="External"/><Relationship Id="rId25" Type="http://schemas.openxmlformats.org/officeDocument/2006/relationships/hyperlink" Target="http://www.uradni-list.si/1/objava.jsp?sop=2017-01-2880" TargetMode="External"/><Relationship Id="rId33" Type="http://schemas.openxmlformats.org/officeDocument/2006/relationships/hyperlink" Target="http://www.uradni-list.si/1/objava.jsp?sop=2015-01-2277" TargetMode="External"/><Relationship Id="rId38" Type="http://schemas.openxmlformats.org/officeDocument/2006/relationships/hyperlink" Target="http://www.uradni-list.si/1/objava.jsp?sop=2011-01-3056" TargetMode="External"/><Relationship Id="rId46" Type="http://schemas.openxmlformats.org/officeDocument/2006/relationships/hyperlink" Target="http://www.uradni-list.si/1/objava.jsp?sop=2019-01-2937" TargetMode="External"/><Relationship Id="rId59" Type="http://schemas.openxmlformats.org/officeDocument/2006/relationships/hyperlink" Target="https://ejn.gov.si/sistem/pravno-varstvo.html" TargetMode="External"/><Relationship Id="rId67" Type="http://schemas.openxmlformats.org/officeDocument/2006/relationships/hyperlink" Target="http://www.uradni-list.si/1/objava.jsp?sop=2006-01-5018" TargetMode="External"/><Relationship Id="rId20" Type="http://schemas.openxmlformats.org/officeDocument/2006/relationships/hyperlink" Target="http://www.uradni-list.si/1/objava.jsp?sop=2023-01-0530" TargetMode="External"/><Relationship Id="rId41" Type="http://schemas.openxmlformats.org/officeDocument/2006/relationships/hyperlink" Target="http://www.uradni-list.si/1/objava.jsp?sop=2023-01-0301" TargetMode="External"/><Relationship Id="rId54" Type="http://schemas.openxmlformats.org/officeDocument/2006/relationships/hyperlink" Target="http://www.uradni-list.si/1/objava.jsp?sop=2022-01-3792" TargetMode="External"/><Relationship Id="rId62" Type="http://schemas.openxmlformats.org/officeDocument/2006/relationships/hyperlink" Target="http://www.uradni-list.si/1/objava.jsp?sop=2019-01-2877" TargetMode="External"/><Relationship Id="rId70" Type="http://schemas.openxmlformats.org/officeDocument/2006/relationships/hyperlink" Target="http://www.uradni-list.si/1/objava.jsp?sop=2015-01-0728" TargetMode="External"/><Relationship Id="rId75" Type="http://schemas.openxmlformats.org/officeDocument/2006/relationships/hyperlink" Target="http://www.uradni-list.si/1/objava.jsp?sop=2019-01-2877" TargetMode="External"/><Relationship Id="rId83" Type="http://schemas.openxmlformats.org/officeDocument/2006/relationships/image" Target="media/image1.png"/><Relationship Id="rId88" Type="http://schemas.openxmlformats.org/officeDocument/2006/relationships/hyperlink" Target="http://www.uradni-list.si/1/objava.jsp?sop=2017-01-2381" TargetMode="Externa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18-01-0588" TargetMode="External"/><Relationship Id="rId23" Type="http://schemas.openxmlformats.org/officeDocument/2006/relationships/hyperlink" Target="http://www.uradni-list.si/1/objava.jsp?sop=2013-01-2513" TargetMode="External"/><Relationship Id="rId28" Type="http://schemas.openxmlformats.org/officeDocument/2006/relationships/hyperlink" Target="http://www.uradni-list.si/1/objava.jsp?sop=2019-01-2877" TargetMode="External"/><Relationship Id="rId36" Type="http://schemas.openxmlformats.org/officeDocument/2006/relationships/hyperlink" Target="http://www.uradni-list.si/1/objava.jsp?sop=2020-01-3501" TargetMode="External"/><Relationship Id="rId49" Type="http://schemas.openxmlformats.org/officeDocument/2006/relationships/hyperlink" Target="http://www.uradni-list.si/1/objava.jsp?sop=2022-01-2603" TargetMode="External"/><Relationship Id="rId57" Type="http://schemas.openxmlformats.org/officeDocument/2006/relationships/hyperlink" Target="http://www.uradni-list.si/1/objava.jsp?sop=2007-01-3707" TargetMode="External"/><Relationship Id="rId10" Type="http://schemas.openxmlformats.org/officeDocument/2006/relationships/hyperlink" Target="https://ejn.gov.si/mojejn" TargetMode="External"/><Relationship Id="rId31" Type="http://schemas.openxmlformats.org/officeDocument/2006/relationships/hyperlink" Target="http://www.uradni-list.si/1/objava.jsp?sop=2013-21-0433" TargetMode="External"/><Relationship Id="rId44" Type="http://schemas.openxmlformats.org/officeDocument/2006/relationships/hyperlink" Target="http://www.uradni-list.si/1/objava.jsp?sop=2018-01-0865" TargetMode="External"/><Relationship Id="rId52" Type="http://schemas.openxmlformats.org/officeDocument/2006/relationships/hyperlink" Target="http://www.uradni-list.si/1/objava.jsp?sop=2020-01-1629" TargetMode="External"/><Relationship Id="rId60" Type="http://schemas.openxmlformats.org/officeDocument/2006/relationships/footer" Target="footer1.xml"/><Relationship Id="rId65" Type="http://schemas.openxmlformats.org/officeDocument/2006/relationships/footer" Target="footer2.xml"/><Relationship Id="rId73" Type="http://schemas.openxmlformats.org/officeDocument/2006/relationships/hyperlink" Target="http://www.uradni-list.si/1/objava.jsp?sop=2022-01-3466" TargetMode="External"/><Relationship Id="rId78" Type="http://schemas.openxmlformats.org/officeDocument/2006/relationships/footer" Target="footer4.xml"/><Relationship Id="rId81" Type="http://schemas.openxmlformats.org/officeDocument/2006/relationships/footer" Target="footer7.xml"/><Relationship Id="rId86" Type="http://schemas.openxmlformats.org/officeDocument/2006/relationships/hyperlink" Target="http://www.uradni-list.si/1/objava.jsp?sop=2022-01-0014" TargetMode="External"/><Relationship Id="rId4" Type="http://schemas.openxmlformats.org/officeDocument/2006/relationships/settings" Target="settings.xml"/><Relationship Id="rId9" Type="http://schemas.openxmlformats.org/officeDocument/2006/relationships/hyperlink" Target="https://ejn.gov.si/mojejn"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DBFFCB-7178-4FC0-88E4-4ACE71AFF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1640</TotalTime>
  <Pages>74</Pages>
  <Words>18493</Words>
  <Characters>105411</Characters>
  <Application>Microsoft Office Word</Application>
  <DocSecurity>0</DocSecurity>
  <Lines>878</Lines>
  <Paragraphs>247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123657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Klavdija Bac</cp:lastModifiedBy>
  <cp:revision>164</cp:revision>
  <cp:lastPrinted>2026-05-18T11:10:00Z</cp:lastPrinted>
  <dcterms:created xsi:type="dcterms:W3CDTF">2018-09-17T04:59:00Z</dcterms:created>
  <dcterms:modified xsi:type="dcterms:W3CDTF">2026-05-18T11:10:00Z</dcterms:modified>
</cp:coreProperties>
</file>